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3348312" w14:textId="3BD6F529" w:rsidR="00DE64D2" w:rsidRPr="006A3C14" w:rsidRDefault="00DE64D2" w:rsidP="00DE64D2">
      <w:pPr>
        <w:spacing w:before="225" w:after="225" w:line="240" w:lineRule="auto"/>
        <w:jc w:val="both"/>
        <w:rPr>
          <w:rFonts w:ascii="Arial" w:hAnsi="Arial" w:cs="Arial"/>
          <w:i/>
          <w:sz w:val="20"/>
          <w:szCs w:val="20"/>
        </w:rPr>
      </w:pPr>
      <w:r w:rsidRPr="006A3C14">
        <w:rPr>
          <w:rFonts w:ascii="Arial" w:hAnsi="Arial" w:cs="Arial"/>
          <w:i/>
          <w:sz w:val="20"/>
          <w:szCs w:val="20"/>
        </w:rPr>
        <w:t>Obrazec št: 2</w:t>
      </w:r>
    </w:p>
    <w:p w14:paraId="3095113F" w14:textId="77777777" w:rsidR="00DE64D2" w:rsidRPr="006A3C14" w:rsidRDefault="00DE64D2" w:rsidP="005632A1">
      <w:pPr>
        <w:pStyle w:val="Naslov3"/>
        <w:jc w:val="center"/>
        <w:rPr>
          <w:rFonts w:ascii="Arial" w:hAnsi="Arial" w:cs="Arial"/>
          <w:color w:val="auto"/>
          <w:sz w:val="28"/>
          <w:szCs w:val="28"/>
          <w:u w:val="single"/>
        </w:rPr>
      </w:pPr>
      <w:bookmarkStart w:id="0" w:name="_Toc515516908"/>
      <w:bookmarkStart w:id="1" w:name="_Toc37782265"/>
      <w:r w:rsidRPr="006A3C14">
        <w:rPr>
          <w:rFonts w:ascii="Arial" w:hAnsi="Arial" w:cs="Arial"/>
          <w:color w:val="auto"/>
          <w:sz w:val="28"/>
          <w:szCs w:val="28"/>
          <w:u w:val="single"/>
        </w:rPr>
        <w:t>KROVNA IZJAVA</w:t>
      </w:r>
      <w:bookmarkEnd w:id="0"/>
      <w:bookmarkEnd w:id="1"/>
    </w:p>
    <w:p w14:paraId="43B4EB29" w14:textId="77777777" w:rsidR="00014F7D" w:rsidRDefault="00014F7D" w:rsidP="00DE64D2">
      <w:pPr>
        <w:rPr>
          <w:rFonts w:ascii="Arial" w:hAnsi="Arial" w:cs="Arial"/>
          <w:b/>
        </w:rPr>
      </w:pPr>
    </w:p>
    <w:p w14:paraId="61C37135" w14:textId="1244988C" w:rsidR="00DE64D2" w:rsidRPr="009F0FBD" w:rsidRDefault="00282CF3" w:rsidP="00DE64D2">
      <w:pPr>
        <w:rPr>
          <w:rFonts w:ascii="Arial" w:hAnsi="Arial" w:cs="Arial"/>
        </w:rPr>
      </w:pPr>
      <w:r w:rsidRPr="000F46A4">
        <w:rPr>
          <w:rFonts w:ascii="Arial" w:hAnsi="Arial" w:cs="Arial"/>
        </w:rPr>
        <w:t xml:space="preserve">Za javno naročilo </w:t>
      </w:r>
      <w:r w:rsidR="00214BBC" w:rsidRPr="009F0FBD">
        <w:rPr>
          <w:rFonts w:ascii="Arial" w:hAnsi="Arial" w:cs="Arial"/>
          <w:b/>
        </w:rPr>
        <w:t xml:space="preserve">»Izgradnja vročevoda </w:t>
      </w:r>
      <w:proofErr w:type="spellStart"/>
      <w:r w:rsidR="00214BBC" w:rsidRPr="009F0FBD">
        <w:rPr>
          <w:rFonts w:ascii="Arial" w:hAnsi="Arial" w:cs="Arial"/>
          <w:b/>
        </w:rPr>
        <w:t>Veplas</w:t>
      </w:r>
      <w:proofErr w:type="spellEnd"/>
      <w:r w:rsidR="00214BBC" w:rsidRPr="009F0FBD">
        <w:rPr>
          <w:rFonts w:ascii="Arial" w:hAnsi="Arial" w:cs="Arial"/>
          <w:b/>
        </w:rPr>
        <w:t xml:space="preserve"> za izgradnjo III. faze PS Stara vas, odsek 1«</w:t>
      </w:r>
    </w:p>
    <w:p w14:paraId="21DAD77F" w14:textId="77777777" w:rsidR="00DE64D2" w:rsidRPr="006A3C14" w:rsidRDefault="00DE64D2" w:rsidP="00E23337">
      <w:pPr>
        <w:pStyle w:val="Odstavekseznama"/>
        <w:numPr>
          <w:ilvl w:val="0"/>
          <w:numId w:val="24"/>
        </w:numPr>
        <w:rPr>
          <w:rFonts w:ascii="Arial" w:hAnsi="Arial" w:cs="Arial"/>
          <w:b/>
          <w:bCs/>
          <w:color w:val="000000"/>
        </w:rPr>
      </w:pPr>
      <w:r w:rsidRPr="006A3C14">
        <w:rPr>
          <w:rFonts w:ascii="Arial" w:hAnsi="Arial" w:cs="Arial"/>
          <w:b/>
          <w:bCs/>
          <w:color w:val="000000"/>
        </w:rPr>
        <w:t>Podatki o ponudniku</w:t>
      </w:r>
    </w:p>
    <w:tbl>
      <w:tblPr>
        <w:tblStyle w:val="NormalTablePHPDOCX10"/>
        <w:tblW w:w="5000" w:type="pct"/>
        <w:tblLook w:val="04A0" w:firstRow="1" w:lastRow="0" w:firstColumn="1" w:lastColumn="0" w:noHBand="0" w:noVBand="1"/>
      </w:tblPr>
      <w:tblGrid>
        <w:gridCol w:w="2717"/>
        <w:gridCol w:w="6341"/>
      </w:tblGrid>
      <w:tr w:rsidR="00DE64D2" w:rsidRPr="006A3C14" w14:paraId="19ABB273"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389E36C" w14:textId="77777777" w:rsidR="00DE64D2" w:rsidRPr="006A3C14" w:rsidRDefault="00DE64D2" w:rsidP="00DE64D2">
            <w:pPr>
              <w:jc w:val="both"/>
              <w:rPr>
                <w:rFonts w:ascii="Arial" w:hAnsi="Arial" w:cs="Arial"/>
                <w:b/>
                <w:bCs/>
                <w:sz w:val="20"/>
                <w:szCs w:val="20"/>
              </w:rPr>
            </w:pPr>
            <w:r w:rsidRPr="006A3C14">
              <w:rPr>
                <w:rFonts w:ascii="Arial" w:hAnsi="Arial" w:cs="Arial"/>
                <w:b/>
                <w:bCs/>
                <w:sz w:val="20"/>
                <w:szCs w:val="20"/>
              </w:rPr>
              <w:t>PONUDNIK JE MSP*</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E6A098" w14:textId="77777777" w:rsidR="00DE64D2" w:rsidRPr="006A3C14" w:rsidRDefault="00DE64D2" w:rsidP="00DE64D2">
            <w:pPr>
              <w:jc w:val="both"/>
              <w:rPr>
                <w:rFonts w:ascii="Arial" w:hAnsi="Arial" w:cs="Arial"/>
              </w:rPr>
            </w:pPr>
            <w:r w:rsidRPr="006A3C14">
              <w:rPr>
                <w:rFonts w:ascii="Arial" w:hAnsi="Arial" w:cs="Arial"/>
              </w:rPr>
              <w:t>DA / NE (obkrožite ustrezno)</w:t>
            </w:r>
          </w:p>
        </w:tc>
      </w:tr>
      <w:tr w:rsidR="00DE64D2" w:rsidRPr="006A3C14" w14:paraId="351BA7BB"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AE9A756" w14:textId="77777777" w:rsidR="00DE64D2" w:rsidRPr="006A3C14" w:rsidRDefault="00DE64D2" w:rsidP="00DE64D2">
            <w:pPr>
              <w:jc w:val="both"/>
              <w:rPr>
                <w:rFonts w:ascii="Arial" w:hAnsi="Arial" w:cs="Arial"/>
                <w:b/>
                <w:bCs/>
                <w:sz w:val="20"/>
                <w:szCs w:val="20"/>
              </w:rPr>
            </w:pPr>
            <w:r w:rsidRPr="006A3C14">
              <w:rPr>
                <w:rFonts w:ascii="Arial" w:hAnsi="Arial" w:cs="Arial"/>
                <w:b/>
                <w:bCs/>
                <w:sz w:val="20"/>
                <w:szCs w:val="20"/>
              </w:rPr>
              <w:t>ZAKONITI ZASTOPNIKI</w:t>
            </w:r>
          </w:p>
          <w:p w14:paraId="20C58BF9" w14:textId="77777777" w:rsidR="00DE64D2" w:rsidRPr="006A3C14" w:rsidRDefault="00DE64D2" w:rsidP="00DE64D2">
            <w:pPr>
              <w:jc w:val="both"/>
              <w:rPr>
                <w:rFonts w:ascii="Arial" w:hAnsi="Arial" w:cs="Arial"/>
                <w:b/>
                <w:bCs/>
                <w:position w:val="-2"/>
                <w:sz w:val="20"/>
                <w:szCs w:val="20"/>
                <w:shd w:val="clear" w:color="auto" w:fill="CCCCCC"/>
              </w:rPr>
            </w:pPr>
            <w:r w:rsidRPr="006A3C14">
              <w:rPr>
                <w:rFonts w:ascii="Arial" w:hAnsi="Arial" w:cs="Arial"/>
                <w:b/>
                <w:bCs/>
                <w:sz w:val="20"/>
                <w:szCs w:val="20"/>
              </w:rPr>
              <w:t>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97A181" w14:textId="77777777" w:rsidR="00DE64D2" w:rsidRPr="006A3C14" w:rsidRDefault="00DE64D2" w:rsidP="00DE64D2">
            <w:pPr>
              <w:jc w:val="both"/>
              <w:rPr>
                <w:rFonts w:ascii="Arial" w:hAnsi="Arial" w:cs="Arial"/>
              </w:rPr>
            </w:pPr>
          </w:p>
        </w:tc>
      </w:tr>
      <w:tr w:rsidR="00DE64D2" w:rsidRPr="006A3C14" w14:paraId="446B9B5F"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0FE90EC" w14:textId="77777777" w:rsidR="00DE64D2" w:rsidRPr="006A3C14" w:rsidRDefault="00DE64D2" w:rsidP="00DE64D2">
            <w:pPr>
              <w:jc w:val="both"/>
              <w:rPr>
                <w:rFonts w:ascii="Arial" w:hAnsi="Arial" w:cs="Arial"/>
                <w:sz w:val="20"/>
                <w:szCs w:val="20"/>
              </w:rPr>
            </w:pPr>
            <w:r w:rsidRPr="006A3C14">
              <w:rPr>
                <w:rFonts w:ascii="Arial" w:hAnsi="Arial" w:cs="Arial"/>
                <w:b/>
                <w:bCs/>
                <w:position w:val="-2"/>
                <w:sz w:val="20"/>
                <w:szCs w:val="20"/>
                <w:shd w:val="clear" w:color="auto" w:fill="CCCCCC"/>
              </w:rPr>
              <w:t>KONTAKTNA OSEBA: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0A54FF" w14:textId="77777777" w:rsidR="00DE64D2" w:rsidRPr="006A3C14" w:rsidRDefault="00DE64D2" w:rsidP="00DE64D2">
            <w:pPr>
              <w:jc w:val="both"/>
              <w:rPr>
                <w:rFonts w:ascii="Arial" w:hAnsi="Arial" w:cs="Arial"/>
              </w:rPr>
            </w:pPr>
          </w:p>
        </w:tc>
      </w:tr>
      <w:tr w:rsidR="00DE64D2" w:rsidRPr="006A3C14" w14:paraId="5B94B103"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F345D8E" w14:textId="77777777" w:rsidR="00DE64D2" w:rsidRPr="006A3C14" w:rsidRDefault="00DE64D2" w:rsidP="00DE64D2">
            <w:pPr>
              <w:jc w:val="both"/>
              <w:rPr>
                <w:rFonts w:ascii="Arial" w:hAnsi="Arial" w:cs="Arial"/>
                <w:b/>
                <w:bCs/>
                <w:position w:val="-2"/>
                <w:sz w:val="20"/>
                <w:szCs w:val="20"/>
                <w:shd w:val="clear" w:color="auto" w:fill="CCCCCC"/>
              </w:rPr>
            </w:pPr>
            <w:r w:rsidRPr="006A3C14">
              <w:rPr>
                <w:rFonts w:ascii="Arial" w:hAnsi="Arial" w:cs="Arial"/>
                <w:b/>
                <w:bCs/>
                <w:position w:val="-2"/>
                <w:sz w:val="20"/>
                <w:szCs w:val="20"/>
                <w:shd w:val="clear" w:color="auto" w:fill="CCCCCC"/>
              </w:rPr>
              <w:t>E-POŠTA KONTAKTNE</w:t>
            </w:r>
          </w:p>
          <w:p w14:paraId="46F60CD1" w14:textId="77777777" w:rsidR="00DE64D2" w:rsidRPr="006A3C14" w:rsidRDefault="00DE64D2" w:rsidP="00DE64D2">
            <w:pPr>
              <w:jc w:val="both"/>
              <w:rPr>
                <w:rFonts w:ascii="Arial" w:hAnsi="Arial" w:cs="Arial"/>
                <w:sz w:val="20"/>
                <w:szCs w:val="20"/>
              </w:rPr>
            </w:pPr>
            <w:r w:rsidRPr="006A3C14">
              <w:rPr>
                <w:rFonts w:ascii="Arial" w:hAnsi="Arial" w:cs="Arial"/>
                <w:b/>
                <w:bCs/>
                <w:position w:val="-2"/>
                <w:sz w:val="20"/>
                <w:szCs w:val="20"/>
                <w:shd w:val="clear" w:color="auto" w:fill="CCCCCC"/>
              </w:rPr>
              <w:t>OSEBE: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568E0F" w14:textId="77777777" w:rsidR="00DE64D2" w:rsidRPr="006A3C14" w:rsidRDefault="00DE64D2" w:rsidP="00DE64D2">
            <w:pPr>
              <w:jc w:val="both"/>
              <w:rPr>
                <w:rFonts w:ascii="Arial" w:hAnsi="Arial" w:cs="Arial"/>
              </w:rPr>
            </w:pPr>
          </w:p>
        </w:tc>
      </w:tr>
      <w:tr w:rsidR="00DE64D2" w:rsidRPr="006A3C14" w14:paraId="06DFACB7"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2579894" w14:textId="77777777" w:rsidR="00DE64D2" w:rsidRPr="006A3C14" w:rsidRDefault="00DE64D2" w:rsidP="00DE64D2">
            <w:pPr>
              <w:jc w:val="both"/>
              <w:rPr>
                <w:rFonts w:ascii="Arial" w:hAnsi="Arial" w:cs="Arial"/>
                <w:sz w:val="20"/>
                <w:szCs w:val="20"/>
              </w:rPr>
            </w:pPr>
            <w:r w:rsidRPr="006A3C14">
              <w:rPr>
                <w:rFonts w:ascii="Arial" w:hAnsi="Arial" w:cs="Arial"/>
                <w:b/>
                <w:bCs/>
                <w:position w:val="-2"/>
                <w:sz w:val="20"/>
                <w:szCs w:val="20"/>
                <w:shd w:val="clear" w:color="auto" w:fill="CCCCCC"/>
              </w:rPr>
              <w:t>TELEFON:</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855376" w14:textId="77777777" w:rsidR="00DE64D2" w:rsidRPr="006A3C14" w:rsidRDefault="00DE64D2" w:rsidP="00DE64D2">
            <w:pPr>
              <w:jc w:val="both"/>
              <w:rPr>
                <w:rFonts w:ascii="Arial" w:hAnsi="Arial" w:cs="Arial"/>
              </w:rPr>
            </w:pPr>
          </w:p>
        </w:tc>
      </w:tr>
      <w:tr w:rsidR="00DE64D2" w:rsidRPr="006A3C14" w14:paraId="60393AE4"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CA2EDB4" w14:textId="77777777" w:rsidR="00DE64D2" w:rsidRPr="006A3C14" w:rsidRDefault="00DE64D2" w:rsidP="00DE64D2">
            <w:pPr>
              <w:jc w:val="both"/>
              <w:rPr>
                <w:rFonts w:ascii="Arial" w:hAnsi="Arial" w:cs="Arial"/>
                <w:sz w:val="20"/>
                <w:szCs w:val="20"/>
              </w:rPr>
            </w:pPr>
            <w:r w:rsidRPr="006A3C14">
              <w:rPr>
                <w:rFonts w:ascii="Arial" w:hAnsi="Arial" w:cs="Arial"/>
                <w:b/>
                <w:bCs/>
                <w:position w:val="-2"/>
                <w:sz w:val="20"/>
                <w:szCs w:val="20"/>
                <w:shd w:val="clear" w:color="auto" w:fill="CCCCCC"/>
              </w:rPr>
              <w:t>ID ZA DDV:</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861751" w14:textId="77777777" w:rsidR="00DE64D2" w:rsidRPr="006A3C14" w:rsidRDefault="00DE64D2" w:rsidP="00DE64D2">
            <w:pPr>
              <w:jc w:val="both"/>
              <w:rPr>
                <w:rFonts w:ascii="Arial" w:hAnsi="Arial" w:cs="Arial"/>
              </w:rPr>
            </w:pPr>
          </w:p>
        </w:tc>
      </w:tr>
      <w:tr w:rsidR="00DE64D2" w:rsidRPr="006A3C14" w14:paraId="06E09D35"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5DEF192" w14:textId="77777777" w:rsidR="00DE64D2" w:rsidRPr="006A3C14" w:rsidRDefault="00DE64D2" w:rsidP="00DE64D2">
            <w:pPr>
              <w:jc w:val="both"/>
              <w:rPr>
                <w:rFonts w:ascii="Arial" w:hAnsi="Arial" w:cs="Arial"/>
                <w:b/>
                <w:bCs/>
                <w:position w:val="-2"/>
                <w:sz w:val="20"/>
                <w:szCs w:val="20"/>
                <w:shd w:val="clear" w:color="auto" w:fill="CCCCCC"/>
              </w:rPr>
            </w:pPr>
            <w:r w:rsidRPr="006A3C14">
              <w:rPr>
                <w:rFonts w:ascii="Arial" w:hAnsi="Arial" w:cs="Arial"/>
                <w:b/>
                <w:bCs/>
                <w:position w:val="-2"/>
                <w:sz w:val="20"/>
                <w:szCs w:val="20"/>
                <w:shd w:val="clear" w:color="auto" w:fill="CCCCCC"/>
              </w:rPr>
              <w:t>MATIČNA ŠTEVILKA</w:t>
            </w:r>
          </w:p>
          <w:p w14:paraId="74E628A1" w14:textId="77777777" w:rsidR="00DE64D2" w:rsidRPr="006A3C14" w:rsidRDefault="00DE64D2" w:rsidP="00DE64D2">
            <w:pPr>
              <w:jc w:val="both"/>
              <w:rPr>
                <w:rFonts w:ascii="Arial" w:hAnsi="Arial" w:cs="Arial"/>
                <w:sz w:val="20"/>
                <w:szCs w:val="20"/>
              </w:rPr>
            </w:pPr>
            <w:r w:rsidRPr="006A3C14">
              <w:rPr>
                <w:rFonts w:ascii="Arial" w:hAnsi="Arial" w:cs="Arial"/>
                <w:b/>
                <w:bCs/>
                <w:position w:val="-2"/>
                <w:sz w:val="20"/>
                <w:szCs w:val="20"/>
                <w:shd w:val="clear" w:color="auto" w:fill="CCCCCC"/>
              </w:rPr>
              <w:t>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B1AA57" w14:textId="77777777" w:rsidR="00DE64D2" w:rsidRPr="006A3C14" w:rsidRDefault="00DE64D2" w:rsidP="00DE64D2">
            <w:pPr>
              <w:jc w:val="both"/>
              <w:rPr>
                <w:rFonts w:ascii="Arial" w:hAnsi="Arial" w:cs="Arial"/>
              </w:rPr>
            </w:pPr>
          </w:p>
        </w:tc>
      </w:tr>
      <w:tr w:rsidR="00DE64D2" w:rsidRPr="006A3C14" w14:paraId="43FD1099"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1FBA64F" w14:textId="77777777" w:rsidR="00DE64D2" w:rsidRPr="006A3C14" w:rsidRDefault="00DE64D2" w:rsidP="00DE64D2">
            <w:pPr>
              <w:jc w:val="both"/>
              <w:rPr>
                <w:rFonts w:ascii="Arial" w:hAnsi="Arial" w:cs="Arial"/>
                <w:sz w:val="20"/>
                <w:szCs w:val="20"/>
              </w:rPr>
            </w:pPr>
            <w:r w:rsidRPr="006A3C14">
              <w:rPr>
                <w:rFonts w:ascii="Arial" w:hAnsi="Arial" w:cs="Arial"/>
                <w:b/>
                <w:bCs/>
                <w:position w:val="-2"/>
                <w:sz w:val="20"/>
                <w:szCs w:val="20"/>
                <w:shd w:val="clear" w:color="auto" w:fill="CCCCCC"/>
              </w:rPr>
              <w:t>ŠTEVILKE TRANSAKCIJSKIH RAČUNOV z navedbo bank:</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281D68" w14:textId="77777777" w:rsidR="00DE64D2" w:rsidRPr="006A3C14" w:rsidRDefault="00DE64D2" w:rsidP="00DE64D2">
            <w:pPr>
              <w:jc w:val="both"/>
              <w:rPr>
                <w:rFonts w:ascii="Arial" w:hAnsi="Arial" w:cs="Arial"/>
              </w:rPr>
            </w:pPr>
          </w:p>
        </w:tc>
      </w:tr>
      <w:tr w:rsidR="00DE64D2" w:rsidRPr="006A3C14" w14:paraId="4ACB8F97"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E72940C" w14:textId="77777777" w:rsidR="00DE64D2" w:rsidRPr="006A3C14" w:rsidRDefault="00DE64D2" w:rsidP="00DE64D2">
            <w:pPr>
              <w:jc w:val="both"/>
              <w:rPr>
                <w:rFonts w:ascii="Arial" w:hAnsi="Arial" w:cs="Arial"/>
                <w:sz w:val="20"/>
                <w:szCs w:val="20"/>
              </w:rPr>
            </w:pPr>
            <w:r w:rsidRPr="006A3C14">
              <w:rPr>
                <w:rFonts w:ascii="Arial" w:hAnsi="Arial" w:cs="Arial"/>
                <w:b/>
                <w:bCs/>
                <w:position w:val="-2"/>
                <w:sz w:val="20"/>
                <w:szCs w:val="20"/>
                <w:shd w:val="clear" w:color="auto" w:fill="CCCCCC"/>
              </w:rPr>
              <w:t>POOBLAŠČENA OSEBA ZA PODPIS PONUDBE IN POGODBE: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A681B9" w14:textId="77777777" w:rsidR="00DE64D2" w:rsidRPr="006A3C14" w:rsidRDefault="00DE64D2" w:rsidP="00DE64D2">
            <w:pPr>
              <w:jc w:val="both"/>
              <w:rPr>
                <w:rFonts w:ascii="Arial" w:hAnsi="Arial" w:cs="Arial"/>
              </w:rPr>
            </w:pPr>
          </w:p>
        </w:tc>
      </w:tr>
      <w:tr w:rsidR="00DE64D2" w:rsidRPr="006A3C14" w14:paraId="22DF3B61"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E507795" w14:textId="77777777" w:rsidR="00DE64D2" w:rsidRPr="006A3C14" w:rsidRDefault="00DE64D2" w:rsidP="00DE64D2">
            <w:pPr>
              <w:jc w:val="both"/>
              <w:rPr>
                <w:rFonts w:ascii="Arial" w:hAnsi="Arial" w:cs="Arial"/>
                <w:b/>
                <w:bCs/>
                <w:position w:val="-2"/>
                <w:sz w:val="20"/>
                <w:szCs w:val="20"/>
                <w:shd w:val="clear" w:color="auto" w:fill="CCCCCC"/>
              </w:rPr>
            </w:pPr>
            <w:r w:rsidRPr="006A3C14">
              <w:rPr>
                <w:rFonts w:ascii="Arial" w:hAnsi="Arial" w:cs="Arial"/>
                <w:b/>
                <w:bCs/>
                <w:position w:val="-2"/>
                <w:sz w:val="20"/>
                <w:szCs w:val="20"/>
                <w:shd w:val="clear" w:color="auto" w:fill="CCCCCC"/>
              </w:rPr>
              <w:t>POOBLAŠČENA OSEBA ZA VROČANJE</w:t>
            </w:r>
          </w:p>
          <w:p w14:paraId="70088643" w14:textId="77777777" w:rsidR="00DE64D2" w:rsidRPr="006A3C14" w:rsidRDefault="00DE64D2" w:rsidP="00DE64D2">
            <w:pPr>
              <w:jc w:val="both"/>
              <w:rPr>
                <w:rFonts w:ascii="Arial" w:hAnsi="Arial" w:cs="Arial"/>
                <w:b/>
                <w:bCs/>
                <w:position w:val="-2"/>
                <w:sz w:val="20"/>
                <w:szCs w:val="20"/>
                <w:shd w:val="clear" w:color="auto" w:fill="CCCCCC"/>
              </w:rPr>
            </w:pPr>
            <w:r w:rsidRPr="006A3C14">
              <w:rPr>
                <w:rFonts w:ascii="Arial" w:hAnsi="Arial" w:cs="Arial"/>
                <w:b/>
                <w:bCs/>
                <w:position w:val="-2"/>
                <w:sz w:val="20"/>
                <w:szCs w:val="20"/>
                <w:shd w:val="clear" w:color="auto" w:fill="CCCCCC"/>
              </w:rPr>
              <w:t xml:space="preserve">Ime in priimek, ulica in hišna številka, kraj v Republiki Sloveniji </w:t>
            </w:r>
          </w:p>
          <w:p w14:paraId="1213B15A" w14:textId="77777777" w:rsidR="00DE64D2" w:rsidRPr="006A3C14" w:rsidRDefault="00DE64D2" w:rsidP="00DE64D2">
            <w:pPr>
              <w:jc w:val="both"/>
              <w:rPr>
                <w:rFonts w:ascii="Arial" w:hAnsi="Arial" w:cs="Arial"/>
                <w:b/>
                <w:bCs/>
                <w:position w:val="-2"/>
                <w:sz w:val="20"/>
                <w:szCs w:val="20"/>
                <w:shd w:val="clear" w:color="auto" w:fill="CCCCCC"/>
              </w:rPr>
            </w:pPr>
            <w:r w:rsidRPr="006A3C14">
              <w:rPr>
                <w:rFonts w:ascii="Arial" w:hAnsi="Arial" w:cs="Arial"/>
                <w:b/>
                <w:bCs/>
                <w:position w:val="-2"/>
                <w:sz w:val="20"/>
                <w:szCs w:val="20"/>
                <w:shd w:val="clear" w:color="auto" w:fill="CCCCCC"/>
              </w:rPr>
              <w:t>(izpolni ponudnik, ki nima sedeža v Republiki Sloveniji)</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878AA9" w14:textId="77777777" w:rsidR="00DE64D2" w:rsidRPr="006A3C14" w:rsidRDefault="00DE64D2" w:rsidP="00DE64D2">
            <w:pPr>
              <w:jc w:val="both"/>
              <w:rPr>
                <w:rFonts w:ascii="Arial" w:hAnsi="Arial" w:cs="Arial"/>
              </w:rPr>
            </w:pPr>
          </w:p>
        </w:tc>
      </w:tr>
    </w:tbl>
    <w:p w14:paraId="68F5C4BD" w14:textId="77777777" w:rsidR="00DE64D2" w:rsidRPr="006A3C14" w:rsidRDefault="00DE64D2" w:rsidP="00DE64D2">
      <w:pPr>
        <w:spacing w:before="225" w:after="225" w:line="240" w:lineRule="auto"/>
        <w:jc w:val="both"/>
        <w:rPr>
          <w:rFonts w:ascii="Arial" w:hAnsi="Arial" w:cs="Arial"/>
          <w:b/>
          <w:bCs/>
          <w:sz w:val="20"/>
          <w:szCs w:val="20"/>
        </w:rPr>
      </w:pPr>
      <w:r w:rsidRPr="006A3C14">
        <w:rPr>
          <w:rFonts w:ascii="Arial" w:hAnsi="Arial" w:cs="Arial"/>
          <w:sz w:val="20"/>
          <w:szCs w:val="20"/>
        </w:rPr>
        <w:t xml:space="preserve">* </w:t>
      </w:r>
      <w:r w:rsidRPr="006A3C14">
        <w:rPr>
          <w:rFonts w:ascii="Arial" w:hAnsi="Arial" w:cs="Arial"/>
          <w:i/>
          <w:sz w:val="20"/>
          <w:szCs w:val="20"/>
        </w:rPr>
        <w:t xml:space="preserve">MSP – </w:t>
      </w:r>
      <w:proofErr w:type="spellStart"/>
      <w:r w:rsidRPr="006A3C14">
        <w:rPr>
          <w:rFonts w:ascii="Arial" w:hAnsi="Arial" w:cs="Arial"/>
          <w:i/>
          <w:sz w:val="20"/>
          <w:szCs w:val="20"/>
        </w:rPr>
        <w:t>Mikro</w:t>
      </w:r>
      <w:proofErr w:type="spellEnd"/>
      <w:r w:rsidRPr="006A3C14">
        <w:rPr>
          <w:rFonts w:ascii="Arial" w:hAnsi="Arial" w:cs="Arial"/>
          <w:i/>
          <w:sz w:val="20"/>
          <w:szCs w:val="20"/>
        </w:rPr>
        <w:t>, mala in srednje velika podjetja, kot so opredeljena v Priporočilu Komisije 2003/361/ES</w:t>
      </w:r>
    </w:p>
    <w:p w14:paraId="4BC69AF8" w14:textId="77777777" w:rsidR="008304AC" w:rsidRPr="006A3C14" w:rsidRDefault="008304AC" w:rsidP="00DE64D2">
      <w:pPr>
        <w:spacing w:before="225" w:after="225" w:line="240" w:lineRule="auto"/>
        <w:jc w:val="both"/>
        <w:rPr>
          <w:rFonts w:ascii="Arial" w:hAnsi="Arial" w:cs="Arial"/>
          <w:iCs/>
          <w:sz w:val="18"/>
          <w:szCs w:val="18"/>
        </w:rPr>
      </w:pPr>
    </w:p>
    <w:p w14:paraId="6F4EADE5" w14:textId="3CCEB124" w:rsidR="008304AC" w:rsidRPr="006A3C14" w:rsidRDefault="00394DA5" w:rsidP="00DE64D2">
      <w:pPr>
        <w:spacing w:before="225" w:after="225" w:line="240" w:lineRule="auto"/>
        <w:jc w:val="both"/>
        <w:rPr>
          <w:rFonts w:ascii="Arial" w:hAnsi="Arial" w:cs="Arial"/>
          <w:iCs/>
          <w:sz w:val="20"/>
          <w:szCs w:val="20"/>
        </w:rPr>
      </w:pPr>
      <w:r w:rsidRPr="006A3C14">
        <w:rPr>
          <w:rFonts w:ascii="Arial" w:hAnsi="Arial" w:cs="Arial"/>
          <w:iCs/>
          <w:sz w:val="20"/>
          <w:szCs w:val="20"/>
        </w:rPr>
        <w:t>Obdelava osebnih podatkov je skladno z določili člena 6 Splošne uredbe EU o varstvu podatkov (GDPR, 2016/679) potrebna zaradi izvedbe postopka oddaje javnega naročila skladno z veljavnim Zakonom o javnem naročanju.</w:t>
      </w:r>
    </w:p>
    <w:p w14:paraId="1B86BCE7" w14:textId="65D17C62" w:rsidR="00394DA5" w:rsidRPr="006A3C14" w:rsidRDefault="00394DA5" w:rsidP="00DE64D2">
      <w:pPr>
        <w:spacing w:before="225" w:after="225" w:line="240" w:lineRule="auto"/>
        <w:jc w:val="both"/>
        <w:rPr>
          <w:rFonts w:ascii="Arial" w:hAnsi="Arial" w:cs="Arial"/>
          <w:iCs/>
          <w:sz w:val="21"/>
          <w:szCs w:val="21"/>
        </w:rPr>
      </w:pPr>
    </w:p>
    <w:p w14:paraId="267B30B5" w14:textId="227D67C3" w:rsidR="00DE64D2" w:rsidRPr="006A3C14" w:rsidRDefault="00DE64D2" w:rsidP="00BE2401">
      <w:pPr>
        <w:pStyle w:val="Odstavekseznama"/>
        <w:numPr>
          <w:ilvl w:val="0"/>
          <w:numId w:val="24"/>
        </w:numPr>
        <w:spacing w:after="0" w:line="240" w:lineRule="auto"/>
        <w:jc w:val="both"/>
        <w:rPr>
          <w:rFonts w:ascii="Arial" w:hAnsi="Arial" w:cs="Arial"/>
          <w:b/>
          <w:bCs/>
          <w:color w:val="000000"/>
        </w:rPr>
      </w:pPr>
      <w:r w:rsidRPr="006A3C14">
        <w:rPr>
          <w:rFonts w:ascii="Arial" w:hAnsi="Arial" w:cs="Arial"/>
          <w:b/>
          <w:bCs/>
          <w:color w:val="000000"/>
        </w:rPr>
        <w:lastRenderedPageBreak/>
        <w:t xml:space="preserve">V zvezi </w:t>
      </w:r>
      <w:r w:rsidR="00E2421B">
        <w:rPr>
          <w:rFonts w:ascii="Arial" w:hAnsi="Arial" w:cs="Arial"/>
          <w:b/>
          <w:bCs/>
          <w:color w:val="000000"/>
        </w:rPr>
        <w:t>s predmetnim</w:t>
      </w:r>
      <w:r w:rsidRPr="006A3C14">
        <w:rPr>
          <w:rFonts w:ascii="Arial" w:hAnsi="Arial" w:cs="Arial"/>
          <w:b/>
          <w:bCs/>
          <w:color w:val="000000"/>
        </w:rPr>
        <w:t xml:space="preserve"> javnim naročilom, pod kazensko in materialno odgovornostjo izjavljamo, da:</w:t>
      </w:r>
    </w:p>
    <w:p w14:paraId="459212C4" w14:textId="5377AA73" w:rsidR="00261EEA" w:rsidRPr="006A3C14" w:rsidRDefault="00261EEA" w:rsidP="00BE2401">
      <w:pPr>
        <w:numPr>
          <w:ilvl w:val="0"/>
          <w:numId w:val="26"/>
        </w:numPr>
        <w:spacing w:after="0" w:line="240" w:lineRule="auto"/>
        <w:jc w:val="both"/>
        <w:rPr>
          <w:rFonts w:ascii="Arial" w:hAnsi="Arial" w:cs="Arial"/>
        </w:rPr>
      </w:pPr>
      <w:r w:rsidRPr="006A3C14">
        <w:rPr>
          <w:rFonts w:ascii="Arial" w:hAnsi="Arial" w:cs="Arial"/>
        </w:rPr>
        <w:t xml:space="preserve">se v celoti strinjamo in sprejemamo pogoje naročnika, navedene v tej </w:t>
      </w:r>
      <w:r w:rsidR="009E152C" w:rsidRPr="00764736">
        <w:rPr>
          <w:rFonts w:ascii="Arial" w:hAnsi="Arial" w:cs="Arial"/>
        </w:rPr>
        <w:t>dokumentacij</w:t>
      </w:r>
      <w:r w:rsidR="009E152C">
        <w:rPr>
          <w:rFonts w:ascii="Arial" w:hAnsi="Arial" w:cs="Arial"/>
        </w:rPr>
        <w:t>i v zvezi z oddajo javnega naročila</w:t>
      </w:r>
      <w:r w:rsidRPr="006A3C14">
        <w:rPr>
          <w:rFonts w:ascii="Arial" w:hAnsi="Arial" w:cs="Arial"/>
        </w:rPr>
        <w:t xml:space="preserve">, da po njih dajemo svojo ponudbo za izvedbo </w:t>
      </w:r>
      <w:r w:rsidR="0042583B">
        <w:rPr>
          <w:rFonts w:ascii="Arial" w:hAnsi="Arial" w:cs="Arial"/>
        </w:rPr>
        <w:t>v</w:t>
      </w:r>
      <w:r w:rsidR="003149A2">
        <w:rPr>
          <w:rFonts w:ascii="Arial" w:hAnsi="Arial" w:cs="Arial"/>
        </w:rPr>
        <w:t xml:space="preserve">seh </w:t>
      </w:r>
      <w:r w:rsidRPr="006A3C14">
        <w:rPr>
          <w:rFonts w:ascii="Arial" w:hAnsi="Arial" w:cs="Arial"/>
        </w:rPr>
        <w:t>del</w:t>
      </w:r>
      <w:r w:rsidR="003149A2">
        <w:rPr>
          <w:rFonts w:ascii="Arial" w:hAnsi="Arial" w:cs="Arial"/>
        </w:rPr>
        <w:t>, ki so predmet tega JN</w:t>
      </w:r>
      <w:r w:rsidRPr="006A3C14">
        <w:rPr>
          <w:rFonts w:ascii="Arial" w:hAnsi="Arial" w:cs="Arial"/>
        </w:rPr>
        <w:t xml:space="preserve"> ter da pod navedenimi pogoji pristopamo k izvedbi predmeta javnega naročila;</w:t>
      </w:r>
    </w:p>
    <w:p w14:paraId="2E61406F" w14:textId="090FD5B6" w:rsidR="00C475F0" w:rsidRPr="006A3C14" w:rsidRDefault="00303CC5" w:rsidP="00E23337">
      <w:pPr>
        <w:numPr>
          <w:ilvl w:val="0"/>
          <w:numId w:val="26"/>
        </w:numPr>
        <w:spacing w:after="0" w:line="240" w:lineRule="auto"/>
        <w:jc w:val="both"/>
        <w:rPr>
          <w:rFonts w:ascii="Arial" w:hAnsi="Arial" w:cs="Arial"/>
        </w:rPr>
      </w:pPr>
      <w:r w:rsidRPr="006A3C14">
        <w:rPr>
          <w:rFonts w:ascii="Arial" w:hAnsi="Arial" w:cs="Arial"/>
        </w:rPr>
        <w:t xml:space="preserve">se strinjamo s plačilnimi pogoji, kot jih opredeljuje </w:t>
      </w:r>
      <w:r w:rsidR="001B4F6C">
        <w:rPr>
          <w:rFonts w:ascii="Arial" w:hAnsi="Arial" w:cs="Arial"/>
        </w:rPr>
        <w:t>dokumentacija v zvezi z oddajo javnega naročila;</w:t>
      </w:r>
    </w:p>
    <w:p w14:paraId="0FE6C332" w14:textId="24A58A67" w:rsidR="00261EEA" w:rsidRPr="006A3C14" w:rsidRDefault="00261EEA" w:rsidP="00E23337">
      <w:pPr>
        <w:numPr>
          <w:ilvl w:val="0"/>
          <w:numId w:val="26"/>
        </w:numPr>
        <w:spacing w:after="0" w:line="240" w:lineRule="auto"/>
        <w:jc w:val="both"/>
        <w:rPr>
          <w:rFonts w:ascii="Arial" w:hAnsi="Arial" w:cs="Arial"/>
        </w:rPr>
      </w:pPr>
      <w:r w:rsidRPr="006A3C14">
        <w:rPr>
          <w:rFonts w:ascii="Arial" w:hAnsi="Arial" w:cs="Arial"/>
        </w:rPr>
        <w:t xml:space="preserve">da so vsi podatki, ki so podani v naši ponudbi, resnični ter da </w:t>
      </w:r>
      <w:r w:rsidR="00303CC5" w:rsidRPr="006A3C14">
        <w:rPr>
          <w:rFonts w:ascii="Arial" w:hAnsi="Arial" w:cs="Arial"/>
        </w:rPr>
        <w:t>skenirane listine</w:t>
      </w:r>
      <w:r w:rsidRPr="006A3C14">
        <w:rPr>
          <w:rFonts w:ascii="Arial" w:hAnsi="Arial" w:cs="Arial"/>
        </w:rPr>
        <w:t xml:space="preserve"> ustrezajo originalu. Za podane podatke, njihovo resničnost in ustreznost </w:t>
      </w:r>
      <w:r w:rsidR="00F71847" w:rsidRPr="006A3C14">
        <w:rPr>
          <w:rFonts w:ascii="Arial" w:hAnsi="Arial" w:cs="Arial"/>
        </w:rPr>
        <w:t>skeniranih dokumentov</w:t>
      </w:r>
      <w:r w:rsidRPr="006A3C14">
        <w:rPr>
          <w:rFonts w:ascii="Arial" w:hAnsi="Arial" w:cs="Arial"/>
        </w:rPr>
        <w:t xml:space="preserve"> prevzamemo popolno odgovornost, ponudnik naročniku daje pooblastilo, da jih preveri pri pristojnih organih, za kar bomo na naročnikovo zahtevo predložili ustrezna pooblastila, če jih bo ta zahteval;</w:t>
      </w:r>
    </w:p>
    <w:p w14:paraId="22DB0E69" w14:textId="34093CCD" w:rsidR="00261EEA" w:rsidRPr="006A3C14" w:rsidRDefault="00261EEA" w:rsidP="00E23337">
      <w:pPr>
        <w:numPr>
          <w:ilvl w:val="0"/>
          <w:numId w:val="26"/>
        </w:numPr>
        <w:spacing w:after="0" w:line="240" w:lineRule="auto"/>
        <w:jc w:val="both"/>
        <w:rPr>
          <w:rFonts w:ascii="Arial" w:hAnsi="Arial" w:cs="Arial"/>
        </w:rPr>
      </w:pPr>
      <w:r w:rsidRPr="006A3C14">
        <w:rPr>
          <w:rFonts w:ascii="Arial" w:hAnsi="Arial" w:cs="Arial"/>
        </w:rPr>
        <w:t xml:space="preserve">ne bomo imeli do naročnika predmetnega </w:t>
      </w:r>
      <w:r w:rsidR="003149A2">
        <w:rPr>
          <w:rFonts w:ascii="Arial" w:hAnsi="Arial" w:cs="Arial"/>
        </w:rPr>
        <w:t>JN</w:t>
      </w:r>
      <w:r w:rsidRPr="006A3C14">
        <w:rPr>
          <w:rFonts w:ascii="Arial" w:hAnsi="Arial" w:cs="Arial"/>
        </w:rPr>
        <w:t xml:space="preserve"> nobenega odškodninskega zahtevka, če ne bomo izbrani kot najugodnejši ponudnik, oz. da v primeru ustavitve postopka, zavrnitve vseh ponudb ali odstopa od izvedbe javnega naročila ne bomo zahtevali povrnitve stroškov, ki smo jih imeli s pripravo ponudbene dokumentacije;</w:t>
      </w:r>
    </w:p>
    <w:p w14:paraId="48C4A34B" w14:textId="77777777" w:rsidR="00261EEA" w:rsidRPr="006A3C14" w:rsidRDefault="00261EEA" w:rsidP="00E23337">
      <w:pPr>
        <w:numPr>
          <w:ilvl w:val="0"/>
          <w:numId w:val="26"/>
        </w:numPr>
        <w:spacing w:after="0" w:line="240" w:lineRule="auto"/>
        <w:jc w:val="both"/>
        <w:rPr>
          <w:rFonts w:ascii="Arial" w:hAnsi="Arial" w:cs="Arial"/>
        </w:rPr>
      </w:pPr>
      <w:r w:rsidRPr="006A3C14">
        <w:rPr>
          <w:rFonts w:ascii="Arial" w:hAnsi="Arial" w:cs="Arial"/>
        </w:rPr>
        <w:t>smo pri pripravi ponudbe in bomo pri izvajanju pogodbe spoštovali obveznosti, ki izhajajo iz predpisov o varstvu pri delu, zaposlovanju in delovnih pogojih, veljavnih v Republiki Sloveniji;</w:t>
      </w:r>
    </w:p>
    <w:p w14:paraId="3AB94339" w14:textId="47E8CA19" w:rsidR="00261EEA" w:rsidRPr="006A3C14" w:rsidRDefault="00261EEA" w:rsidP="00E23337">
      <w:pPr>
        <w:numPr>
          <w:ilvl w:val="0"/>
          <w:numId w:val="26"/>
        </w:numPr>
        <w:spacing w:after="0" w:line="240" w:lineRule="auto"/>
        <w:jc w:val="both"/>
        <w:rPr>
          <w:rFonts w:ascii="Arial" w:hAnsi="Arial" w:cs="Arial"/>
        </w:rPr>
      </w:pPr>
      <w:r w:rsidRPr="006A3C14">
        <w:rPr>
          <w:rFonts w:ascii="Arial" w:hAnsi="Arial" w:cs="Arial"/>
        </w:rPr>
        <w:t>smo zanesljiv ponudnik, sposoben upravljanja, z izkušnjami, ugledom in zaposlenimi, ki so sposobni izvesti dela,</w:t>
      </w:r>
      <w:r w:rsidR="003149A2">
        <w:rPr>
          <w:rFonts w:ascii="Arial" w:hAnsi="Arial" w:cs="Arial"/>
        </w:rPr>
        <w:t xml:space="preserve"> ki so predmet tega JN</w:t>
      </w:r>
      <w:r w:rsidRPr="006A3C14">
        <w:rPr>
          <w:rFonts w:ascii="Arial" w:hAnsi="Arial" w:cs="Arial"/>
        </w:rPr>
        <w:t xml:space="preserve"> ter da razpolagamo z zadostnimi tehničnimi in kadrovskimi zmogljivostmi za izvedbo javnega naročila;</w:t>
      </w:r>
    </w:p>
    <w:p w14:paraId="7054A66A" w14:textId="77777777" w:rsidR="00261EEA" w:rsidRPr="006A3C14" w:rsidRDefault="00261EEA" w:rsidP="00E23337">
      <w:pPr>
        <w:numPr>
          <w:ilvl w:val="0"/>
          <w:numId w:val="26"/>
        </w:numPr>
        <w:spacing w:after="0" w:line="240" w:lineRule="auto"/>
        <w:jc w:val="both"/>
        <w:rPr>
          <w:rFonts w:ascii="Arial" w:hAnsi="Arial" w:cs="Arial"/>
        </w:rPr>
      </w:pPr>
      <w:r w:rsidRPr="006A3C14">
        <w:rPr>
          <w:rFonts w:ascii="Arial" w:hAnsi="Arial" w:cs="Arial"/>
        </w:rPr>
        <w:t>bomo javno naročilo izvajali s strokovno usposobljenimi delavci oziroma kadrom;</w:t>
      </w:r>
    </w:p>
    <w:p w14:paraId="7A811FFF" w14:textId="77777777" w:rsidR="00261EEA" w:rsidRPr="006A3C14" w:rsidRDefault="00261EEA" w:rsidP="00E23337">
      <w:pPr>
        <w:numPr>
          <w:ilvl w:val="0"/>
          <w:numId w:val="26"/>
        </w:numPr>
        <w:spacing w:after="0" w:line="240" w:lineRule="auto"/>
        <w:jc w:val="both"/>
        <w:rPr>
          <w:rFonts w:ascii="Arial" w:hAnsi="Arial" w:cs="Arial"/>
        </w:rPr>
      </w:pPr>
      <w:r w:rsidRPr="006A3C14">
        <w:rPr>
          <w:rFonts w:ascii="Arial" w:hAnsi="Arial" w:cs="Arial"/>
        </w:rPr>
        <w:t>bomo vsa zahtevana dela izvajali strokovno in kvalitetno po pravilih stroke v skladu z veljavnimi predpisi (zakoni, pravilniki, standardi, tehničnimi soglasji), tehničnimi navodili, priporočili in normativi;</w:t>
      </w:r>
    </w:p>
    <w:p w14:paraId="46B584A1" w14:textId="77777777" w:rsidR="00261EEA" w:rsidRPr="006A3C14" w:rsidRDefault="00261EEA" w:rsidP="00E23337">
      <w:pPr>
        <w:numPr>
          <w:ilvl w:val="0"/>
          <w:numId w:val="26"/>
        </w:numPr>
        <w:spacing w:after="0" w:line="240" w:lineRule="auto"/>
        <w:jc w:val="both"/>
        <w:rPr>
          <w:rFonts w:ascii="Arial" w:hAnsi="Arial" w:cs="Arial"/>
        </w:rPr>
      </w:pPr>
      <w:r w:rsidRPr="006A3C14">
        <w:rPr>
          <w:rFonts w:ascii="Arial" w:hAnsi="Arial" w:cs="Arial"/>
        </w:rPr>
        <w:t>bomo v primeru zamenjave priglašenih ali uvedbe novih podizvajalcev ali priglašenih kadrov pred njihovo menjavo oziroma uvedbo pridobili pisno soglasje naročnika;</w:t>
      </w:r>
    </w:p>
    <w:p w14:paraId="3CADEC3B" w14:textId="77777777" w:rsidR="00261EEA" w:rsidRPr="006A3C14" w:rsidRDefault="00261EEA" w:rsidP="00E23337">
      <w:pPr>
        <w:numPr>
          <w:ilvl w:val="0"/>
          <w:numId w:val="26"/>
        </w:numPr>
        <w:spacing w:after="0" w:line="240" w:lineRule="auto"/>
        <w:jc w:val="both"/>
        <w:rPr>
          <w:rFonts w:ascii="Arial" w:hAnsi="Arial" w:cs="Arial"/>
        </w:rPr>
      </w:pPr>
      <w:r w:rsidRPr="006A3C14">
        <w:rPr>
          <w:rFonts w:ascii="Arial" w:hAnsi="Arial" w:cs="Arial"/>
        </w:rPr>
        <w:t>bodo vsi novi podizvajalci, izpolnjevali vse naročnikove pogoje, ki jih morajo izpolnjevati podizvajalci;</w:t>
      </w:r>
    </w:p>
    <w:p w14:paraId="774C61CE" w14:textId="77777777" w:rsidR="00261EEA" w:rsidRPr="006A3C14" w:rsidRDefault="00261EEA" w:rsidP="00E23337">
      <w:pPr>
        <w:numPr>
          <w:ilvl w:val="0"/>
          <w:numId w:val="26"/>
        </w:numPr>
        <w:spacing w:after="0" w:line="240" w:lineRule="auto"/>
        <w:jc w:val="both"/>
        <w:rPr>
          <w:rFonts w:ascii="Arial" w:hAnsi="Arial" w:cs="Arial"/>
        </w:rPr>
      </w:pPr>
      <w:r w:rsidRPr="006A3C14">
        <w:rPr>
          <w:rFonts w:ascii="Arial" w:hAnsi="Arial" w:cs="Arial"/>
        </w:rPr>
        <w:t>bodo vsi novi podizvajalci, ki bodo zamenjali priglašene podizvajalce, na katere kapacitete se je ponudnik skliceval pri oddaji ponudbe, zagotavljali najmanj kapacitete v enakem obsegu oziroma najmanj v obsegu, ki bi zadoščal za priznanje usposobljenosti, če bi bili ti podizvajalci navedeni v sami ponudbi namesto podizvajalcev, ki jih zamenjujejo;</w:t>
      </w:r>
    </w:p>
    <w:p w14:paraId="48511BE3" w14:textId="37C820A9" w:rsidR="00261EEA" w:rsidRPr="006A3C14" w:rsidRDefault="00261EEA" w:rsidP="00E23337">
      <w:pPr>
        <w:numPr>
          <w:ilvl w:val="0"/>
          <w:numId w:val="26"/>
        </w:numPr>
        <w:spacing w:after="0" w:line="240" w:lineRule="auto"/>
        <w:jc w:val="both"/>
        <w:rPr>
          <w:rFonts w:ascii="Arial" w:hAnsi="Arial" w:cs="Arial"/>
        </w:rPr>
      </w:pPr>
      <w:r w:rsidRPr="006A3C14">
        <w:rPr>
          <w:rFonts w:ascii="Arial" w:hAnsi="Arial" w:cs="Arial"/>
        </w:rPr>
        <w:t xml:space="preserve">bodo vsi zamenjani kadri ob morebitni menjavi izpolnjevali kadrovske pogoje, ki jih je določil naročnik v </w:t>
      </w:r>
      <w:r w:rsidR="005679F6" w:rsidRPr="00764736">
        <w:rPr>
          <w:rFonts w:ascii="Arial" w:hAnsi="Arial" w:cs="Arial"/>
        </w:rPr>
        <w:t>dokumentacij</w:t>
      </w:r>
      <w:r w:rsidR="005679F6">
        <w:rPr>
          <w:rFonts w:ascii="Arial" w:hAnsi="Arial" w:cs="Arial"/>
        </w:rPr>
        <w:t>i v zvezi z oddajo javnega naročila</w:t>
      </w:r>
      <w:r w:rsidRPr="006A3C14">
        <w:rPr>
          <w:rFonts w:ascii="Arial" w:hAnsi="Arial" w:cs="Arial"/>
        </w:rPr>
        <w:t>;</w:t>
      </w:r>
    </w:p>
    <w:p w14:paraId="6AA7BDA3" w14:textId="77777777" w:rsidR="00261EEA" w:rsidRPr="006A3C14" w:rsidRDefault="00261EEA" w:rsidP="00E23337">
      <w:pPr>
        <w:numPr>
          <w:ilvl w:val="0"/>
          <w:numId w:val="26"/>
        </w:numPr>
        <w:spacing w:after="0" w:line="240" w:lineRule="auto"/>
        <w:jc w:val="both"/>
        <w:rPr>
          <w:rFonts w:ascii="Arial" w:hAnsi="Arial" w:cs="Arial"/>
        </w:rPr>
      </w:pPr>
      <w:r w:rsidRPr="006A3C14">
        <w:rPr>
          <w:rFonts w:ascii="Arial" w:hAnsi="Arial" w:cs="Arial"/>
        </w:rPr>
        <w:t>bomo predložili vsa zahtevana zavarovanja posla;</w:t>
      </w:r>
    </w:p>
    <w:p w14:paraId="00CC90EE" w14:textId="77777777" w:rsidR="005D7C52" w:rsidRPr="0054117E" w:rsidRDefault="005D7C52" w:rsidP="005D7C52">
      <w:pPr>
        <w:numPr>
          <w:ilvl w:val="0"/>
          <w:numId w:val="26"/>
        </w:numPr>
        <w:spacing w:after="0" w:line="240" w:lineRule="auto"/>
        <w:jc w:val="both"/>
        <w:rPr>
          <w:rFonts w:ascii="Arial" w:hAnsi="Arial" w:cs="Arial"/>
        </w:rPr>
      </w:pPr>
      <w:r w:rsidRPr="0054117E">
        <w:rPr>
          <w:rFonts w:ascii="Arial" w:hAnsi="Arial" w:cs="Arial"/>
        </w:rPr>
        <w:t>bomo ob podpisu zapisnika o prevzemu del, kot zavarovanje za odpravo napak v garancijskem roku, predložili zahtevano finančno zavarovanje za odpravo napak v garancijski dobi, v višini 5 % pogodbene vrednosti z DDV in z  dobo veljavnosti vsaj še 30 dni po preteku garancijskega roka po pogodbi;</w:t>
      </w:r>
    </w:p>
    <w:p w14:paraId="19966149" w14:textId="77777777" w:rsidR="00261EEA" w:rsidRPr="006A3C14" w:rsidRDefault="00261EEA" w:rsidP="00E23337">
      <w:pPr>
        <w:numPr>
          <w:ilvl w:val="0"/>
          <w:numId w:val="26"/>
        </w:numPr>
        <w:spacing w:after="0" w:line="240" w:lineRule="auto"/>
        <w:jc w:val="both"/>
        <w:rPr>
          <w:rFonts w:ascii="Arial" w:hAnsi="Arial" w:cs="Arial"/>
        </w:rPr>
      </w:pPr>
      <w:r w:rsidRPr="006A3C14">
        <w:rPr>
          <w:rFonts w:ascii="Arial" w:hAnsi="Arial" w:cs="Arial"/>
        </w:rPr>
        <w:t>smo v celoti seznanjeni z vso relevantno zakonodajo, ki se upošteva pri oddaji tega javnega naročila in z obsegom in zahtevnostjo javnega naročila;</w:t>
      </w:r>
    </w:p>
    <w:p w14:paraId="391EDA54" w14:textId="0A4FD76B" w:rsidR="00261EEA" w:rsidRPr="006A3C14" w:rsidRDefault="00261EEA" w:rsidP="00E23337">
      <w:pPr>
        <w:numPr>
          <w:ilvl w:val="0"/>
          <w:numId w:val="26"/>
        </w:numPr>
        <w:spacing w:after="0" w:line="240" w:lineRule="auto"/>
        <w:jc w:val="both"/>
        <w:rPr>
          <w:rFonts w:ascii="Arial" w:hAnsi="Arial" w:cs="Arial"/>
        </w:rPr>
      </w:pPr>
      <w:r w:rsidRPr="006A3C14">
        <w:rPr>
          <w:rFonts w:ascii="Arial" w:hAnsi="Arial" w:cs="Arial"/>
        </w:rPr>
        <w:t xml:space="preserve">bomo vse prevzete obveznosti izpolnili v predpisani količini, kvaliteti in rokih, kot to izhaja iz </w:t>
      </w:r>
      <w:r w:rsidR="005679F6" w:rsidRPr="00764736">
        <w:rPr>
          <w:rFonts w:ascii="Arial" w:hAnsi="Arial" w:cs="Arial"/>
        </w:rPr>
        <w:t>dokumentacije</w:t>
      </w:r>
      <w:r w:rsidR="005679F6">
        <w:rPr>
          <w:rFonts w:ascii="Arial" w:hAnsi="Arial" w:cs="Arial"/>
        </w:rPr>
        <w:t xml:space="preserve"> v zvezi z oddajo javnega naročila</w:t>
      </w:r>
      <w:r w:rsidR="005679F6" w:rsidRPr="00764736">
        <w:rPr>
          <w:rFonts w:ascii="Arial" w:hAnsi="Arial" w:cs="Arial"/>
        </w:rPr>
        <w:t xml:space="preserve"> </w:t>
      </w:r>
      <w:r w:rsidRPr="006A3C14">
        <w:rPr>
          <w:rFonts w:ascii="Arial" w:hAnsi="Arial" w:cs="Arial"/>
        </w:rPr>
        <w:t>za oddajo tega javnega naročila;</w:t>
      </w:r>
    </w:p>
    <w:p w14:paraId="6FAA93D1" w14:textId="77777777" w:rsidR="00261EEA" w:rsidRPr="006A3C14" w:rsidRDefault="00261EEA" w:rsidP="00E23337">
      <w:pPr>
        <w:numPr>
          <w:ilvl w:val="0"/>
          <w:numId w:val="26"/>
        </w:numPr>
        <w:spacing w:after="0" w:line="240" w:lineRule="auto"/>
        <w:jc w:val="both"/>
        <w:rPr>
          <w:rFonts w:ascii="Arial" w:hAnsi="Arial" w:cs="Arial"/>
        </w:rPr>
      </w:pPr>
      <w:r w:rsidRPr="006A3C14">
        <w:rPr>
          <w:rFonts w:ascii="Arial" w:hAnsi="Arial" w:cs="Arial"/>
        </w:rPr>
        <w:t>za nas ne obstaja absolutna prepoved poslovanja z naročnikom, kot izhaja iz 35. člena veljavnega  Zakona o integriteti in preprečevanju korupcije;</w:t>
      </w:r>
    </w:p>
    <w:p w14:paraId="7DF5A7D1" w14:textId="77777777" w:rsidR="00261EEA" w:rsidRPr="006A3C14" w:rsidRDefault="00261EEA" w:rsidP="00E23337">
      <w:pPr>
        <w:numPr>
          <w:ilvl w:val="0"/>
          <w:numId w:val="26"/>
        </w:numPr>
        <w:spacing w:after="0" w:line="240" w:lineRule="auto"/>
        <w:jc w:val="both"/>
        <w:rPr>
          <w:rFonts w:ascii="Arial" w:hAnsi="Arial" w:cs="Arial"/>
        </w:rPr>
      </w:pPr>
      <w:r w:rsidRPr="006A3C14">
        <w:rPr>
          <w:rFonts w:ascii="Arial" w:hAnsi="Arial" w:cs="Arial"/>
        </w:rPr>
        <w:t>z drugimi gospodarskimi subjekti nismo sklenili dogovora, katerega cilj ali učinek je preprečevati, omejevati ali izkrivljati konkurenco;</w:t>
      </w:r>
    </w:p>
    <w:p w14:paraId="5433F689" w14:textId="77777777" w:rsidR="00261EEA" w:rsidRPr="006A3C14" w:rsidRDefault="00261EEA" w:rsidP="00E23337">
      <w:pPr>
        <w:numPr>
          <w:ilvl w:val="0"/>
          <w:numId w:val="26"/>
        </w:numPr>
        <w:spacing w:after="0" w:line="240" w:lineRule="auto"/>
        <w:jc w:val="both"/>
        <w:rPr>
          <w:rFonts w:ascii="Arial" w:hAnsi="Arial" w:cs="Arial"/>
        </w:rPr>
      </w:pPr>
      <w:r w:rsidRPr="006A3C14">
        <w:rPr>
          <w:rFonts w:ascii="Arial" w:hAnsi="Arial" w:cs="Arial"/>
        </w:rPr>
        <w:t>nismo bili s pravnomočno sodbo v katerikoli državi obsojeni za prestopek v zvezi s poklicnim ravnanjem;</w:t>
      </w:r>
    </w:p>
    <w:p w14:paraId="6885B81D" w14:textId="77777777" w:rsidR="00261EEA" w:rsidRPr="006A3C14" w:rsidRDefault="00261EEA" w:rsidP="00E23337">
      <w:pPr>
        <w:numPr>
          <w:ilvl w:val="0"/>
          <w:numId w:val="26"/>
        </w:numPr>
        <w:spacing w:after="0" w:line="240" w:lineRule="auto"/>
        <w:jc w:val="both"/>
        <w:rPr>
          <w:rFonts w:ascii="Arial" w:hAnsi="Arial" w:cs="Arial"/>
        </w:rPr>
      </w:pPr>
      <w:r w:rsidRPr="006A3C14">
        <w:rPr>
          <w:rFonts w:ascii="Arial" w:hAnsi="Arial" w:cs="Arial"/>
        </w:rPr>
        <w:lastRenderedPageBreak/>
        <w:t>pri dajanju informacij, zahtevanih v skladu z določbami ZJN-3, v tem ali predhodnih postopkih, nismo namerno podali zavajajoče razlage ali teh informacij nismo zagotovili;</w:t>
      </w:r>
    </w:p>
    <w:p w14:paraId="6CF52246" w14:textId="77777777" w:rsidR="00261EEA" w:rsidRPr="006A3C14" w:rsidRDefault="00261EEA" w:rsidP="00E23337">
      <w:pPr>
        <w:numPr>
          <w:ilvl w:val="0"/>
          <w:numId w:val="26"/>
        </w:numPr>
        <w:spacing w:after="0" w:line="240" w:lineRule="auto"/>
        <w:jc w:val="both"/>
        <w:rPr>
          <w:rFonts w:ascii="Arial" w:hAnsi="Arial" w:cs="Arial"/>
        </w:rPr>
      </w:pPr>
      <w:r w:rsidRPr="006A3C14">
        <w:rPr>
          <w:rFonts w:ascii="Arial" w:hAnsi="Arial" w:cs="Arial"/>
        </w:rPr>
        <w:t>nismo v postopku prisilne poravnave, stečajnem postopku ali v postopku likvidacije;</w:t>
      </w:r>
    </w:p>
    <w:p w14:paraId="4F3E8412" w14:textId="1B1FC2B1" w:rsidR="00F0313F" w:rsidRPr="00754F45" w:rsidRDefault="00261EEA" w:rsidP="00E23337">
      <w:pPr>
        <w:numPr>
          <w:ilvl w:val="0"/>
          <w:numId w:val="26"/>
        </w:numPr>
        <w:spacing w:after="0" w:line="240" w:lineRule="auto"/>
        <w:jc w:val="both"/>
        <w:rPr>
          <w:rFonts w:ascii="Arial" w:hAnsi="Arial" w:cs="Arial"/>
        </w:rPr>
      </w:pPr>
      <w:r w:rsidRPr="006A3C14">
        <w:rPr>
          <w:rFonts w:ascii="Arial" w:hAnsi="Arial" w:cs="Arial"/>
        </w:rPr>
        <w:t>bomo v primeru, da bomo izbrani v tem postopku, v celoti odgovarjali za dela podizvajalcev, ki smo jih navedli v svoji ponudbi;</w:t>
      </w:r>
    </w:p>
    <w:p w14:paraId="52408572" w14:textId="77777777" w:rsidR="00261EEA" w:rsidRPr="006A3C14" w:rsidRDefault="00261EEA" w:rsidP="00E23337">
      <w:pPr>
        <w:numPr>
          <w:ilvl w:val="0"/>
          <w:numId w:val="26"/>
        </w:numPr>
        <w:spacing w:after="0" w:line="240" w:lineRule="auto"/>
        <w:jc w:val="both"/>
        <w:rPr>
          <w:rFonts w:ascii="Arial" w:hAnsi="Arial" w:cs="Arial"/>
        </w:rPr>
      </w:pPr>
      <w:r w:rsidRPr="006A3C14">
        <w:rPr>
          <w:rFonts w:ascii="Arial" w:hAnsi="Arial" w:cs="Arial"/>
        </w:rPr>
        <w:t xml:space="preserve">bomo v primeru da bomo izbrani na predmetnem javnem naročilu, naročniku na njegov poziv, v roku osmih dni od prejema poziva, posredovali podatke o svojih ustanoviteljih, družbenikih, delničarjih, </w:t>
      </w:r>
      <w:proofErr w:type="spellStart"/>
      <w:r w:rsidRPr="006A3C14">
        <w:rPr>
          <w:rFonts w:ascii="Arial" w:hAnsi="Arial" w:cs="Arial"/>
        </w:rPr>
        <w:t>komanditistih</w:t>
      </w:r>
      <w:proofErr w:type="spellEnd"/>
      <w:r w:rsidRPr="006A3C14">
        <w:rPr>
          <w:rFonts w:ascii="Arial" w:hAnsi="Arial" w:cs="Arial"/>
        </w:rPr>
        <w:t xml:space="preserve"> ali drugih lastnikih in podatke o lastniških deležih navedenih oseb, gospodarskih subjektih, za katere se glede na določbe zakona, ki ureja gospodarske družbe, šteje, da so z nami povezane družbe;</w:t>
      </w:r>
    </w:p>
    <w:p w14:paraId="104C4008" w14:textId="201FA278" w:rsidR="00261EEA" w:rsidRPr="006A3C14" w:rsidRDefault="00261EEA" w:rsidP="00E23337">
      <w:pPr>
        <w:numPr>
          <w:ilvl w:val="0"/>
          <w:numId w:val="26"/>
        </w:numPr>
        <w:spacing w:after="0" w:line="240" w:lineRule="auto"/>
        <w:jc w:val="both"/>
        <w:rPr>
          <w:rFonts w:ascii="Arial" w:hAnsi="Arial" w:cs="Arial"/>
        </w:rPr>
      </w:pPr>
      <w:r w:rsidRPr="006A3C14">
        <w:rPr>
          <w:rFonts w:ascii="Arial" w:hAnsi="Arial" w:cs="Arial"/>
        </w:rPr>
        <w:t xml:space="preserve">bomo dela izvedli v skladu s pravili stroke in navodilom </w:t>
      </w:r>
      <w:r w:rsidR="001A38DD">
        <w:rPr>
          <w:rFonts w:ascii="Arial" w:hAnsi="Arial" w:cs="Arial"/>
        </w:rPr>
        <w:t>nadzornika</w:t>
      </w:r>
      <w:r w:rsidRPr="006A3C14">
        <w:rPr>
          <w:rFonts w:ascii="Arial" w:hAnsi="Arial" w:cs="Arial"/>
        </w:rPr>
        <w:t xml:space="preserve"> s strani naročnika;</w:t>
      </w:r>
    </w:p>
    <w:p w14:paraId="58412FAC" w14:textId="7EE03A66" w:rsidR="00261EEA" w:rsidRPr="006A3C14" w:rsidRDefault="00261EEA" w:rsidP="00E23337">
      <w:pPr>
        <w:numPr>
          <w:ilvl w:val="0"/>
          <w:numId w:val="26"/>
        </w:numPr>
        <w:spacing w:after="0" w:line="240" w:lineRule="auto"/>
        <w:jc w:val="both"/>
        <w:rPr>
          <w:rFonts w:ascii="Arial" w:hAnsi="Arial" w:cs="Arial"/>
        </w:rPr>
      </w:pPr>
      <w:r w:rsidRPr="006A3C14">
        <w:rPr>
          <w:rFonts w:ascii="Arial" w:hAnsi="Arial" w:cs="Arial"/>
        </w:rPr>
        <w:t xml:space="preserve">bomo dela opravljali z gradbenimi stroji, ki ustrezajo Pravilniku o emisiji hrupa strojev, ki se uporabljajo na prostem (Uradni list RS, št. 106/02, </w:t>
      </w:r>
      <w:r w:rsidR="00757881">
        <w:rPr>
          <w:rFonts w:ascii="Arial" w:hAnsi="Arial" w:cs="Arial"/>
        </w:rPr>
        <w:t>z vsemi spremembami</w:t>
      </w:r>
      <w:r w:rsidRPr="006A3C14">
        <w:rPr>
          <w:rFonts w:ascii="Arial" w:hAnsi="Arial" w:cs="Arial"/>
        </w:rPr>
        <w:t>);</w:t>
      </w:r>
    </w:p>
    <w:p w14:paraId="57CEBF3C" w14:textId="77777777" w:rsidR="00261EEA" w:rsidRPr="006A3C14" w:rsidRDefault="00261EEA" w:rsidP="00E23337">
      <w:pPr>
        <w:numPr>
          <w:ilvl w:val="0"/>
          <w:numId w:val="26"/>
        </w:numPr>
        <w:spacing w:after="0" w:line="240" w:lineRule="auto"/>
        <w:jc w:val="both"/>
        <w:rPr>
          <w:rFonts w:ascii="Arial" w:hAnsi="Arial" w:cs="Arial"/>
        </w:rPr>
      </w:pPr>
      <w:r w:rsidRPr="006A3C14">
        <w:rPr>
          <w:rFonts w:ascii="Arial" w:hAnsi="Arial" w:cs="Arial"/>
        </w:rPr>
        <w:t>upoštevamo obveznosti, ki izhajajo iz predpisov o varstvu zaposlenih, obveznosti, ki izhajajo iz predpisov o ureditvi delovnih pogojev, upoštevajoč Zakon o varnosti in zdravju pri delu (Uradni list RS, št.  43/2011) in Uredbo o zagotavljanju varnosti in zdravja pri delu na začasnih in premičnih gradbiščih (Uradni list RS, št. 83/05 in 43/11-ZVZD-1);</w:t>
      </w:r>
    </w:p>
    <w:p w14:paraId="318B5443" w14:textId="3035DD9C" w:rsidR="00261EEA" w:rsidRPr="006A3C14" w:rsidRDefault="00261EEA" w:rsidP="00E23337">
      <w:pPr>
        <w:numPr>
          <w:ilvl w:val="0"/>
          <w:numId w:val="26"/>
        </w:numPr>
        <w:spacing w:after="0" w:line="240" w:lineRule="auto"/>
        <w:jc w:val="both"/>
        <w:rPr>
          <w:rFonts w:ascii="Arial" w:hAnsi="Arial" w:cs="Arial"/>
        </w:rPr>
      </w:pPr>
      <w:r w:rsidRPr="006A3C14">
        <w:rPr>
          <w:rFonts w:ascii="Arial" w:hAnsi="Arial" w:cs="Arial"/>
        </w:rPr>
        <w:t>izpolnjujemo formalne delovne, kadrovske in tehnične pogoje in imamo ustrezna pooblastila, profesionalne in tehnične zmožnosti, finančne vire, opremo in druge pripomočke, sposobnost upravljanja, zanesljivost, izkušnje in ugled ter zaposlene, ki bodo sposobni izvesti dela</w:t>
      </w:r>
      <w:r w:rsidR="003149A2">
        <w:rPr>
          <w:rFonts w:ascii="Arial" w:hAnsi="Arial" w:cs="Arial"/>
        </w:rPr>
        <w:t>, ki so predmet tega JN</w:t>
      </w:r>
      <w:r w:rsidRPr="006A3C14">
        <w:rPr>
          <w:rFonts w:ascii="Arial" w:hAnsi="Arial" w:cs="Arial"/>
        </w:rPr>
        <w:t>;</w:t>
      </w:r>
    </w:p>
    <w:p w14:paraId="492C64A8" w14:textId="7AF3EE7A" w:rsidR="00261EEA" w:rsidRPr="006A3C14" w:rsidRDefault="00261EEA" w:rsidP="00E23337">
      <w:pPr>
        <w:numPr>
          <w:ilvl w:val="0"/>
          <w:numId w:val="26"/>
        </w:numPr>
        <w:spacing w:after="0" w:line="240" w:lineRule="auto"/>
        <w:jc w:val="both"/>
        <w:rPr>
          <w:rFonts w:ascii="Arial" w:hAnsi="Arial" w:cs="Arial"/>
        </w:rPr>
      </w:pPr>
      <w:r w:rsidRPr="006A3C14">
        <w:rPr>
          <w:rFonts w:ascii="Arial" w:hAnsi="Arial" w:cs="Arial"/>
        </w:rPr>
        <w:t>razpolagamo s potrebnimi avtorskimi, licenčnimi in drugimi pravicami, ki so morebiti potrebne za izvedbo del</w:t>
      </w:r>
      <w:r w:rsidR="003149A2">
        <w:rPr>
          <w:rFonts w:ascii="Arial" w:hAnsi="Arial" w:cs="Arial"/>
        </w:rPr>
        <w:t>, ki so predmet tega JN</w:t>
      </w:r>
      <w:r w:rsidRPr="006A3C14">
        <w:rPr>
          <w:rFonts w:ascii="Arial" w:hAnsi="Arial" w:cs="Arial"/>
        </w:rPr>
        <w:t>;</w:t>
      </w:r>
    </w:p>
    <w:p w14:paraId="471E6476" w14:textId="77777777" w:rsidR="00261EEA" w:rsidRPr="006A3C14" w:rsidRDefault="00261EEA" w:rsidP="00E23337">
      <w:pPr>
        <w:numPr>
          <w:ilvl w:val="0"/>
          <w:numId w:val="26"/>
        </w:numPr>
        <w:spacing w:after="0" w:line="240" w:lineRule="auto"/>
        <w:jc w:val="both"/>
        <w:rPr>
          <w:rFonts w:ascii="Arial" w:hAnsi="Arial" w:cs="Arial"/>
        </w:rPr>
      </w:pPr>
      <w:r w:rsidRPr="006A3C14">
        <w:rPr>
          <w:rFonts w:ascii="Arial" w:hAnsi="Arial" w:cs="Arial"/>
        </w:rPr>
        <w:t>bomo upoštevali določbe Uredbe o preprečevanju in zmanjšanju emisije delcev iz gradbišč (Uradni list RS, št.  21/11);</w:t>
      </w:r>
    </w:p>
    <w:p w14:paraId="7400DE21" w14:textId="77777777" w:rsidR="00261EEA" w:rsidRPr="006A3C14" w:rsidRDefault="00261EEA" w:rsidP="00E23337">
      <w:pPr>
        <w:numPr>
          <w:ilvl w:val="0"/>
          <w:numId w:val="26"/>
        </w:numPr>
        <w:spacing w:after="0" w:line="240" w:lineRule="auto"/>
        <w:jc w:val="both"/>
        <w:rPr>
          <w:rFonts w:ascii="Arial" w:hAnsi="Arial" w:cs="Arial"/>
        </w:rPr>
      </w:pPr>
      <w:r w:rsidRPr="006A3C14">
        <w:rPr>
          <w:rFonts w:ascii="Arial" w:hAnsi="Arial" w:cs="Arial"/>
        </w:rPr>
        <w:t>izvajamo kontrolo kakovosti izvedbe del in vgrajenih materialov, ki jih nudimo, oziroma imamo za kontrolo kakovosti pooblaščen pristojni zavod. Materiali in oprema, ki jih vgrajujemo, imajo ustrezne certifikate kakovosti skladno z Zakonom o gradbenih proizvodih (Uradni list RS, št. 82/13 - ZGPro-1);</w:t>
      </w:r>
    </w:p>
    <w:p w14:paraId="60567AF8" w14:textId="77777777" w:rsidR="00261EEA" w:rsidRPr="006A3C14" w:rsidRDefault="00261EEA" w:rsidP="00E23337">
      <w:pPr>
        <w:numPr>
          <w:ilvl w:val="0"/>
          <w:numId w:val="26"/>
        </w:numPr>
        <w:spacing w:after="0" w:line="240" w:lineRule="auto"/>
        <w:jc w:val="both"/>
        <w:rPr>
          <w:rFonts w:ascii="Arial" w:hAnsi="Arial" w:cs="Arial"/>
        </w:rPr>
      </w:pPr>
      <w:r w:rsidRPr="006A3C14">
        <w:rPr>
          <w:rFonts w:ascii="Arial" w:hAnsi="Arial" w:cs="Arial"/>
        </w:rPr>
        <w:t xml:space="preserve">bomo vgradili opremo in material, ki izpolnjuje pogoje, določene s strani naročnika v tehničnih specifikacijah; </w:t>
      </w:r>
    </w:p>
    <w:p w14:paraId="70B853FB" w14:textId="77777777" w:rsidR="00261EEA" w:rsidRPr="006A3C14" w:rsidRDefault="00261EEA" w:rsidP="00E23337">
      <w:pPr>
        <w:numPr>
          <w:ilvl w:val="0"/>
          <w:numId w:val="26"/>
        </w:numPr>
        <w:spacing w:after="0" w:line="240" w:lineRule="auto"/>
        <w:jc w:val="both"/>
        <w:rPr>
          <w:rFonts w:ascii="Arial" w:hAnsi="Arial" w:cs="Arial"/>
        </w:rPr>
      </w:pPr>
      <w:r w:rsidRPr="006A3C14">
        <w:rPr>
          <w:rFonts w:ascii="Arial" w:hAnsi="Arial" w:cs="Arial"/>
        </w:rPr>
        <w:t>nismo kršili obveznosti iz drugega odstavka 3. člena ZJN-3;</w:t>
      </w:r>
    </w:p>
    <w:p w14:paraId="6A7AC6DB" w14:textId="45520C77" w:rsidR="00261EEA" w:rsidRDefault="00261EEA" w:rsidP="00E23337">
      <w:pPr>
        <w:numPr>
          <w:ilvl w:val="0"/>
          <w:numId w:val="26"/>
        </w:numPr>
        <w:spacing w:after="0" w:line="240" w:lineRule="auto"/>
        <w:jc w:val="both"/>
        <w:rPr>
          <w:rFonts w:ascii="Arial" w:hAnsi="Arial" w:cs="Arial"/>
        </w:rPr>
      </w:pPr>
      <w:r w:rsidRPr="006A3C14">
        <w:rPr>
          <w:rFonts w:ascii="Arial" w:hAnsi="Arial" w:cs="Arial"/>
        </w:rPr>
        <w:t xml:space="preserve">izpolnjujemo vse ostale pogoje za izvedbo naročila, ki jih določa </w:t>
      </w:r>
      <w:r w:rsidR="00155592" w:rsidRPr="006A3C14">
        <w:rPr>
          <w:rFonts w:ascii="Arial" w:eastAsia="Times New Roman" w:hAnsi="Arial" w:cs="Arial"/>
          <w:lang w:eastAsia="sl-SI"/>
        </w:rPr>
        <w:t>dokumentacija v zvezi z oddajo javnega naročila</w:t>
      </w:r>
      <w:r w:rsidRPr="006A3C14">
        <w:rPr>
          <w:rFonts w:ascii="Arial" w:hAnsi="Arial" w:cs="Arial"/>
        </w:rPr>
        <w:t>;</w:t>
      </w:r>
    </w:p>
    <w:p w14:paraId="77B4FDCE" w14:textId="6AC75778" w:rsidR="005D7C52" w:rsidRPr="0054117E" w:rsidRDefault="005D7C52" w:rsidP="005D7C52">
      <w:pPr>
        <w:numPr>
          <w:ilvl w:val="0"/>
          <w:numId w:val="26"/>
        </w:numPr>
        <w:spacing w:after="0" w:line="240" w:lineRule="auto"/>
        <w:contextualSpacing/>
        <w:jc w:val="both"/>
        <w:rPr>
          <w:rFonts w:ascii="Arial" w:hAnsi="Arial" w:cs="Arial"/>
        </w:rPr>
      </w:pPr>
      <w:r w:rsidRPr="0054117E">
        <w:rPr>
          <w:rFonts w:ascii="Arial" w:hAnsi="Arial" w:cs="Arial"/>
        </w:rPr>
        <w:t>bomo pri obnovi ceste upoštevali zahtevo skladno z Uredbo o zelenem javnem naročanju (Uradni list RS, št. 51/17) , da se pri gradnji vozišča ceste (vrnitvi vozišča v prvotno stanje) recikliran asfaltni granulat (</w:t>
      </w:r>
      <w:proofErr w:type="spellStart"/>
      <w:r w:rsidRPr="0054117E">
        <w:rPr>
          <w:rFonts w:ascii="Arial" w:hAnsi="Arial" w:cs="Arial"/>
        </w:rPr>
        <w:t>rezkanec</w:t>
      </w:r>
      <w:proofErr w:type="spellEnd"/>
      <w:r w:rsidRPr="0054117E">
        <w:rPr>
          <w:rFonts w:ascii="Arial" w:hAnsi="Arial" w:cs="Arial"/>
        </w:rPr>
        <w:t>), ki bo nastal ob prenovi ceste, uporabi kot tampon za bankine, posteljico, nasipe ter zasipe, in sicer v količini, ki bo nastala ob rezkanju;</w:t>
      </w:r>
    </w:p>
    <w:p w14:paraId="3C6796B1" w14:textId="63A6D6CB" w:rsidR="00DE64D2" w:rsidRPr="005F1553" w:rsidRDefault="00261EEA" w:rsidP="005F1553">
      <w:pPr>
        <w:numPr>
          <w:ilvl w:val="0"/>
          <w:numId w:val="26"/>
        </w:numPr>
        <w:spacing w:after="0" w:line="240" w:lineRule="auto"/>
        <w:contextualSpacing/>
        <w:jc w:val="both"/>
        <w:rPr>
          <w:rFonts w:ascii="Arial" w:hAnsi="Arial" w:cs="Arial"/>
        </w:rPr>
      </w:pPr>
      <w:r w:rsidRPr="006A3C14">
        <w:rPr>
          <w:rFonts w:ascii="Arial" w:hAnsi="Arial" w:cs="Arial"/>
        </w:rPr>
        <w:t xml:space="preserve">imamo zavarovano odgovornost za škodo v zvezi z opravljanjem svoje dejavnosti skladno z veljavno gradbeno zakonodajo in da znaša višina zavarovalne vsote najmanj </w:t>
      </w:r>
      <w:r w:rsidR="00471E44">
        <w:rPr>
          <w:rFonts w:ascii="Arial" w:hAnsi="Arial" w:cs="Arial"/>
        </w:rPr>
        <w:t>50</w:t>
      </w:r>
      <w:r w:rsidRPr="006A3C14">
        <w:rPr>
          <w:rFonts w:ascii="Arial" w:hAnsi="Arial" w:cs="Arial"/>
        </w:rPr>
        <w:t>.000,00 EUR.</w:t>
      </w:r>
      <w:r w:rsidR="005F1553" w:rsidRPr="005F1553">
        <w:rPr>
          <w:rFonts w:ascii="Arial" w:hAnsi="Arial" w:cs="Arial"/>
        </w:rPr>
        <w:t xml:space="preserve"> Kopijo veljavne police - Zavarovanje odgovornosti za škodo </w:t>
      </w:r>
      <w:r w:rsidR="00E83FA0">
        <w:rPr>
          <w:rFonts w:ascii="Arial" w:hAnsi="Arial" w:cs="Arial"/>
        </w:rPr>
        <w:t>bomo</w:t>
      </w:r>
      <w:r w:rsidR="005F1553" w:rsidRPr="005F1553">
        <w:rPr>
          <w:rFonts w:ascii="Arial" w:hAnsi="Arial" w:cs="Arial"/>
        </w:rPr>
        <w:t xml:space="preserve"> naročniku predložiti najkasneje do uvedbe v delo.</w:t>
      </w:r>
    </w:p>
    <w:p w14:paraId="03E42B95" w14:textId="77777777" w:rsidR="00967D14" w:rsidRPr="001375B2" w:rsidRDefault="00967D14" w:rsidP="00F77ECB">
      <w:pPr>
        <w:pStyle w:val="Odstavekseznama"/>
        <w:jc w:val="both"/>
        <w:rPr>
          <w:rFonts w:ascii="Arial" w:hAnsi="Arial" w:cs="Arial"/>
        </w:rPr>
      </w:pPr>
    </w:p>
    <w:p w14:paraId="6D0CC70F" w14:textId="650F69C8" w:rsidR="00DE64D2" w:rsidRDefault="00DE64D2" w:rsidP="00E23337">
      <w:pPr>
        <w:pStyle w:val="Odstavekseznama"/>
        <w:numPr>
          <w:ilvl w:val="0"/>
          <w:numId w:val="24"/>
        </w:numPr>
        <w:rPr>
          <w:rFonts w:ascii="Arial" w:hAnsi="Arial" w:cs="Arial"/>
          <w:b/>
          <w:bCs/>
          <w:color w:val="000000"/>
        </w:rPr>
      </w:pPr>
      <w:r w:rsidRPr="006A3C14">
        <w:rPr>
          <w:rFonts w:ascii="Arial" w:hAnsi="Arial" w:cs="Arial"/>
          <w:b/>
          <w:bCs/>
          <w:color w:val="000000"/>
        </w:rPr>
        <w:t xml:space="preserve">Naročniku izrecno dovoljujemo, da v zvezi z oddajo predmetnega javnega naročila, obstoj in vsebino navedb v ponudbi preveri elektronsko v aplikaciji </w:t>
      </w:r>
      <w:proofErr w:type="spellStart"/>
      <w:r w:rsidRPr="006A3C14">
        <w:rPr>
          <w:rFonts w:ascii="Arial" w:hAnsi="Arial" w:cs="Arial"/>
          <w:b/>
          <w:bCs/>
          <w:color w:val="000000"/>
        </w:rPr>
        <w:t>eDosje</w:t>
      </w:r>
      <w:proofErr w:type="spellEnd"/>
      <w:r w:rsidRPr="006A3C14">
        <w:rPr>
          <w:rFonts w:ascii="Arial" w:hAnsi="Arial" w:cs="Arial"/>
          <w:b/>
          <w:bCs/>
          <w:color w:val="000000"/>
        </w:rPr>
        <w:t xml:space="preserve">. </w:t>
      </w:r>
    </w:p>
    <w:tbl>
      <w:tblPr>
        <w:tblStyle w:val="NormalTablePHPDOCX8"/>
        <w:tblW w:w="5000" w:type="pct"/>
        <w:tblLook w:val="04A0" w:firstRow="1" w:lastRow="0" w:firstColumn="1" w:lastColumn="0" w:noHBand="0" w:noVBand="1"/>
      </w:tblPr>
      <w:tblGrid>
        <w:gridCol w:w="4294"/>
        <w:gridCol w:w="4776"/>
      </w:tblGrid>
      <w:tr w:rsidR="00DE64D2" w:rsidRPr="00BE2401" w14:paraId="45638364" w14:textId="77777777" w:rsidTr="00BE2401">
        <w:tc>
          <w:tcPr>
            <w:tcW w:w="2367" w:type="pct"/>
            <w:hideMark/>
          </w:tcPr>
          <w:p w14:paraId="55E593DD" w14:textId="77777777" w:rsidR="00DE64D2" w:rsidRPr="00BE2401" w:rsidRDefault="00DE64D2" w:rsidP="00FC43A6">
            <w:pPr>
              <w:jc w:val="both"/>
              <w:rPr>
                <w:rFonts w:ascii="Arial" w:hAnsi="Arial" w:cs="Arial"/>
                <w:position w:val="-2"/>
                <w:sz w:val="16"/>
                <w:szCs w:val="16"/>
              </w:rPr>
            </w:pPr>
          </w:p>
          <w:p w14:paraId="63666198" w14:textId="77777777" w:rsidR="00DE64D2" w:rsidRPr="00BE2401" w:rsidRDefault="00DE64D2" w:rsidP="00FC43A6">
            <w:pPr>
              <w:jc w:val="both"/>
              <w:rPr>
                <w:rFonts w:ascii="Arial" w:hAnsi="Arial" w:cs="Arial"/>
                <w:sz w:val="16"/>
                <w:szCs w:val="16"/>
              </w:rPr>
            </w:pPr>
            <w:r w:rsidRPr="00BE2401">
              <w:rPr>
                <w:rFonts w:ascii="Arial" w:hAnsi="Arial" w:cs="Arial"/>
                <w:position w:val="-2"/>
                <w:sz w:val="16"/>
                <w:szCs w:val="16"/>
              </w:rPr>
              <w:t>Kraj in datum:</w:t>
            </w:r>
          </w:p>
        </w:tc>
        <w:tc>
          <w:tcPr>
            <w:tcW w:w="0" w:type="auto"/>
            <w:hideMark/>
          </w:tcPr>
          <w:p w14:paraId="69BAFC07" w14:textId="215F2303" w:rsidR="00DE64D2" w:rsidRPr="00BE2401" w:rsidRDefault="00D44AEB" w:rsidP="00FC43A6">
            <w:pPr>
              <w:jc w:val="both"/>
              <w:rPr>
                <w:rFonts w:ascii="Arial" w:hAnsi="Arial" w:cs="Arial"/>
                <w:sz w:val="16"/>
                <w:szCs w:val="16"/>
              </w:rPr>
            </w:pPr>
            <w:r>
              <w:rPr>
                <w:rFonts w:ascii="Arial" w:hAnsi="Arial" w:cs="Arial"/>
                <w:position w:val="-2"/>
                <w:sz w:val="16"/>
                <w:szCs w:val="16"/>
              </w:rPr>
              <w:t xml:space="preserve">           </w:t>
            </w:r>
            <w:r w:rsidR="00DE64D2" w:rsidRPr="00BE2401">
              <w:rPr>
                <w:rFonts w:ascii="Arial" w:hAnsi="Arial" w:cs="Arial"/>
                <w:position w:val="-2"/>
                <w:sz w:val="16"/>
                <w:szCs w:val="16"/>
              </w:rPr>
              <w:t>Naziv:____________________________________</w:t>
            </w:r>
          </w:p>
        </w:tc>
      </w:tr>
      <w:tr w:rsidR="00DE64D2" w:rsidRPr="00BE2401" w14:paraId="57691777" w14:textId="77777777" w:rsidTr="00BE2401">
        <w:tc>
          <w:tcPr>
            <w:tcW w:w="2367" w:type="pct"/>
            <w:hideMark/>
          </w:tcPr>
          <w:p w14:paraId="15B46DEB" w14:textId="77777777" w:rsidR="00DE64D2" w:rsidRPr="00BE2401" w:rsidRDefault="00DE64D2" w:rsidP="00FC43A6">
            <w:pPr>
              <w:jc w:val="both"/>
              <w:rPr>
                <w:rFonts w:ascii="Arial" w:hAnsi="Arial" w:cs="Arial"/>
                <w:sz w:val="16"/>
                <w:szCs w:val="16"/>
              </w:rPr>
            </w:pPr>
            <w:r w:rsidRPr="00BE2401">
              <w:rPr>
                <w:rFonts w:ascii="Arial" w:hAnsi="Arial" w:cs="Arial"/>
                <w:position w:val="-2"/>
                <w:sz w:val="16"/>
                <w:szCs w:val="16"/>
              </w:rPr>
              <w:t>(žig)</w:t>
            </w:r>
          </w:p>
        </w:tc>
        <w:tc>
          <w:tcPr>
            <w:tcW w:w="0" w:type="auto"/>
            <w:hideMark/>
          </w:tcPr>
          <w:p w14:paraId="45E99B00" w14:textId="1D7C7D62" w:rsidR="00DE64D2" w:rsidRPr="00BE2401" w:rsidRDefault="00DE64D2" w:rsidP="00FC43A6">
            <w:pPr>
              <w:jc w:val="both"/>
              <w:rPr>
                <w:rFonts w:ascii="Arial" w:hAnsi="Arial" w:cs="Arial"/>
                <w:sz w:val="16"/>
                <w:szCs w:val="16"/>
              </w:rPr>
            </w:pPr>
            <w:r w:rsidRPr="00BE2401">
              <w:rPr>
                <w:rFonts w:ascii="Arial" w:hAnsi="Arial" w:cs="Arial"/>
                <w:position w:val="-2"/>
                <w:sz w:val="16"/>
                <w:szCs w:val="16"/>
              </w:rPr>
              <w:t xml:space="preserve">         </w:t>
            </w:r>
            <w:r w:rsidR="00F35965">
              <w:rPr>
                <w:rFonts w:ascii="Arial" w:hAnsi="Arial" w:cs="Arial"/>
                <w:position w:val="-2"/>
                <w:sz w:val="16"/>
                <w:szCs w:val="16"/>
              </w:rPr>
              <w:t xml:space="preserve">           </w:t>
            </w:r>
            <w:r w:rsidRPr="00BE2401">
              <w:rPr>
                <w:rFonts w:ascii="Arial" w:hAnsi="Arial" w:cs="Arial"/>
                <w:position w:val="-2"/>
                <w:sz w:val="16"/>
                <w:szCs w:val="16"/>
              </w:rPr>
              <w:t xml:space="preserve"> ____________________________________</w:t>
            </w:r>
          </w:p>
          <w:p w14:paraId="2DEC258B" w14:textId="52E6DC42" w:rsidR="00DE64D2" w:rsidRPr="00BE2401" w:rsidRDefault="00DE64D2" w:rsidP="00FC43A6">
            <w:pPr>
              <w:jc w:val="both"/>
              <w:rPr>
                <w:rFonts w:ascii="Arial" w:hAnsi="Arial" w:cs="Arial"/>
                <w:sz w:val="16"/>
                <w:szCs w:val="16"/>
              </w:rPr>
            </w:pPr>
            <w:r w:rsidRPr="00BE2401">
              <w:rPr>
                <w:rFonts w:ascii="Arial" w:hAnsi="Arial" w:cs="Arial"/>
                <w:position w:val="-2"/>
                <w:sz w:val="16"/>
                <w:szCs w:val="16"/>
              </w:rPr>
              <w:t xml:space="preserve">        </w:t>
            </w:r>
            <w:r w:rsidR="00F35965">
              <w:rPr>
                <w:rFonts w:ascii="Arial" w:hAnsi="Arial" w:cs="Arial"/>
                <w:position w:val="-2"/>
                <w:sz w:val="16"/>
                <w:szCs w:val="16"/>
              </w:rPr>
              <w:t xml:space="preserve">    </w:t>
            </w:r>
            <w:r w:rsidRPr="00BE2401">
              <w:rPr>
                <w:rFonts w:ascii="Arial" w:hAnsi="Arial" w:cs="Arial"/>
                <w:position w:val="-2"/>
                <w:sz w:val="16"/>
                <w:szCs w:val="16"/>
              </w:rPr>
              <w:t xml:space="preserve"> </w:t>
            </w:r>
            <w:r w:rsidR="00F35965">
              <w:rPr>
                <w:rFonts w:ascii="Arial" w:hAnsi="Arial" w:cs="Arial"/>
                <w:position w:val="-2"/>
                <w:sz w:val="16"/>
                <w:szCs w:val="16"/>
              </w:rPr>
              <w:t xml:space="preserve">                    </w:t>
            </w:r>
            <w:r w:rsidRPr="00BE2401">
              <w:rPr>
                <w:rFonts w:ascii="Arial" w:hAnsi="Arial" w:cs="Arial"/>
                <w:position w:val="-2"/>
                <w:sz w:val="16"/>
                <w:szCs w:val="16"/>
              </w:rPr>
              <w:t xml:space="preserve"> (Ime in priimek ter podpis)</w:t>
            </w:r>
          </w:p>
        </w:tc>
      </w:tr>
    </w:tbl>
    <w:p w14:paraId="7619494E" w14:textId="25345E66" w:rsidR="00DE64D2" w:rsidRPr="00FD3CDE" w:rsidRDefault="00DE64D2" w:rsidP="00DE64D2">
      <w:pPr>
        <w:spacing w:before="225" w:after="225" w:line="240" w:lineRule="auto"/>
        <w:jc w:val="both"/>
        <w:rPr>
          <w:rFonts w:ascii="Arial" w:hAnsi="Arial" w:cs="Arial"/>
          <w:sz w:val="18"/>
          <w:szCs w:val="18"/>
        </w:rPr>
        <w:sectPr w:rsidR="00DE64D2" w:rsidRPr="00FD3CDE" w:rsidSect="000644E4">
          <w:headerReference w:type="default" r:id="rId11"/>
          <w:footerReference w:type="default" r:id="rId12"/>
          <w:pgSz w:w="11906" w:h="16838"/>
          <w:pgMar w:top="1418" w:right="1418" w:bottom="1418" w:left="1418" w:header="567" w:footer="595" w:gutter="0"/>
          <w:pgNumType w:start="32"/>
          <w:cols w:space="708"/>
          <w:docGrid w:linePitch="360"/>
        </w:sectPr>
      </w:pPr>
      <w:r w:rsidRPr="00FD3CDE">
        <w:rPr>
          <w:rFonts w:ascii="Arial" w:hAnsi="Arial" w:cs="Arial"/>
          <w:i/>
          <w:sz w:val="18"/>
          <w:szCs w:val="18"/>
        </w:rPr>
        <w:t xml:space="preserve">Obrazec izpolnijo vsi </w:t>
      </w:r>
      <w:r w:rsidR="00866C9A" w:rsidRPr="00FD3CDE">
        <w:rPr>
          <w:rFonts w:ascii="Arial" w:hAnsi="Arial" w:cs="Arial"/>
          <w:i/>
          <w:sz w:val="18"/>
          <w:szCs w:val="18"/>
        </w:rPr>
        <w:t xml:space="preserve">ponudniki </w:t>
      </w:r>
      <w:r w:rsidRPr="00FD3CDE">
        <w:rPr>
          <w:rFonts w:ascii="Arial" w:hAnsi="Arial" w:cs="Arial"/>
          <w:i/>
          <w:sz w:val="18"/>
          <w:szCs w:val="18"/>
        </w:rPr>
        <w:t>v ponudbi (samostojni ponudnik, v primeru skupne ponudbe vsi ponudniki</w:t>
      </w:r>
      <w:r w:rsidR="00524DF6">
        <w:rPr>
          <w:rFonts w:ascii="Arial" w:hAnsi="Arial" w:cs="Arial"/>
          <w:i/>
          <w:sz w:val="18"/>
          <w:szCs w:val="18"/>
        </w:rPr>
        <w:t>)</w:t>
      </w:r>
      <w:r w:rsidR="00FD3CDE">
        <w:rPr>
          <w:rFonts w:ascii="Arial" w:hAnsi="Arial" w:cs="Arial"/>
          <w:i/>
          <w:sz w:val="18"/>
          <w:szCs w:val="18"/>
        </w:rPr>
        <w:t>.</w:t>
      </w:r>
    </w:p>
    <w:p w14:paraId="48778778" w14:textId="674D4A2A" w:rsidR="00610906" w:rsidRPr="006A3C14" w:rsidRDefault="00610906" w:rsidP="00610906">
      <w:pPr>
        <w:spacing w:before="225" w:after="225" w:line="240" w:lineRule="auto"/>
        <w:jc w:val="both"/>
        <w:rPr>
          <w:rFonts w:ascii="Arial" w:hAnsi="Arial" w:cs="Arial"/>
          <w:i/>
          <w:sz w:val="20"/>
          <w:szCs w:val="20"/>
        </w:rPr>
      </w:pPr>
      <w:r w:rsidRPr="006A3C14">
        <w:rPr>
          <w:rFonts w:ascii="Arial" w:hAnsi="Arial" w:cs="Arial"/>
          <w:i/>
          <w:sz w:val="20"/>
          <w:szCs w:val="20"/>
        </w:rPr>
        <w:lastRenderedPageBreak/>
        <w:t>Obrazec št: 3</w:t>
      </w:r>
    </w:p>
    <w:p w14:paraId="3A1BF6B1" w14:textId="5A8A1C9C" w:rsidR="00945B18" w:rsidRPr="006A3C14" w:rsidRDefault="005B20A7" w:rsidP="00945B18">
      <w:pPr>
        <w:pStyle w:val="Naslov3"/>
        <w:jc w:val="center"/>
        <w:rPr>
          <w:rFonts w:ascii="Arial" w:hAnsi="Arial" w:cs="Arial"/>
          <w:color w:val="auto"/>
          <w:sz w:val="28"/>
          <w:szCs w:val="28"/>
          <w:u w:val="single"/>
        </w:rPr>
      </w:pPr>
      <w:bookmarkStart w:id="2" w:name="_Toc37782266"/>
      <w:r w:rsidRPr="006A3C14">
        <w:rPr>
          <w:rFonts w:ascii="Arial" w:hAnsi="Arial" w:cs="Arial"/>
          <w:color w:val="auto"/>
          <w:sz w:val="28"/>
          <w:szCs w:val="28"/>
          <w:u w:val="single"/>
        </w:rPr>
        <w:t>POOBLASTILO</w:t>
      </w:r>
      <w:bookmarkEnd w:id="2"/>
    </w:p>
    <w:p w14:paraId="067A633D" w14:textId="77777777" w:rsidR="00945B18" w:rsidRPr="006A3C14" w:rsidRDefault="00945B18" w:rsidP="00945B18">
      <w:pPr>
        <w:tabs>
          <w:tab w:val="left" w:pos="1980"/>
        </w:tabs>
        <w:ind w:left="1980" w:right="382" w:hanging="1980"/>
        <w:rPr>
          <w:rFonts w:ascii="Arial" w:hAnsi="Arial" w:cs="Arial"/>
          <w:b/>
          <w:sz w:val="19"/>
          <w:szCs w:val="19"/>
        </w:rPr>
      </w:pPr>
    </w:p>
    <w:p w14:paraId="3F60F28C" w14:textId="7E1B3D86" w:rsidR="004A76F6" w:rsidRPr="000F46A4" w:rsidRDefault="004A76F6" w:rsidP="004A76F6">
      <w:pPr>
        <w:rPr>
          <w:rFonts w:ascii="Arial" w:hAnsi="Arial" w:cs="Arial"/>
        </w:rPr>
      </w:pPr>
      <w:r w:rsidRPr="00F35965">
        <w:rPr>
          <w:rFonts w:ascii="Arial" w:hAnsi="Arial" w:cs="Arial"/>
        </w:rPr>
        <w:t xml:space="preserve">Za javno naročilo </w:t>
      </w:r>
      <w:r w:rsidR="00214BBC" w:rsidRPr="009F0FBD">
        <w:rPr>
          <w:rFonts w:ascii="Arial" w:hAnsi="Arial" w:cs="Arial"/>
          <w:b/>
        </w:rPr>
        <w:t xml:space="preserve">»Izgradnja vročevoda </w:t>
      </w:r>
      <w:proofErr w:type="spellStart"/>
      <w:r w:rsidR="00214BBC" w:rsidRPr="009F0FBD">
        <w:rPr>
          <w:rFonts w:ascii="Arial" w:hAnsi="Arial" w:cs="Arial"/>
          <w:b/>
        </w:rPr>
        <w:t>Veplas</w:t>
      </w:r>
      <w:proofErr w:type="spellEnd"/>
      <w:r w:rsidR="00214BBC" w:rsidRPr="009F0FBD">
        <w:rPr>
          <w:rFonts w:ascii="Arial" w:hAnsi="Arial" w:cs="Arial"/>
          <w:b/>
        </w:rPr>
        <w:t xml:space="preserve"> za izgradnjo III. faze PS Stara vas, odsek 1«</w:t>
      </w:r>
    </w:p>
    <w:p w14:paraId="5918B182" w14:textId="77777777" w:rsidR="00945B18" w:rsidRPr="006A3C14" w:rsidRDefault="00945B18" w:rsidP="00945B18">
      <w:pPr>
        <w:pStyle w:val="Telobesedila"/>
        <w:ind w:right="382"/>
        <w:rPr>
          <w:rFonts w:ascii="Arial" w:hAnsi="Arial" w:cs="Arial"/>
          <w:u w:val="single"/>
        </w:rPr>
      </w:pPr>
    </w:p>
    <w:p w14:paraId="235EA810" w14:textId="77777777" w:rsidR="00945B18" w:rsidRPr="006A3C14" w:rsidRDefault="00945B18" w:rsidP="00945B18">
      <w:pPr>
        <w:ind w:right="382"/>
        <w:rPr>
          <w:rFonts w:ascii="Arial" w:hAnsi="Arial" w:cs="Arial"/>
          <w:color w:val="000000"/>
        </w:rPr>
      </w:pPr>
    </w:p>
    <w:tbl>
      <w:tblPr>
        <w:tblW w:w="0" w:type="auto"/>
        <w:tblInd w:w="408" w:type="dxa"/>
        <w:tblLook w:val="01E0" w:firstRow="1" w:lastRow="1" w:firstColumn="1" w:lastColumn="1" w:noHBand="0" w:noVBand="0"/>
      </w:tblPr>
      <w:tblGrid>
        <w:gridCol w:w="3600"/>
        <w:gridCol w:w="4380"/>
      </w:tblGrid>
      <w:tr w:rsidR="00945B18" w:rsidRPr="006A3C14" w14:paraId="5D7FBE27" w14:textId="77777777" w:rsidTr="00033E86">
        <w:trPr>
          <w:trHeight w:val="397"/>
        </w:trPr>
        <w:tc>
          <w:tcPr>
            <w:tcW w:w="3600" w:type="dxa"/>
            <w:tcBorders>
              <w:bottom w:val="single" w:sz="4" w:space="0" w:color="auto"/>
            </w:tcBorders>
            <w:shd w:val="clear" w:color="auto" w:fill="auto"/>
            <w:vAlign w:val="bottom"/>
          </w:tcPr>
          <w:p w14:paraId="01622D81" w14:textId="77777777" w:rsidR="00945B18" w:rsidRPr="006A3C14" w:rsidRDefault="00945B18" w:rsidP="00033E86">
            <w:pPr>
              <w:autoSpaceDE w:val="0"/>
              <w:autoSpaceDN w:val="0"/>
              <w:adjustRightInd w:val="0"/>
              <w:spacing w:before="120"/>
              <w:ind w:right="380"/>
              <w:rPr>
                <w:rFonts w:ascii="Arial" w:hAnsi="Arial" w:cs="Arial"/>
                <w:b/>
                <w:bCs/>
              </w:rPr>
            </w:pPr>
          </w:p>
        </w:tc>
        <w:tc>
          <w:tcPr>
            <w:tcW w:w="4380" w:type="dxa"/>
            <w:shd w:val="clear" w:color="auto" w:fill="auto"/>
            <w:vAlign w:val="bottom"/>
          </w:tcPr>
          <w:p w14:paraId="2E78707A" w14:textId="77777777" w:rsidR="00945B18" w:rsidRPr="006A3C14" w:rsidRDefault="00945B18" w:rsidP="00033E86">
            <w:pPr>
              <w:autoSpaceDE w:val="0"/>
              <w:autoSpaceDN w:val="0"/>
              <w:adjustRightInd w:val="0"/>
              <w:spacing w:before="120"/>
              <w:ind w:right="380"/>
              <w:rPr>
                <w:rFonts w:ascii="Arial" w:hAnsi="Arial" w:cs="Arial"/>
                <w:b/>
                <w:bCs/>
              </w:rPr>
            </w:pPr>
            <w:r w:rsidRPr="006A3C14">
              <w:rPr>
                <w:rFonts w:ascii="Arial" w:hAnsi="Arial" w:cs="Arial"/>
                <w:b/>
                <w:bCs/>
              </w:rPr>
              <w:t>(naziv ponudnika/podizvajalca)</w:t>
            </w:r>
          </w:p>
        </w:tc>
      </w:tr>
      <w:tr w:rsidR="00945B18" w:rsidRPr="006A3C14" w14:paraId="5849A66A" w14:textId="77777777" w:rsidTr="00033E86">
        <w:trPr>
          <w:trHeight w:val="397"/>
        </w:trPr>
        <w:tc>
          <w:tcPr>
            <w:tcW w:w="3600" w:type="dxa"/>
            <w:tcBorders>
              <w:top w:val="single" w:sz="4" w:space="0" w:color="auto"/>
              <w:bottom w:val="single" w:sz="4" w:space="0" w:color="auto"/>
            </w:tcBorders>
            <w:shd w:val="clear" w:color="auto" w:fill="auto"/>
            <w:vAlign w:val="bottom"/>
          </w:tcPr>
          <w:p w14:paraId="08AECE9A" w14:textId="77777777" w:rsidR="00945B18" w:rsidRPr="006A3C14" w:rsidRDefault="00945B18" w:rsidP="00033E86">
            <w:pPr>
              <w:autoSpaceDE w:val="0"/>
              <w:autoSpaceDN w:val="0"/>
              <w:adjustRightInd w:val="0"/>
              <w:spacing w:before="120"/>
              <w:ind w:right="380"/>
              <w:rPr>
                <w:rFonts w:ascii="Arial" w:hAnsi="Arial" w:cs="Arial"/>
                <w:b/>
                <w:bCs/>
              </w:rPr>
            </w:pPr>
          </w:p>
        </w:tc>
        <w:tc>
          <w:tcPr>
            <w:tcW w:w="4380" w:type="dxa"/>
            <w:shd w:val="clear" w:color="auto" w:fill="auto"/>
            <w:vAlign w:val="bottom"/>
          </w:tcPr>
          <w:p w14:paraId="35389F72" w14:textId="77777777" w:rsidR="00945B18" w:rsidRPr="006A3C14" w:rsidRDefault="00945B18" w:rsidP="00033E86">
            <w:pPr>
              <w:autoSpaceDE w:val="0"/>
              <w:autoSpaceDN w:val="0"/>
              <w:adjustRightInd w:val="0"/>
              <w:spacing w:before="120"/>
              <w:ind w:right="380"/>
              <w:rPr>
                <w:rFonts w:ascii="Arial" w:hAnsi="Arial" w:cs="Arial"/>
                <w:b/>
                <w:bCs/>
              </w:rPr>
            </w:pPr>
            <w:r w:rsidRPr="006A3C14">
              <w:rPr>
                <w:rFonts w:ascii="Arial" w:hAnsi="Arial" w:cs="Arial"/>
                <w:b/>
                <w:bCs/>
              </w:rPr>
              <w:t>(naslov)</w:t>
            </w:r>
          </w:p>
        </w:tc>
      </w:tr>
    </w:tbl>
    <w:p w14:paraId="1C820DB9" w14:textId="77777777" w:rsidR="00945B18" w:rsidRPr="006A3C14" w:rsidRDefault="00945B18" w:rsidP="00945B18">
      <w:pPr>
        <w:pStyle w:val="Telobesedila"/>
        <w:ind w:right="382"/>
        <w:rPr>
          <w:rFonts w:ascii="Arial" w:hAnsi="Arial" w:cs="Arial"/>
          <w:u w:val="single"/>
        </w:rPr>
      </w:pPr>
    </w:p>
    <w:p w14:paraId="4455242F" w14:textId="77777777" w:rsidR="00945B18" w:rsidRPr="006A3C14" w:rsidRDefault="00945B18" w:rsidP="00945B18">
      <w:pPr>
        <w:pStyle w:val="Telobesedila"/>
        <w:ind w:right="382"/>
        <w:rPr>
          <w:rFonts w:ascii="Arial" w:hAnsi="Arial" w:cs="Arial"/>
          <w:u w:val="single"/>
        </w:rPr>
      </w:pPr>
    </w:p>
    <w:p w14:paraId="1159FED6" w14:textId="77777777" w:rsidR="00945B18" w:rsidRPr="006A3C14" w:rsidRDefault="00945B18" w:rsidP="00945B18">
      <w:pPr>
        <w:pStyle w:val="Telobesedila"/>
        <w:ind w:right="382"/>
        <w:rPr>
          <w:rFonts w:ascii="Arial" w:hAnsi="Arial" w:cs="Arial"/>
          <w:u w:val="single"/>
        </w:rPr>
      </w:pPr>
    </w:p>
    <w:p w14:paraId="44921077" w14:textId="1B7EB388" w:rsidR="00945B18" w:rsidRPr="006A3C14" w:rsidRDefault="00945B18" w:rsidP="00945B18">
      <w:pPr>
        <w:spacing w:line="360" w:lineRule="auto"/>
        <w:ind w:right="380"/>
        <w:jc w:val="both"/>
        <w:rPr>
          <w:rFonts w:ascii="Arial" w:hAnsi="Arial" w:cs="Arial"/>
          <w:i/>
          <w:szCs w:val="20"/>
        </w:rPr>
      </w:pPr>
      <w:r w:rsidRPr="006A3C14">
        <w:rPr>
          <w:rFonts w:ascii="Arial" w:hAnsi="Arial" w:cs="Arial"/>
          <w:b/>
          <w:szCs w:val="20"/>
        </w:rPr>
        <w:t>Spodaj podpisani/a zakoniti zastopnik</w:t>
      </w:r>
      <w:r w:rsidR="00267C1E" w:rsidRPr="006A3C14">
        <w:rPr>
          <w:rFonts w:ascii="Arial" w:hAnsi="Arial" w:cs="Arial"/>
          <w:b/>
          <w:szCs w:val="20"/>
        </w:rPr>
        <w:t xml:space="preserve"> </w:t>
      </w:r>
      <w:r w:rsidR="00267C1E" w:rsidRPr="006A3C14">
        <w:rPr>
          <w:rFonts w:ascii="Arial" w:hAnsi="Arial" w:cs="Arial"/>
          <w:bCs/>
          <w:szCs w:val="20"/>
        </w:rPr>
        <w:t>___________________________</w:t>
      </w:r>
      <w:r w:rsidRPr="006A3C14">
        <w:rPr>
          <w:rFonts w:ascii="Arial" w:hAnsi="Arial" w:cs="Arial"/>
          <w:i/>
          <w:szCs w:val="20"/>
        </w:rPr>
        <w:t>(ime in priimek zakonitega zastopnika),</w:t>
      </w:r>
      <w:r w:rsidRPr="006A3C14">
        <w:rPr>
          <w:rFonts w:ascii="Arial" w:hAnsi="Arial" w:cs="Arial"/>
          <w:i/>
          <w:vertAlign w:val="superscript"/>
        </w:rPr>
        <w:t xml:space="preserve"> </w:t>
      </w:r>
      <w:r w:rsidR="00267C1E" w:rsidRPr="006A3C14">
        <w:rPr>
          <w:rFonts w:ascii="Arial" w:hAnsi="Arial" w:cs="Arial"/>
          <w:bCs/>
          <w:szCs w:val="20"/>
        </w:rPr>
        <w:t>__________________________</w:t>
      </w:r>
      <w:r w:rsidR="00267C1E" w:rsidRPr="006A3C14">
        <w:rPr>
          <w:rFonts w:ascii="Arial" w:hAnsi="Arial" w:cs="Arial"/>
          <w:i/>
          <w:szCs w:val="20"/>
        </w:rPr>
        <w:t xml:space="preserve"> </w:t>
      </w:r>
      <w:r w:rsidRPr="006A3C14">
        <w:rPr>
          <w:rFonts w:ascii="Arial" w:hAnsi="Arial" w:cs="Arial"/>
          <w:i/>
          <w:szCs w:val="20"/>
        </w:rPr>
        <w:t>(funkcija zakonitega zastopnika)</w:t>
      </w:r>
    </w:p>
    <w:p w14:paraId="328E6BF7" w14:textId="77777777" w:rsidR="00945B18" w:rsidRPr="006A3C14" w:rsidRDefault="00945B18" w:rsidP="00945B18">
      <w:pPr>
        <w:tabs>
          <w:tab w:val="left" w:pos="4500"/>
        </w:tabs>
        <w:spacing w:line="360" w:lineRule="auto"/>
        <w:ind w:right="380" w:firstLine="4320"/>
        <w:jc w:val="both"/>
        <w:rPr>
          <w:rFonts w:ascii="Arial" w:hAnsi="Arial" w:cs="Arial"/>
          <w:b/>
        </w:rPr>
      </w:pPr>
    </w:p>
    <w:p w14:paraId="1CD0A831" w14:textId="5BBCC061" w:rsidR="00945B18" w:rsidRPr="006A3C14" w:rsidRDefault="00945B18" w:rsidP="00945B18">
      <w:pPr>
        <w:tabs>
          <w:tab w:val="left" w:pos="0"/>
          <w:tab w:val="left" w:pos="1620"/>
        </w:tabs>
        <w:spacing w:line="360" w:lineRule="auto"/>
        <w:ind w:right="380"/>
        <w:jc w:val="both"/>
        <w:rPr>
          <w:rFonts w:ascii="Arial" w:hAnsi="Arial" w:cs="Arial"/>
          <w:b/>
        </w:rPr>
      </w:pPr>
      <w:r w:rsidRPr="006A3C14">
        <w:rPr>
          <w:rFonts w:ascii="Arial" w:hAnsi="Arial" w:cs="Arial"/>
          <w:b/>
        </w:rPr>
        <w:t xml:space="preserve">pooblaščam </w:t>
      </w:r>
      <w:r w:rsidR="00267C1E" w:rsidRPr="006A3C14">
        <w:rPr>
          <w:rFonts w:ascii="Arial" w:hAnsi="Arial" w:cs="Arial"/>
          <w:bCs/>
          <w:szCs w:val="20"/>
        </w:rPr>
        <w:t>__________________________</w:t>
      </w:r>
      <w:r w:rsidRPr="006A3C14">
        <w:rPr>
          <w:rFonts w:ascii="Arial" w:hAnsi="Arial" w:cs="Arial"/>
          <w:szCs w:val="20"/>
        </w:rPr>
        <w:t xml:space="preserve"> </w:t>
      </w:r>
      <w:r w:rsidRPr="006A3C14">
        <w:rPr>
          <w:rFonts w:ascii="Arial" w:hAnsi="Arial" w:cs="Arial"/>
          <w:i/>
          <w:szCs w:val="20"/>
        </w:rPr>
        <w:t>(ime in priimek pooblaščenca),</w:t>
      </w:r>
      <w:r w:rsidRPr="006A3C14">
        <w:rPr>
          <w:rFonts w:ascii="Arial" w:hAnsi="Arial" w:cs="Arial"/>
          <w:b/>
          <w:szCs w:val="20"/>
        </w:rPr>
        <w:t xml:space="preserve"> </w:t>
      </w:r>
      <w:r w:rsidR="00267C1E" w:rsidRPr="006A3C14">
        <w:rPr>
          <w:rFonts w:ascii="Arial" w:hAnsi="Arial" w:cs="Arial"/>
          <w:bCs/>
          <w:szCs w:val="20"/>
        </w:rPr>
        <w:t>__________________________</w:t>
      </w:r>
      <w:r w:rsidR="00267C1E" w:rsidRPr="006A3C14">
        <w:rPr>
          <w:rFonts w:ascii="Arial" w:hAnsi="Arial" w:cs="Arial"/>
          <w:i/>
          <w:szCs w:val="20"/>
        </w:rPr>
        <w:t xml:space="preserve"> </w:t>
      </w:r>
      <w:r w:rsidRPr="006A3C14">
        <w:rPr>
          <w:rFonts w:ascii="Arial" w:hAnsi="Arial" w:cs="Arial"/>
          <w:i/>
          <w:szCs w:val="20"/>
        </w:rPr>
        <w:t>(funkcija pooblaščenca),</w:t>
      </w:r>
      <w:r w:rsidRPr="006A3C14">
        <w:rPr>
          <w:rFonts w:ascii="Arial" w:hAnsi="Arial" w:cs="Arial"/>
          <w:b/>
        </w:rPr>
        <w:t xml:space="preserve"> za pripravo in podpis ponudbene dokumentacije za predmetni projekt.</w:t>
      </w:r>
    </w:p>
    <w:p w14:paraId="6C541275" w14:textId="77777777" w:rsidR="00964EB6" w:rsidRPr="006A3C14" w:rsidRDefault="00964EB6" w:rsidP="00945B18">
      <w:pPr>
        <w:tabs>
          <w:tab w:val="left" w:pos="4500"/>
        </w:tabs>
        <w:ind w:right="382"/>
        <w:jc w:val="both"/>
        <w:rPr>
          <w:rFonts w:ascii="Arial" w:hAnsi="Arial" w:cs="Arial"/>
          <w:b/>
          <w:bCs/>
        </w:rPr>
      </w:pPr>
    </w:p>
    <w:p w14:paraId="710DE33E" w14:textId="690B29EB" w:rsidR="00945B18" w:rsidRPr="006A3C14" w:rsidRDefault="00945B18" w:rsidP="00945B18">
      <w:pPr>
        <w:tabs>
          <w:tab w:val="left" w:pos="4500"/>
        </w:tabs>
        <w:ind w:right="382"/>
        <w:jc w:val="both"/>
        <w:rPr>
          <w:rFonts w:ascii="Arial" w:hAnsi="Arial" w:cs="Arial"/>
          <w:b/>
          <w:bCs/>
        </w:rPr>
      </w:pPr>
      <w:r w:rsidRPr="006A3C14">
        <w:rPr>
          <w:rFonts w:ascii="Arial" w:hAnsi="Arial" w:cs="Arial"/>
          <w:b/>
          <w:bCs/>
        </w:rPr>
        <w:t xml:space="preserve">Podpis pooblaščenca: </w:t>
      </w:r>
      <w:r w:rsidR="00244972" w:rsidRPr="006A3C14">
        <w:rPr>
          <w:rFonts w:ascii="Arial" w:hAnsi="Arial" w:cs="Arial"/>
          <w:bCs/>
          <w:szCs w:val="20"/>
        </w:rPr>
        <w:t>__________________________</w:t>
      </w:r>
    </w:p>
    <w:p w14:paraId="3CD3C34D" w14:textId="541D3E5C" w:rsidR="00945B18" w:rsidRPr="006A3C14" w:rsidRDefault="00945B18" w:rsidP="00945B18">
      <w:pPr>
        <w:tabs>
          <w:tab w:val="left" w:pos="4500"/>
        </w:tabs>
        <w:ind w:right="22"/>
        <w:jc w:val="both"/>
        <w:rPr>
          <w:rFonts w:ascii="Arial" w:hAnsi="Arial" w:cs="Arial"/>
          <w:b/>
        </w:rPr>
      </w:pPr>
    </w:p>
    <w:p w14:paraId="00EE2405" w14:textId="77777777" w:rsidR="00702F5F" w:rsidRPr="00A64D92" w:rsidRDefault="00702F5F" w:rsidP="00945B18">
      <w:pPr>
        <w:tabs>
          <w:tab w:val="left" w:pos="4500"/>
        </w:tabs>
        <w:ind w:right="22"/>
        <w:jc w:val="both"/>
        <w:rPr>
          <w:rFonts w:ascii="Arial" w:hAnsi="Arial" w:cs="Arial"/>
          <w:b/>
          <w:sz w:val="16"/>
          <w:szCs w:val="16"/>
        </w:rPr>
      </w:pPr>
    </w:p>
    <w:tbl>
      <w:tblPr>
        <w:tblStyle w:val="NormalTablePHPDOCX"/>
        <w:tblW w:w="5000" w:type="pct"/>
        <w:tblLook w:val="04A0" w:firstRow="1" w:lastRow="0" w:firstColumn="1" w:lastColumn="0" w:noHBand="0" w:noVBand="1"/>
      </w:tblPr>
      <w:tblGrid>
        <w:gridCol w:w="3956"/>
        <w:gridCol w:w="5114"/>
      </w:tblGrid>
      <w:tr w:rsidR="00B554E5" w:rsidRPr="00A64D92" w14:paraId="3E535BAA" w14:textId="77777777" w:rsidTr="00761D38">
        <w:tc>
          <w:tcPr>
            <w:tcW w:w="2181" w:type="pct"/>
          </w:tcPr>
          <w:p w14:paraId="1B957375" w14:textId="77777777" w:rsidR="00B554E5" w:rsidRPr="00A64D92" w:rsidRDefault="00B554E5" w:rsidP="00033E86">
            <w:pPr>
              <w:rPr>
                <w:rFonts w:ascii="Arial" w:hAnsi="Arial" w:cs="Arial"/>
                <w:sz w:val="16"/>
                <w:szCs w:val="16"/>
              </w:rPr>
            </w:pPr>
            <w:r w:rsidRPr="00A64D92">
              <w:rPr>
                <w:rFonts w:ascii="Arial" w:hAnsi="Arial" w:cs="Arial"/>
                <w:color w:val="000000"/>
                <w:position w:val="-2"/>
                <w:sz w:val="16"/>
                <w:szCs w:val="16"/>
              </w:rPr>
              <w:t>Kraj in datum:</w:t>
            </w:r>
          </w:p>
        </w:tc>
        <w:tc>
          <w:tcPr>
            <w:tcW w:w="0" w:type="auto"/>
          </w:tcPr>
          <w:p w14:paraId="4F7B0A9F" w14:textId="6859882F" w:rsidR="00B554E5" w:rsidRPr="00A64D92" w:rsidRDefault="00397460" w:rsidP="00033E86">
            <w:pPr>
              <w:rPr>
                <w:rFonts w:ascii="Arial" w:hAnsi="Arial" w:cs="Arial"/>
                <w:sz w:val="16"/>
                <w:szCs w:val="16"/>
              </w:rPr>
            </w:pPr>
            <w:r w:rsidRPr="00A64D92">
              <w:rPr>
                <w:rFonts w:ascii="Arial" w:hAnsi="Arial" w:cs="Arial"/>
                <w:color w:val="000000"/>
                <w:position w:val="-2"/>
                <w:sz w:val="16"/>
                <w:szCs w:val="16"/>
              </w:rPr>
              <w:t>Ponudnik</w:t>
            </w:r>
            <w:r w:rsidR="00B554E5" w:rsidRPr="00A64D92">
              <w:rPr>
                <w:rFonts w:ascii="Arial" w:hAnsi="Arial" w:cs="Arial"/>
                <w:color w:val="000000"/>
                <w:position w:val="-2"/>
                <w:sz w:val="16"/>
                <w:szCs w:val="16"/>
              </w:rPr>
              <w:t>:____________________________________</w:t>
            </w:r>
            <w:r w:rsidR="00F35965">
              <w:rPr>
                <w:rFonts w:ascii="Arial" w:hAnsi="Arial" w:cs="Arial"/>
                <w:color w:val="000000"/>
                <w:position w:val="-2"/>
                <w:sz w:val="16"/>
                <w:szCs w:val="16"/>
              </w:rPr>
              <w:t>_</w:t>
            </w:r>
          </w:p>
        </w:tc>
      </w:tr>
      <w:tr w:rsidR="00B554E5" w:rsidRPr="00A64D92" w14:paraId="62C6B3D5" w14:textId="77777777" w:rsidTr="00761D38">
        <w:tc>
          <w:tcPr>
            <w:tcW w:w="2181" w:type="pct"/>
          </w:tcPr>
          <w:p w14:paraId="1EF063CC" w14:textId="77777777" w:rsidR="00B554E5" w:rsidRPr="00A64D92" w:rsidRDefault="00B554E5" w:rsidP="00033E86">
            <w:pPr>
              <w:jc w:val="center"/>
              <w:rPr>
                <w:rFonts w:ascii="Arial" w:hAnsi="Arial" w:cs="Arial"/>
                <w:sz w:val="16"/>
                <w:szCs w:val="16"/>
              </w:rPr>
            </w:pPr>
            <w:r w:rsidRPr="00A64D92">
              <w:rPr>
                <w:rFonts w:ascii="Arial" w:hAnsi="Arial" w:cs="Arial"/>
                <w:color w:val="A9A9A9"/>
                <w:position w:val="-2"/>
                <w:sz w:val="16"/>
                <w:szCs w:val="16"/>
              </w:rPr>
              <w:t xml:space="preserve">                                    (žig)</w:t>
            </w:r>
          </w:p>
        </w:tc>
        <w:tc>
          <w:tcPr>
            <w:tcW w:w="0" w:type="auto"/>
          </w:tcPr>
          <w:p w14:paraId="1096098C" w14:textId="77777777" w:rsidR="00B554E5" w:rsidRPr="00A64D92" w:rsidRDefault="00B554E5" w:rsidP="00033E86">
            <w:pPr>
              <w:rPr>
                <w:rFonts w:ascii="Arial" w:hAnsi="Arial" w:cs="Arial"/>
                <w:color w:val="FFFFFF" w:themeColor="background1"/>
                <w:sz w:val="16"/>
                <w:szCs w:val="16"/>
              </w:rPr>
            </w:pPr>
            <w:r w:rsidRPr="00A64D92">
              <w:rPr>
                <w:rFonts w:ascii="Arial" w:hAnsi="Arial" w:cs="Arial"/>
                <w:color w:val="FFFFFF" w:themeColor="background1"/>
                <w:sz w:val="16"/>
                <w:szCs w:val="16"/>
              </w:rPr>
              <w:t>___</w:t>
            </w:r>
          </w:p>
          <w:p w14:paraId="59F62CD8" w14:textId="77777777" w:rsidR="00B554E5" w:rsidRPr="00A64D92" w:rsidRDefault="00B554E5" w:rsidP="00033E86">
            <w:pPr>
              <w:rPr>
                <w:rFonts w:ascii="Arial" w:hAnsi="Arial" w:cs="Arial"/>
                <w:color w:val="FFFFFF" w:themeColor="background1"/>
                <w:sz w:val="16"/>
                <w:szCs w:val="16"/>
              </w:rPr>
            </w:pPr>
            <w:r w:rsidRPr="00A64D92">
              <w:rPr>
                <w:rFonts w:ascii="Arial" w:hAnsi="Arial" w:cs="Arial"/>
                <w:color w:val="FFFFFF" w:themeColor="background1"/>
                <w:sz w:val="16"/>
                <w:szCs w:val="16"/>
              </w:rPr>
              <w:t xml:space="preserve"> </w:t>
            </w:r>
          </w:p>
          <w:p w14:paraId="07315730" w14:textId="7D386AF0" w:rsidR="00B554E5" w:rsidRPr="00A64D92" w:rsidRDefault="00B554E5" w:rsidP="00033E86">
            <w:pPr>
              <w:ind w:left="897"/>
              <w:rPr>
                <w:rFonts w:ascii="Arial" w:hAnsi="Arial" w:cs="Arial"/>
                <w:sz w:val="16"/>
                <w:szCs w:val="16"/>
              </w:rPr>
            </w:pPr>
            <w:r w:rsidRPr="00A64D92">
              <w:rPr>
                <w:rFonts w:ascii="Arial" w:hAnsi="Arial" w:cs="Arial"/>
                <w:color w:val="FFFFFF" w:themeColor="background1"/>
                <w:sz w:val="16"/>
                <w:szCs w:val="16"/>
              </w:rPr>
              <w:t xml:space="preserve">          </w:t>
            </w:r>
            <w:r w:rsidR="00397460" w:rsidRPr="00A64D92">
              <w:rPr>
                <w:rFonts w:ascii="Arial" w:hAnsi="Arial" w:cs="Arial"/>
                <w:color w:val="FFFFFF" w:themeColor="background1"/>
                <w:sz w:val="16"/>
                <w:szCs w:val="16"/>
              </w:rPr>
              <w:t xml:space="preserve">                  </w:t>
            </w:r>
            <w:r w:rsidRPr="00A64D92">
              <w:rPr>
                <w:rFonts w:ascii="Arial" w:hAnsi="Arial" w:cs="Arial"/>
                <w:color w:val="000000"/>
                <w:position w:val="-2"/>
                <w:sz w:val="16"/>
                <w:szCs w:val="16"/>
              </w:rPr>
              <w:t>____________________________________</w:t>
            </w:r>
          </w:p>
          <w:p w14:paraId="5DF8B06A" w14:textId="48533EC9" w:rsidR="00397460" w:rsidRPr="00A64D92" w:rsidRDefault="00397460" w:rsidP="00033E86">
            <w:pPr>
              <w:jc w:val="center"/>
              <w:rPr>
                <w:rFonts w:ascii="Arial" w:hAnsi="Arial" w:cs="Arial"/>
                <w:color w:val="A9A9A9"/>
                <w:position w:val="-2"/>
                <w:sz w:val="16"/>
                <w:szCs w:val="16"/>
              </w:rPr>
            </w:pPr>
            <w:r w:rsidRPr="00A64D92">
              <w:rPr>
                <w:rFonts w:ascii="Arial" w:hAnsi="Arial" w:cs="Arial"/>
                <w:color w:val="A9A9A9"/>
                <w:position w:val="-2"/>
                <w:sz w:val="16"/>
                <w:szCs w:val="16"/>
              </w:rPr>
              <w:t xml:space="preserve">                           </w:t>
            </w:r>
          </w:p>
          <w:p w14:paraId="0AEA8A42" w14:textId="057D0C2E" w:rsidR="00B554E5" w:rsidRPr="00A64D92" w:rsidRDefault="00B554E5" w:rsidP="00033E86">
            <w:pPr>
              <w:jc w:val="center"/>
              <w:rPr>
                <w:rFonts w:ascii="Arial" w:hAnsi="Arial" w:cs="Arial"/>
                <w:sz w:val="16"/>
                <w:szCs w:val="16"/>
              </w:rPr>
            </w:pPr>
            <w:r w:rsidRPr="00A64D92">
              <w:rPr>
                <w:rFonts w:ascii="Arial" w:hAnsi="Arial" w:cs="Arial"/>
                <w:color w:val="A9A9A9"/>
                <w:position w:val="-2"/>
                <w:sz w:val="16"/>
                <w:szCs w:val="16"/>
              </w:rPr>
              <w:t>(Ime in priimek ter podpis</w:t>
            </w:r>
            <w:r w:rsidR="005612D0" w:rsidRPr="00A64D92">
              <w:rPr>
                <w:rFonts w:ascii="Arial" w:hAnsi="Arial" w:cs="Arial"/>
                <w:color w:val="A9A9A9"/>
                <w:position w:val="-2"/>
                <w:sz w:val="16"/>
                <w:szCs w:val="16"/>
              </w:rPr>
              <w:t xml:space="preserve"> osebe</w:t>
            </w:r>
            <w:r w:rsidR="00E83B18" w:rsidRPr="00A64D92">
              <w:rPr>
                <w:rFonts w:ascii="Arial" w:hAnsi="Arial" w:cs="Arial"/>
                <w:color w:val="A9A9A9"/>
                <w:position w:val="-2"/>
                <w:sz w:val="16"/>
                <w:szCs w:val="16"/>
              </w:rPr>
              <w:t>, ki je pooblaščena za podpisovanje v imenu ponudnika</w:t>
            </w:r>
            <w:r w:rsidRPr="00A64D92">
              <w:rPr>
                <w:rFonts w:ascii="Arial" w:hAnsi="Arial" w:cs="Arial"/>
                <w:color w:val="A9A9A9"/>
                <w:position w:val="-2"/>
                <w:sz w:val="16"/>
                <w:szCs w:val="16"/>
              </w:rPr>
              <w:t>)</w:t>
            </w:r>
          </w:p>
        </w:tc>
      </w:tr>
    </w:tbl>
    <w:p w14:paraId="229FEDB1" w14:textId="77777777" w:rsidR="00081C18" w:rsidRDefault="00081C18" w:rsidP="00061575">
      <w:pPr>
        <w:spacing w:after="0" w:line="240" w:lineRule="auto"/>
        <w:ind w:right="-12"/>
        <w:jc w:val="both"/>
        <w:rPr>
          <w:rFonts w:ascii="Arial" w:eastAsia="Times New Roman" w:hAnsi="Arial" w:cs="Arial"/>
          <w:sz w:val="20"/>
          <w:szCs w:val="20"/>
          <w:u w:val="single"/>
        </w:rPr>
      </w:pPr>
      <w:bookmarkStart w:id="3" w:name="_Toc7421982"/>
    </w:p>
    <w:p w14:paraId="0C655123" w14:textId="5172226F" w:rsidR="00761D38" w:rsidRPr="00AE39AD" w:rsidRDefault="00761D38" w:rsidP="00061575">
      <w:pPr>
        <w:spacing w:after="0" w:line="240" w:lineRule="auto"/>
        <w:ind w:right="-12"/>
        <w:jc w:val="both"/>
        <w:rPr>
          <w:rFonts w:ascii="Arial" w:eastAsia="Times New Roman" w:hAnsi="Arial" w:cs="Arial"/>
          <w:i/>
          <w:iCs/>
          <w:sz w:val="20"/>
          <w:szCs w:val="20"/>
          <w:u w:val="single"/>
        </w:rPr>
      </w:pPr>
      <w:r w:rsidRPr="00AE39AD">
        <w:rPr>
          <w:rFonts w:ascii="Arial" w:eastAsia="Times New Roman" w:hAnsi="Arial" w:cs="Arial"/>
          <w:i/>
          <w:iCs/>
          <w:sz w:val="20"/>
          <w:szCs w:val="20"/>
          <w:u w:val="single"/>
        </w:rPr>
        <w:t>Opomba:</w:t>
      </w:r>
    </w:p>
    <w:p w14:paraId="042709DF" w14:textId="77777777" w:rsidR="00761D38" w:rsidRPr="00AE39AD" w:rsidRDefault="00761D38" w:rsidP="00061575">
      <w:pPr>
        <w:spacing w:after="0" w:line="240" w:lineRule="auto"/>
        <w:ind w:right="-12"/>
        <w:jc w:val="both"/>
        <w:rPr>
          <w:rFonts w:ascii="Arial" w:eastAsia="Times New Roman" w:hAnsi="Arial" w:cs="Arial"/>
          <w:i/>
          <w:iCs/>
          <w:sz w:val="20"/>
          <w:szCs w:val="20"/>
        </w:rPr>
      </w:pPr>
    </w:p>
    <w:p w14:paraId="549D87AC" w14:textId="0F500891" w:rsidR="00061575" w:rsidRPr="00AE39AD" w:rsidRDefault="00061575" w:rsidP="00061575">
      <w:pPr>
        <w:spacing w:after="0" w:line="240" w:lineRule="auto"/>
        <w:ind w:right="-12"/>
        <w:jc w:val="both"/>
        <w:rPr>
          <w:rFonts w:ascii="Arial" w:eastAsia="Times New Roman" w:hAnsi="Arial" w:cs="Arial"/>
          <w:i/>
          <w:iCs/>
          <w:sz w:val="20"/>
          <w:szCs w:val="20"/>
        </w:rPr>
      </w:pPr>
      <w:r w:rsidRPr="00AE39AD">
        <w:rPr>
          <w:rFonts w:ascii="Arial" w:eastAsia="Times New Roman" w:hAnsi="Arial" w:cs="Arial"/>
          <w:i/>
          <w:iCs/>
          <w:sz w:val="20"/>
          <w:szCs w:val="20"/>
        </w:rPr>
        <w:t xml:space="preserve">Kadar ponudbenih dokumentov ne podpisuje zakoniti zastopnik samostojnega ponudnika oziroma v primeru skupine ponudnikov vodilnega ponudnika in/ali ostalih ponudnikov in/ali podizvajalcev, mora biti predložen Obrazec 3. Dokumenti morajo biti izpolnjeni in podpisani s strani zakonitega zastopnika in osebe pooblaščene za podpis ponudbe samostojnega ponudnika oziroma v primeru skupine ponudnikov vodilnega ponudnika in/ali ostalih ponudnikov in/ali podizvajalcev. </w:t>
      </w:r>
    </w:p>
    <w:p w14:paraId="3A6AA1A9" w14:textId="77777777" w:rsidR="00061575" w:rsidRPr="00AE39AD" w:rsidRDefault="00061575" w:rsidP="00061575">
      <w:pPr>
        <w:spacing w:after="0" w:line="240" w:lineRule="auto"/>
        <w:ind w:right="-12"/>
        <w:jc w:val="both"/>
        <w:rPr>
          <w:rFonts w:ascii="Arial" w:eastAsia="Times New Roman" w:hAnsi="Arial" w:cs="Arial"/>
          <w:i/>
          <w:iCs/>
          <w:sz w:val="20"/>
          <w:szCs w:val="20"/>
        </w:rPr>
      </w:pPr>
    </w:p>
    <w:p w14:paraId="619DEF58" w14:textId="77777777" w:rsidR="00F24173" w:rsidRDefault="00061575" w:rsidP="00F24173">
      <w:pPr>
        <w:spacing w:after="0" w:line="240" w:lineRule="auto"/>
        <w:ind w:right="-12"/>
        <w:jc w:val="both"/>
        <w:rPr>
          <w:rFonts w:ascii="Arial" w:eastAsia="Times New Roman" w:hAnsi="Arial" w:cs="Arial"/>
          <w:i/>
          <w:iCs/>
          <w:sz w:val="20"/>
          <w:szCs w:val="20"/>
        </w:rPr>
      </w:pPr>
      <w:r w:rsidRPr="00AE39AD">
        <w:rPr>
          <w:rFonts w:ascii="Arial" w:eastAsia="Times New Roman" w:hAnsi="Arial" w:cs="Arial"/>
          <w:i/>
          <w:iCs/>
          <w:sz w:val="20"/>
          <w:szCs w:val="20"/>
        </w:rPr>
        <w:t>V primeru, da je podpisnik ponudbe zakoniti zastopnik samostojnega ponudnika oziroma v primeru skupine ponudnikov vodilnega ponudnika in/ali ostalih ponudnikov in/ali podizvajalcev, obrazca/obrazcev 3 ni potrebno priložiti!</w:t>
      </w:r>
      <w:bookmarkEnd w:id="3"/>
    </w:p>
    <w:p w14:paraId="65C82073" w14:textId="683558D6" w:rsidR="003B2CEB" w:rsidRPr="00F24173" w:rsidRDefault="00691750" w:rsidP="00F24173">
      <w:pPr>
        <w:spacing w:after="0" w:line="240" w:lineRule="auto"/>
        <w:ind w:right="-12"/>
        <w:jc w:val="both"/>
        <w:rPr>
          <w:rFonts w:ascii="Arial" w:eastAsia="Times New Roman" w:hAnsi="Arial" w:cs="Arial"/>
          <w:i/>
          <w:iCs/>
          <w:sz w:val="20"/>
          <w:szCs w:val="20"/>
        </w:rPr>
      </w:pPr>
      <w:r w:rsidRPr="006A3C14">
        <w:rPr>
          <w:rFonts w:ascii="Arial" w:hAnsi="Arial" w:cs="Arial"/>
          <w:i/>
          <w:sz w:val="20"/>
          <w:szCs w:val="20"/>
        </w:rPr>
        <w:lastRenderedPageBreak/>
        <w:t>O</w:t>
      </w:r>
      <w:r w:rsidR="00DE64D2" w:rsidRPr="006A3C14">
        <w:rPr>
          <w:rFonts w:ascii="Arial" w:hAnsi="Arial" w:cs="Arial"/>
          <w:i/>
          <w:sz w:val="20"/>
          <w:szCs w:val="20"/>
        </w:rPr>
        <w:t xml:space="preserve">brazec št: </w:t>
      </w:r>
      <w:r w:rsidR="00CC2AF4">
        <w:rPr>
          <w:rFonts w:ascii="Arial" w:hAnsi="Arial" w:cs="Arial"/>
          <w:i/>
          <w:sz w:val="20"/>
          <w:szCs w:val="20"/>
        </w:rPr>
        <w:t>4</w:t>
      </w:r>
    </w:p>
    <w:p w14:paraId="2E390E91" w14:textId="77777777" w:rsidR="00B22FCA" w:rsidRPr="006A3C14" w:rsidRDefault="00B22FCA" w:rsidP="00E51C59">
      <w:pPr>
        <w:spacing w:after="0"/>
        <w:jc w:val="both"/>
        <w:rPr>
          <w:rFonts w:ascii="Arial" w:hAnsi="Arial" w:cs="Arial"/>
          <w:i/>
          <w:sz w:val="20"/>
          <w:szCs w:val="20"/>
        </w:rPr>
      </w:pPr>
    </w:p>
    <w:p w14:paraId="4991C87F" w14:textId="4EC07216" w:rsidR="003B2CEB" w:rsidRPr="006A3C14" w:rsidRDefault="00691750" w:rsidP="00694BB7">
      <w:pPr>
        <w:pStyle w:val="Naslov3"/>
        <w:jc w:val="center"/>
        <w:rPr>
          <w:rFonts w:ascii="Arial" w:hAnsi="Arial" w:cs="Arial"/>
          <w:color w:val="auto"/>
          <w:sz w:val="28"/>
          <w:szCs w:val="28"/>
          <w:u w:val="single"/>
        </w:rPr>
      </w:pPr>
      <w:bookmarkStart w:id="4" w:name="_Toc37782267"/>
      <w:r w:rsidRPr="006A3C14">
        <w:rPr>
          <w:rFonts w:ascii="Arial" w:hAnsi="Arial" w:cs="Arial"/>
          <w:color w:val="auto"/>
          <w:sz w:val="28"/>
          <w:szCs w:val="28"/>
          <w:u w:val="single"/>
        </w:rPr>
        <w:t xml:space="preserve">SEZNAM </w:t>
      </w:r>
      <w:r w:rsidR="00F21A5B" w:rsidRPr="006A3C14">
        <w:rPr>
          <w:rFonts w:ascii="Arial" w:hAnsi="Arial" w:cs="Arial"/>
          <w:color w:val="auto"/>
          <w:sz w:val="28"/>
          <w:szCs w:val="28"/>
          <w:u w:val="single"/>
        </w:rPr>
        <w:t xml:space="preserve">PONUDNIKOVIH </w:t>
      </w:r>
      <w:r w:rsidRPr="006A3C14">
        <w:rPr>
          <w:rFonts w:ascii="Arial" w:hAnsi="Arial" w:cs="Arial"/>
          <w:color w:val="auto"/>
          <w:sz w:val="28"/>
          <w:szCs w:val="28"/>
          <w:u w:val="single"/>
        </w:rPr>
        <w:t>REFERENČNIH DEL</w:t>
      </w:r>
      <w:bookmarkEnd w:id="4"/>
    </w:p>
    <w:p w14:paraId="4B096FF3" w14:textId="77777777" w:rsidR="00FC49EF" w:rsidRPr="006A3C14" w:rsidRDefault="00FC49EF" w:rsidP="00FC49EF">
      <w:pPr>
        <w:spacing w:after="0" w:line="240" w:lineRule="auto"/>
        <w:jc w:val="both"/>
        <w:textAlignment w:val="center"/>
        <w:rPr>
          <w:rFonts w:ascii="Arial" w:eastAsia="Calibri" w:hAnsi="Arial" w:cs="Arial"/>
          <w:color w:val="FF0000"/>
          <w:position w:val="-2"/>
          <w:sz w:val="20"/>
          <w:szCs w:val="20"/>
        </w:rPr>
      </w:pPr>
    </w:p>
    <w:p w14:paraId="5FDE1552" w14:textId="77777777" w:rsidR="00B270D0" w:rsidRPr="00F54535" w:rsidRDefault="00B270D0" w:rsidP="00B270D0">
      <w:pPr>
        <w:pStyle w:val="Navadensplet"/>
        <w:spacing w:line="264" w:lineRule="auto"/>
        <w:jc w:val="both"/>
        <w:rPr>
          <w:rFonts w:ascii="Arial" w:hAnsi="Arial" w:cs="Arial"/>
          <w:sz w:val="22"/>
          <w:szCs w:val="22"/>
          <w:lang w:eastAsia="en-US"/>
        </w:rPr>
      </w:pPr>
      <w:r w:rsidRPr="006A3C14">
        <w:rPr>
          <w:rFonts w:ascii="Arial" w:hAnsi="Arial" w:cs="Arial"/>
          <w:color w:val="000000"/>
          <w:sz w:val="22"/>
          <w:szCs w:val="22"/>
          <w:lang w:eastAsia="en-US"/>
        </w:rPr>
        <w:t xml:space="preserve">Ponudnik vpiše referenčna dela </w:t>
      </w:r>
      <w:r w:rsidRPr="00CC2AF4">
        <w:rPr>
          <w:rFonts w:ascii="Arial" w:hAnsi="Arial" w:cs="Arial"/>
          <w:sz w:val="22"/>
          <w:szCs w:val="22"/>
          <w:lang w:eastAsia="en-US"/>
        </w:rPr>
        <w:t xml:space="preserve">skladna s Pogojem 8. </w:t>
      </w:r>
    </w:p>
    <w:p w14:paraId="7D7784C3" w14:textId="77777777" w:rsidR="00466050" w:rsidRPr="00F54535" w:rsidRDefault="00466050" w:rsidP="00F665CD">
      <w:pPr>
        <w:spacing w:after="0" w:line="240" w:lineRule="auto"/>
        <w:jc w:val="both"/>
        <w:rPr>
          <w:rFonts w:ascii="Arial" w:hAnsi="Arial" w:cs="Arial"/>
          <w:sz w:val="20"/>
          <w:szCs w:val="20"/>
        </w:rPr>
      </w:pPr>
    </w:p>
    <w:p w14:paraId="7FA3401A" w14:textId="77777777" w:rsidR="00FC49EF" w:rsidRPr="00F54535" w:rsidRDefault="00FC49EF" w:rsidP="004768BC">
      <w:pPr>
        <w:pStyle w:val="Odstavekseznama"/>
        <w:spacing w:after="0" w:line="240" w:lineRule="auto"/>
        <w:jc w:val="both"/>
        <w:textAlignment w:val="center"/>
        <w:rPr>
          <w:rFonts w:ascii="Arial" w:hAnsi="Arial" w:cs="Arial"/>
          <w:sz w:val="20"/>
          <w:szCs w:val="20"/>
        </w:rPr>
      </w:pPr>
    </w:p>
    <w:tbl>
      <w:tblPr>
        <w:tblStyle w:val="TableGridPHPDOCX"/>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28"/>
        <w:gridCol w:w="1826"/>
        <w:gridCol w:w="2204"/>
        <w:gridCol w:w="2199"/>
        <w:gridCol w:w="2199"/>
      </w:tblGrid>
      <w:tr w:rsidR="00D35CDB" w:rsidRPr="00F54535" w14:paraId="14FEDEF0" w14:textId="542C07B2" w:rsidTr="00D35CDB">
        <w:tc>
          <w:tcPr>
            <w:tcW w:w="347"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973078D" w14:textId="77777777" w:rsidR="00D35CDB" w:rsidRPr="00F54535" w:rsidRDefault="00D35CDB" w:rsidP="00E51C59">
            <w:pPr>
              <w:jc w:val="both"/>
              <w:rPr>
                <w:rFonts w:ascii="Arial" w:hAnsi="Arial" w:cs="Arial"/>
                <w:sz w:val="20"/>
                <w:szCs w:val="20"/>
              </w:rPr>
            </w:pPr>
            <w:proofErr w:type="spellStart"/>
            <w:r w:rsidRPr="00F54535">
              <w:rPr>
                <w:rFonts w:ascii="Arial" w:hAnsi="Arial" w:cs="Arial"/>
                <w:b/>
                <w:bCs/>
                <w:position w:val="-2"/>
                <w:sz w:val="20"/>
                <w:szCs w:val="20"/>
                <w:shd w:val="clear" w:color="auto" w:fill="CCCCCC"/>
              </w:rPr>
              <w:t>Zap</w:t>
            </w:r>
            <w:proofErr w:type="spellEnd"/>
            <w:r w:rsidRPr="00F54535">
              <w:rPr>
                <w:rFonts w:ascii="Arial" w:hAnsi="Arial" w:cs="Arial"/>
                <w:b/>
                <w:bCs/>
                <w:position w:val="-2"/>
                <w:sz w:val="20"/>
                <w:szCs w:val="20"/>
                <w:shd w:val="clear" w:color="auto" w:fill="CCCCCC"/>
              </w:rPr>
              <w:t>. št.</w:t>
            </w:r>
          </w:p>
        </w:tc>
        <w:tc>
          <w:tcPr>
            <w:tcW w:w="1008"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0" w:type="auto"/>
              <w:bottom w:w="0" w:type="auto"/>
            </w:tcMar>
            <w:vAlign w:val="center"/>
          </w:tcPr>
          <w:p w14:paraId="10D45553" w14:textId="3CDA066D" w:rsidR="00D35CDB" w:rsidRPr="00F54535" w:rsidRDefault="00D35CDB" w:rsidP="002638E8">
            <w:pPr>
              <w:jc w:val="center"/>
              <w:rPr>
                <w:rFonts w:ascii="Arial" w:hAnsi="Arial" w:cs="Arial"/>
                <w:b/>
                <w:sz w:val="20"/>
                <w:szCs w:val="20"/>
              </w:rPr>
            </w:pPr>
            <w:r w:rsidRPr="00F54535">
              <w:rPr>
                <w:rFonts w:ascii="Arial" w:hAnsi="Arial" w:cs="Arial"/>
                <w:b/>
                <w:sz w:val="20"/>
                <w:szCs w:val="20"/>
              </w:rPr>
              <w:t>Referenčni naročnik</w:t>
            </w:r>
          </w:p>
          <w:p w14:paraId="3CF56698" w14:textId="773D96EF" w:rsidR="00D35CDB" w:rsidRPr="00F54535" w:rsidRDefault="00D35CDB" w:rsidP="002638E8">
            <w:pPr>
              <w:jc w:val="center"/>
              <w:rPr>
                <w:rFonts w:ascii="Arial" w:hAnsi="Arial" w:cs="Arial"/>
                <w:bCs/>
                <w:sz w:val="20"/>
                <w:szCs w:val="20"/>
              </w:rPr>
            </w:pPr>
            <w:r w:rsidRPr="00F54535">
              <w:rPr>
                <w:rFonts w:ascii="Arial" w:hAnsi="Arial" w:cs="Arial"/>
                <w:bCs/>
                <w:sz w:val="20"/>
                <w:szCs w:val="20"/>
              </w:rPr>
              <w:t>(naziv, naslov)</w:t>
            </w:r>
          </w:p>
        </w:tc>
        <w:tc>
          <w:tcPr>
            <w:tcW w:w="1217"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0" w:type="auto"/>
              <w:bottom w:w="0" w:type="auto"/>
            </w:tcMar>
            <w:vAlign w:val="center"/>
          </w:tcPr>
          <w:p w14:paraId="2D6D9BCD" w14:textId="77777777" w:rsidR="00D35CDB" w:rsidRPr="00F54535" w:rsidRDefault="00D35CDB" w:rsidP="002638E8">
            <w:pPr>
              <w:jc w:val="center"/>
              <w:rPr>
                <w:rFonts w:ascii="Arial" w:hAnsi="Arial" w:cs="Arial"/>
                <w:b/>
                <w:sz w:val="20"/>
                <w:szCs w:val="20"/>
              </w:rPr>
            </w:pPr>
            <w:r w:rsidRPr="00F54535">
              <w:rPr>
                <w:rFonts w:ascii="Arial" w:hAnsi="Arial" w:cs="Arial"/>
                <w:b/>
                <w:sz w:val="20"/>
                <w:szCs w:val="20"/>
              </w:rPr>
              <w:t>Vrsta dela</w:t>
            </w:r>
          </w:p>
          <w:p w14:paraId="60FEE55B" w14:textId="77777777" w:rsidR="00D35CDB" w:rsidRPr="00F54535" w:rsidRDefault="00D35CDB" w:rsidP="002638E8">
            <w:pPr>
              <w:jc w:val="center"/>
              <w:rPr>
                <w:rFonts w:ascii="Arial" w:hAnsi="Arial" w:cs="Arial"/>
                <w:bCs/>
                <w:sz w:val="20"/>
                <w:szCs w:val="20"/>
              </w:rPr>
            </w:pPr>
            <w:r w:rsidRPr="00F54535">
              <w:rPr>
                <w:rFonts w:ascii="Arial" w:hAnsi="Arial" w:cs="Arial"/>
                <w:bCs/>
                <w:sz w:val="20"/>
                <w:szCs w:val="20"/>
              </w:rPr>
              <w:t>(podroben opis vrste del, ki jih je izvedel izvajalec)</w:t>
            </w:r>
          </w:p>
        </w:tc>
        <w:tc>
          <w:tcPr>
            <w:tcW w:w="1214"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0" w:type="auto"/>
              <w:bottom w:w="0" w:type="auto"/>
            </w:tcMar>
            <w:vAlign w:val="center"/>
          </w:tcPr>
          <w:p w14:paraId="2DB1C4C1" w14:textId="77777777" w:rsidR="00D35CDB" w:rsidRPr="00F54535" w:rsidRDefault="00D35CDB" w:rsidP="002638E8">
            <w:pPr>
              <w:jc w:val="center"/>
              <w:rPr>
                <w:rFonts w:ascii="Arial" w:hAnsi="Arial" w:cs="Arial"/>
                <w:b/>
                <w:sz w:val="20"/>
                <w:szCs w:val="20"/>
              </w:rPr>
            </w:pPr>
            <w:r w:rsidRPr="00F54535">
              <w:rPr>
                <w:rFonts w:ascii="Arial" w:hAnsi="Arial" w:cs="Arial"/>
                <w:b/>
                <w:sz w:val="20"/>
                <w:szCs w:val="20"/>
              </w:rPr>
              <w:t>Čas realizacije</w:t>
            </w:r>
          </w:p>
          <w:p w14:paraId="17D5DAC9" w14:textId="77777777" w:rsidR="00D35CDB" w:rsidRPr="00F54535" w:rsidRDefault="00D35CDB" w:rsidP="002638E8">
            <w:pPr>
              <w:jc w:val="center"/>
              <w:rPr>
                <w:rFonts w:ascii="Arial" w:hAnsi="Arial" w:cs="Arial"/>
                <w:bCs/>
                <w:sz w:val="20"/>
                <w:szCs w:val="20"/>
              </w:rPr>
            </w:pPr>
            <w:r w:rsidRPr="00F54535">
              <w:rPr>
                <w:rFonts w:ascii="Arial" w:hAnsi="Arial" w:cs="Arial"/>
                <w:bCs/>
                <w:sz w:val="20"/>
                <w:szCs w:val="20"/>
              </w:rPr>
              <w:t xml:space="preserve">(od </w:t>
            </w:r>
            <w:proofErr w:type="spellStart"/>
            <w:r w:rsidRPr="00F54535">
              <w:rPr>
                <w:rFonts w:ascii="Arial" w:hAnsi="Arial" w:cs="Arial"/>
                <w:bCs/>
                <w:sz w:val="20"/>
                <w:szCs w:val="20"/>
              </w:rPr>
              <w:t>mesec_leto</w:t>
            </w:r>
            <w:proofErr w:type="spellEnd"/>
            <w:r w:rsidRPr="00F54535">
              <w:rPr>
                <w:rFonts w:ascii="Arial" w:hAnsi="Arial" w:cs="Arial"/>
                <w:bCs/>
                <w:sz w:val="20"/>
                <w:szCs w:val="20"/>
              </w:rPr>
              <w:t xml:space="preserve"> do </w:t>
            </w:r>
            <w:proofErr w:type="spellStart"/>
            <w:r w:rsidRPr="00F54535">
              <w:rPr>
                <w:rFonts w:ascii="Arial" w:hAnsi="Arial" w:cs="Arial"/>
                <w:bCs/>
                <w:sz w:val="20"/>
                <w:szCs w:val="20"/>
              </w:rPr>
              <w:t>mesec_leto</w:t>
            </w:r>
            <w:proofErr w:type="spellEnd"/>
            <w:r w:rsidRPr="00F54535">
              <w:rPr>
                <w:rFonts w:ascii="Arial" w:hAnsi="Arial" w:cs="Arial"/>
                <w:bCs/>
                <w:sz w:val="20"/>
                <w:szCs w:val="20"/>
              </w:rPr>
              <w:t>)</w:t>
            </w:r>
          </w:p>
        </w:tc>
        <w:tc>
          <w:tcPr>
            <w:tcW w:w="1214"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DBE7900" w14:textId="77777777" w:rsidR="00722719" w:rsidRPr="00F54535" w:rsidRDefault="000A6FC9" w:rsidP="002638E8">
            <w:pPr>
              <w:jc w:val="center"/>
              <w:rPr>
                <w:rFonts w:ascii="Arial" w:hAnsi="Arial" w:cs="Arial"/>
                <w:b/>
                <w:sz w:val="20"/>
                <w:szCs w:val="20"/>
              </w:rPr>
            </w:pPr>
            <w:r w:rsidRPr="00F54535">
              <w:rPr>
                <w:rFonts w:ascii="Arial" w:hAnsi="Arial" w:cs="Arial"/>
                <w:b/>
                <w:sz w:val="20"/>
                <w:szCs w:val="20"/>
              </w:rPr>
              <w:t xml:space="preserve">Dimenzija </w:t>
            </w:r>
            <w:proofErr w:type="spellStart"/>
            <w:r w:rsidRPr="00F54535">
              <w:rPr>
                <w:rFonts w:ascii="Arial" w:hAnsi="Arial" w:cs="Arial"/>
                <w:b/>
                <w:sz w:val="20"/>
                <w:szCs w:val="20"/>
              </w:rPr>
              <w:t>predizoliranih</w:t>
            </w:r>
            <w:proofErr w:type="spellEnd"/>
            <w:r w:rsidRPr="00F54535">
              <w:rPr>
                <w:rFonts w:ascii="Arial" w:hAnsi="Arial" w:cs="Arial"/>
                <w:b/>
                <w:sz w:val="20"/>
                <w:szCs w:val="20"/>
              </w:rPr>
              <w:t xml:space="preserve"> cevi</w:t>
            </w:r>
          </w:p>
          <w:p w14:paraId="38300E82" w14:textId="45240C69" w:rsidR="00471E44" w:rsidRPr="00F54535" w:rsidRDefault="00471E44" w:rsidP="002638E8">
            <w:pPr>
              <w:jc w:val="center"/>
              <w:rPr>
                <w:rFonts w:ascii="Arial" w:hAnsi="Arial" w:cs="Arial"/>
                <w:b/>
                <w:sz w:val="20"/>
                <w:szCs w:val="20"/>
              </w:rPr>
            </w:pPr>
            <w:r w:rsidRPr="00F54535">
              <w:rPr>
                <w:rFonts w:ascii="Arial" w:hAnsi="Arial" w:cs="Arial"/>
                <w:b/>
                <w:sz w:val="20"/>
                <w:szCs w:val="20"/>
              </w:rPr>
              <w:t>(DN)</w:t>
            </w:r>
          </w:p>
        </w:tc>
      </w:tr>
      <w:tr w:rsidR="00D35CDB" w:rsidRPr="00F54535" w14:paraId="45FB7D7A" w14:textId="31CF6917" w:rsidTr="00D35CDB">
        <w:tc>
          <w:tcPr>
            <w:tcW w:w="3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BB6905" w14:textId="77777777" w:rsidR="00D35CDB" w:rsidRPr="00F54535" w:rsidRDefault="00D35CDB" w:rsidP="00E51C59">
            <w:pPr>
              <w:jc w:val="both"/>
              <w:rPr>
                <w:rFonts w:ascii="Arial" w:hAnsi="Arial" w:cs="Arial"/>
                <w:sz w:val="20"/>
                <w:szCs w:val="20"/>
              </w:rPr>
            </w:pPr>
            <w:r w:rsidRPr="00F54535">
              <w:rPr>
                <w:rFonts w:ascii="Arial" w:hAnsi="Arial" w:cs="Arial"/>
                <w:b/>
                <w:bCs/>
                <w:position w:val="-2"/>
                <w:sz w:val="20"/>
                <w:szCs w:val="20"/>
              </w:rPr>
              <w:t>1</w:t>
            </w:r>
          </w:p>
        </w:tc>
        <w:tc>
          <w:tcPr>
            <w:tcW w:w="100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25F9AA" w14:textId="6295B88C" w:rsidR="00D35CDB" w:rsidRPr="00F54535" w:rsidRDefault="00D35CDB" w:rsidP="00E51C59">
            <w:pPr>
              <w:jc w:val="both"/>
              <w:rPr>
                <w:rFonts w:ascii="Arial" w:hAnsi="Arial" w:cs="Arial"/>
                <w:position w:val="-2"/>
                <w:sz w:val="20"/>
                <w:szCs w:val="20"/>
              </w:rPr>
            </w:pPr>
            <w:r w:rsidRPr="00F54535">
              <w:rPr>
                <w:rFonts w:ascii="Arial" w:hAnsi="Arial" w:cs="Arial"/>
                <w:position w:val="-2"/>
                <w:sz w:val="20"/>
                <w:szCs w:val="20"/>
              </w:rPr>
              <w:t> </w:t>
            </w:r>
          </w:p>
          <w:p w14:paraId="24D5D0BE" w14:textId="6B3124A0" w:rsidR="00D35CDB" w:rsidRPr="00F54535" w:rsidRDefault="00D35CDB" w:rsidP="00E51C59">
            <w:pPr>
              <w:jc w:val="both"/>
              <w:rPr>
                <w:rFonts w:ascii="Arial" w:hAnsi="Arial" w:cs="Arial"/>
                <w:position w:val="-2"/>
                <w:sz w:val="20"/>
                <w:szCs w:val="20"/>
              </w:rPr>
            </w:pPr>
          </w:p>
          <w:p w14:paraId="5756FA52" w14:textId="3ECE00B8" w:rsidR="00D35CDB" w:rsidRPr="00F54535" w:rsidRDefault="00D35CDB" w:rsidP="00E51C59">
            <w:pPr>
              <w:jc w:val="both"/>
              <w:rPr>
                <w:rFonts w:ascii="Arial" w:hAnsi="Arial" w:cs="Arial"/>
                <w:position w:val="-2"/>
                <w:sz w:val="20"/>
                <w:szCs w:val="20"/>
              </w:rPr>
            </w:pPr>
          </w:p>
          <w:p w14:paraId="7FFE6004" w14:textId="77777777" w:rsidR="00D35CDB" w:rsidRPr="00F54535" w:rsidRDefault="00D35CDB" w:rsidP="00E51C59">
            <w:pPr>
              <w:jc w:val="both"/>
              <w:rPr>
                <w:rFonts w:ascii="Arial" w:hAnsi="Arial" w:cs="Arial"/>
                <w:position w:val="-2"/>
                <w:sz w:val="20"/>
                <w:szCs w:val="20"/>
              </w:rPr>
            </w:pPr>
          </w:p>
          <w:p w14:paraId="21E30E00" w14:textId="77777777" w:rsidR="00D35CDB" w:rsidRPr="00F54535" w:rsidRDefault="00D35CDB" w:rsidP="00E51C59">
            <w:pPr>
              <w:jc w:val="both"/>
              <w:rPr>
                <w:rFonts w:ascii="Arial" w:hAnsi="Arial" w:cs="Arial"/>
                <w:position w:val="-2"/>
                <w:sz w:val="20"/>
                <w:szCs w:val="20"/>
              </w:rPr>
            </w:pPr>
          </w:p>
          <w:p w14:paraId="00B8A868" w14:textId="05E79F9D" w:rsidR="00D35CDB" w:rsidRPr="00F54535" w:rsidRDefault="00D35CDB" w:rsidP="00E51C59">
            <w:pPr>
              <w:jc w:val="both"/>
              <w:rPr>
                <w:rFonts w:ascii="Arial" w:hAnsi="Arial" w:cs="Arial"/>
                <w:sz w:val="20"/>
                <w:szCs w:val="20"/>
              </w:rPr>
            </w:pPr>
          </w:p>
        </w:tc>
        <w:tc>
          <w:tcPr>
            <w:tcW w:w="121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214B1D" w14:textId="77777777" w:rsidR="00D35CDB" w:rsidRPr="00F54535" w:rsidRDefault="00D35CDB" w:rsidP="00E51C59">
            <w:pPr>
              <w:jc w:val="both"/>
              <w:rPr>
                <w:rFonts w:ascii="Arial" w:hAnsi="Arial" w:cs="Arial"/>
                <w:sz w:val="20"/>
                <w:szCs w:val="20"/>
              </w:rPr>
            </w:pPr>
            <w:r w:rsidRPr="00F54535">
              <w:rPr>
                <w:rFonts w:ascii="Arial" w:hAnsi="Arial" w:cs="Arial"/>
                <w:position w:val="-2"/>
                <w:sz w:val="20"/>
                <w:szCs w:val="20"/>
              </w:rPr>
              <w:t> </w:t>
            </w:r>
          </w:p>
        </w:tc>
        <w:tc>
          <w:tcPr>
            <w:tcW w:w="121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4B6D41" w14:textId="77777777" w:rsidR="00D35CDB" w:rsidRPr="00F54535" w:rsidRDefault="00D35CDB" w:rsidP="00E51C59">
            <w:pPr>
              <w:jc w:val="both"/>
              <w:rPr>
                <w:rFonts w:ascii="Arial" w:hAnsi="Arial" w:cs="Arial"/>
                <w:sz w:val="20"/>
                <w:szCs w:val="20"/>
              </w:rPr>
            </w:pPr>
            <w:r w:rsidRPr="00F54535">
              <w:rPr>
                <w:rFonts w:ascii="Arial" w:hAnsi="Arial" w:cs="Arial"/>
                <w:position w:val="-2"/>
                <w:sz w:val="20"/>
                <w:szCs w:val="20"/>
              </w:rPr>
              <w:t> </w:t>
            </w:r>
          </w:p>
        </w:tc>
        <w:tc>
          <w:tcPr>
            <w:tcW w:w="1214" w:type="pct"/>
            <w:tcBorders>
              <w:top w:val="inset" w:sz="7" w:space="0" w:color="000000"/>
              <w:left w:val="inset" w:sz="7" w:space="0" w:color="000000"/>
              <w:bottom w:val="inset" w:sz="7" w:space="0" w:color="000000"/>
              <w:right w:val="inset" w:sz="7" w:space="0" w:color="000000"/>
            </w:tcBorders>
          </w:tcPr>
          <w:p w14:paraId="7CFF76F6" w14:textId="77777777" w:rsidR="00D35CDB" w:rsidRPr="00F54535" w:rsidRDefault="00D35CDB" w:rsidP="00E51C59">
            <w:pPr>
              <w:jc w:val="both"/>
              <w:rPr>
                <w:rFonts w:ascii="Arial" w:hAnsi="Arial" w:cs="Arial"/>
                <w:position w:val="-2"/>
                <w:sz w:val="20"/>
                <w:szCs w:val="20"/>
              </w:rPr>
            </w:pPr>
          </w:p>
        </w:tc>
      </w:tr>
      <w:tr w:rsidR="00D35CDB" w:rsidRPr="006A3C14" w14:paraId="32EF0C28" w14:textId="79C68122" w:rsidTr="00D35CDB">
        <w:tc>
          <w:tcPr>
            <w:tcW w:w="3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098098" w14:textId="77777777" w:rsidR="00D35CDB" w:rsidRPr="006A3C14" w:rsidRDefault="00D35CDB" w:rsidP="00E51C59">
            <w:pPr>
              <w:jc w:val="both"/>
              <w:rPr>
                <w:rFonts w:ascii="Arial" w:hAnsi="Arial" w:cs="Arial"/>
                <w:sz w:val="20"/>
                <w:szCs w:val="20"/>
              </w:rPr>
            </w:pPr>
            <w:r w:rsidRPr="006A3C14">
              <w:rPr>
                <w:rFonts w:ascii="Arial" w:hAnsi="Arial" w:cs="Arial"/>
                <w:b/>
                <w:bCs/>
                <w:position w:val="-2"/>
                <w:sz w:val="20"/>
                <w:szCs w:val="20"/>
              </w:rPr>
              <w:t>2</w:t>
            </w:r>
          </w:p>
        </w:tc>
        <w:tc>
          <w:tcPr>
            <w:tcW w:w="100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E96C00" w14:textId="77777777" w:rsidR="00D35CDB" w:rsidRPr="006A3C14" w:rsidRDefault="00D35CDB" w:rsidP="00E51C59">
            <w:pPr>
              <w:jc w:val="both"/>
              <w:rPr>
                <w:rFonts w:ascii="Arial" w:hAnsi="Arial" w:cs="Arial"/>
                <w:position w:val="-2"/>
                <w:sz w:val="20"/>
                <w:szCs w:val="20"/>
              </w:rPr>
            </w:pPr>
            <w:r w:rsidRPr="006A3C14">
              <w:rPr>
                <w:rFonts w:ascii="Arial" w:hAnsi="Arial" w:cs="Arial"/>
                <w:position w:val="-2"/>
                <w:sz w:val="20"/>
                <w:szCs w:val="20"/>
              </w:rPr>
              <w:t> </w:t>
            </w:r>
          </w:p>
          <w:p w14:paraId="3CA1824A" w14:textId="77777777" w:rsidR="00D35CDB" w:rsidRPr="006A3C14" w:rsidRDefault="00D35CDB" w:rsidP="00E51C59">
            <w:pPr>
              <w:jc w:val="both"/>
              <w:rPr>
                <w:rFonts w:ascii="Arial" w:hAnsi="Arial" w:cs="Arial"/>
                <w:position w:val="-2"/>
                <w:sz w:val="20"/>
                <w:szCs w:val="20"/>
              </w:rPr>
            </w:pPr>
          </w:p>
          <w:p w14:paraId="5FEA2DD4" w14:textId="77777777" w:rsidR="00D35CDB" w:rsidRPr="006A3C14" w:rsidRDefault="00D35CDB" w:rsidP="00E51C59">
            <w:pPr>
              <w:jc w:val="both"/>
              <w:rPr>
                <w:rFonts w:ascii="Arial" w:hAnsi="Arial" w:cs="Arial"/>
                <w:sz w:val="20"/>
                <w:szCs w:val="20"/>
              </w:rPr>
            </w:pPr>
          </w:p>
          <w:p w14:paraId="603DAF19" w14:textId="77777777" w:rsidR="00D35CDB" w:rsidRPr="006A3C14" w:rsidRDefault="00D35CDB" w:rsidP="00E51C59">
            <w:pPr>
              <w:jc w:val="both"/>
              <w:rPr>
                <w:rFonts w:ascii="Arial" w:hAnsi="Arial" w:cs="Arial"/>
                <w:sz w:val="20"/>
                <w:szCs w:val="20"/>
              </w:rPr>
            </w:pPr>
          </w:p>
          <w:p w14:paraId="739727CC" w14:textId="35ED009F" w:rsidR="00D35CDB" w:rsidRPr="006A3C14" w:rsidRDefault="00D35CDB" w:rsidP="00E51C59">
            <w:pPr>
              <w:jc w:val="both"/>
              <w:rPr>
                <w:rFonts w:ascii="Arial" w:hAnsi="Arial" w:cs="Arial"/>
                <w:sz w:val="20"/>
                <w:szCs w:val="20"/>
              </w:rPr>
            </w:pPr>
          </w:p>
        </w:tc>
        <w:tc>
          <w:tcPr>
            <w:tcW w:w="121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DEC27C" w14:textId="77777777" w:rsidR="00D35CDB" w:rsidRPr="006A3C14" w:rsidRDefault="00D35CDB" w:rsidP="00E51C59">
            <w:pPr>
              <w:jc w:val="both"/>
              <w:rPr>
                <w:rFonts w:ascii="Arial" w:hAnsi="Arial" w:cs="Arial"/>
                <w:sz w:val="20"/>
                <w:szCs w:val="20"/>
              </w:rPr>
            </w:pPr>
            <w:r w:rsidRPr="006A3C14">
              <w:rPr>
                <w:rFonts w:ascii="Arial" w:hAnsi="Arial" w:cs="Arial"/>
                <w:position w:val="-2"/>
                <w:sz w:val="20"/>
                <w:szCs w:val="20"/>
              </w:rPr>
              <w:t> </w:t>
            </w:r>
          </w:p>
        </w:tc>
        <w:tc>
          <w:tcPr>
            <w:tcW w:w="121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D7CECF" w14:textId="77777777" w:rsidR="00D35CDB" w:rsidRPr="006A3C14" w:rsidRDefault="00D35CDB" w:rsidP="00E51C59">
            <w:pPr>
              <w:jc w:val="both"/>
              <w:rPr>
                <w:rFonts w:ascii="Arial" w:hAnsi="Arial" w:cs="Arial"/>
                <w:sz w:val="20"/>
                <w:szCs w:val="20"/>
              </w:rPr>
            </w:pPr>
            <w:r w:rsidRPr="006A3C14">
              <w:rPr>
                <w:rFonts w:ascii="Arial" w:hAnsi="Arial" w:cs="Arial"/>
                <w:position w:val="-2"/>
                <w:sz w:val="20"/>
                <w:szCs w:val="20"/>
              </w:rPr>
              <w:t> </w:t>
            </w:r>
          </w:p>
        </w:tc>
        <w:tc>
          <w:tcPr>
            <w:tcW w:w="1214" w:type="pct"/>
            <w:tcBorders>
              <w:top w:val="inset" w:sz="7" w:space="0" w:color="000000"/>
              <w:left w:val="inset" w:sz="7" w:space="0" w:color="000000"/>
              <w:bottom w:val="inset" w:sz="7" w:space="0" w:color="000000"/>
              <w:right w:val="inset" w:sz="7" w:space="0" w:color="000000"/>
            </w:tcBorders>
          </w:tcPr>
          <w:p w14:paraId="4F54E7B1" w14:textId="77777777" w:rsidR="00D35CDB" w:rsidRPr="006A3C14" w:rsidRDefault="00D35CDB" w:rsidP="00E51C59">
            <w:pPr>
              <w:jc w:val="both"/>
              <w:rPr>
                <w:rFonts w:ascii="Arial" w:hAnsi="Arial" w:cs="Arial"/>
                <w:position w:val="-2"/>
                <w:sz w:val="20"/>
                <w:szCs w:val="20"/>
              </w:rPr>
            </w:pPr>
          </w:p>
        </w:tc>
      </w:tr>
      <w:tr w:rsidR="00D35CDB" w:rsidRPr="006A3C14" w14:paraId="5BF6618A" w14:textId="491DD5A5" w:rsidTr="00D35CDB">
        <w:tc>
          <w:tcPr>
            <w:tcW w:w="3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B21979" w14:textId="77777777" w:rsidR="00D35CDB" w:rsidRPr="006A3C14" w:rsidRDefault="00D35CDB" w:rsidP="00E51C59">
            <w:pPr>
              <w:jc w:val="both"/>
              <w:rPr>
                <w:rFonts w:ascii="Arial" w:hAnsi="Arial" w:cs="Arial"/>
                <w:sz w:val="20"/>
                <w:szCs w:val="20"/>
              </w:rPr>
            </w:pPr>
            <w:r w:rsidRPr="006A3C14">
              <w:rPr>
                <w:rFonts w:ascii="Arial" w:hAnsi="Arial" w:cs="Arial"/>
                <w:b/>
                <w:bCs/>
                <w:position w:val="-2"/>
                <w:sz w:val="20"/>
                <w:szCs w:val="20"/>
              </w:rPr>
              <w:t>3</w:t>
            </w:r>
          </w:p>
        </w:tc>
        <w:tc>
          <w:tcPr>
            <w:tcW w:w="100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B9D316" w14:textId="77777777" w:rsidR="00D35CDB" w:rsidRPr="006A3C14" w:rsidRDefault="00D35CDB" w:rsidP="00E51C59">
            <w:pPr>
              <w:jc w:val="both"/>
              <w:rPr>
                <w:rFonts w:ascii="Arial" w:hAnsi="Arial" w:cs="Arial"/>
                <w:position w:val="-2"/>
                <w:sz w:val="20"/>
                <w:szCs w:val="20"/>
              </w:rPr>
            </w:pPr>
            <w:r w:rsidRPr="006A3C14">
              <w:rPr>
                <w:rFonts w:ascii="Arial" w:hAnsi="Arial" w:cs="Arial"/>
                <w:position w:val="-2"/>
                <w:sz w:val="20"/>
                <w:szCs w:val="20"/>
              </w:rPr>
              <w:t> </w:t>
            </w:r>
          </w:p>
          <w:p w14:paraId="430A8F7B" w14:textId="39733C08" w:rsidR="00D35CDB" w:rsidRPr="006A3C14" w:rsidRDefault="00D35CDB" w:rsidP="00E51C59">
            <w:pPr>
              <w:jc w:val="both"/>
              <w:rPr>
                <w:rFonts w:ascii="Arial" w:hAnsi="Arial" w:cs="Arial"/>
                <w:position w:val="-2"/>
                <w:sz w:val="20"/>
                <w:szCs w:val="20"/>
              </w:rPr>
            </w:pPr>
          </w:p>
          <w:p w14:paraId="14D2D29B" w14:textId="76E633A9" w:rsidR="00D35CDB" w:rsidRPr="006A3C14" w:rsidRDefault="00D35CDB" w:rsidP="00E51C59">
            <w:pPr>
              <w:jc w:val="both"/>
              <w:rPr>
                <w:rFonts w:ascii="Arial" w:hAnsi="Arial" w:cs="Arial"/>
                <w:position w:val="-2"/>
                <w:sz w:val="20"/>
                <w:szCs w:val="20"/>
              </w:rPr>
            </w:pPr>
          </w:p>
          <w:p w14:paraId="7858D2CD" w14:textId="77777777" w:rsidR="00D35CDB" w:rsidRPr="006A3C14" w:rsidRDefault="00D35CDB" w:rsidP="00E51C59">
            <w:pPr>
              <w:jc w:val="both"/>
              <w:rPr>
                <w:rFonts w:ascii="Arial" w:hAnsi="Arial" w:cs="Arial"/>
                <w:position w:val="-2"/>
                <w:sz w:val="20"/>
                <w:szCs w:val="20"/>
              </w:rPr>
            </w:pPr>
          </w:p>
          <w:p w14:paraId="2688009D" w14:textId="54E3D260" w:rsidR="00D35CDB" w:rsidRPr="006A3C14" w:rsidRDefault="00D35CDB" w:rsidP="00E51C59">
            <w:pPr>
              <w:jc w:val="both"/>
              <w:rPr>
                <w:rFonts w:ascii="Arial" w:hAnsi="Arial" w:cs="Arial"/>
                <w:sz w:val="20"/>
                <w:szCs w:val="20"/>
              </w:rPr>
            </w:pPr>
          </w:p>
        </w:tc>
        <w:tc>
          <w:tcPr>
            <w:tcW w:w="121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8C4FB7" w14:textId="77777777" w:rsidR="00D35CDB" w:rsidRPr="006A3C14" w:rsidRDefault="00D35CDB" w:rsidP="00E51C59">
            <w:pPr>
              <w:jc w:val="both"/>
              <w:rPr>
                <w:rFonts w:ascii="Arial" w:hAnsi="Arial" w:cs="Arial"/>
                <w:sz w:val="20"/>
                <w:szCs w:val="20"/>
              </w:rPr>
            </w:pPr>
            <w:r w:rsidRPr="006A3C14">
              <w:rPr>
                <w:rFonts w:ascii="Arial" w:hAnsi="Arial" w:cs="Arial"/>
                <w:position w:val="-2"/>
                <w:sz w:val="20"/>
                <w:szCs w:val="20"/>
              </w:rPr>
              <w:t> </w:t>
            </w:r>
          </w:p>
        </w:tc>
        <w:tc>
          <w:tcPr>
            <w:tcW w:w="121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DB00AB" w14:textId="77777777" w:rsidR="00D35CDB" w:rsidRPr="006A3C14" w:rsidRDefault="00D35CDB" w:rsidP="00E51C59">
            <w:pPr>
              <w:jc w:val="both"/>
              <w:rPr>
                <w:rFonts w:ascii="Arial" w:hAnsi="Arial" w:cs="Arial"/>
                <w:sz w:val="20"/>
                <w:szCs w:val="20"/>
              </w:rPr>
            </w:pPr>
            <w:r w:rsidRPr="006A3C14">
              <w:rPr>
                <w:rFonts w:ascii="Arial" w:hAnsi="Arial" w:cs="Arial"/>
                <w:position w:val="-2"/>
                <w:sz w:val="20"/>
                <w:szCs w:val="20"/>
              </w:rPr>
              <w:t> </w:t>
            </w:r>
          </w:p>
        </w:tc>
        <w:tc>
          <w:tcPr>
            <w:tcW w:w="1214" w:type="pct"/>
            <w:tcBorders>
              <w:top w:val="inset" w:sz="7" w:space="0" w:color="000000"/>
              <w:left w:val="inset" w:sz="7" w:space="0" w:color="000000"/>
              <w:bottom w:val="inset" w:sz="7" w:space="0" w:color="000000"/>
              <w:right w:val="inset" w:sz="7" w:space="0" w:color="000000"/>
            </w:tcBorders>
          </w:tcPr>
          <w:p w14:paraId="1899E6C6" w14:textId="77777777" w:rsidR="00D35CDB" w:rsidRPr="006A3C14" w:rsidRDefault="00D35CDB" w:rsidP="00E51C59">
            <w:pPr>
              <w:jc w:val="both"/>
              <w:rPr>
                <w:rFonts w:ascii="Arial" w:hAnsi="Arial" w:cs="Arial"/>
                <w:position w:val="-2"/>
                <w:sz w:val="20"/>
                <w:szCs w:val="20"/>
              </w:rPr>
            </w:pPr>
          </w:p>
        </w:tc>
      </w:tr>
    </w:tbl>
    <w:p w14:paraId="037DA5A6" w14:textId="77777777" w:rsidR="00B76DD8" w:rsidRPr="006A3C14" w:rsidRDefault="00B76DD8" w:rsidP="00E51C59">
      <w:pPr>
        <w:jc w:val="both"/>
        <w:rPr>
          <w:rFonts w:ascii="Arial" w:hAnsi="Arial" w:cs="Arial"/>
          <w:sz w:val="20"/>
          <w:szCs w:val="20"/>
        </w:rPr>
      </w:pPr>
    </w:p>
    <w:p w14:paraId="0583870A" w14:textId="77777777" w:rsidR="00F21A5B" w:rsidRPr="006A3C14" w:rsidRDefault="00F21A5B" w:rsidP="00F21A5B">
      <w:pPr>
        <w:spacing w:after="100" w:afterAutospacing="1"/>
        <w:rPr>
          <w:rFonts w:ascii="Arial" w:hAnsi="Arial" w:cs="Arial"/>
          <w:b/>
        </w:rPr>
      </w:pPr>
      <w:r w:rsidRPr="006A3C14">
        <w:rPr>
          <w:rFonts w:ascii="Arial" w:hAnsi="Arial" w:cs="Arial"/>
          <w:b/>
          <w:color w:val="000000"/>
        </w:rPr>
        <w:t>Izjavljamo, da so bile vsa dela izvedena po predpisih stroke in ustrezno zaključena.</w:t>
      </w:r>
    </w:p>
    <w:p w14:paraId="21E036C5" w14:textId="4084B787" w:rsidR="00F21A5B" w:rsidRPr="006A3C14" w:rsidRDefault="00F21A5B" w:rsidP="00F21A5B">
      <w:pPr>
        <w:spacing w:after="100" w:afterAutospacing="1"/>
        <w:jc w:val="both"/>
        <w:rPr>
          <w:rFonts w:ascii="Arial" w:hAnsi="Arial" w:cs="Arial"/>
          <w:color w:val="000000"/>
        </w:rPr>
      </w:pPr>
      <w:r w:rsidRPr="006A3C14">
        <w:rPr>
          <w:rFonts w:ascii="Arial" w:hAnsi="Arial" w:cs="Arial"/>
          <w:color w:val="000000"/>
        </w:rPr>
        <w:t>OPOZORILO! Za navedene reference je potrebno priložiti referenčna potrdila ponudnika, izdana s strani referenčnih naročnikov v smislu vsebine Obrazca št.</w:t>
      </w:r>
      <w:r w:rsidR="002A44CB">
        <w:rPr>
          <w:rFonts w:ascii="Arial" w:hAnsi="Arial" w:cs="Arial"/>
          <w:color w:val="000000"/>
        </w:rPr>
        <w:t xml:space="preserve"> </w:t>
      </w:r>
      <w:r w:rsidR="00842AAB">
        <w:rPr>
          <w:rFonts w:ascii="Arial" w:hAnsi="Arial" w:cs="Arial"/>
          <w:color w:val="000000"/>
        </w:rPr>
        <w:t>5</w:t>
      </w:r>
      <w:r w:rsidRPr="006A3C14">
        <w:rPr>
          <w:rFonts w:ascii="Arial" w:hAnsi="Arial" w:cs="Arial"/>
          <w:color w:val="000000"/>
        </w:rPr>
        <w:t xml:space="preserve">. </w:t>
      </w:r>
    </w:p>
    <w:p w14:paraId="7817C5C0" w14:textId="77777777" w:rsidR="002A44CB" w:rsidRDefault="002A44CB" w:rsidP="002A44CB">
      <w:pPr>
        <w:jc w:val="both"/>
        <w:rPr>
          <w:rFonts w:ascii="Calibri" w:hAnsi="Calibri"/>
        </w:rPr>
      </w:pPr>
      <w:r>
        <w:rPr>
          <w:i/>
          <w:iCs/>
        </w:rPr>
        <w:t>V primeru, če se ponudnik za izpolnjevanje pogoja sklicuje na podizvajalce, morajo ti izvesti storitev, za katero so izkazali sposobnost, skladno z 81. členom ZJN-3.</w:t>
      </w:r>
    </w:p>
    <w:p w14:paraId="1B499B95" w14:textId="77777777" w:rsidR="005A51CE" w:rsidRPr="00842AAB" w:rsidRDefault="005A51CE" w:rsidP="00E51C59">
      <w:pPr>
        <w:spacing w:before="225" w:after="225" w:line="240" w:lineRule="auto"/>
        <w:jc w:val="both"/>
        <w:rPr>
          <w:rFonts w:ascii="Arial" w:hAnsi="Arial" w:cs="Arial"/>
          <w:sz w:val="16"/>
          <w:szCs w:val="16"/>
        </w:rPr>
      </w:pPr>
    </w:p>
    <w:tbl>
      <w:tblPr>
        <w:tblStyle w:val="NormalTablePHPDOCX"/>
        <w:tblW w:w="5000" w:type="pct"/>
        <w:tblLook w:val="04A0" w:firstRow="1" w:lastRow="0" w:firstColumn="1" w:lastColumn="0" w:noHBand="0" w:noVBand="1"/>
      </w:tblPr>
      <w:tblGrid>
        <w:gridCol w:w="4535"/>
        <w:gridCol w:w="4535"/>
      </w:tblGrid>
      <w:tr w:rsidR="00793A48" w:rsidRPr="00842AAB" w14:paraId="25490DD9" w14:textId="77777777" w:rsidTr="007D2532">
        <w:tc>
          <w:tcPr>
            <w:tcW w:w="2500" w:type="pct"/>
            <w:hideMark/>
          </w:tcPr>
          <w:p w14:paraId="71E25FF8" w14:textId="77777777" w:rsidR="007D2532" w:rsidRPr="00842AAB" w:rsidRDefault="007D2532" w:rsidP="00E51C59">
            <w:pPr>
              <w:jc w:val="both"/>
              <w:rPr>
                <w:rFonts w:ascii="Arial" w:hAnsi="Arial" w:cs="Arial"/>
                <w:position w:val="-2"/>
                <w:sz w:val="16"/>
                <w:szCs w:val="16"/>
              </w:rPr>
            </w:pPr>
          </w:p>
          <w:p w14:paraId="148899D1" w14:textId="77777777" w:rsidR="007D2532" w:rsidRPr="00842AAB" w:rsidRDefault="007D2532" w:rsidP="00E51C59">
            <w:pPr>
              <w:jc w:val="both"/>
              <w:rPr>
                <w:rFonts w:ascii="Arial" w:hAnsi="Arial" w:cs="Arial"/>
                <w:sz w:val="16"/>
                <w:szCs w:val="16"/>
              </w:rPr>
            </w:pPr>
            <w:r w:rsidRPr="00842AAB">
              <w:rPr>
                <w:rFonts w:ascii="Arial" w:hAnsi="Arial" w:cs="Arial"/>
                <w:position w:val="-2"/>
                <w:sz w:val="16"/>
                <w:szCs w:val="16"/>
              </w:rPr>
              <w:t>Kraj in datum:</w:t>
            </w:r>
          </w:p>
        </w:tc>
        <w:tc>
          <w:tcPr>
            <w:tcW w:w="0" w:type="auto"/>
            <w:hideMark/>
          </w:tcPr>
          <w:p w14:paraId="5781AFFB" w14:textId="6B129BB0" w:rsidR="007D2532" w:rsidRPr="00842AAB" w:rsidRDefault="00B017F2" w:rsidP="00E51C59">
            <w:pPr>
              <w:jc w:val="both"/>
              <w:rPr>
                <w:rFonts w:ascii="Arial" w:hAnsi="Arial" w:cs="Arial"/>
                <w:sz w:val="16"/>
                <w:szCs w:val="16"/>
              </w:rPr>
            </w:pPr>
            <w:r>
              <w:rPr>
                <w:rFonts w:ascii="Arial" w:hAnsi="Arial" w:cs="Arial"/>
                <w:position w:val="-2"/>
                <w:sz w:val="16"/>
                <w:szCs w:val="16"/>
              </w:rPr>
              <w:t xml:space="preserve">          </w:t>
            </w:r>
            <w:r w:rsidR="007D2532" w:rsidRPr="00842AAB">
              <w:rPr>
                <w:rFonts w:ascii="Arial" w:hAnsi="Arial" w:cs="Arial"/>
                <w:position w:val="-2"/>
                <w:sz w:val="16"/>
                <w:szCs w:val="16"/>
              </w:rPr>
              <w:t>Naziv:____________________________________</w:t>
            </w:r>
          </w:p>
        </w:tc>
      </w:tr>
      <w:tr w:rsidR="00793A48" w:rsidRPr="00842AAB" w14:paraId="19C8CF6B" w14:textId="77777777" w:rsidTr="007D2532">
        <w:tc>
          <w:tcPr>
            <w:tcW w:w="2500" w:type="pct"/>
            <w:hideMark/>
          </w:tcPr>
          <w:p w14:paraId="7EA4F341" w14:textId="77777777" w:rsidR="007D2532" w:rsidRPr="00842AAB" w:rsidRDefault="007D2532" w:rsidP="00E51C59">
            <w:pPr>
              <w:jc w:val="both"/>
              <w:rPr>
                <w:rFonts w:ascii="Arial" w:hAnsi="Arial" w:cs="Arial"/>
                <w:sz w:val="16"/>
                <w:szCs w:val="16"/>
              </w:rPr>
            </w:pPr>
            <w:r w:rsidRPr="00842AAB">
              <w:rPr>
                <w:rFonts w:ascii="Arial" w:hAnsi="Arial" w:cs="Arial"/>
                <w:position w:val="-2"/>
                <w:sz w:val="16"/>
                <w:szCs w:val="16"/>
              </w:rPr>
              <w:t>(žig)</w:t>
            </w:r>
          </w:p>
        </w:tc>
        <w:tc>
          <w:tcPr>
            <w:tcW w:w="0" w:type="auto"/>
            <w:hideMark/>
          </w:tcPr>
          <w:p w14:paraId="1914F203" w14:textId="4DA103E1" w:rsidR="007D2532" w:rsidRPr="00842AAB" w:rsidRDefault="006205C7" w:rsidP="00E51C59">
            <w:pPr>
              <w:jc w:val="both"/>
              <w:rPr>
                <w:rFonts w:ascii="Arial" w:hAnsi="Arial" w:cs="Arial"/>
                <w:sz w:val="16"/>
                <w:szCs w:val="16"/>
              </w:rPr>
            </w:pPr>
            <w:r w:rsidRPr="00842AAB">
              <w:rPr>
                <w:rFonts w:ascii="Arial" w:hAnsi="Arial" w:cs="Arial"/>
                <w:sz w:val="16"/>
                <w:szCs w:val="16"/>
              </w:rPr>
              <w:t xml:space="preserve">        </w:t>
            </w:r>
            <w:r w:rsidR="00B6222A" w:rsidRPr="00842AAB">
              <w:rPr>
                <w:rFonts w:ascii="Arial" w:hAnsi="Arial" w:cs="Arial"/>
                <w:sz w:val="16"/>
                <w:szCs w:val="16"/>
              </w:rPr>
              <w:t xml:space="preserve"> </w:t>
            </w:r>
            <w:r w:rsidR="00F35965">
              <w:rPr>
                <w:rFonts w:ascii="Arial" w:hAnsi="Arial" w:cs="Arial"/>
                <w:sz w:val="16"/>
                <w:szCs w:val="16"/>
              </w:rPr>
              <w:t xml:space="preserve">          </w:t>
            </w:r>
            <w:r w:rsidR="00B6222A" w:rsidRPr="00842AAB">
              <w:rPr>
                <w:rFonts w:ascii="Arial" w:hAnsi="Arial" w:cs="Arial"/>
                <w:sz w:val="16"/>
                <w:szCs w:val="16"/>
              </w:rPr>
              <w:t xml:space="preserve"> </w:t>
            </w:r>
            <w:r w:rsidR="007D2532" w:rsidRPr="00842AAB">
              <w:rPr>
                <w:rFonts w:ascii="Arial" w:hAnsi="Arial" w:cs="Arial"/>
                <w:position w:val="-2"/>
                <w:sz w:val="16"/>
                <w:szCs w:val="16"/>
              </w:rPr>
              <w:t>____________________________________</w:t>
            </w:r>
          </w:p>
          <w:p w14:paraId="5395180F" w14:textId="030D77BB" w:rsidR="007D2532" w:rsidRPr="00842AAB" w:rsidRDefault="00B6222A" w:rsidP="00E51C59">
            <w:pPr>
              <w:jc w:val="both"/>
              <w:rPr>
                <w:rFonts w:ascii="Arial" w:hAnsi="Arial" w:cs="Arial"/>
                <w:sz w:val="16"/>
                <w:szCs w:val="16"/>
              </w:rPr>
            </w:pPr>
            <w:r w:rsidRPr="00842AAB">
              <w:rPr>
                <w:rFonts w:ascii="Arial" w:hAnsi="Arial" w:cs="Arial"/>
                <w:position w:val="-2"/>
                <w:sz w:val="16"/>
                <w:szCs w:val="16"/>
              </w:rPr>
              <w:t xml:space="preserve">         </w:t>
            </w:r>
            <w:r w:rsidR="00F35965">
              <w:rPr>
                <w:rFonts w:ascii="Arial" w:hAnsi="Arial" w:cs="Arial"/>
                <w:position w:val="-2"/>
                <w:sz w:val="16"/>
                <w:szCs w:val="16"/>
              </w:rPr>
              <w:t xml:space="preserve">                        </w:t>
            </w:r>
            <w:r w:rsidRPr="00842AAB">
              <w:rPr>
                <w:rFonts w:ascii="Arial" w:hAnsi="Arial" w:cs="Arial"/>
                <w:position w:val="-2"/>
                <w:sz w:val="16"/>
                <w:szCs w:val="16"/>
              </w:rPr>
              <w:t xml:space="preserve"> </w:t>
            </w:r>
            <w:r w:rsidR="007D2532" w:rsidRPr="00842AAB">
              <w:rPr>
                <w:rFonts w:ascii="Arial" w:hAnsi="Arial" w:cs="Arial"/>
                <w:position w:val="-2"/>
                <w:sz w:val="16"/>
                <w:szCs w:val="16"/>
              </w:rPr>
              <w:t>(Ime in priimek ter podpis)</w:t>
            </w:r>
          </w:p>
        </w:tc>
      </w:tr>
    </w:tbl>
    <w:p w14:paraId="47C9F8CA" w14:textId="77777777" w:rsidR="005A51CE" w:rsidRPr="006A3C14" w:rsidRDefault="005A51CE" w:rsidP="00E51C59">
      <w:pPr>
        <w:jc w:val="both"/>
        <w:rPr>
          <w:rFonts w:ascii="Arial" w:hAnsi="Arial" w:cs="Arial"/>
          <w:sz w:val="20"/>
          <w:szCs w:val="20"/>
        </w:rPr>
        <w:sectPr w:rsidR="005A51CE" w:rsidRPr="006A3C14" w:rsidSect="00AA373E">
          <w:headerReference w:type="default" r:id="rId13"/>
          <w:footerReference w:type="default" r:id="rId14"/>
          <w:pgSz w:w="11906" w:h="16838"/>
          <w:pgMar w:top="1418" w:right="1418" w:bottom="1418" w:left="1418" w:header="567" w:footer="596" w:gutter="0"/>
          <w:cols w:space="708"/>
          <w:docGrid w:linePitch="360"/>
        </w:sectPr>
      </w:pPr>
    </w:p>
    <w:p w14:paraId="2A5A2AB6" w14:textId="492040B0" w:rsidR="003B2CEB" w:rsidRPr="006A3C14" w:rsidRDefault="00393D51" w:rsidP="00E51C59">
      <w:pPr>
        <w:spacing w:after="0"/>
        <w:jc w:val="both"/>
        <w:rPr>
          <w:rFonts w:ascii="Arial" w:hAnsi="Arial" w:cs="Arial"/>
          <w:i/>
          <w:sz w:val="20"/>
          <w:szCs w:val="20"/>
        </w:rPr>
      </w:pPr>
      <w:bookmarkStart w:id="5" w:name="_Hlk40780824"/>
      <w:r w:rsidRPr="006A3C14">
        <w:rPr>
          <w:rFonts w:ascii="Arial" w:hAnsi="Arial" w:cs="Arial"/>
          <w:i/>
          <w:sz w:val="20"/>
          <w:szCs w:val="20"/>
        </w:rPr>
        <w:lastRenderedPageBreak/>
        <w:t xml:space="preserve">Obrazec št: </w:t>
      </w:r>
      <w:r w:rsidR="00842AAB">
        <w:rPr>
          <w:rFonts w:ascii="Arial" w:hAnsi="Arial" w:cs="Arial"/>
          <w:i/>
          <w:sz w:val="20"/>
          <w:szCs w:val="20"/>
        </w:rPr>
        <w:t>5</w:t>
      </w:r>
    </w:p>
    <w:p w14:paraId="60254CFA" w14:textId="77777777" w:rsidR="003B2CEB" w:rsidRPr="006A3C14" w:rsidRDefault="003B2CEB" w:rsidP="00E51C59">
      <w:pPr>
        <w:jc w:val="both"/>
        <w:rPr>
          <w:rFonts w:ascii="Arial" w:hAnsi="Arial" w:cs="Arial"/>
          <w:b/>
          <w:sz w:val="20"/>
          <w:szCs w:val="20"/>
        </w:rPr>
      </w:pPr>
    </w:p>
    <w:p w14:paraId="686B5FFC" w14:textId="1F9CD9E1" w:rsidR="00861EBD" w:rsidRDefault="00DD3231" w:rsidP="004B6CD8">
      <w:pPr>
        <w:pStyle w:val="Naslov3"/>
        <w:jc w:val="center"/>
        <w:rPr>
          <w:rFonts w:ascii="Arial" w:hAnsi="Arial" w:cs="Arial"/>
          <w:color w:val="auto"/>
          <w:sz w:val="28"/>
          <w:szCs w:val="28"/>
          <w:u w:val="single"/>
        </w:rPr>
      </w:pPr>
      <w:bookmarkStart w:id="6" w:name="_Toc37782268"/>
      <w:r w:rsidRPr="00A875D4">
        <w:rPr>
          <w:rFonts w:ascii="Arial" w:hAnsi="Arial" w:cs="Arial"/>
          <w:color w:val="auto"/>
          <w:sz w:val="28"/>
          <w:szCs w:val="28"/>
          <w:u w:val="single"/>
        </w:rPr>
        <w:t>REFERENČNO POTRDILO</w:t>
      </w:r>
      <w:bookmarkEnd w:id="6"/>
    </w:p>
    <w:p w14:paraId="5F5F495B" w14:textId="77777777" w:rsidR="004B6CD8" w:rsidRPr="004B6CD8" w:rsidRDefault="004B6CD8" w:rsidP="004B6CD8"/>
    <w:p w14:paraId="2A59953F" w14:textId="575B32C2" w:rsidR="00B42155" w:rsidRPr="00165006" w:rsidRDefault="00B42155" w:rsidP="00B42155">
      <w:pPr>
        <w:spacing w:before="225" w:after="225"/>
        <w:rPr>
          <w:rFonts w:ascii="Arial" w:eastAsia="Calibri" w:hAnsi="Arial" w:cs="Arial"/>
          <w:u w:val="single"/>
        </w:rPr>
      </w:pPr>
      <w:r w:rsidRPr="006A3C14">
        <w:rPr>
          <w:rFonts w:ascii="Arial" w:eastAsia="Calibri" w:hAnsi="Arial" w:cs="Arial"/>
          <w:b/>
          <w:bCs/>
          <w:color w:val="000000"/>
        </w:rPr>
        <w:t>Naziv in naslov potrjevalca reference:</w:t>
      </w:r>
      <w:r w:rsidR="009F0FBD">
        <w:rPr>
          <w:rFonts w:ascii="Arial" w:eastAsia="Calibri" w:hAnsi="Arial" w:cs="Arial"/>
          <w:color w:val="000000"/>
        </w:rPr>
        <w:t>_______________________________________</w:t>
      </w:r>
    </w:p>
    <w:p w14:paraId="49BF4D4E" w14:textId="2C5C0A17" w:rsidR="00B42155" w:rsidRPr="006A3C14" w:rsidRDefault="00B42155" w:rsidP="00B42155">
      <w:pPr>
        <w:tabs>
          <w:tab w:val="left" w:pos="3686"/>
        </w:tabs>
        <w:rPr>
          <w:rFonts w:ascii="Arial" w:eastAsia="Calibri" w:hAnsi="Arial" w:cs="Arial"/>
          <w:b/>
          <w:bCs/>
        </w:rPr>
      </w:pPr>
      <w:r w:rsidRPr="006A3C14">
        <w:rPr>
          <w:rFonts w:ascii="Arial" w:eastAsia="Calibri" w:hAnsi="Arial" w:cs="Arial"/>
          <w:bCs/>
        </w:rPr>
        <w:t>Kontaktna oseba referenčnega naročnika  in telefonska številka:</w:t>
      </w:r>
      <w:r w:rsidRPr="00165006">
        <w:rPr>
          <w:rFonts w:ascii="Arial" w:eastAsia="Calibri" w:hAnsi="Arial" w:cs="Arial"/>
          <w:color w:val="000000"/>
        </w:rPr>
        <w:t xml:space="preserve"> …………………………</w:t>
      </w:r>
      <w:r w:rsidR="004B6CD8">
        <w:rPr>
          <w:rFonts w:ascii="Arial" w:eastAsia="Calibri" w:hAnsi="Arial" w:cs="Arial"/>
          <w:color w:val="000000"/>
        </w:rPr>
        <w:t>…</w:t>
      </w:r>
    </w:p>
    <w:p w14:paraId="4B0584C0" w14:textId="77777777" w:rsidR="00B42155" w:rsidRDefault="00B42155" w:rsidP="00B42155">
      <w:pPr>
        <w:rPr>
          <w:rFonts w:ascii="Arial" w:eastAsia="Arial" w:hAnsi="Arial" w:cs="Arial"/>
        </w:rPr>
      </w:pPr>
      <w:r w:rsidRPr="006A3C14">
        <w:rPr>
          <w:rFonts w:ascii="Arial" w:eastAsia="Arial" w:hAnsi="Arial" w:cs="Arial"/>
        </w:rPr>
        <w:t>Pod kazensko in materialno odgovornostjo izjavljamo, da je podjetje</w:t>
      </w:r>
    </w:p>
    <w:p w14:paraId="2DC2844E" w14:textId="608D3E99" w:rsidR="00B42155" w:rsidRDefault="009F0FBD" w:rsidP="00B42155">
      <w:pPr>
        <w:rPr>
          <w:rFonts w:ascii="Arial" w:eastAsia="Arial" w:hAnsi="Arial" w:cs="Arial"/>
        </w:rPr>
      </w:pPr>
      <w:r>
        <w:rPr>
          <w:rFonts w:ascii="Arial" w:eastAsia="Arial" w:hAnsi="Arial" w:cs="Arial"/>
        </w:rPr>
        <w:softHyphen/>
      </w:r>
      <w:r>
        <w:rPr>
          <w:rFonts w:ascii="Arial" w:eastAsia="Arial" w:hAnsi="Arial" w:cs="Arial"/>
        </w:rPr>
        <w:softHyphen/>
      </w:r>
      <w:r>
        <w:rPr>
          <w:rFonts w:ascii="Arial" w:eastAsia="Arial" w:hAnsi="Arial" w:cs="Arial"/>
        </w:rPr>
        <w:softHyphen/>
      </w:r>
      <w:r>
        <w:rPr>
          <w:rFonts w:ascii="Arial" w:eastAsia="Arial" w:hAnsi="Arial" w:cs="Arial"/>
        </w:rPr>
        <w:softHyphen/>
      </w:r>
      <w:r>
        <w:rPr>
          <w:rFonts w:ascii="Arial" w:eastAsia="Arial" w:hAnsi="Arial" w:cs="Arial"/>
        </w:rPr>
        <w:softHyphen/>
      </w:r>
      <w:r>
        <w:rPr>
          <w:rFonts w:ascii="Arial" w:eastAsia="Arial" w:hAnsi="Arial" w:cs="Arial"/>
        </w:rPr>
        <w:softHyphen/>
      </w:r>
      <w:r>
        <w:rPr>
          <w:rFonts w:ascii="Arial" w:eastAsia="Arial" w:hAnsi="Arial" w:cs="Arial"/>
        </w:rPr>
        <w:softHyphen/>
      </w:r>
      <w:r>
        <w:rPr>
          <w:rFonts w:ascii="Arial" w:eastAsia="Arial" w:hAnsi="Arial" w:cs="Arial"/>
        </w:rPr>
        <w:softHyphen/>
      </w:r>
      <w:r>
        <w:rPr>
          <w:rFonts w:ascii="Arial" w:eastAsia="Arial" w:hAnsi="Arial" w:cs="Arial"/>
        </w:rPr>
        <w:softHyphen/>
      </w:r>
      <w:r>
        <w:rPr>
          <w:rFonts w:ascii="Arial" w:eastAsia="Arial" w:hAnsi="Arial" w:cs="Arial"/>
        </w:rPr>
        <w:softHyphen/>
      </w:r>
      <w:r>
        <w:rPr>
          <w:rFonts w:ascii="Arial" w:eastAsia="Arial" w:hAnsi="Arial" w:cs="Arial"/>
        </w:rPr>
        <w:softHyphen/>
      </w:r>
      <w:r>
        <w:rPr>
          <w:rFonts w:ascii="Arial" w:eastAsia="Arial" w:hAnsi="Arial" w:cs="Arial"/>
        </w:rPr>
        <w:softHyphen/>
      </w:r>
      <w:r>
        <w:rPr>
          <w:rFonts w:ascii="Arial" w:eastAsia="Arial" w:hAnsi="Arial" w:cs="Arial"/>
        </w:rPr>
        <w:softHyphen/>
      </w:r>
      <w:r>
        <w:rPr>
          <w:rFonts w:ascii="Arial" w:eastAsia="Arial" w:hAnsi="Arial" w:cs="Arial"/>
        </w:rPr>
        <w:softHyphen/>
      </w:r>
      <w:r>
        <w:rPr>
          <w:rFonts w:ascii="Arial" w:eastAsia="Arial" w:hAnsi="Arial" w:cs="Arial"/>
        </w:rPr>
        <w:softHyphen/>
      </w:r>
      <w:r>
        <w:rPr>
          <w:rFonts w:ascii="Arial" w:eastAsia="Arial" w:hAnsi="Arial" w:cs="Arial"/>
        </w:rPr>
        <w:softHyphen/>
      </w:r>
      <w:r>
        <w:rPr>
          <w:rFonts w:ascii="Arial" w:eastAsia="Arial" w:hAnsi="Arial" w:cs="Arial"/>
        </w:rPr>
        <w:softHyphen/>
      </w:r>
      <w:r>
        <w:rPr>
          <w:rFonts w:ascii="Arial" w:eastAsia="Arial" w:hAnsi="Arial" w:cs="Arial"/>
        </w:rPr>
        <w:softHyphen/>
      </w:r>
      <w:r>
        <w:rPr>
          <w:rFonts w:ascii="Arial" w:eastAsia="Arial" w:hAnsi="Arial" w:cs="Arial"/>
        </w:rPr>
        <w:softHyphen/>
      </w:r>
      <w:r>
        <w:rPr>
          <w:rFonts w:ascii="Arial" w:eastAsia="Arial" w:hAnsi="Arial" w:cs="Arial"/>
        </w:rPr>
        <w:softHyphen/>
      </w:r>
      <w:r>
        <w:rPr>
          <w:rFonts w:ascii="Arial" w:eastAsia="Arial" w:hAnsi="Arial" w:cs="Arial"/>
        </w:rPr>
        <w:softHyphen/>
      </w:r>
      <w:r>
        <w:rPr>
          <w:rFonts w:ascii="Arial" w:eastAsia="Arial" w:hAnsi="Arial" w:cs="Arial"/>
        </w:rPr>
        <w:softHyphen/>
      </w:r>
      <w:r>
        <w:rPr>
          <w:rFonts w:ascii="Arial" w:eastAsia="Arial" w:hAnsi="Arial" w:cs="Arial"/>
        </w:rPr>
        <w:softHyphen/>
      </w:r>
      <w:r>
        <w:rPr>
          <w:rFonts w:ascii="Arial" w:eastAsia="Arial" w:hAnsi="Arial" w:cs="Arial"/>
        </w:rPr>
        <w:softHyphen/>
      </w:r>
      <w:r>
        <w:rPr>
          <w:rFonts w:ascii="Arial" w:eastAsia="Arial" w:hAnsi="Arial" w:cs="Arial"/>
        </w:rPr>
        <w:softHyphen/>
      </w:r>
      <w:r>
        <w:rPr>
          <w:rFonts w:ascii="Arial" w:eastAsia="Arial" w:hAnsi="Arial" w:cs="Arial"/>
        </w:rPr>
        <w:softHyphen/>
      </w:r>
      <w:r>
        <w:rPr>
          <w:rFonts w:ascii="Arial" w:eastAsia="Arial" w:hAnsi="Arial" w:cs="Arial"/>
        </w:rPr>
        <w:softHyphen/>
      </w:r>
      <w:r>
        <w:rPr>
          <w:rFonts w:ascii="Arial" w:eastAsia="Arial" w:hAnsi="Arial" w:cs="Arial"/>
        </w:rPr>
        <w:softHyphen/>
      </w:r>
      <w:r>
        <w:rPr>
          <w:rFonts w:ascii="Arial" w:eastAsia="Arial" w:hAnsi="Arial" w:cs="Arial"/>
        </w:rPr>
        <w:softHyphen/>
        <w:t>_______________________________________________________________________</w:t>
      </w:r>
    </w:p>
    <w:p w14:paraId="3D228CA7" w14:textId="7653A88B" w:rsidR="004B6CD8" w:rsidRPr="006A3C14" w:rsidRDefault="009F0FBD" w:rsidP="00B42155">
      <w:pPr>
        <w:rPr>
          <w:rFonts w:ascii="Arial" w:eastAsia="Arial" w:hAnsi="Arial" w:cs="Arial"/>
        </w:rPr>
      </w:pPr>
      <w:r>
        <w:rPr>
          <w:rFonts w:ascii="Arial" w:eastAsia="Arial" w:hAnsi="Arial" w:cs="Arial"/>
        </w:rPr>
        <w:t xml:space="preserve">za nas kvalitetno in v skladu s pogodbo </w:t>
      </w:r>
      <w:r w:rsidR="004B6CD8">
        <w:rPr>
          <w:rFonts w:ascii="Arial" w:eastAsia="Arial" w:hAnsi="Arial" w:cs="Arial"/>
        </w:rPr>
        <w:t>izvedlo</w:t>
      </w:r>
      <w:r>
        <w:rPr>
          <w:rFonts w:ascii="Arial" w:eastAsia="Arial" w:hAnsi="Arial" w:cs="Arial"/>
        </w:rPr>
        <w:t xml:space="preserve"> izgradnjo</w:t>
      </w:r>
      <w:r w:rsidR="004B6CD8">
        <w:rPr>
          <w:rFonts w:ascii="Arial" w:eastAsia="Arial" w:hAnsi="Arial" w:cs="Arial"/>
        </w:rPr>
        <w:t>:</w:t>
      </w:r>
    </w:p>
    <w:p w14:paraId="06F81180" w14:textId="2257E719" w:rsidR="00B76DD8" w:rsidRDefault="00B76DD8" w:rsidP="00E51C59">
      <w:pPr>
        <w:spacing w:before="225" w:after="225" w:line="240" w:lineRule="auto"/>
        <w:jc w:val="both"/>
        <w:rPr>
          <w:rFonts w:ascii="Arial" w:hAnsi="Arial" w:cs="Arial"/>
        </w:rPr>
      </w:pPr>
      <w:r w:rsidRPr="006A3C14">
        <w:rPr>
          <w:rFonts w:ascii="Arial" w:hAnsi="Arial" w:cs="Arial"/>
        </w:rPr>
        <w:t>-</w:t>
      </w:r>
      <w:r w:rsidR="00C0018D" w:rsidRPr="006A3C14">
        <w:rPr>
          <w:rFonts w:ascii="Arial" w:hAnsi="Arial" w:cs="Arial"/>
        </w:rPr>
        <w:t xml:space="preserve"> </w:t>
      </w:r>
      <w:r w:rsidRPr="006A3C14">
        <w:rPr>
          <w:rFonts w:ascii="Arial" w:hAnsi="Arial" w:cs="Arial"/>
        </w:rPr>
        <w:t>naziv objekta:  ………………………………………………………….………………………</w:t>
      </w:r>
      <w:r w:rsidR="004B6CD8">
        <w:rPr>
          <w:rFonts w:ascii="Arial" w:hAnsi="Arial" w:cs="Arial"/>
        </w:rPr>
        <w:t>…</w:t>
      </w:r>
    </w:p>
    <w:p w14:paraId="7F7F0778" w14:textId="6216A651" w:rsidR="00F51B25" w:rsidRPr="00B53523" w:rsidRDefault="00F51B25" w:rsidP="001D2DF3">
      <w:pPr>
        <w:spacing w:before="225" w:after="225" w:line="240" w:lineRule="auto"/>
        <w:jc w:val="both"/>
        <w:rPr>
          <w:rFonts w:ascii="Arial" w:hAnsi="Arial" w:cs="Arial"/>
          <w:b/>
        </w:rPr>
      </w:pPr>
      <w:r w:rsidRPr="00B53523">
        <w:rPr>
          <w:rFonts w:ascii="Arial" w:hAnsi="Arial" w:cs="Arial"/>
        </w:rPr>
        <w:t>- kraj izvedbe: ………….…………</w:t>
      </w:r>
      <w:r w:rsidR="00350D60" w:rsidRPr="00B53523">
        <w:rPr>
          <w:rFonts w:ascii="Arial" w:hAnsi="Arial" w:cs="Arial"/>
        </w:rPr>
        <w:t>……………………………….……………………………</w:t>
      </w:r>
      <w:r w:rsidR="004B6CD8">
        <w:rPr>
          <w:rFonts w:ascii="Arial" w:hAnsi="Arial" w:cs="Arial"/>
        </w:rPr>
        <w:t>…..</w:t>
      </w:r>
    </w:p>
    <w:p w14:paraId="0E143674" w14:textId="34DC7B4D" w:rsidR="00D317DF" w:rsidRPr="00F54535" w:rsidRDefault="00D317DF" w:rsidP="006D6497">
      <w:pPr>
        <w:tabs>
          <w:tab w:val="left" w:pos="3686"/>
        </w:tabs>
        <w:rPr>
          <w:rFonts w:ascii="Arial" w:hAnsi="Arial" w:cs="Arial"/>
        </w:rPr>
      </w:pPr>
      <w:r w:rsidRPr="00F54535">
        <w:rPr>
          <w:rFonts w:ascii="Arial" w:hAnsi="Arial" w:cs="Arial"/>
        </w:rPr>
        <w:t>- čas izvedbe projekta (od mesec/leto - do mesec/ leto): ……………………………………</w:t>
      </w:r>
      <w:r w:rsidR="004B6CD8" w:rsidRPr="00F54535">
        <w:rPr>
          <w:rFonts w:ascii="Arial" w:hAnsi="Arial" w:cs="Arial"/>
        </w:rPr>
        <w:t>…</w:t>
      </w:r>
    </w:p>
    <w:p w14:paraId="00E3DC12" w14:textId="511278D0" w:rsidR="005F6A8D" w:rsidRPr="00F54535" w:rsidRDefault="006F3B57" w:rsidP="006D6497">
      <w:pPr>
        <w:spacing w:before="225" w:after="225" w:line="240" w:lineRule="auto"/>
        <w:jc w:val="both"/>
        <w:rPr>
          <w:rFonts w:ascii="Arial" w:hAnsi="Arial" w:cs="Arial"/>
        </w:rPr>
      </w:pPr>
      <w:bookmarkStart w:id="7" w:name="_Hlk3886096"/>
      <w:r w:rsidRPr="00F54535">
        <w:rPr>
          <w:rFonts w:ascii="Arial" w:hAnsi="Arial" w:cs="Arial"/>
        </w:rPr>
        <w:t xml:space="preserve">- </w:t>
      </w:r>
      <w:r w:rsidR="00471E44" w:rsidRPr="00F54535">
        <w:rPr>
          <w:rFonts w:ascii="Arial" w:hAnsi="Arial" w:cs="Arial"/>
        </w:rPr>
        <w:t xml:space="preserve">nazivni premer togih </w:t>
      </w:r>
      <w:proofErr w:type="spellStart"/>
      <w:r w:rsidR="00471E44" w:rsidRPr="00F54535">
        <w:rPr>
          <w:rFonts w:ascii="Arial" w:hAnsi="Arial" w:cs="Arial"/>
        </w:rPr>
        <w:t>predizoliranih</w:t>
      </w:r>
      <w:proofErr w:type="spellEnd"/>
      <w:r w:rsidR="00471E44" w:rsidRPr="00F54535">
        <w:rPr>
          <w:rFonts w:ascii="Arial" w:hAnsi="Arial" w:cs="Arial"/>
        </w:rPr>
        <w:t xml:space="preserve"> cevi (DN)</w:t>
      </w:r>
      <w:r w:rsidR="006D6497" w:rsidRPr="00F54535">
        <w:rPr>
          <w:rFonts w:ascii="Arial" w:hAnsi="Arial" w:cs="Arial"/>
        </w:rPr>
        <w:t>:</w:t>
      </w:r>
      <w:r w:rsidR="00634A48" w:rsidRPr="00F54535">
        <w:rPr>
          <w:rFonts w:ascii="Arial" w:hAnsi="Arial" w:cs="Arial"/>
        </w:rPr>
        <w:t xml:space="preserve">      </w:t>
      </w:r>
      <w:r w:rsidR="00BF37A9" w:rsidRPr="00F54535">
        <w:rPr>
          <w:rFonts w:ascii="Arial" w:hAnsi="Arial" w:cs="Arial"/>
        </w:rPr>
        <w:t xml:space="preserve"> </w:t>
      </w:r>
      <w:r w:rsidR="00903E9F" w:rsidRPr="00F54535">
        <w:rPr>
          <w:rFonts w:ascii="Arial" w:hAnsi="Arial" w:cs="Arial"/>
        </w:rPr>
        <w:t>………………………………</w:t>
      </w:r>
      <w:r w:rsidR="004B6CD8" w:rsidRPr="00F54535">
        <w:rPr>
          <w:rFonts w:ascii="Arial" w:hAnsi="Arial" w:cs="Arial"/>
        </w:rPr>
        <w:t>…………….</w:t>
      </w:r>
    </w:p>
    <w:p w14:paraId="6FA2942E" w14:textId="09AF8F7A" w:rsidR="00EC1E73" w:rsidRPr="00F54535" w:rsidRDefault="00471E44" w:rsidP="006D6497">
      <w:pPr>
        <w:spacing w:before="225" w:after="225" w:line="240" w:lineRule="auto"/>
        <w:jc w:val="both"/>
        <w:rPr>
          <w:rFonts w:ascii="Arial" w:hAnsi="Arial" w:cs="Arial"/>
        </w:rPr>
      </w:pPr>
      <w:r w:rsidRPr="00F54535">
        <w:rPr>
          <w:rFonts w:ascii="Arial" w:hAnsi="Arial" w:cs="Arial"/>
        </w:rPr>
        <w:t xml:space="preserve">- dolžina izvedenih  togih </w:t>
      </w:r>
      <w:proofErr w:type="spellStart"/>
      <w:r w:rsidRPr="00F54535">
        <w:rPr>
          <w:rFonts w:ascii="Arial" w:hAnsi="Arial" w:cs="Arial"/>
        </w:rPr>
        <w:t>predizoliranih</w:t>
      </w:r>
      <w:proofErr w:type="spellEnd"/>
      <w:r w:rsidRPr="00F54535">
        <w:rPr>
          <w:rFonts w:ascii="Arial" w:hAnsi="Arial" w:cs="Arial"/>
        </w:rPr>
        <w:t xml:space="preserve"> cevi:       ………………………………</w:t>
      </w:r>
      <w:r w:rsidR="004B6CD8" w:rsidRPr="00F54535">
        <w:rPr>
          <w:rFonts w:ascii="Arial" w:hAnsi="Arial" w:cs="Arial"/>
        </w:rPr>
        <w:t>……………….</w:t>
      </w:r>
    </w:p>
    <w:p w14:paraId="2C3DC9A4" w14:textId="70395A26" w:rsidR="00471E44" w:rsidRPr="00F54535" w:rsidRDefault="00EC1E73" w:rsidP="006D6497">
      <w:pPr>
        <w:spacing w:before="225" w:after="225" w:line="240" w:lineRule="auto"/>
        <w:jc w:val="both"/>
        <w:rPr>
          <w:rFonts w:ascii="Arial" w:hAnsi="Arial" w:cs="Arial"/>
        </w:rPr>
      </w:pPr>
      <w:r w:rsidRPr="00F54535">
        <w:rPr>
          <w:rFonts w:ascii="Arial" w:hAnsi="Arial" w:cs="Arial"/>
        </w:rPr>
        <w:t>-</w:t>
      </w:r>
      <w:r w:rsidR="00420BE2" w:rsidRPr="00F54535">
        <w:rPr>
          <w:rFonts w:ascii="Arial" w:hAnsi="Arial" w:cs="Arial"/>
        </w:rPr>
        <w:t xml:space="preserve"> </w:t>
      </w:r>
      <w:r w:rsidRPr="00F54535">
        <w:rPr>
          <w:rFonts w:ascii="Arial" w:hAnsi="Arial" w:cs="Arial"/>
        </w:rPr>
        <w:t>dolžina trase:</w:t>
      </w:r>
      <w:r w:rsidR="00471E44" w:rsidRPr="00F54535">
        <w:rPr>
          <w:rFonts w:ascii="Arial" w:hAnsi="Arial" w:cs="Arial"/>
        </w:rPr>
        <w:t xml:space="preserve">  </w:t>
      </w:r>
      <w:r w:rsidRPr="00F54535">
        <w:rPr>
          <w:rFonts w:ascii="Arial" w:hAnsi="Arial" w:cs="Arial"/>
        </w:rPr>
        <w:t xml:space="preserve"> ………………………………</w:t>
      </w:r>
      <w:r w:rsidR="004B6CD8" w:rsidRPr="00F54535">
        <w:rPr>
          <w:rFonts w:ascii="Arial" w:hAnsi="Arial" w:cs="Arial"/>
        </w:rPr>
        <w:t>…………………………………………………….</w:t>
      </w:r>
      <w:r w:rsidRPr="00F54535">
        <w:rPr>
          <w:rFonts w:ascii="Arial" w:hAnsi="Arial" w:cs="Arial"/>
        </w:rPr>
        <w:t xml:space="preserve"> </w:t>
      </w:r>
    </w:p>
    <w:p w14:paraId="0B312526" w14:textId="01A0675F" w:rsidR="009500D7" w:rsidRPr="00FB7546" w:rsidRDefault="00420BE2" w:rsidP="006D6497">
      <w:pPr>
        <w:spacing w:before="225" w:after="225" w:line="240" w:lineRule="auto"/>
        <w:jc w:val="both"/>
        <w:rPr>
          <w:rFonts w:ascii="Arial" w:hAnsi="Arial" w:cs="Arial"/>
        </w:rPr>
      </w:pPr>
      <w:r w:rsidRPr="00FB7546">
        <w:rPr>
          <w:rFonts w:ascii="Arial" w:hAnsi="Arial" w:cs="Arial"/>
        </w:rPr>
        <w:t xml:space="preserve">- </w:t>
      </w:r>
      <w:r w:rsidR="00706C77" w:rsidRPr="00FB7546">
        <w:rPr>
          <w:rFonts w:ascii="Arial" w:hAnsi="Arial" w:cs="Arial"/>
        </w:rPr>
        <w:t xml:space="preserve">v okviru </w:t>
      </w:r>
      <w:r w:rsidR="00390CE2" w:rsidRPr="00FB7546">
        <w:rPr>
          <w:rFonts w:ascii="Arial" w:hAnsi="Arial" w:cs="Arial"/>
        </w:rPr>
        <w:t>referenčn</w:t>
      </w:r>
      <w:r w:rsidR="003A79A2" w:rsidRPr="00FB7546">
        <w:rPr>
          <w:rFonts w:ascii="Arial" w:hAnsi="Arial" w:cs="Arial"/>
        </w:rPr>
        <w:t>ega</w:t>
      </w:r>
      <w:r w:rsidR="00390CE2" w:rsidRPr="00FB7546">
        <w:rPr>
          <w:rFonts w:ascii="Arial" w:hAnsi="Arial" w:cs="Arial"/>
        </w:rPr>
        <w:t xml:space="preserve"> pos</w:t>
      </w:r>
      <w:r w:rsidR="003A79A2" w:rsidRPr="00FB7546">
        <w:rPr>
          <w:rFonts w:ascii="Arial" w:hAnsi="Arial" w:cs="Arial"/>
        </w:rPr>
        <w:t>la so bila izvedena</w:t>
      </w:r>
      <w:r w:rsidR="00390CE2" w:rsidRPr="00FB7546">
        <w:rPr>
          <w:rFonts w:ascii="Arial" w:hAnsi="Arial" w:cs="Arial"/>
        </w:rPr>
        <w:t xml:space="preserve"> tudi gradbena dela</w:t>
      </w:r>
      <w:r w:rsidR="003A79A2" w:rsidRPr="00FB7546">
        <w:rPr>
          <w:rFonts w:ascii="Arial" w:hAnsi="Arial" w:cs="Arial"/>
        </w:rPr>
        <w:t xml:space="preserve">: </w:t>
      </w:r>
      <w:r w:rsidR="00FB7546" w:rsidRPr="00FB7546">
        <w:rPr>
          <w:rFonts w:ascii="Arial" w:hAnsi="Arial" w:cs="Arial"/>
        </w:rPr>
        <w:t xml:space="preserve">    </w:t>
      </w:r>
      <w:r w:rsidR="003A79A2" w:rsidRPr="00FB7546">
        <w:rPr>
          <w:rFonts w:ascii="Arial" w:hAnsi="Arial" w:cs="Arial"/>
        </w:rPr>
        <w:t>DA</w:t>
      </w:r>
      <w:r w:rsidR="003A79A2" w:rsidRPr="00FB7546">
        <w:rPr>
          <w:rFonts w:ascii="Arial" w:hAnsi="Arial" w:cs="Arial"/>
        </w:rPr>
        <w:tab/>
      </w:r>
      <w:r w:rsidR="003A79A2" w:rsidRPr="00FB7546">
        <w:rPr>
          <w:rFonts w:ascii="Arial" w:hAnsi="Arial" w:cs="Arial"/>
        </w:rPr>
        <w:tab/>
      </w:r>
      <w:r w:rsidR="00FB7546" w:rsidRPr="00FB7546">
        <w:rPr>
          <w:rFonts w:ascii="Arial" w:hAnsi="Arial" w:cs="Arial"/>
        </w:rPr>
        <w:t>N</w:t>
      </w:r>
      <w:r w:rsidR="003A79A2" w:rsidRPr="00FB7546">
        <w:rPr>
          <w:rFonts w:ascii="Arial" w:hAnsi="Arial" w:cs="Arial"/>
        </w:rPr>
        <w:t>E</w:t>
      </w:r>
    </w:p>
    <w:bookmarkEnd w:id="7"/>
    <w:p w14:paraId="066957D1" w14:textId="472A8C08" w:rsidR="00AC48D1" w:rsidRPr="00B53523" w:rsidRDefault="00AC48D1" w:rsidP="00AC48D1">
      <w:pPr>
        <w:spacing w:before="225" w:after="225" w:line="240" w:lineRule="auto"/>
        <w:jc w:val="both"/>
        <w:rPr>
          <w:rFonts w:ascii="Arial" w:hAnsi="Arial" w:cs="Arial"/>
        </w:rPr>
      </w:pPr>
      <w:r w:rsidRPr="00B53523">
        <w:rPr>
          <w:rFonts w:ascii="Arial" w:hAnsi="Arial" w:cs="Arial"/>
        </w:rPr>
        <w:t>- gradnja</w:t>
      </w:r>
      <w:r w:rsidRPr="00B53523">
        <w:rPr>
          <w:rFonts w:ascii="Arial" w:hAnsi="Arial" w:cs="Arial"/>
          <w:vertAlign w:val="superscript"/>
        </w:rPr>
        <w:t>1</w:t>
      </w:r>
      <w:r w:rsidRPr="00B53523">
        <w:rPr>
          <w:rFonts w:ascii="Arial" w:hAnsi="Arial" w:cs="Arial"/>
        </w:rPr>
        <w:t xml:space="preserve"> zaključena: </w:t>
      </w:r>
      <w:r w:rsidRPr="00B53523">
        <w:rPr>
          <w:rFonts w:ascii="Arial" w:hAnsi="Arial" w:cs="Arial"/>
        </w:rPr>
        <w:tab/>
      </w:r>
      <w:r w:rsidR="007102C5" w:rsidRPr="00B53523">
        <w:rPr>
          <w:rFonts w:ascii="Arial" w:hAnsi="Arial" w:cs="Arial"/>
        </w:rPr>
        <w:tab/>
      </w:r>
      <w:r w:rsidR="007102C5" w:rsidRPr="00B53523">
        <w:rPr>
          <w:rFonts w:ascii="Arial" w:hAnsi="Arial" w:cs="Arial"/>
        </w:rPr>
        <w:tab/>
      </w:r>
      <w:r w:rsidR="000226D7">
        <w:rPr>
          <w:rFonts w:ascii="Arial" w:hAnsi="Arial" w:cs="Arial"/>
        </w:rPr>
        <w:tab/>
      </w:r>
      <w:r w:rsidR="000226D7">
        <w:rPr>
          <w:rFonts w:ascii="Arial" w:hAnsi="Arial" w:cs="Arial"/>
        </w:rPr>
        <w:tab/>
      </w:r>
      <w:r w:rsidR="000226D7">
        <w:rPr>
          <w:rFonts w:ascii="Arial" w:hAnsi="Arial" w:cs="Arial"/>
        </w:rPr>
        <w:tab/>
        <w:t xml:space="preserve">      </w:t>
      </w:r>
      <w:r w:rsidRPr="00B53523">
        <w:rPr>
          <w:rFonts w:ascii="Arial" w:hAnsi="Arial" w:cs="Arial"/>
        </w:rPr>
        <w:t>DA</w:t>
      </w:r>
      <w:r w:rsidRPr="00B53523">
        <w:rPr>
          <w:rFonts w:ascii="Arial" w:hAnsi="Arial" w:cs="Arial"/>
        </w:rPr>
        <w:tab/>
      </w:r>
      <w:r w:rsidRPr="00B53523">
        <w:rPr>
          <w:rFonts w:ascii="Arial" w:hAnsi="Arial" w:cs="Arial"/>
        </w:rPr>
        <w:tab/>
        <w:t>NE</w:t>
      </w:r>
    </w:p>
    <w:p w14:paraId="125AB310" w14:textId="6FF104DB" w:rsidR="00AC48D1" w:rsidRPr="00B53523" w:rsidRDefault="00AC48D1" w:rsidP="00AC48D1">
      <w:pPr>
        <w:spacing w:before="225" w:after="225" w:line="240" w:lineRule="auto"/>
        <w:jc w:val="both"/>
        <w:rPr>
          <w:rFonts w:ascii="Arial" w:hAnsi="Arial" w:cs="Arial"/>
        </w:rPr>
      </w:pPr>
      <w:r w:rsidRPr="00B53523">
        <w:rPr>
          <w:rFonts w:ascii="Arial" w:hAnsi="Arial" w:cs="Arial"/>
        </w:rPr>
        <w:t>- uporabno dovoljenje:            DA, št. UD……………………</w:t>
      </w:r>
      <w:r w:rsidR="000226D7">
        <w:rPr>
          <w:rFonts w:ascii="Arial" w:hAnsi="Arial" w:cs="Arial"/>
        </w:rPr>
        <w:t>...</w:t>
      </w:r>
      <w:r w:rsidRPr="00B53523">
        <w:rPr>
          <w:rFonts w:ascii="Arial" w:hAnsi="Arial" w:cs="Arial"/>
        </w:rPr>
        <w:t>z dne ……………………</w:t>
      </w:r>
      <w:r w:rsidR="004B6CD8">
        <w:rPr>
          <w:rFonts w:ascii="Arial" w:hAnsi="Arial" w:cs="Arial"/>
        </w:rPr>
        <w:t>...</w:t>
      </w:r>
      <w:r w:rsidR="000226D7">
        <w:rPr>
          <w:rFonts w:ascii="Arial" w:hAnsi="Arial" w:cs="Arial"/>
        </w:rPr>
        <w:t>....</w:t>
      </w:r>
      <w:r w:rsidRPr="00B53523">
        <w:rPr>
          <w:rFonts w:ascii="Arial" w:hAnsi="Arial" w:cs="Arial"/>
        </w:rPr>
        <w:tab/>
      </w:r>
      <w:r w:rsidRPr="00B53523">
        <w:rPr>
          <w:rFonts w:ascii="Arial" w:hAnsi="Arial" w:cs="Arial"/>
        </w:rPr>
        <w:tab/>
        <w:t>N</w:t>
      </w:r>
      <w:r w:rsidR="000226D7">
        <w:rPr>
          <w:rFonts w:ascii="Arial" w:hAnsi="Arial" w:cs="Arial"/>
        </w:rPr>
        <w:t>E</w:t>
      </w:r>
    </w:p>
    <w:p w14:paraId="4F4C9B29" w14:textId="22F5A53A" w:rsidR="00AC48D1" w:rsidRPr="006A3C14" w:rsidRDefault="00AC48D1" w:rsidP="00AC48D1">
      <w:pPr>
        <w:spacing w:before="225" w:after="225" w:line="240" w:lineRule="auto"/>
        <w:jc w:val="both"/>
        <w:rPr>
          <w:rFonts w:ascii="Arial" w:hAnsi="Arial" w:cs="Arial"/>
        </w:rPr>
      </w:pPr>
      <w:r w:rsidRPr="00B53523">
        <w:rPr>
          <w:rFonts w:ascii="Arial" w:hAnsi="Arial" w:cs="Arial"/>
        </w:rPr>
        <w:t>- zapisnik o prevzemu del:      DA, številka ………………….. z dne ……………………</w:t>
      </w:r>
      <w:r w:rsidR="004B6CD8">
        <w:rPr>
          <w:rFonts w:ascii="Arial" w:hAnsi="Arial" w:cs="Arial"/>
        </w:rPr>
        <w:t>……</w:t>
      </w:r>
      <w:r w:rsidRPr="00B53523">
        <w:rPr>
          <w:rFonts w:ascii="Arial" w:hAnsi="Arial" w:cs="Arial"/>
        </w:rPr>
        <w:tab/>
      </w:r>
      <w:r w:rsidRPr="006A3C14">
        <w:rPr>
          <w:rFonts w:ascii="Arial" w:hAnsi="Arial" w:cs="Arial"/>
        </w:rPr>
        <w:tab/>
        <w:t>NE</w:t>
      </w:r>
    </w:p>
    <w:p w14:paraId="6C2BFCE5" w14:textId="77777777" w:rsidR="00261EEA" w:rsidRPr="006A3C14" w:rsidRDefault="00261EEA" w:rsidP="00261EEA">
      <w:pPr>
        <w:tabs>
          <w:tab w:val="left" w:pos="3686"/>
        </w:tabs>
        <w:rPr>
          <w:rFonts w:ascii="Arial" w:hAnsi="Arial" w:cs="Arial"/>
          <w:b/>
        </w:rPr>
      </w:pPr>
      <w:r w:rsidRPr="006A3C14">
        <w:rPr>
          <w:rFonts w:ascii="Arial" w:hAnsi="Arial" w:cs="Arial"/>
        </w:rPr>
        <w:t xml:space="preserve">- kratek tehnični opis izvedbe </w:t>
      </w:r>
    </w:p>
    <w:p w14:paraId="6E91CF74" w14:textId="0EB799BC" w:rsidR="00261EEA" w:rsidRPr="006A3C14" w:rsidRDefault="00261EEA" w:rsidP="00261EEA">
      <w:pPr>
        <w:tabs>
          <w:tab w:val="left" w:pos="3686"/>
        </w:tabs>
        <w:rPr>
          <w:rFonts w:ascii="Arial" w:hAnsi="Arial" w:cs="Arial"/>
        </w:rPr>
      </w:pPr>
      <w:r w:rsidRPr="006A3C14">
        <w:rPr>
          <w:rFonts w:ascii="Arial" w:hAnsi="Arial" w:cs="Arial"/>
        </w:rPr>
        <w:t>…………………….………………………………….………………………………….…………</w:t>
      </w:r>
      <w:r w:rsidR="004B6CD8">
        <w:rPr>
          <w:rFonts w:ascii="Arial" w:hAnsi="Arial" w:cs="Arial"/>
        </w:rPr>
        <w:t>..</w:t>
      </w:r>
    </w:p>
    <w:p w14:paraId="6BB25585" w14:textId="650A68F5" w:rsidR="006301F2" w:rsidRPr="006A3C14" w:rsidRDefault="006301F2" w:rsidP="006301F2">
      <w:pPr>
        <w:tabs>
          <w:tab w:val="left" w:pos="3686"/>
        </w:tabs>
        <w:rPr>
          <w:rFonts w:ascii="Arial" w:hAnsi="Arial" w:cs="Arial"/>
        </w:rPr>
      </w:pPr>
      <w:r w:rsidRPr="006A3C14">
        <w:rPr>
          <w:rFonts w:ascii="Arial" w:hAnsi="Arial" w:cs="Arial"/>
        </w:rPr>
        <w:t>…………………….………………………………….………………………………….…………</w:t>
      </w:r>
      <w:r w:rsidR="004B6CD8">
        <w:rPr>
          <w:rFonts w:ascii="Arial" w:hAnsi="Arial" w:cs="Arial"/>
        </w:rPr>
        <w:t>..</w:t>
      </w:r>
    </w:p>
    <w:p w14:paraId="5F03E275" w14:textId="77777777" w:rsidR="00261EEA" w:rsidRPr="006A3C14" w:rsidRDefault="00261EEA" w:rsidP="0076151F">
      <w:pPr>
        <w:tabs>
          <w:tab w:val="left" w:pos="3686"/>
        </w:tabs>
        <w:spacing w:after="0" w:line="240" w:lineRule="auto"/>
        <w:jc w:val="both"/>
        <w:rPr>
          <w:rFonts w:ascii="Arial" w:hAnsi="Arial" w:cs="Arial"/>
          <w:b/>
          <w:bCs/>
        </w:rPr>
      </w:pPr>
      <w:r w:rsidRPr="006A3C14">
        <w:rPr>
          <w:rFonts w:ascii="Arial" w:hAnsi="Arial" w:cs="Arial"/>
          <w:bCs/>
        </w:rPr>
        <w:t>Do izdaje tega potrdila na omenjenem objektu ni bilo nikakršnih reklamacij zaradi slabe izvedbe del.</w:t>
      </w:r>
    </w:p>
    <w:p w14:paraId="3ED388D1" w14:textId="77777777" w:rsidR="0076151F" w:rsidRPr="006A3C14" w:rsidRDefault="0076151F" w:rsidP="0076151F">
      <w:pPr>
        <w:spacing w:after="0" w:line="240" w:lineRule="auto"/>
        <w:jc w:val="both"/>
        <w:rPr>
          <w:rFonts w:ascii="Arial" w:hAnsi="Arial" w:cs="Arial"/>
        </w:rPr>
      </w:pPr>
    </w:p>
    <w:p w14:paraId="6B784D64" w14:textId="7C73779F" w:rsidR="007D2532" w:rsidRDefault="00B76DD8" w:rsidP="0076151F">
      <w:pPr>
        <w:spacing w:after="0" w:line="240" w:lineRule="auto"/>
        <w:jc w:val="both"/>
        <w:rPr>
          <w:rFonts w:ascii="Arial" w:hAnsi="Arial" w:cs="Arial"/>
        </w:rPr>
      </w:pPr>
      <w:r w:rsidRPr="006A3C14">
        <w:rPr>
          <w:rFonts w:ascii="Arial" w:hAnsi="Arial" w:cs="Arial"/>
        </w:rPr>
        <w:t>Delo je bilo opravljeno v dogovorjeni kvaliteti, količini in v dogovorjenem roku, v skladu z dogovorjenimi postopki in standardi.</w:t>
      </w:r>
    </w:p>
    <w:p w14:paraId="74C117A7" w14:textId="77777777" w:rsidR="005D7C52" w:rsidRPr="006A3C14" w:rsidRDefault="005D7C52" w:rsidP="0076151F">
      <w:pPr>
        <w:spacing w:after="0" w:line="240" w:lineRule="auto"/>
        <w:jc w:val="both"/>
        <w:rPr>
          <w:rFonts w:ascii="Arial" w:hAnsi="Arial" w:cs="Arial"/>
        </w:rPr>
      </w:pPr>
    </w:p>
    <w:p w14:paraId="3A09B9A3" w14:textId="3B06835B" w:rsidR="0076151F" w:rsidRPr="006A3C14" w:rsidRDefault="0076151F" w:rsidP="0076151F">
      <w:pPr>
        <w:spacing w:after="0" w:line="240" w:lineRule="auto"/>
        <w:jc w:val="both"/>
        <w:rPr>
          <w:rFonts w:ascii="Arial" w:hAnsi="Arial" w:cs="Arial"/>
          <w:sz w:val="20"/>
          <w:szCs w:val="20"/>
        </w:rPr>
      </w:pPr>
    </w:p>
    <w:p w14:paraId="03E9FFD2" w14:textId="77777777" w:rsidR="0096580B" w:rsidRPr="004A5E7C" w:rsidRDefault="0096580B" w:rsidP="0076151F">
      <w:pPr>
        <w:spacing w:after="0" w:line="240" w:lineRule="auto"/>
        <w:jc w:val="both"/>
        <w:rPr>
          <w:rFonts w:ascii="Arial" w:hAnsi="Arial" w:cs="Arial"/>
          <w:sz w:val="16"/>
          <w:szCs w:val="16"/>
        </w:rPr>
      </w:pPr>
    </w:p>
    <w:tbl>
      <w:tblPr>
        <w:tblStyle w:val="NormalTablePHPDOCX"/>
        <w:tblW w:w="5000" w:type="pct"/>
        <w:tblLook w:val="04A0" w:firstRow="1" w:lastRow="0" w:firstColumn="1" w:lastColumn="0" w:noHBand="0" w:noVBand="1"/>
      </w:tblPr>
      <w:tblGrid>
        <w:gridCol w:w="4294"/>
        <w:gridCol w:w="4776"/>
      </w:tblGrid>
      <w:tr w:rsidR="005A4808" w:rsidRPr="004A5E7C" w14:paraId="3D0A5794" w14:textId="77777777" w:rsidTr="005A4808">
        <w:tc>
          <w:tcPr>
            <w:tcW w:w="2367" w:type="pct"/>
            <w:hideMark/>
          </w:tcPr>
          <w:p w14:paraId="14D8D9F4" w14:textId="77777777" w:rsidR="005A4808" w:rsidRPr="004A5E7C" w:rsidRDefault="005A4808" w:rsidP="00FC43A6">
            <w:pPr>
              <w:jc w:val="both"/>
              <w:rPr>
                <w:rFonts w:ascii="Arial" w:hAnsi="Arial" w:cs="Arial"/>
                <w:position w:val="-2"/>
                <w:sz w:val="16"/>
                <w:szCs w:val="16"/>
              </w:rPr>
            </w:pPr>
          </w:p>
          <w:p w14:paraId="5E2E2D92" w14:textId="77777777" w:rsidR="005A4808" w:rsidRPr="004A5E7C" w:rsidRDefault="005A4808" w:rsidP="00FC43A6">
            <w:pPr>
              <w:jc w:val="both"/>
              <w:rPr>
                <w:rFonts w:ascii="Arial" w:hAnsi="Arial" w:cs="Arial"/>
                <w:sz w:val="16"/>
                <w:szCs w:val="16"/>
              </w:rPr>
            </w:pPr>
            <w:r w:rsidRPr="004A5E7C">
              <w:rPr>
                <w:rFonts w:ascii="Arial" w:hAnsi="Arial" w:cs="Arial"/>
                <w:position w:val="-2"/>
                <w:sz w:val="16"/>
                <w:szCs w:val="16"/>
              </w:rPr>
              <w:t>Kraj in datum:</w:t>
            </w:r>
          </w:p>
        </w:tc>
        <w:tc>
          <w:tcPr>
            <w:tcW w:w="0" w:type="auto"/>
            <w:hideMark/>
          </w:tcPr>
          <w:p w14:paraId="2C972244" w14:textId="05D79775" w:rsidR="005A4808" w:rsidRPr="00E96839" w:rsidRDefault="00E96839" w:rsidP="00FC43A6">
            <w:pPr>
              <w:jc w:val="both"/>
              <w:rPr>
                <w:rFonts w:ascii="Arial" w:hAnsi="Arial" w:cs="Arial"/>
                <w:position w:val="-2"/>
                <w:sz w:val="16"/>
                <w:szCs w:val="16"/>
              </w:rPr>
            </w:pPr>
            <w:r>
              <w:rPr>
                <w:rFonts w:ascii="Arial" w:hAnsi="Arial" w:cs="Arial"/>
                <w:position w:val="-2"/>
                <w:sz w:val="16"/>
                <w:szCs w:val="16"/>
              </w:rPr>
              <w:t xml:space="preserve">                    </w:t>
            </w:r>
            <w:r w:rsidR="005A4808" w:rsidRPr="004A5E7C">
              <w:rPr>
                <w:rFonts w:ascii="Arial" w:hAnsi="Arial" w:cs="Arial"/>
                <w:position w:val="-2"/>
                <w:sz w:val="16"/>
                <w:szCs w:val="16"/>
              </w:rPr>
              <w:t>Naziv:____________________________________</w:t>
            </w:r>
          </w:p>
        </w:tc>
      </w:tr>
      <w:tr w:rsidR="005A4808" w:rsidRPr="004A5E7C" w14:paraId="0872C659" w14:textId="77777777" w:rsidTr="005A4808">
        <w:tc>
          <w:tcPr>
            <w:tcW w:w="2367" w:type="pct"/>
            <w:hideMark/>
          </w:tcPr>
          <w:p w14:paraId="50CEB08A" w14:textId="77777777" w:rsidR="005A4808" w:rsidRPr="004A5E7C" w:rsidRDefault="005A4808" w:rsidP="00FC43A6">
            <w:pPr>
              <w:jc w:val="both"/>
              <w:rPr>
                <w:rFonts w:ascii="Arial" w:hAnsi="Arial" w:cs="Arial"/>
                <w:sz w:val="16"/>
                <w:szCs w:val="16"/>
              </w:rPr>
            </w:pPr>
            <w:r w:rsidRPr="004A5E7C">
              <w:rPr>
                <w:rFonts w:ascii="Arial" w:hAnsi="Arial" w:cs="Arial"/>
                <w:position w:val="-2"/>
                <w:sz w:val="16"/>
                <w:szCs w:val="16"/>
              </w:rPr>
              <w:t>(žig)</w:t>
            </w:r>
          </w:p>
        </w:tc>
        <w:tc>
          <w:tcPr>
            <w:tcW w:w="0" w:type="auto"/>
            <w:hideMark/>
          </w:tcPr>
          <w:p w14:paraId="24578DEE" w14:textId="2DBFBA8A" w:rsidR="005A4808" w:rsidRPr="004A5E7C" w:rsidRDefault="005A4808" w:rsidP="00FC43A6">
            <w:pPr>
              <w:jc w:val="both"/>
              <w:rPr>
                <w:rFonts w:ascii="Arial" w:hAnsi="Arial" w:cs="Arial"/>
                <w:sz w:val="16"/>
                <w:szCs w:val="16"/>
              </w:rPr>
            </w:pPr>
            <w:r w:rsidRPr="004A5E7C">
              <w:rPr>
                <w:rFonts w:ascii="Arial" w:hAnsi="Arial" w:cs="Arial"/>
                <w:sz w:val="16"/>
                <w:szCs w:val="16"/>
              </w:rPr>
              <w:t xml:space="preserve">       </w:t>
            </w:r>
            <w:r w:rsidR="00F35965">
              <w:rPr>
                <w:rFonts w:ascii="Arial" w:hAnsi="Arial" w:cs="Arial"/>
                <w:sz w:val="16"/>
                <w:szCs w:val="16"/>
              </w:rPr>
              <w:t xml:space="preserve">                    </w:t>
            </w:r>
            <w:r w:rsidRPr="004A5E7C">
              <w:rPr>
                <w:rFonts w:ascii="Arial" w:hAnsi="Arial" w:cs="Arial"/>
                <w:sz w:val="16"/>
                <w:szCs w:val="16"/>
              </w:rPr>
              <w:t xml:space="preserve">   </w:t>
            </w:r>
            <w:r w:rsidRPr="004A5E7C">
              <w:rPr>
                <w:rFonts w:ascii="Arial" w:hAnsi="Arial" w:cs="Arial"/>
                <w:position w:val="-2"/>
                <w:sz w:val="16"/>
                <w:szCs w:val="16"/>
              </w:rPr>
              <w:t>____________________________________</w:t>
            </w:r>
          </w:p>
          <w:p w14:paraId="4DEC973C" w14:textId="5A1858E7" w:rsidR="005A4808" w:rsidRPr="004A5E7C" w:rsidRDefault="005A4808" w:rsidP="00FC43A6">
            <w:pPr>
              <w:jc w:val="both"/>
              <w:rPr>
                <w:rFonts w:ascii="Arial" w:hAnsi="Arial" w:cs="Arial"/>
                <w:sz w:val="16"/>
                <w:szCs w:val="16"/>
              </w:rPr>
            </w:pPr>
            <w:r w:rsidRPr="004A5E7C">
              <w:rPr>
                <w:rFonts w:ascii="Arial" w:hAnsi="Arial" w:cs="Arial"/>
                <w:position w:val="-2"/>
                <w:sz w:val="16"/>
                <w:szCs w:val="16"/>
              </w:rPr>
              <w:t xml:space="preserve">          </w:t>
            </w:r>
            <w:r w:rsidR="0096580B" w:rsidRPr="004A5E7C">
              <w:rPr>
                <w:rFonts w:ascii="Arial" w:hAnsi="Arial" w:cs="Arial"/>
                <w:position w:val="-2"/>
                <w:sz w:val="16"/>
                <w:szCs w:val="16"/>
              </w:rPr>
              <w:t xml:space="preserve">           </w:t>
            </w:r>
            <w:r w:rsidR="00F35965">
              <w:rPr>
                <w:rFonts w:ascii="Arial" w:hAnsi="Arial" w:cs="Arial"/>
                <w:position w:val="-2"/>
                <w:sz w:val="16"/>
                <w:szCs w:val="16"/>
              </w:rPr>
              <w:t xml:space="preserve">                    </w:t>
            </w:r>
            <w:r w:rsidR="0096580B" w:rsidRPr="004A5E7C">
              <w:rPr>
                <w:rFonts w:ascii="Arial" w:hAnsi="Arial" w:cs="Arial"/>
                <w:position w:val="-2"/>
                <w:sz w:val="16"/>
                <w:szCs w:val="16"/>
              </w:rPr>
              <w:t xml:space="preserve">  </w:t>
            </w:r>
            <w:r w:rsidRPr="004A5E7C">
              <w:rPr>
                <w:rFonts w:ascii="Arial" w:hAnsi="Arial" w:cs="Arial"/>
                <w:position w:val="-2"/>
                <w:sz w:val="16"/>
                <w:szCs w:val="16"/>
              </w:rPr>
              <w:t>(Ime in priimek ter podpis)</w:t>
            </w:r>
          </w:p>
        </w:tc>
      </w:tr>
      <w:bookmarkEnd w:id="5"/>
      <w:tr w:rsidR="00793A48" w:rsidRPr="006A3C14" w14:paraId="6F269653" w14:textId="77777777" w:rsidTr="005A4808">
        <w:tc>
          <w:tcPr>
            <w:tcW w:w="2367" w:type="pct"/>
          </w:tcPr>
          <w:p w14:paraId="63963035" w14:textId="467FC1C0" w:rsidR="007D2532" w:rsidRPr="006A3C14" w:rsidRDefault="007D2532" w:rsidP="00E51C59">
            <w:pPr>
              <w:jc w:val="both"/>
              <w:rPr>
                <w:rFonts w:ascii="Arial" w:hAnsi="Arial" w:cs="Arial"/>
                <w:sz w:val="20"/>
                <w:szCs w:val="20"/>
              </w:rPr>
            </w:pPr>
          </w:p>
        </w:tc>
        <w:tc>
          <w:tcPr>
            <w:tcW w:w="0" w:type="auto"/>
          </w:tcPr>
          <w:p w14:paraId="13C45CBE" w14:textId="48C19BB8" w:rsidR="007D2532" w:rsidRPr="006A3C14" w:rsidRDefault="007D2532" w:rsidP="00E51C59">
            <w:pPr>
              <w:jc w:val="both"/>
              <w:rPr>
                <w:rFonts w:ascii="Arial" w:hAnsi="Arial" w:cs="Arial"/>
                <w:sz w:val="20"/>
                <w:szCs w:val="20"/>
              </w:rPr>
            </w:pPr>
          </w:p>
        </w:tc>
      </w:tr>
    </w:tbl>
    <w:p w14:paraId="571045EF" w14:textId="2D828D8B" w:rsidR="003B2CEB" w:rsidRPr="006A3C14" w:rsidRDefault="00B6222A" w:rsidP="0076151F">
      <w:pPr>
        <w:rPr>
          <w:rFonts w:ascii="Arial" w:hAnsi="Arial" w:cs="Arial"/>
          <w:i/>
          <w:sz w:val="18"/>
          <w:szCs w:val="18"/>
        </w:rPr>
      </w:pPr>
      <w:r w:rsidRPr="006A3C14">
        <w:rPr>
          <w:rFonts w:ascii="Arial" w:hAnsi="Arial" w:cs="Arial"/>
          <w:i/>
          <w:sz w:val="18"/>
          <w:szCs w:val="18"/>
        </w:rPr>
        <w:lastRenderedPageBreak/>
        <w:t xml:space="preserve">Obrazec št: </w:t>
      </w:r>
      <w:r w:rsidR="004A5E7C">
        <w:rPr>
          <w:rFonts w:ascii="Arial" w:hAnsi="Arial" w:cs="Arial"/>
          <w:i/>
          <w:sz w:val="18"/>
          <w:szCs w:val="18"/>
        </w:rPr>
        <w:t>6</w:t>
      </w:r>
    </w:p>
    <w:p w14:paraId="0DCD25AF" w14:textId="77777777" w:rsidR="00D7525A" w:rsidRPr="006A3C14" w:rsidRDefault="00691750" w:rsidP="0096580B">
      <w:pPr>
        <w:pStyle w:val="Naslov3"/>
        <w:jc w:val="center"/>
        <w:rPr>
          <w:rFonts w:ascii="Arial" w:hAnsi="Arial" w:cs="Arial"/>
          <w:color w:val="auto"/>
          <w:sz w:val="28"/>
          <w:szCs w:val="28"/>
          <w:u w:val="single"/>
        </w:rPr>
      </w:pPr>
      <w:bookmarkStart w:id="8" w:name="_Toc37782269"/>
      <w:r w:rsidRPr="006A3C14">
        <w:rPr>
          <w:rFonts w:ascii="Arial" w:hAnsi="Arial" w:cs="Arial"/>
          <w:color w:val="auto"/>
          <w:sz w:val="28"/>
          <w:szCs w:val="28"/>
          <w:u w:val="single"/>
        </w:rPr>
        <w:t>TEHNIČNE IN STROKOVNE ZMOGLJIVOSTI PONUDNIKA ZA IZVEDBO JAVNEGA NAROČILA</w:t>
      </w:r>
      <w:bookmarkEnd w:id="8"/>
    </w:p>
    <w:p w14:paraId="122B6ADE" w14:textId="77777777" w:rsidR="00D7525A" w:rsidRPr="006A3C14" w:rsidRDefault="00D7525A" w:rsidP="00D7525A">
      <w:pPr>
        <w:tabs>
          <w:tab w:val="left" w:pos="3686"/>
        </w:tabs>
        <w:spacing w:after="0" w:line="240" w:lineRule="auto"/>
        <w:rPr>
          <w:rFonts w:ascii="Arial" w:eastAsia="Times New Roman" w:hAnsi="Arial" w:cs="Arial"/>
          <w:b/>
          <w:lang w:eastAsia="sl-SI"/>
        </w:rPr>
      </w:pPr>
    </w:p>
    <w:p w14:paraId="17F3E474" w14:textId="765C9B45" w:rsidR="003E4835" w:rsidRPr="00B53523" w:rsidRDefault="009879A7" w:rsidP="009879A7">
      <w:pPr>
        <w:rPr>
          <w:rFonts w:ascii="Arial" w:hAnsi="Arial" w:cs="Arial"/>
        </w:rPr>
      </w:pPr>
      <w:r w:rsidRPr="00B53523">
        <w:rPr>
          <w:rFonts w:ascii="Arial" w:hAnsi="Arial" w:cs="Arial"/>
        </w:rPr>
        <w:t xml:space="preserve">Za javno naročilo </w:t>
      </w:r>
      <w:r w:rsidR="00214BBC" w:rsidRPr="000226D7">
        <w:rPr>
          <w:rFonts w:ascii="Arial" w:hAnsi="Arial" w:cs="Arial"/>
          <w:b/>
        </w:rPr>
        <w:t xml:space="preserve">»Izgradnja vročevoda </w:t>
      </w:r>
      <w:proofErr w:type="spellStart"/>
      <w:r w:rsidR="00214BBC" w:rsidRPr="000226D7">
        <w:rPr>
          <w:rFonts w:ascii="Arial" w:hAnsi="Arial" w:cs="Arial"/>
          <w:b/>
        </w:rPr>
        <w:t>Veplas</w:t>
      </w:r>
      <w:proofErr w:type="spellEnd"/>
      <w:r w:rsidR="00214BBC" w:rsidRPr="000226D7">
        <w:rPr>
          <w:rFonts w:ascii="Arial" w:hAnsi="Arial" w:cs="Arial"/>
          <w:b/>
        </w:rPr>
        <w:t xml:space="preserve"> za izgradnjo III. faze PS Stara vas, odsek 1«</w:t>
      </w:r>
    </w:p>
    <w:p w14:paraId="340CB963" w14:textId="0830EA54" w:rsidR="00691750" w:rsidRPr="006A3C14" w:rsidRDefault="00691750" w:rsidP="00AD0838">
      <w:pPr>
        <w:pStyle w:val="Odstavekseznama"/>
        <w:numPr>
          <w:ilvl w:val="0"/>
          <w:numId w:val="30"/>
        </w:numPr>
        <w:tabs>
          <w:tab w:val="left" w:pos="426"/>
          <w:tab w:val="left" w:pos="5387"/>
        </w:tabs>
        <w:spacing w:line="264" w:lineRule="auto"/>
        <w:ind w:left="0" w:firstLine="0"/>
        <w:rPr>
          <w:rFonts w:ascii="Arial" w:hAnsi="Arial" w:cs="Arial"/>
          <w:b/>
        </w:rPr>
      </w:pPr>
      <w:r w:rsidRPr="006A3C14">
        <w:rPr>
          <w:rFonts w:ascii="Arial" w:hAnsi="Arial" w:cs="Arial"/>
          <w:b/>
        </w:rPr>
        <w:t>TEHNIČNE ZMOGLJIVOSTI:</w:t>
      </w:r>
    </w:p>
    <w:p w14:paraId="6730CC86" w14:textId="77777777" w:rsidR="00691750" w:rsidRPr="006A3C14" w:rsidRDefault="00691750" w:rsidP="00691750">
      <w:pPr>
        <w:tabs>
          <w:tab w:val="left" w:pos="851"/>
          <w:tab w:val="left" w:pos="5387"/>
        </w:tabs>
        <w:spacing w:line="264" w:lineRule="auto"/>
        <w:rPr>
          <w:rFonts w:ascii="Arial" w:hAnsi="Arial" w:cs="Arial"/>
        </w:rPr>
      </w:pPr>
      <w:r w:rsidRPr="006A3C14">
        <w:rPr>
          <w:rFonts w:ascii="Arial" w:hAnsi="Arial" w:cs="Arial"/>
        </w:rPr>
        <w:t>Izjavljamo, da:</w:t>
      </w:r>
    </w:p>
    <w:p w14:paraId="56232E69" w14:textId="450FDEF3" w:rsidR="00691750" w:rsidRPr="006A3C14" w:rsidRDefault="00691750" w:rsidP="00E23337">
      <w:pPr>
        <w:pStyle w:val="Odstavekseznama"/>
        <w:numPr>
          <w:ilvl w:val="0"/>
          <w:numId w:val="15"/>
        </w:numPr>
        <w:spacing w:before="60" w:after="0" w:line="264" w:lineRule="auto"/>
        <w:jc w:val="both"/>
        <w:rPr>
          <w:rFonts w:ascii="Arial" w:hAnsi="Arial" w:cs="Arial"/>
        </w:rPr>
      </w:pPr>
      <w:r w:rsidRPr="006A3C14">
        <w:rPr>
          <w:rFonts w:ascii="Arial" w:hAnsi="Arial" w:cs="Arial"/>
        </w:rPr>
        <w:t>smo glede na tehnične zahteve investicije v celoti sposobni zagotoviti vse tehnične zmogljivosti, to je ustrezen strojni park (npr. gradbeno mehanizacijo, stroje, vozila), druge naprave in orodja ter vso potrebno opremo namenjeno za izvedbo vseh pripravljalnih del, izvedbo vseh del</w:t>
      </w:r>
      <w:r w:rsidR="00D9542B">
        <w:rPr>
          <w:rFonts w:ascii="Arial" w:hAnsi="Arial" w:cs="Arial"/>
        </w:rPr>
        <w:t>, ki so predmet tega JN</w:t>
      </w:r>
      <w:r w:rsidRPr="006A3C14">
        <w:rPr>
          <w:rFonts w:ascii="Arial" w:hAnsi="Arial" w:cs="Arial"/>
        </w:rPr>
        <w:t xml:space="preserve"> in zaključek del, s katero bomo lahko zagotovili strokovno, kvalitetno in pravočasno izvedbo javnega naročila za katerega dajemo ponudbo, v skladu z vsemi zahtevami naročnika iz dokumentacije o javnem naročilu,</w:t>
      </w:r>
    </w:p>
    <w:p w14:paraId="1EB8440B" w14:textId="77777777" w:rsidR="00691750" w:rsidRPr="006A3C14" w:rsidRDefault="00691750" w:rsidP="00E23337">
      <w:pPr>
        <w:pStyle w:val="Odstavekseznama"/>
        <w:numPr>
          <w:ilvl w:val="0"/>
          <w:numId w:val="15"/>
        </w:numPr>
        <w:spacing w:before="60" w:after="0" w:line="264" w:lineRule="auto"/>
        <w:jc w:val="both"/>
        <w:rPr>
          <w:rFonts w:ascii="Arial" w:hAnsi="Arial" w:cs="Arial"/>
        </w:rPr>
      </w:pPr>
      <w:r w:rsidRPr="006A3C14">
        <w:rPr>
          <w:rFonts w:ascii="Arial" w:hAnsi="Arial" w:cs="Arial"/>
        </w:rPr>
        <w:t xml:space="preserve">bomo pri vseh gradbenih delih uporabljali samo gradbene stroje in naprave, ki ne puščajo mineralnih olj, ne oddajajo prekomerne količine izpušnih plinov in ne povzročajo prekomernega hrupa in izpolnjujejo zahteve veljavnih predpisov. </w:t>
      </w:r>
    </w:p>
    <w:p w14:paraId="1E1721EE" w14:textId="77777777" w:rsidR="00691750" w:rsidRPr="006A3C14" w:rsidRDefault="00691750" w:rsidP="00691750">
      <w:pPr>
        <w:pBdr>
          <w:bottom w:val="single" w:sz="12" w:space="1" w:color="auto"/>
        </w:pBdr>
        <w:tabs>
          <w:tab w:val="left" w:pos="3686"/>
        </w:tabs>
        <w:spacing w:after="0" w:line="240" w:lineRule="auto"/>
        <w:rPr>
          <w:rFonts w:ascii="Arial" w:eastAsia="Times New Roman" w:hAnsi="Arial" w:cs="Arial"/>
          <w:b/>
          <w:lang w:eastAsia="sl-SI"/>
        </w:rPr>
      </w:pPr>
    </w:p>
    <w:p w14:paraId="787D6952" w14:textId="77777777" w:rsidR="00691750" w:rsidRPr="006A3C14" w:rsidRDefault="00691750" w:rsidP="00691750">
      <w:pPr>
        <w:tabs>
          <w:tab w:val="left" w:pos="3686"/>
        </w:tabs>
        <w:spacing w:after="0" w:line="240" w:lineRule="auto"/>
        <w:rPr>
          <w:rFonts w:ascii="Arial" w:eastAsia="Times New Roman" w:hAnsi="Arial" w:cs="Arial"/>
          <w:b/>
          <w:lang w:eastAsia="sl-SI"/>
        </w:rPr>
      </w:pPr>
    </w:p>
    <w:p w14:paraId="7E3E6206" w14:textId="77777777" w:rsidR="00691750" w:rsidRPr="006A3C14" w:rsidRDefault="00691750" w:rsidP="00AD0838">
      <w:pPr>
        <w:pStyle w:val="Odstavekseznama"/>
        <w:numPr>
          <w:ilvl w:val="0"/>
          <w:numId w:val="30"/>
        </w:numPr>
        <w:tabs>
          <w:tab w:val="left" w:pos="426"/>
          <w:tab w:val="left" w:pos="5387"/>
        </w:tabs>
        <w:spacing w:line="264" w:lineRule="auto"/>
        <w:ind w:left="0" w:firstLine="0"/>
        <w:rPr>
          <w:rFonts w:ascii="Arial" w:hAnsi="Arial" w:cs="Arial"/>
          <w:b/>
        </w:rPr>
      </w:pPr>
      <w:r w:rsidRPr="006A3C14">
        <w:rPr>
          <w:rFonts w:ascii="Arial" w:hAnsi="Arial" w:cs="Arial"/>
          <w:b/>
        </w:rPr>
        <w:t>STROKOVNE ZMOGLJIVOSTI:</w:t>
      </w:r>
    </w:p>
    <w:p w14:paraId="5134684A" w14:textId="77777777" w:rsidR="00B6222A" w:rsidRPr="006A3C14" w:rsidRDefault="00B6222A" w:rsidP="00B6222A">
      <w:pPr>
        <w:tabs>
          <w:tab w:val="left" w:pos="851"/>
          <w:tab w:val="left" w:pos="5387"/>
        </w:tabs>
        <w:spacing w:line="264" w:lineRule="auto"/>
        <w:jc w:val="both"/>
        <w:rPr>
          <w:rFonts w:ascii="Arial" w:hAnsi="Arial" w:cs="Arial"/>
          <w:color w:val="000000"/>
        </w:rPr>
      </w:pPr>
      <w:r w:rsidRPr="006A3C14">
        <w:rPr>
          <w:rFonts w:ascii="Arial" w:hAnsi="Arial" w:cs="Arial"/>
          <w:color w:val="000000"/>
        </w:rPr>
        <w:t>Izjavljamo, da:</w:t>
      </w:r>
    </w:p>
    <w:p w14:paraId="0CA1B4C9" w14:textId="77777777" w:rsidR="00B6222A" w:rsidRPr="006A3C14" w:rsidRDefault="00B6222A" w:rsidP="00E23337">
      <w:pPr>
        <w:numPr>
          <w:ilvl w:val="0"/>
          <w:numId w:val="17"/>
        </w:numPr>
        <w:spacing w:before="60" w:after="0" w:line="264" w:lineRule="auto"/>
        <w:contextualSpacing/>
        <w:jc w:val="both"/>
        <w:rPr>
          <w:rFonts w:ascii="Arial" w:hAnsi="Arial" w:cs="Arial"/>
          <w:color w:val="000000"/>
        </w:rPr>
      </w:pPr>
      <w:r w:rsidRPr="006A3C14">
        <w:rPr>
          <w:rFonts w:ascii="Arial" w:hAnsi="Arial" w:cs="Arial"/>
          <w:color w:val="000000"/>
        </w:rPr>
        <w:t>zaposlujemo oziroma pogodbeno sodelujemo z ustrezno usposobljenimi strokovnimi delavci, ki bodo sposobni izvesti naročilo skladno z zahtevami naročnika,</w:t>
      </w:r>
    </w:p>
    <w:p w14:paraId="32A14136" w14:textId="06D3E4D3" w:rsidR="00B6222A" w:rsidRPr="006A3C14" w:rsidRDefault="00B6222A" w:rsidP="00E23337">
      <w:pPr>
        <w:numPr>
          <w:ilvl w:val="0"/>
          <w:numId w:val="17"/>
        </w:numPr>
        <w:spacing w:before="60" w:after="0" w:line="264" w:lineRule="auto"/>
        <w:contextualSpacing/>
        <w:jc w:val="both"/>
        <w:rPr>
          <w:rFonts w:ascii="Arial" w:hAnsi="Arial" w:cs="Arial"/>
          <w:color w:val="000000"/>
        </w:rPr>
      </w:pPr>
      <w:r w:rsidRPr="006A3C14">
        <w:rPr>
          <w:rFonts w:ascii="Arial" w:hAnsi="Arial" w:cs="Arial"/>
          <w:color w:val="000000"/>
        </w:rPr>
        <w:t>vsi delavci izpolnjujejo pogoje za opravljanje posameznih del,</w:t>
      </w:r>
      <w:r w:rsidR="00AD4254">
        <w:rPr>
          <w:rFonts w:ascii="Arial" w:hAnsi="Arial" w:cs="Arial"/>
          <w:color w:val="000000"/>
        </w:rPr>
        <w:t xml:space="preserve"> ki so predmet tega JN in</w:t>
      </w:r>
      <w:r w:rsidRPr="006A3C14">
        <w:rPr>
          <w:rFonts w:ascii="Arial" w:hAnsi="Arial" w:cs="Arial"/>
          <w:color w:val="000000"/>
        </w:rPr>
        <w:t xml:space="preserve"> ki izhajajo iz veljavnih predpisov, ki urejajo področje gradenj in ostalih predpisov, ki urejajo področje predmeta javnega naročila,</w:t>
      </w:r>
    </w:p>
    <w:p w14:paraId="6F4F8550" w14:textId="64D61375" w:rsidR="00B6222A" w:rsidRPr="006A3C14" w:rsidRDefault="00B6222A" w:rsidP="00E23337">
      <w:pPr>
        <w:numPr>
          <w:ilvl w:val="0"/>
          <w:numId w:val="17"/>
        </w:numPr>
        <w:spacing w:before="60" w:after="0" w:line="264" w:lineRule="auto"/>
        <w:contextualSpacing/>
        <w:jc w:val="both"/>
        <w:rPr>
          <w:rFonts w:ascii="Arial" w:hAnsi="Arial" w:cs="Arial"/>
          <w:color w:val="000000"/>
        </w:rPr>
      </w:pPr>
      <w:r w:rsidRPr="006A3C14">
        <w:rPr>
          <w:rFonts w:ascii="Arial" w:hAnsi="Arial" w:cs="Arial"/>
          <w:color w:val="000000"/>
        </w:rPr>
        <w:t>glede na investicijo, ki je predmet javnega naročila razpolagamo z delavci, ki so usposobljeni za dela</w:t>
      </w:r>
      <w:r w:rsidR="00AD4254">
        <w:rPr>
          <w:rFonts w:ascii="Arial" w:hAnsi="Arial" w:cs="Arial"/>
          <w:color w:val="000000"/>
        </w:rPr>
        <w:t>, ki so predmet tega JN</w:t>
      </w:r>
      <w:r w:rsidRPr="006A3C14">
        <w:rPr>
          <w:rFonts w:ascii="Arial" w:hAnsi="Arial" w:cs="Arial"/>
          <w:color w:val="000000"/>
        </w:rPr>
        <w:t>,</w:t>
      </w:r>
    </w:p>
    <w:p w14:paraId="58BA3FF4" w14:textId="77777777" w:rsidR="00B6222A" w:rsidRPr="006A3C14" w:rsidRDefault="00B6222A" w:rsidP="00E23337">
      <w:pPr>
        <w:numPr>
          <w:ilvl w:val="0"/>
          <w:numId w:val="17"/>
        </w:numPr>
        <w:spacing w:before="60" w:after="0" w:line="264" w:lineRule="auto"/>
        <w:contextualSpacing/>
        <w:jc w:val="both"/>
        <w:rPr>
          <w:rFonts w:ascii="Arial" w:hAnsi="Arial" w:cs="Arial"/>
          <w:color w:val="000000"/>
        </w:rPr>
      </w:pPr>
      <w:r w:rsidRPr="006A3C14">
        <w:rPr>
          <w:rFonts w:ascii="Arial" w:hAnsi="Arial" w:cs="Arial"/>
          <w:color w:val="000000"/>
        </w:rPr>
        <w:t xml:space="preserve">bomo v celoti prevzeli vso odgovornost za varnost delavcev in ostalih oseb na gradbišču ter mimoidočih, </w:t>
      </w:r>
    </w:p>
    <w:p w14:paraId="7C345113" w14:textId="77777777" w:rsidR="00B6222A" w:rsidRPr="006A3C14" w:rsidRDefault="00B6222A" w:rsidP="00E23337">
      <w:pPr>
        <w:numPr>
          <w:ilvl w:val="0"/>
          <w:numId w:val="17"/>
        </w:numPr>
        <w:spacing w:before="60" w:after="0" w:line="264" w:lineRule="auto"/>
        <w:contextualSpacing/>
        <w:jc w:val="both"/>
        <w:rPr>
          <w:rFonts w:ascii="Arial" w:hAnsi="Arial" w:cs="Arial"/>
          <w:color w:val="000000"/>
        </w:rPr>
      </w:pPr>
      <w:r w:rsidRPr="006A3C14">
        <w:rPr>
          <w:rFonts w:ascii="Arial" w:hAnsi="Arial" w:cs="Arial"/>
          <w:color w:val="000000"/>
        </w:rPr>
        <w:t xml:space="preserve">bomo zagotovili optimalno število dnevno potrebnih delavcev na gradbišču tako, da bo izvedba del potekala v skladu z zahtevami naročnika in v vseh predvidenih rokih, kot bodo izhajali iz terminskega plana izvedbe del. </w:t>
      </w:r>
    </w:p>
    <w:p w14:paraId="7E173325" w14:textId="77777777" w:rsidR="00B6222A" w:rsidRPr="006A3C14" w:rsidRDefault="00B6222A" w:rsidP="00B6222A">
      <w:pPr>
        <w:tabs>
          <w:tab w:val="left" w:pos="3686"/>
        </w:tabs>
        <w:spacing w:after="0" w:line="240" w:lineRule="auto"/>
        <w:rPr>
          <w:rFonts w:ascii="Arial" w:eastAsia="Times New Roman" w:hAnsi="Arial" w:cs="Arial"/>
          <w:b/>
          <w:lang w:eastAsia="sl-SI"/>
        </w:rPr>
      </w:pPr>
    </w:p>
    <w:p w14:paraId="5B120C59" w14:textId="403378E3" w:rsidR="00B6222A" w:rsidRPr="006A3C14" w:rsidRDefault="00B6222A" w:rsidP="00B6222A">
      <w:pPr>
        <w:tabs>
          <w:tab w:val="left" w:pos="3686"/>
        </w:tabs>
        <w:spacing w:after="0" w:line="240" w:lineRule="auto"/>
        <w:jc w:val="both"/>
        <w:rPr>
          <w:rFonts w:ascii="Arial" w:eastAsia="Times New Roman" w:hAnsi="Arial" w:cs="Arial"/>
          <w:lang w:eastAsia="sl-SI"/>
        </w:rPr>
      </w:pPr>
      <w:r w:rsidRPr="006A3C14">
        <w:rPr>
          <w:rFonts w:ascii="Arial" w:eastAsia="Times New Roman" w:hAnsi="Arial" w:cs="Arial"/>
          <w:b/>
          <w:lang w:eastAsia="sl-SI"/>
        </w:rPr>
        <w:t xml:space="preserve">ZA VODJO DEL po GZ, katerega lahko zamenjamo le s pisnim soglasjem naročnika, imenujemo: </w:t>
      </w:r>
      <w:r w:rsidRPr="006A3C14">
        <w:rPr>
          <w:rFonts w:ascii="Arial" w:eastAsia="Times New Roman" w:hAnsi="Arial" w:cs="Arial"/>
          <w:lang w:eastAsia="sl-SI"/>
        </w:rPr>
        <w:t xml:space="preserve">(izpolnjuje pogoje za vodjo del v skladu </w:t>
      </w:r>
      <w:r w:rsidR="00691256" w:rsidRPr="006A3C14">
        <w:rPr>
          <w:rFonts w:ascii="Arial" w:eastAsia="Times New Roman" w:hAnsi="Arial" w:cs="Arial"/>
          <w:lang w:eastAsia="sl-SI"/>
        </w:rPr>
        <w:t>z veljavno gradbeno zakonodajo</w:t>
      </w:r>
      <w:r w:rsidRPr="006A3C14">
        <w:rPr>
          <w:rFonts w:ascii="Arial" w:eastAsia="Times New Roman" w:hAnsi="Arial" w:cs="Arial"/>
          <w:lang w:eastAsia="sl-SI"/>
        </w:rPr>
        <w:t>).</w:t>
      </w:r>
    </w:p>
    <w:p w14:paraId="5E70A08D" w14:textId="77777777" w:rsidR="00B6222A" w:rsidRPr="006A3C14" w:rsidRDefault="00B6222A" w:rsidP="00B6222A">
      <w:pPr>
        <w:tabs>
          <w:tab w:val="left" w:pos="3686"/>
        </w:tabs>
        <w:spacing w:after="0" w:line="240" w:lineRule="auto"/>
        <w:jc w:val="both"/>
        <w:rPr>
          <w:rFonts w:ascii="Arial" w:hAnsi="Arial" w:cs="Arial"/>
          <w:sz w:val="18"/>
          <w:szCs w:val="18"/>
        </w:rPr>
      </w:pPr>
    </w:p>
    <w:p w14:paraId="42CB43B4" w14:textId="77777777" w:rsidR="00691750" w:rsidRPr="006A3C14" w:rsidRDefault="00691750" w:rsidP="00691750">
      <w:pPr>
        <w:tabs>
          <w:tab w:val="left" w:pos="3686"/>
        </w:tabs>
        <w:spacing w:after="0" w:line="240" w:lineRule="auto"/>
        <w:jc w:val="both"/>
        <w:rPr>
          <w:rFonts w:ascii="Arial" w:hAnsi="Arial" w:cs="Arial"/>
          <w:sz w:val="20"/>
          <w:szCs w:val="20"/>
        </w:rPr>
      </w:pPr>
    </w:p>
    <w:tbl>
      <w:tblPr>
        <w:tblStyle w:val="TableGridPHPDOCX21"/>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263"/>
        <w:gridCol w:w="6789"/>
      </w:tblGrid>
      <w:tr w:rsidR="00691750" w:rsidRPr="006A3C14" w14:paraId="20997D3E" w14:textId="77777777" w:rsidTr="00393D51">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F122AA" w14:textId="77777777" w:rsidR="00691750" w:rsidRPr="006A3C14" w:rsidRDefault="00691750" w:rsidP="00691750">
            <w:pPr>
              <w:spacing w:after="200" w:line="276" w:lineRule="auto"/>
              <w:jc w:val="both"/>
              <w:rPr>
                <w:rFonts w:ascii="Arial" w:eastAsia="Calibri" w:hAnsi="Arial" w:cs="Arial"/>
                <w:b/>
              </w:rPr>
            </w:pPr>
            <w:r w:rsidRPr="006A3C14">
              <w:rPr>
                <w:rFonts w:ascii="Arial" w:eastAsia="Calibri" w:hAnsi="Arial" w:cs="Arial"/>
                <w:position w:val="-2"/>
              </w:rPr>
              <w:t>Ime in priimek</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CB982A" w14:textId="77777777" w:rsidR="00691750" w:rsidRPr="006A3C14" w:rsidRDefault="00691750" w:rsidP="00691750">
            <w:pPr>
              <w:spacing w:after="200" w:line="276" w:lineRule="auto"/>
              <w:jc w:val="both"/>
              <w:rPr>
                <w:rFonts w:ascii="Arial" w:eastAsia="Calibri" w:hAnsi="Arial" w:cs="Arial"/>
                <w:b/>
              </w:rPr>
            </w:pPr>
            <w:r w:rsidRPr="006A3C14">
              <w:rPr>
                <w:rFonts w:ascii="Arial" w:eastAsia="Calibri" w:hAnsi="Arial" w:cs="Arial"/>
                <w:position w:val="-2"/>
              </w:rPr>
              <w:t> </w:t>
            </w:r>
          </w:p>
        </w:tc>
      </w:tr>
      <w:tr w:rsidR="00691750" w:rsidRPr="006A3C14" w14:paraId="3864FC13" w14:textId="77777777" w:rsidTr="00393D51">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668246" w14:textId="77777777" w:rsidR="00691750" w:rsidRPr="006A3C14" w:rsidRDefault="00691750" w:rsidP="00691750">
            <w:pPr>
              <w:spacing w:after="200" w:line="276" w:lineRule="auto"/>
              <w:jc w:val="both"/>
              <w:rPr>
                <w:rFonts w:ascii="Arial" w:eastAsia="Calibri" w:hAnsi="Arial" w:cs="Arial"/>
                <w:b/>
              </w:rPr>
            </w:pPr>
            <w:r w:rsidRPr="006A3C14">
              <w:rPr>
                <w:rFonts w:ascii="Arial" w:eastAsia="Calibri" w:hAnsi="Arial" w:cs="Arial"/>
                <w:position w:val="-2"/>
              </w:rPr>
              <w:t>Strokovna izobrazba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A08D98" w14:textId="77777777" w:rsidR="00691750" w:rsidRPr="006A3C14" w:rsidRDefault="00691750" w:rsidP="00691750">
            <w:pPr>
              <w:spacing w:after="200" w:line="276" w:lineRule="auto"/>
              <w:jc w:val="both"/>
              <w:rPr>
                <w:rFonts w:ascii="Arial" w:eastAsia="Calibri" w:hAnsi="Arial" w:cs="Arial"/>
                <w:b/>
              </w:rPr>
            </w:pPr>
            <w:r w:rsidRPr="006A3C14">
              <w:rPr>
                <w:rFonts w:ascii="Arial" w:eastAsia="Calibri" w:hAnsi="Arial" w:cs="Arial"/>
                <w:position w:val="-2"/>
              </w:rPr>
              <w:t> </w:t>
            </w:r>
          </w:p>
        </w:tc>
      </w:tr>
      <w:tr w:rsidR="00691750" w:rsidRPr="006A3C14" w14:paraId="023471F4" w14:textId="77777777" w:rsidTr="00393D51">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274869" w14:textId="77777777" w:rsidR="00691750" w:rsidRPr="006A3C14" w:rsidRDefault="00691750" w:rsidP="00691750">
            <w:pPr>
              <w:spacing w:after="200" w:line="276" w:lineRule="auto"/>
              <w:jc w:val="both"/>
              <w:rPr>
                <w:rFonts w:ascii="Arial" w:eastAsia="Calibri" w:hAnsi="Arial" w:cs="Arial"/>
                <w:b/>
              </w:rPr>
            </w:pPr>
            <w:r w:rsidRPr="006A3C14">
              <w:rPr>
                <w:rFonts w:ascii="Arial" w:eastAsia="Calibri" w:hAnsi="Arial" w:cs="Arial"/>
                <w:position w:val="-2"/>
              </w:rPr>
              <w:lastRenderedPageBreak/>
              <w:t>Strokovni izpit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11A004" w14:textId="77777777" w:rsidR="00691750" w:rsidRPr="006A3C14" w:rsidRDefault="00691750" w:rsidP="00691750">
            <w:pPr>
              <w:spacing w:after="200" w:line="276" w:lineRule="auto"/>
              <w:jc w:val="both"/>
              <w:rPr>
                <w:rFonts w:ascii="Arial" w:eastAsia="Calibri" w:hAnsi="Arial" w:cs="Arial"/>
                <w:b/>
              </w:rPr>
            </w:pPr>
            <w:r w:rsidRPr="006A3C14">
              <w:rPr>
                <w:rFonts w:ascii="Arial" w:eastAsia="Calibri" w:hAnsi="Arial" w:cs="Arial"/>
                <w:position w:val="-2"/>
              </w:rPr>
              <w:t xml:space="preserve">DA </w:t>
            </w:r>
            <w:r w:rsidRPr="006A3C14">
              <w:rPr>
                <w:rFonts w:ascii="Arial" w:eastAsia="Calibri" w:hAnsi="Arial" w:cs="Arial"/>
                <w:b/>
              </w:rPr>
              <w:fldChar w:fldCharType="begin">
                <w:ffData>
                  <w:name w:val="cbox156e528c80bdc6"/>
                  <w:enabled/>
                  <w:calcOnExit w:val="0"/>
                  <w:checkBox>
                    <w:sizeAuto/>
                    <w:default w:val="0"/>
                  </w:checkBox>
                </w:ffData>
              </w:fldChar>
            </w:r>
            <w:r w:rsidRPr="006A3C14">
              <w:rPr>
                <w:rFonts w:ascii="Arial" w:eastAsia="Calibri" w:hAnsi="Arial" w:cs="Arial"/>
              </w:rPr>
              <w:instrText xml:space="preserve"> FORMCHECKBOX </w:instrText>
            </w:r>
            <w:r w:rsidR="000644E4">
              <w:rPr>
                <w:rFonts w:ascii="Arial" w:eastAsia="Calibri" w:hAnsi="Arial" w:cs="Arial"/>
                <w:b/>
              </w:rPr>
            </w:r>
            <w:r w:rsidR="000644E4">
              <w:rPr>
                <w:rFonts w:ascii="Arial" w:eastAsia="Calibri" w:hAnsi="Arial" w:cs="Arial"/>
                <w:b/>
              </w:rPr>
              <w:fldChar w:fldCharType="separate"/>
            </w:r>
            <w:r w:rsidRPr="006A3C14">
              <w:rPr>
                <w:rFonts w:ascii="Arial" w:eastAsia="Calibri" w:hAnsi="Arial" w:cs="Arial"/>
                <w:b/>
              </w:rPr>
              <w:fldChar w:fldCharType="end"/>
            </w:r>
            <w:r w:rsidRPr="006A3C14">
              <w:rPr>
                <w:rFonts w:ascii="Arial" w:eastAsia="Calibri" w:hAnsi="Arial" w:cs="Arial"/>
                <w:position w:val="-2"/>
              </w:rPr>
              <w:t xml:space="preserve"> NE </w:t>
            </w:r>
            <w:r w:rsidRPr="006A3C14">
              <w:rPr>
                <w:rFonts w:ascii="Arial" w:eastAsia="Calibri" w:hAnsi="Arial" w:cs="Arial"/>
                <w:b/>
              </w:rPr>
              <w:fldChar w:fldCharType="begin">
                <w:ffData>
                  <w:name w:val="cbox156e528c80deda"/>
                  <w:enabled/>
                  <w:calcOnExit w:val="0"/>
                  <w:checkBox>
                    <w:sizeAuto/>
                    <w:default w:val="0"/>
                  </w:checkBox>
                </w:ffData>
              </w:fldChar>
            </w:r>
            <w:r w:rsidRPr="006A3C14">
              <w:rPr>
                <w:rFonts w:ascii="Arial" w:eastAsia="Calibri" w:hAnsi="Arial" w:cs="Arial"/>
              </w:rPr>
              <w:instrText xml:space="preserve"> FORMCHECKBOX </w:instrText>
            </w:r>
            <w:r w:rsidR="000644E4">
              <w:rPr>
                <w:rFonts w:ascii="Arial" w:eastAsia="Calibri" w:hAnsi="Arial" w:cs="Arial"/>
                <w:b/>
              </w:rPr>
            </w:r>
            <w:r w:rsidR="000644E4">
              <w:rPr>
                <w:rFonts w:ascii="Arial" w:eastAsia="Calibri" w:hAnsi="Arial" w:cs="Arial"/>
                <w:b/>
              </w:rPr>
              <w:fldChar w:fldCharType="separate"/>
            </w:r>
            <w:r w:rsidRPr="006A3C14">
              <w:rPr>
                <w:rFonts w:ascii="Arial" w:eastAsia="Calibri" w:hAnsi="Arial" w:cs="Arial"/>
                <w:b/>
              </w:rPr>
              <w:fldChar w:fldCharType="end"/>
            </w:r>
          </w:p>
        </w:tc>
      </w:tr>
    </w:tbl>
    <w:p w14:paraId="10DC1482" w14:textId="77777777" w:rsidR="00691750" w:rsidRPr="006A3C14" w:rsidRDefault="00691750" w:rsidP="00D7525A">
      <w:pPr>
        <w:tabs>
          <w:tab w:val="left" w:pos="3686"/>
        </w:tabs>
        <w:spacing w:after="0" w:line="240" w:lineRule="auto"/>
        <w:rPr>
          <w:rFonts w:ascii="Arial" w:eastAsia="Times New Roman" w:hAnsi="Arial" w:cs="Arial"/>
          <w:b/>
          <w:sz w:val="20"/>
          <w:szCs w:val="20"/>
          <w:lang w:eastAsia="sl-SI"/>
        </w:rPr>
      </w:pPr>
    </w:p>
    <w:p w14:paraId="5A8EAB3F" w14:textId="76DAAF4C" w:rsidR="00632872" w:rsidRDefault="00632872" w:rsidP="00632872">
      <w:pPr>
        <w:jc w:val="both"/>
        <w:rPr>
          <w:rFonts w:ascii="Arial" w:eastAsia="Calibri" w:hAnsi="Arial" w:cs="Arial"/>
          <w:b/>
          <w:bCs/>
          <w:position w:val="-2"/>
        </w:rPr>
      </w:pPr>
      <w:r w:rsidRPr="00C02E90">
        <w:rPr>
          <w:rFonts w:ascii="Arial" w:eastAsia="Calibri" w:hAnsi="Arial" w:cs="Arial"/>
          <w:b/>
          <w:bCs/>
          <w:position w:val="-2"/>
        </w:rPr>
        <w:t xml:space="preserve">Imenovani vodja </w:t>
      </w:r>
      <w:r w:rsidR="00850B6C">
        <w:rPr>
          <w:rFonts w:ascii="Arial" w:eastAsia="Calibri" w:hAnsi="Arial" w:cs="Arial"/>
          <w:b/>
          <w:bCs/>
          <w:position w:val="-2"/>
        </w:rPr>
        <w:t>del</w:t>
      </w:r>
      <w:r w:rsidRPr="00C02E90">
        <w:rPr>
          <w:rFonts w:ascii="Arial" w:eastAsia="Calibri" w:hAnsi="Arial" w:cs="Arial"/>
          <w:b/>
          <w:bCs/>
          <w:position w:val="-2"/>
        </w:rPr>
        <w:t xml:space="preserve"> mora biti zaposlen pri ponudniku, morebitnem partnerju ali podizvajalcu. V kolikor ni, ga mora ponudnik nominirati kot </w:t>
      </w:r>
      <w:r w:rsidR="00395302">
        <w:rPr>
          <w:rFonts w:ascii="Arial" w:eastAsia="Calibri" w:hAnsi="Arial" w:cs="Arial"/>
          <w:b/>
          <w:bCs/>
          <w:position w:val="-2"/>
        </w:rPr>
        <w:t>partner</w:t>
      </w:r>
      <w:r w:rsidR="00E24182">
        <w:rPr>
          <w:rFonts w:ascii="Arial" w:eastAsia="Calibri" w:hAnsi="Arial" w:cs="Arial"/>
          <w:b/>
          <w:bCs/>
          <w:position w:val="-2"/>
        </w:rPr>
        <w:t>ja</w:t>
      </w:r>
      <w:r w:rsidR="00395302">
        <w:rPr>
          <w:rFonts w:ascii="Arial" w:eastAsia="Calibri" w:hAnsi="Arial" w:cs="Arial"/>
          <w:b/>
          <w:bCs/>
          <w:position w:val="-2"/>
        </w:rPr>
        <w:t>/</w:t>
      </w:r>
      <w:r w:rsidRPr="00C02E90">
        <w:rPr>
          <w:rFonts w:ascii="Arial" w:eastAsia="Calibri" w:hAnsi="Arial" w:cs="Arial"/>
          <w:b/>
          <w:bCs/>
          <w:position w:val="-2"/>
        </w:rPr>
        <w:t>podizvajal</w:t>
      </w:r>
      <w:r w:rsidR="00E24182">
        <w:rPr>
          <w:rFonts w:ascii="Arial" w:eastAsia="Calibri" w:hAnsi="Arial" w:cs="Arial"/>
          <w:b/>
          <w:bCs/>
          <w:position w:val="-2"/>
        </w:rPr>
        <w:t>ca</w:t>
      </w:r>
      <w:r w:rsidRPr="00C02E90">
        <w:rPr>
          <w:rFonts w:ascii="Arial" w:eastAsia="Calibri" w:hAnsi="Arial" w:cs="Arial"/>
          <w:b/>
          <w:bCs/>
          <w:position w:val="-2"/>
        </w:rPr>
        <w:t xml:space="preserve">. </w:t>
      </w:r>
    </w:p>
    <w:p w14:paraId="7FE9E63C" w14:textId="77777777" w:rsidR="002336D3" w:rsidRPr="005B64B7" w:rsidRDefault="002336D3" w:rsidP="002336D3">
      <w:pPr>
        <w:tabs>
          <w:tab w:val="left" w:pos="3686"/>
        </w:tabs>
        <w:jc w:val="both"/>
        <w:rPr>
          <w:rFonts w:ascii="Arial" w:hAnsi="Arial" w:cs="Arial"/>
          <w:u w:val="single"/>
        </w:rPr>
      </w:pPr>
      <w:r w:rsidRPr="005B64B7">
        <w:rPr>
          <w:rFonts w:ascii="Arial" w:hAnsi="Arial" w:cs="Arial"/>
          <w:u w:val="single"/>
        </w:rPr>
        <w:t>OPOZORILO!</w:t>
      </w:r>
    </w:p>
    <w:p w14:paraId="69787D3A" w14:textId="620DDD9E" w:rsidR="002336D3" w:rsidRPr="005B64B7" w:rsidRDefault="002336D3" w:rsidP="006D4CC4">
      <w:pPr>
        <w:jc w:val="both"/>
        <w:rPr>
          <w:rFonts w:ascii="Arial" w:hAnsi="Arial" w:cs="Arial"/>
          <w:bCs/>
        </w:rPr>
      </w:pPr>
      <w:r w:rsidRPr="005B64B7">
        <w:rPr>
          <w:rFonts w:ascii="Arial" w:hAnsi="Arial" w:cs="Arial"/>
          <w:bCs/>
        </w:rPr>
        <w:t xml:space="preserve">K  </w:t>
      </w:r>
      <w:r w:rsidR="006D4CC4" w:rsidRPr="005B64B7">
        <w:rPr>
          <w:rFonts w:ascii="Arial" w:hAnsi="Arial" w:cs="Arial"/>
          <w:bCs/>
        </w:rPr>
        <w:t>Obrazcu 6</w:t>
      </w:r>
      <w:r w:rsidRPr="005B64B7">
        <w:rPr>
          <w:rFonts w:ascii="Arial" w:hAnsi="Arial" w:cs="Arial"/>
          <w:bCs/>
        </w:rPr>
        <w:t xml:space="preserve"> ponudnik priloži</w:t>
      </w:r>
      <w:r w:rsidR="006D4CC4" w:rsidRPr="005B64B7">
        <w:rPr>
          <w:rFonts w:ascii="Arial" w:hAnsi="Arial" w:cs="Arial"/>
          <w:bCs/>
        </w:rPr>
        <w:t xml:space="preserve"> </w:t>
      </w:r>
      <w:r w:rsidRPr="005B64B7">
        <w:rPr>
          <w:rFonts w:ascii="Arial" w:hAnsi="Arial" w:cs="Arial"/>
          <w:bCs/>
        </w:rPr>
        <w:t>Potrdilo o zaposlitvi</w:t>
      </w:r>
      <w:r w:rsidR="005B64B7" w:rsidRPr="005B64B7">
        <w:rPr>
          <w:rFonts w:ascii="Arial" w:hAnsi="Arial" w:cs="Arial"/>
          <w:bCs/>
        </w:rPr>
        <w:t xml:space="preserve"> za imenovanega vodjo del</w:t>
      </w:r>
      <w:r w:rsidRPr="005B64B7">
        <w:rPr>
          <w:rFonts w:ascii="Arial" w:hAnsi="Arial" w:cs="Arial"/>
          <w:bCs/>
        </w:rPr>
        <w:t xml:space="preserve"> (obrazec M1 ali drugo ustrezno dokazilo).</w:t>
      </w:r>
    </w:p>
    <w:p w14:paraId="0E39843F" w14:textId="68BC5E7C" w:rsidR="005063AB" w:rsidRDefault="005063AB" w:rsidP="005063AB">
      <w:pPr>
        <w:spacing w:after="0" w:line="240" w:lineRule="auto"/>
        <w:jc w:val="both"/>
        <w:rPr>
          <w:rFonts w:ascii="Arial" w:eastAsia="Calibri" w:hAnsi="Arial" w:cs="Arial"/>
          <w:color w:val="FF0000"/>
          <w:position w:val="-2"/>
          <w:sz w:val="20"/>
          <w:szCs w:val="20"/>
        </w:rPr>
      </w:pPr>
    </w:p>
    <w:p w14:paraId="1D81BAF4" w14:textId="77777777" w:rsidR="00AE6605" w:rsidRPr="006A3C14" w:rsidRDefault="00AE6605" w:rsidP="005063AB">
      <w:pPr>
        <w:spacing w:after="0" w:line="240" w:lineRule="auto"/>
        <w:jc w:val="both"/>
        <w:rPr>
          <w:rFonts w:ascii="Arial" w:eastAsia="Calibri" w:hAnsi="Arial" w:cs="Arial"/>
          <w:color w:val="FF0000"/>
          <w:position w:val="-2"/>
          <w:sz w:val="20"/>
          <w:szCs w:val="20"/>
        </w:rPr>
      </w:pPr>
    </w:p>
    <w:p w14:paraId="08F1CFF6" w14:textId="4D4C5732" w:rsidR="000D2D0F" w:rsidRPr="000226D7" w:rsidRDefault="00651AB1" w:rsidP="00AD0838">
      <w:pPr>
        <w:pStyle w:val="Odstavekseznama"/>
        <w:numPr>
          <w:ilvl w:val="0"/>
          <w:numId w:val="30"/>
        </w:numPr>
        <w:tabs>
          <w:tab w:val="left" w:pos="426"/>
          <w:tab w:val="left" w:pos="5387"/>
        </w:tabs>
        <w:spacing w:line="264" w:lineRule="auto"/>
        <w:ind w:left="0" w:firstLine="0"/>
        <w:rPr>
          <w:rFonts w:ascii="Arial" w:hAnsi="Arial" w:cs="Arial"/>
          <w:b/>
        </w:rPr>
      </w:pPr>
      <w:r w:rsidRPr="006A3C14">
        <w:rPr>
          <w:rFonts w:ascii="Arial" w:hAnsi="Arial" w:cs="Arial"/>
          <w:b/>
        </w:rPr>
        <w:t xml:space="preserve">SEZNAM REFERENČNIH DEL IMENOVANEGA VODJO VSEH DEL </w:t>
      </w:r>
    </w:p>
    <w:p w14:paraId="2388364B" w14:textId="4F519C9B" w:rsidR="00651AB1" w:rsidRPr="00F54535" w:rsidRDefault="00651AB1" w:rsidP="00011107">
      <w:pPr>
        <w:jc w:val="both"/>
        <w:rPr>
          <w:rFonts w:ascii="Arial" w:eastAsia="Calibri" w:hAnsi="Arial" w:cs="Arial"/>
          <w:position w:val="-2"/>
          <w:highlight w:val="yellow"/>
        </w:rPr>
      </w:pPr>
      <w:r w:rsidRPr="00011107">
        <w:rPr>
          <w:rFonts w:ascii="Arial" w:hAnsi="Arial" w:cs="Arial"/>
          <w:b/>
        </w:rPr>
        <w:t>Ponudnik za predlagano osebo vodjo vseh del vpiše najmanj eno referenčno delo skladno s Pogojem 9.</w:t>
      </w:r>
    </w:p>
    <w:tbl>
      <w:tblPr>
        <w:tblStyle w:val="TableGridPHPDOCX"/>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28"/>
        <w:gridCol w:w="1826"/>
        <w:gridCol w:w="2202"/>
        <w:gridCol w:w="2201"/>
        <w:gridCol w:w="2199"/>
      </w:tblGrid>
      <w:tr w:rsidR="00335895" w:rsidRPr="00F54535" w14:paraId="1D4EE4D0" w14:textId="77777777" w:rsidTr="00335895">
        <w:tc>
          <w:tcPr>
            <w:tcW w:w="347"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B871283" w14:textId="77777777" w:rsidR="00335895" w:rsidRPr="00F54535" w:rsidRDefault="00335895" w:rsidP="000A6FC9">
            <w:pPr>
              <w:jc w:val="both"/>
              <w:rPr>
                <w:rFonts w:ascii="Arial" w:hAnsi="Arial" w:cs="Arial"/>
                <w:sz w:val="20"/>
                <w:szCs w:val="20"/>
              </w:rPr>
            </w:pPr>
            <w:proofErr w:type="spellStart"/>
            <w:r w:rsidRPr="00F54535">
              <w:rPr>
                <w:rFonts w:ascii="Arial" w:hAnsi="Arial" w:cs="Arial"/>
                <w:b/>
                <w:bCs/>
                <w:position w:val="-2"/>
                <w:sz w:val="20"/>
                <w:szCs w:val="20"/>
                <w:shd w:val="clear" w:color="auto" w:fill="CCCCCC"/>
              </w:rPr>
              <w:t>Zap</w:t>
            </w:r>
            <w:proofErr w:type="spellEnd"/>
            <w:r w:rsidRPr="00F54535">
              <w:rPr>
                <w:rFonts w:ascii="Arial" w:hAnsi="Arial" w:cs="Arial"/>
                <w:b/>
                <w:bCs/>
                <w:position w:val="-2"/>
                <w:sz w:val="20"/>
                <w:szCs w:val="20"/>
                <w:shd w:val="clear" w:color="auto" w:fill="CCCCCC"/>
              </w:rPr>
              <w:t>. št.</w:t>
            </w:r>
          </w:p>
        </w:tc>
        <w:tc>
          <w:tcPr>
            <w:tcW w:w="1008"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0" w:type="auto"/>
              <w:bottom w:w="0" w:type="auto"/>
            </w:tcMar>
            <w:vAlign w:val="center"/>
          </w:tcPr>
          <w:p w14:paraId="07DE1E29" w14:textId="77777777" w:rsidR="00335895" w:rsidRPr="00F54535" w:rsidRDefault="00335895" w:rsidP="000A6FC9">
            <w:pPr>
              <w:jc w:val="center"/>
              <w:rPr>
                <w:rFonts w:ascii="Arial" w:hAnsi="Arial" w:cs="Arial"/>
                <w:b/>
                <w:sz w:val="20"/>
                <w:szCs w:val="20"/>
              </w:rPr>
            </w:pPr>
            <w:r w:rsidRPr="00F54535">
              <w:rPr>
                <w:rFonts w:ascii="Arial" w:hAnsi="Arial" w:cs="Arial"/>
                <w:b/>
                <w:sz w:val="20"/>
                <w:szCs w:val="20"/>
              </w:rPr>
              <w:t>Referenčni naročnik</w:t>
            </w:r>
          </w:p>
          <w:p w14:paraId="6F37B407" w14:textId="77777777" w:rsidR="00335895" w:rsidRPr="00F54535" w:rsidRDefault="00335895" w:rsidP="000A6FC9">
            <w:pPr>
              <w:jc w:val="center"/>
              <w:rPr>
                <w:rFonts w:ascii="Arial" w:hAnsi="Arial" w:cs="Arial"/>
                <w:bCs/>
                <w:sz w:val="20"/>
                <w:szCs w:val="20"/>
              </w:rPr>
            </w:pPr>
            <w:r w:rsidRPr="00F54535">
              <w:rPr>
                <w:rFonts w:ascii="Arial" w:hAnsi="Arial" w:cs="Arial"/>
                <w:bCs/>
                <w:sz w:val="20"/>
                <w:szCs w:val="20"/>
              </w:rPr>
              <w:t>(naziv, naslov)</w:t>
            </w:r>
          </w:p>
        </w:tc>
        <w:tc>
          <w:tcPr>
            <w:tcW w:w="1216"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0" w:type="auto"/>
              <w:bottom w:w="0" w:type="auto"/>
            </w:tcMar>
            <w:vAlign w:val="center"/>
          </w:tcPr>
          <w:p w14:paraId="47026608" w14:textId="77777777" w:rsidR="00335895" w:rsidRPr="00F54535" w:rsidRDefault="00335895" w:rsidP="000A6FC9">
            <w:pPr>
              <w:jc w:val="center"/>
              <w:rPr>
                <w:rFonts w:ascii="Arial" w:hAnsi="Arial" w:cs="Arial"/>
                <w:b/>
                <w:sz w:val="20"/>
                <w:szCs w:val="20"/>
              </w:rPr>
            </w:pPr>
            <w:r w:rsidRPr="00F54535">
              <w:rPr>
                <w:rFonts w:ascii="Arial" w:hAnsi="Arial" w:cs="Arial"/>
                <w:b/>
                <w:sz w:val="20"/>
                <w:szCs w:val="20"/>
              </w:rPr>
              <w:t>Vrsta dela</w:t>
            </w:r>
          </w:p>
          <w:p w14:paraId="4211138D" w14:textId="77777777" w:rsidR="00335895" w:rsidRPr="00F54535" w:rsidRDefault="00335895" w:rsidP="000A6FC9">
            <w:pPr>
              <w:jc w:val="center"/>
              <w:rPr>
                <w:rFonts w:ascii="Arial" w:hAnsi="Arial" w:cs="Arial"/>
                <w:bCs/>
                <w:sz w:val="20"/>
                <w:szCs w:val="20"/>
              </w:rPr>
            </w:pPr>
            <w:r w:rsidRPr="00F54535">
              <w:rPr>
                <w:rFonts w:ascii="Arial" w:hAnsi="Arial" w:cs="Arial"/>
                <w:bCs/>
                <w:sz w:val="20"/>
                <w:szCs w:val="20"/>
              </w:rPr>
              <w:t>(podroben opis vrste del, ki jih je izvedel izvajalec)</w:t>
            </w:r>
          </w:p>
        </w:tc>
        <w:tc>
          <w:tcPr>
            <w:tcW w:w="1215"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0" w:type="auto"/>
              <w:bottom w:w="0" w:type="auto"/>
            </w:tcMar>
            <w:vAlign w:val="center"/>
          </w:tcPr>
          <w:p w14:paraId="2427EF7A" w14:textId="77777777" w:rsidR="00335895" w:rsidRPr="00F54535" w:rsidRDefault="00335895" w:rsidP="000A6FC9">
            <w:pPr>
              <w:jc w:val="center"/>
              <w:rPr>
                <w:rFonts w:ascii="Arial" w:hAnsi="Arial" w:cs="Arial"/>
                <w:b/>
                <w:sz w:val="20"/>
                <w:szCs w:val="20"/>
              </w:rPr>
            </w:pPr>
            <w:r w:rsidRPr="00F54535">
              <w:rPr>
                <w:rFonts w:ascii="Arial" w:hAnsi="Arial" w:cs="Arial"/>
                <w:b/>
                <w:sz w:val="20"/>
                <w:szCs w:val="20"/>
              </w:rPr>
              <w:t>Čas realizacije</w:t>
            </w:r>
          </w:p>
          <w:p w14:paraId="2B1ADA56" w14:textId="77777777" w:rsidR="00335895" w:rsidRPr="00F54535" w:rsidRDefault="00335895" w:rsidP="000A6FC9">
            <w:pPr>
              <w:jc w:val="center"/>
              <w:rPr>
                <w:rFonts w:ascii="Arial" w:hAnsi="Arial" w:cs="Arial"/>
                <w:bCs/>
                <w:sz w:val="20"/>
                <w:szCs w:val="20"/>
              </w:rPr>
            </w:pPr>
            <w:r w:rsidRPr="00F54535">
              <w:rPr>
                <w:rFonts w:ascii="Arial" w:hAnsi="Arial" w:cs="Arial"/>
                <w:bCs/>
                <w:sz w:val="20"/>
                <w:szCs w:val="20"/>
              </w:rPr>
              <w:t xml:space="preserve">(od </w:t>
            </w:r>
            <w:proofErr w:type="spellStart"/>
            <w:r w:rsidRPr="00F54535">
              <w:rPr>
                <w:rFonts w:ascii="Arial" w:hAnsi="Arial" w:cs="Arial"/>
                <w:bCs/>
                <w:sz w:val="20"/>
                <w:szCs w:val="20"/>
              </w:rPr>
              <w:t>mesec_leto</w:t>
            </w:r>
            <w:proofErr w:type="spellEnd"/>
            <w:r w:rsidRPr="00F54535">
              <w:rPr>
                <w:rFonts w:ascii="Arial" w:hAnsi="Arial" w:cs="Arial"/>
                <w:bCs/>
                <w:sz w:val="20"/>
                <w:szCs w:val="20"/>
              </w:rPr>
              <w:t xml:space="preserve"> do </w:t>
            </w:r>
            <w:proofErr w:type="spellStart"/>
            <w:r w:rsidRPr="00F54535">
              <w:rPr>
                <w:rFonts w:ascii="Arial" w:hAnsi="Arial" w:cs="Arial"/>
                <w:bCs/>
                <w:sz w:val="20"/>
                <w:szCs w:val="20"/>
              </w:rPr>
              <w:t>mesec_leto</w:t>
            </w:r>
            <w:proofErr w:type="spellEnd"/>
            <w:r w:rsidRPr="00F54535">
              <w:rPr>
                <w:rFonts w:ascii="Arial" w:hAnsi="Arial" w:cs="Arial"/>
                <w:bCs/>
                <w:sz w:val="20"/>
                <w:szCs w:val="20"/>
              </w:rPr>
              <w:t>)</w:t>
            </w:r>
          </w:p>
        </w:tc>
        <w:tc>
          <w:tcPr>
            <w:tcW w:w="1214"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E40AE71" w14:textId="77777777" w:rsidR="00335895" w:rsidRPr="00F54535" w:rsidRDefault="000A6FC9" w:rsidP="000A6FC9">
            <w:pPr>
              <w:jc w:val="center"/>
              <w:rPr>
                <w:rFonts w:ascii="Arial" w:hAnsi="Arial" w:cs="Arial"/>
                <w:b/>
                <w:sz w:val="20"/>
                <w:szCs w:val="20"/>
              </w:rPr>
            </w:pPr>
            <w:r w:rsidRPr="00F54535">
              <w:rPr>
                <w:rFonts w:ascii="Arial" w:hAnsi="Arial" w:cs="Arial"/>
                <w:b/>
                <w:sz w:val="20"/>
                <w:szCs w:val="20"/>
              </w:rPr>
              <w:t xml:space="preserve">Dimenzija </w:t>
            </w:r>
            <w:proofErr w:type="spellStart"/>
            <w:r w:rsidRPr="00F54535">
              <w:rPr>
                <w:rFonts w:ascii="Arial" w:hAnsi="Arial" w:cs="Arial"/>
                <w:b/>
                <w:sz w:val="20"/>
                <w:szCs w:val="20"/>
              </w:rPr>
              <w:t>predizoliranih</w:t>
            </w:r>
            <w:proofErr w:type="spellEnd"/>
            <w:r w:rsidRPr="00F54535">
              <w:rPr>
                <w:rFonts w:ascii="Arial" w:hAnsi="Arial" w:cs="Arial"/>
                <w:b/>
                <w:sz w:val="20"/>
                <w:szCs w:val="20"/>
              </w:rPr>
              <w:t xml:space="preserve"> cevi</w:t>
            </w:r>
          </w:p>
          <w:p w14:paraId="151D3A36" w14:textId="0C3E5EA6" w:rsidR="00471E44" w:rsidRPr="00F54535" w:rsidRDefault="00471E44" w:rsidP="000A6FC9">
            <w:pPr>
              <w:jc w:val="center"/>
              <w:rPr>
                <w:rFonts w:ascii="Arial" w:hAnsi="Arial" w:cs="Arial"/>
                <w:b/>
                <w:sz w:val="20"/>
                <w:szCs w:val="20"/>
              </w:rPr>
            </w:pPr>
            <w:r w:rsidRPr="00F54535">
              <w:rPr>
                <w:rFonts w:ascii="Arial" w:hAnsi="Arial" w:cs="Arial"/>
                <w:b/>
                <w:sz w:val="20"/>
                <w:szCs w:val="20"/>
              </w:rPr>
              <w:t>(DN)</w:t>
            </w:r>
          </w:p>
        </w:tc>
      </w:tr>
      <w:tr w:rsidR="00335895" w:rsidRPr="00F54535" w14:paraId="5050675E" w14:textId="77777777" w:rsidTr="00335895">
        <w:tc>
          <w:tcPr>
            <w:tcW w:w="3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ACC611" w14:textId="77777777" w:rsidR="00335895" w:rsidRPr="00F54535" w:rsidRDefault="00335895" w:rsidP="000A6FC9">
            <w:pPr>
              <w:jc w:val="both"/>
              <w:rPr>
                <w:rFonts w:ascii="Arial" w:hAnsi="Arial" w:cs="Arial"/>
                <w:sz w:val="20"/>
                <w:szCs w:val="20"/>
              </w:rPr>
            </w:pPr>
            <w:r w:rsidRPr="00F54535">
              <w:rPr>
                <w:rFonts w:ascii="Arial" w:hAnsi="Arial" w:cs="Arial"/>
                <w:b/>
                <w:bCs/>
                <w:position w:val="-2"/>
                <w:sz w:val="20"/>
                <w:szCs w:val="20"/>
              </w:rPr>
              <w:t>1</w:t>
            </w:r>
          </w:p>
        </w:tc>
        <w:tc>
          <w:tcPr>
            <w:tcW w:w="100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377774" w14:textId="77777777" w:rsidR="00335895" w:rsidRPr="00F54535" w:rsidRDefault="00335895" w:rsidP="000A6FC9">
            <w:pPr>
              <w:jc w:val="both"/>
              <w:rPr>
                <w:rFonts w:ascii="Arial" w:hAnsi="Arial" w:cs="Arial"/>
                <w:position w:val="-2"/>
                <w:sz w:val="20"/>
                <w:szCs w:val="20"/>
              </w:rPr>
            </w:pPr>
            <w:r w:rsidRPr="00F54535">
              <w:rPr>
                <w:rFonts w:ascii="Arial" w:hAnsi="Arial" w:cs="Arial"/>
                <w:position w:val="-2"/>
                <w:sz w:val="20"/>
                <w:szCs w:val="20"/>
              </w:rPr>
              <w:t> </w:t>
            </w:r>
          </w:p>
          <w:p w14:paraId="33EE91F4" w14:textId="77777777" w:rsidR="00335895" w:rsidRPr="00F54535" w:rsidRDefault="00335895" w:rsidP="000A6FC9">
            <w:pPr>
              <w:jc w:val="both"/>
              <w:rPr>
                <w:rFonts w:ascii="Arial" w:hAnsi="Arial" w:cs="Arial"/>
                <w:position w:val="-2"/>
                <w:sz w:val="20"/>
                <w:szCs w:val="20"/>
              </w:rPr>
            </w:pPr>
          </w:p>
          <w:p w14:paraId="62621E4C" w14:textId="77777777" w:rsidR="00335895" w:rsidRPr="00F54535" w:rsidRDefault="00335895" w:rsidP="000A6FC9">
            <w:pPr>
              <w:jc w:val="both"/>
              <w:rPr>
                <w:rFonts w:ascii="Arial" w:hAnsi="Arial" w:cs="Arial"/>
                <w:position w:val="-2"/>
                <w:sz w:val="20"/>
                <w:szCs w:val="20"/>
              </w:rPr>
            </w:pPr>
          </w:p>
          <w:p w14:paraId="69312F96" w14:textId="77777777" w:rsidR="00335895" w:rsidRPr="00F54535" w:rsidRDefault="00335895" w:rsidP="000A6FC9">
            <w:pPr>
              <w:jc w:val="both"/>
              <w:rPr>
                <w:rFonts w:ascii="Arial" w:hAnsi="Arial" w:cs="Arial"/>
                <w:position w:val="-2"/>
                <w:sz w:val="20"/>
                <w:szCs w:val="20"/>
              </w:rPr>
            </w:pPr>
          </w:p>
          <w:p w14:paraId="1EFB6F80" w14:textId="77777777" w:rsidR="00335895" w:rsidRPr="00F54535" w:rsidRDefault="00335895" w:rsidP="000A6FC9">
            <w:pPr>
              <w:jc w:val="both"/>
              <w:rPr>
                <w:rFonts w:ascii="Arial" w:hAnsi="Arial" w:cs="Arial"/>
                <w:position w:val="-2"/>
                <w:sz w:val="20"/>
                <w:szCs w:val="20"/>
              </w:rPr>
            </w:pPr>
          </w:p>
          <w:p w14:paraId="2EF14B75" w14:textId="77777777" w:rsidR="00335895" w:rsidRPr="00F54535" w:rsidRDefault="00335895" w:rsidP="000A6FC9">
            <w:pPr>
              <w:jc w:val="both"/>
              <w:rPr>
                <w:rFonts w:ascii="Arial" w:hAnsi="Arial" w:cs="Arial"/>
                <w:sz w:val="20"/>
                <w:szCs w:val="20"/>
              </w:rPr>
            </w:pPr>
          </w:p>
        </w:tc>
        <w:tc>
          <w:tcPr>
            <w:tcW w:w="121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E885B1" w14:textId="77777777" w:rsidR="00335895" w:rsidRPr="00F54535" w:rsidRDefault="00335895" w:rsidP="000A6FC9">
            <w:pPr>
              <w:jc w:val="both"/>
              <w:rPr>
                <w:rFonts w:ascii="Arial" w:hAnsi="Arial" w:cs="Arial"/>
                <w:sz w:val="20"/>
                <w:szCs w:val="20"/>
              </w:rPr>
            </w:pPr>
            <w:r w:rsidRPr="00F54535">
              <w:rPr>
                <w:rFonts w:ascii="Arial" w:hAnsi="Arial" w:cs="Arial"/>
                <w:position w:val="-2"/>
                <w:sz w:val="20"/>
                <w:szCs w:val="20"/>
              </w:rPr>
              <w:t> </w:t>
            </w:r>
          </w:p>
        </w:tc>
        <w:tc>
          <w:tcPr>
            <w:tcW w:w="121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5DCE5C" w14:textId="77777777" w:rsidR="00335895" w:rsidRPr="00F54535" w:rsidRDefault="00335895" w:rsidP="000A6FC9">
            <w:pPr>
              <w:jc w:val="both"/>
              <w:rPr>
                <w:rFonts w:ascii="Arial" w:hAnsi="Arial" w:cs="Arial"/>
                <w:sz w:val="20"/>
                <w:szCs w:val="20"/>
              </w:rPr>
            </w:pPr>
            <w:r w:rsidRPr="00F54535">
              <w:rPr>
                <w:rFonts w:ascii="Arial" w:hAnsi="Arial" w:cs="Arial"/>
                <w:position w:val="-2"/>
                <w:sz w:val="20"/>
                <w:szCs w:val="20"/>
              </w:rPr>
              <w:t> </w:t>
            </w:r>
          </w:p>
        </w:tc>
        <w:tc>
          <w:tcPr>
            <w:tcW w:w="1214" w:type="pct"/>
            <w:tcBorders>
              <w:top w:val="inset" w:sz="7" w:space="0" w:color="000000"/>
              <w:left w:val="inset" w:sz="7" w:space="0" w:color="000000"/>
              <w:bottom w:val="inset" w:sz="7" w:space="0" w:color="000000"/>
              <w:right w:val="inset" w:sz="7" w:space="0" w:color="000000"/>
            </w:tcBorders>
          </w:tcPr>
          <w:p w14:paraId="71C29163" w14:textId="77777777" w:rsidR="00335895" w:rsidRPr="00F54535" w:rsidRDefault="00335895" w:rsidP="000A6FC9">
            <w:pPr>
              <w:jc w:val="both"/>
              <w:rPr>
                <w:rFonts w:ascii="Arial" w:hAnsi="Arial" w:cs="Arial"/>
                <w:position w:val="-2"/>
                <w:sz w:val="20"/>
                <w:szCs w:val="20"/>
              </w:rPr>
            </w:pPr>
          </w:p>
        </w:tc>
      </w:tr>
      <w:tr w:rsidR="00335895" w:rsidRPr="006A3C14" w14:paraId="017F5C88" w14:textId="77777777" w:rsidTr="00335895">
        <w:tc>
          <w:tcPr>
            <w:tcW w:w="3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9A6A46" w14:textId="77777777" w:rsidR="00335895" w:rsidRPr="006A3C14" w:rsidRDefault="00335895" w:rsidP="000A6FC9">
            <w:pPr>
              <w:jc w:val="both"/>
              <w:rPr>
                <w:rFonts w:ascii="Arial" w:hAnsi="Arial" w:cs="Arial"/>
                <w:sz w:val="20"/>
                <w:szCs w:val="20"/>
              </w:rPr>
            </w:pPr>
            <w:r w:rsidRPr="006A3C14">
              <w:rPr>
                <w:rFonts w:ascii="Arial" w:hAnsi="Arial" w:cs="Arial"/>
                <w:b/>
                <w:bCs/>
                <w:position w:val="-2"/>
                <w:sz w:val="20"/>
                <w:szCs w:val="20"/>
              </w:rPr>
              <w:t>2</w:t>
            </w:r>
          </w:p>
        </w:tc>
        <w:tc>
          <w:tcPr>
            <w:tcW w:w="100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EBD333" w14:textId="77777777" w:rsidR="00335895" w:rsidRPr="006A3C14" w:rsidRDefault="00335895" w:rsidP="000A6FC9">
            <w:pPr>
              <w:jc w:val="both"/>
              <w:rPr>
                <w:rFonts w:ascii="Arial" w:hAnsi="Arial" w:cs="Arial"/>
                <w:position w:val="-2"/>
                <w:sz w:val="20"/>
                <w:szCs w:val="20"/>
              </w:rPr>
            </w:pPr>
            <w:r w:rsidRPr="006A3C14">
              <w:rPr>
                <w:rFonts w:ascii="Arial" w:hAnsi="Arial" w:cs="Arial"/>
                <w:position w:val="-2"/>
                <w:sz w:val="20"/>
                <w:szCs w:val="20"/>
              </w:rPr>
              <w:t> </w:t>
            </w:r>
          </w:p>
          <w:p w14:paraId="27122837" w14:textId="77777777" w:rsidR="00335895" w:rsidRPr="006A3C14" w:rsidRDefault="00335895" w:rsidP="000A6FC9">
            <w:pPr>
              <w:jc w:val="both"/>
              <w:rPr>
                <w:rFonts w:ascii="Arial" w:hAnsi="Arial" w:cs="Arial"/>
                <w:position w:val="-2"/>
                <w:sz w:val="20"/>
                <w:szCs w:val="20"/>
              </w:rPr>
            </w:pPr>
          </w:p>
          <w:p w14:paraId="7E9D93E7" w14:textId="77777777" w:rsidR="00335895" w:rsidRPr="006A3C14" w:rsidRDefault="00335895" w:rsidP="000A6FC9">
            <w:pPr>
              <w:jc w:val="both"/>
              <w:rPr>
                <w:rFonts w:ascii="Arial" w:hAnsi="Arial" w:cs="Arial"/>
                <w:sz w:val="20"/>
                <w:szCs w:val="20"/>
              </w:rPr>
            </w:pPr>
          </w:p>
          <w:p w14:paraId="7E400185" w14:textId="77777777" w:rsidR="00335895" w:rsidRPr="006A3C14" w:rsidRDefault="00335895" w:rsidP="000A6FC9">
            <w:pPr>
              <w:jc w:val="both"/>
              <w:rPr>
                <w:rFonts w:ascii="Arial" w:hAnsi="Arial" w:cs="Arial"/>
                <w:sz w:val="20"/>
                <w:szCs w:val="20"/>
              </w:rPr>
            </w:pPr>
          </w:p>
          <w:p w14:paraId="78874E37" w14:textId="77777777" w:rsidR="00335895" w:rsidRPr="006A3C14" w:rsidRDefault="00335895" w:rsidP="000A6FC9">
            <w:pPr>
              <w:jc w:val="both"/>
              <w:rPr>
                <w:rFonts w:ascii="Arial" w:hAnsi="Arial" w:cs="Arial"/>
                <w:sz w:val="20"/>
                <w:szCs w:val="20"/>
              </w:rPr>
            </w:pPr>
          </w:p>
        </w:tc>
        <w:tc>
          <w:tcPr>
            <w:tcW w:w="121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D07A67" w14:textId="77777777" w:rsidR="00335895" w:rsidRPr="006A3C14" w:rsidRDefault="00335895" w:rsidP="000A6FC9">
            <w:pPr>
              <w:jc w:val="both"/>
              <w:rPr>
                <w:rFonts w:ascii="Arial" w:hAnsi="Arial" w:cs="Arial"/>
                <w:sz w:val="20"/>
                <w:szCs w:val="20"/>
              </w:rPr>
            </w:pPr>
            <w:r w:rsidRPr="006A3C14">
              <w:rPr>
                <w:rFonts w:ascii="Arial" w:hAnsi="Arial" w:cs="Arial"/>
                <w:position w:val="-2"/>
                <w:sz w:val="20"/>
                <w:szCs w:val="20"/>
              </w:rPr>
              <w:t> </w:t>
            </w:r>
          </w:p>
        </w:tc>
        <w:tc>
          <w:tcPr>
            <w:tcW w:w="121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F4CD4F" w14:textId="77777777" w:rsidR="00335895" w:rsidRPr="006A3C14" w:rsidRDefault="00335895" w:rsidP="000A6FC9">
            <w:pPr>
              <w:jc w:val="both"/>
              <w:rPr>
                <w:rFonts w:ascii="Arial" w:hAnsi="Arial" w:cs="Arial"/>
                <w:sz w:val="20"/>
                <w:szCs w:val="20"/>
              </w:rPr>
            </w:pPr>
            <w:r w:rsidRPr="006A3C14">
              <w:rPr>
                <w:rFonts w:ascii="Arial" w:hAnsi="Arial" w:cs="Arial"/>
                <w:position w:val="-2"/>
                <w:sz w:val="20"/>
                <w:szCs w:val="20"/>
              </w:rPr>
              <w:t> </w:t>
            </w:r>
          </w:p>
        </w:tc>
        <w:tc>
          <w:tcPr>
            <w:tcW w:w="1214" w:type="pct"/>
            <w:tcBorders>
              <w:top w:val="inset" w:sz="7" w:space="0" w:color="000000"/>
              <w:left w:val="inset" w:sz="7" w:space="0" w:color="000000"/>
              <w:bottom w:val="inset" w:sz="7" w:space="0" w:color="000000"/>
              <w:right w:val="inset" w:sz="7" w:space="0" w:color="000000"/>
            </w:tcBorders>
          </w:tcPr>
          <w:p w14:paraId="43752E55" w14:textId="77777777" w:rsidR="00335895" w:rsidRPr="006A3C14" w:rsidRDefault="00335895" w:rsidP="000A6FC9">
            <w:pPr>
              <w:jc w:val="both"/>
              <w:rPr>
                <w:rFonts w:ascii="Arial" w:hAnsi="Arial" w:cs="Arial"/>
                <w:position w:val="-2"/>
                <w:sz w:val="20"/>
                <w:szCs w:val="20"/>
              </w:rPr>
            </w:pPr>
          </w:p>
        </w:tc>
      </w:tr>
    </w:tbl>
    <w:p w14:paraId="6EC8A6B8" w14:textId="77777777" w:rsidR="000226D7" w:rsidRDefault="000226D7" w:rsidP="00651AB1">
      <w:pPr>
        <w:jc w:val="both"/>
        <w:rPr>
          <w:rFonts w:ascii="Arial" w:hAnsi="Arial" w:cs="Arial"/>
          <w:b/>
        </w:rPr>
      </w:pPr>
    </w:p>
    <w:p w14:paraId="0BD2AD5A" w14:textId="04BA0118" w:rsidR="00651AB1" w:rsidRPr="006A3C14" w:rsidRDefault="00651AB1" w:rsidP="00651AB1">
      <w:pPr>
        <w:jc w:val="both"/>
        <w:rPr>
          <w:rFonts w:ascii="Arial" w:hAnsi="Arial" w:cs="Arial"/>
          <w:b/>
        </w:rPr>
      </w:pPr>
      <w:r w:rsidRPr="006A3C14">
        <w:rPr>
          <w:rFonts w:ascii="Arial" w:hAnsi="Arial" w:cs="Arial"/>
          <w:b/>
        </w:rPr>
        <w:t>Izjavljamo, da so bila vsa dela izvedena po predpisih stroke in ustrezno zaključena.</w:t>
      </w:r>
    </w:p>
    <w:p w14:paraId="40F74DE0" w14:textId="77777777" w:rsidR="00ED07D3" w:rsidRDefault="00651AB1" w:rsidP="00651AB1">
      <w:pPr>
        <w:tabs>
          <w:tab w:val="left" w:pos="3686"/>
        </w:tabs>
        <w:jc w:val="both"/>
        <w:rPr>
          <w:rFonts w:ascii="Arial" w:hAnsi="Arial" w:cs="Arial"/>
          <w:u w:val="single"/>
        </w:rPr>
      </w:pPr>
      <w:r w:rsidRPr="006A3C14">
        <w:rPr>
          <w:rFonts w:ascii="Arial" w:hAnsi="Arial" w:cs="Arial"/>
          <w:u w:val="single"/>
        </w:rPr>
        <w:t>OPOZORILO!</w:t>
      </w:r>
    </w:p>
    <w:p w14:paraId="3F32481E" w14:textId="7585A8D0" w:rsidR="00651AB1" w:rsidRDefault="00651AB1" w:rsidP="00651AB1">
      <w:pPr>
        <w:tabs>
          <w:tab w:val="left" w:pos="3686"/>
        </w:tabs>
        <w:jc w:val="both"/>
        <w:rPr>
          <w:rFonts w:ascii="Arial" w:hAnsi="Arial" w:cs="Arial"/>
          <w:bCs/>
        </w:rPr>
      </w:pPr>
      <w:r w:rsidRPr="006A3C14">
        <w:rPr>
          <w:rFonts w:ascii="Arial" w:hAnsi="Arial" w:cs="Arial"/>
          <w:bCs/>
        </w:rPr>
        <w:t xml:space="preserve">K  navedenim referencam ponudnik priloži referenčna potrdila ponudnika, izdana s strani referenčnih naročnikov v smislu vsebine Obrazca št. 8. </w:t>
      </w:r>
    </w:p>
    <w:p w14:paraId="23AA22C2" w14:textId="77777777" w:rsidR="000226D7" w:rsidRPr="00ED07D3" w:rsidRDefault="000226D7" w:rsidP="00651AB1">
      <w:pPr>
        <w:tabs>
          <w:tab w:val="left" w:pos="3686"/>
        </w:tabs>
        <w:jc w:val="both"/>
        <w:rPr>
          <w:rFonts w:ascii="Arial" w:hAnsi="Arial" w:cs="Arial"/>
          <w:u w:val="single"/>
        </w:rPr>
      </w:pPr>
    </w:p>
    <w:p w14:paraId="6D18A113" w14:textId="3F25482D" w:rsidR="002A44CB" w:rsidRDefault="002A44CB" w:rsidP="002A44CB">
      <w:pPr>
        <w:jc w:val="both"/>
        <w:rPr>
          <w:rFonts w:ascii="Calibri" w:hAnsi="Calibri"/>
        </w:rPr>
      </w:pPr>
      <w:r>
        <w:rPr>
          <w:i/>
          <w:iCs/>
        </w:rPr>
        <w:t>V primeru, če se ponudnik za izpolnjevanje pogoja sklicuje na podizvajalce, morajo ti izvesti storitev, za katero so izkazali sposobnost, skladno z 81. členom ZJN-3.</w:t>
      </w:r>
    </w:p>
    <w:p w14:paraId="1159DAB8" w14:textId="0F772306" w:rsidR="00E6229E" w:rsidRPr="006A3C14" w:rsidRDefault="00E6229E" w:rsidP="00E6229E">
      <w:pPr>
        <w:spacing w:after="0" w:line="240" w:lineRule="auto"/>
        <w:jc w:val="both"/>
        <w:rPr>
          <w:rFonts w:ascii="Arial" w:hAnsi="Arial" w:cs="Arial"/>
          <w:position w:val="-2"/>
          <w:sz w:val="20"/>
          <w:szCs w:val="20"/>
        </w:rPr>
      </w:pPr>
    </w:p>
    <w:p w14:paraId="22F6634D" w14:textId="77777777" w:rsidR="00D7525A" w:rsidRPr="00205D87" w:rsidRDefault="00D7525A" w:rsidP="00E6229E">
      <w:pPr>
        <w:tabs>
          <w:tab w:val="left" w:pos="3686"/>
        </w:tabs>
        <w:spacing w:after="0" w:line="240" w:lineRule="auto"/>
        <w:jc w:val="both"/>
        <w:rPr>
          <w:rFonts w:ascii="Arial" w:hAnsi="Arial" w:cs="Arial"/>
          <w:sz w:val="16"/>
          <w:szCs w:val="16"/>
        </w:rPr>
      </w:pPr>
    </w:p>
    <w:tbl>
      <w:tblPr>
        <w:tblStyle w:val="NormalTablePHPDOCX"/>
        <w:tblW w:w="5000" w:type="pct"/>
        <w:tblLook w:val="04A0" w:firstRow="1" w:lastRow="0" w:firstColumn="1" w:lastColumn="0" w:noHBand="0" w:noVBand="1"/>
      </w:tblPr>
      <w:tblGrid>
        <w:gridCol w:w="4294"/>
        <w:gridCol w:w="4776"/>
      </w:tblGrid>
      <w:tr w:rsidR="005A4808" w:rsidRPr="00205D87" w14:paraId="49636C1E" w14:textId="77777777" w:rsidTr="005A4808">
        <w:tc>
          <w:tcPr>
            <w:tcW w:w="2367" w:type="pct"/>
            <w:hideMark/>
          </w:tcPr>
          <w:p w14:paraId="798E07B6" w14:textId="77777777" w:rsidR="005A4808" w:rsidRPr="00205D87" w:rsidRDefault="005A4808" w:rsidP="00FC43A6">
            <w:pPr>
              <w:jc w:val="both"/>
              <w:rPr>
                <w:rFonts w:ascii="Arial" w:hAnsi="Arial" w:cs="Arial"/>
                <w:position w:val="-2"/>
                <w:sz w:val="16"/>
                <w:szCs w:val="16"/>
              </w:rPr>
            </w:pPr>
          </w:p>
          <w:p w14:paraId="58CABE23" w14:textId="77777777" w:rsidR="005A4808" w:rsidRPr="00205D87" w:rsidRDefault="005A4808" w:rsidP="00FC43A6">
            <w:pPr>
              <w:jc w:val="both"/>
              <w:rPr>
                <w:rFonts w:ascii="Arial" w:hAnsi="Arial" w:cs="Arial"/>
                <w:sz w:val="16"/>
                <w:szCs w:val="16"/>
              </w:rPr>
            </w:pPr>
            <w:r w:rsidRPr="00205D87">
              <w:rPr>
                <w:rFonts w:ascii="Arial" w:hAnsi="Arial" w:cs="Arial"/>
                <w:position w:val="-2"/>
                <w:sz w:val="16"/>
                <w:szCs w:val="16"/>
              </w:rPr>
              <w:t>Kraj in datum:</w:t>
            </w:r>
          </w:p>
        </w:tc>
        <w:tc>
          <w:tcPr>
            <w:tcW w:w="0" w:type="auto"/>
            <w:hideMark/>
          </w:tcPr>
          <w:p w14:paraId="74ED29A4" w14:textId="4F6512C0" w:rsidR="005A4808" w:rsidRPr="00205D87" w:rsidRDefault="00570BE2" w:rsidP="00FC43A6">
            <w:pPr>
              <w:jc w:val="both"/>
              <w:rPr>
                <w:rFonts w:ascii="Arial" w:hAnsi="Arial" w:cs="Arial"/>
                <w:sz w:val="16"/>
                <w:szCs w:val="16"/>
              </w:rPr>
            </w:pPr>
            <w:r>
              <w:rPr>
                <w:rFonts w:ascii="Arial" w:hAnsi="Arial" w:cs="Arial"/>
                <w:position w:val="-2"/>
                <w:sz w:val="16"/>
                <w:szCs w:val="16"/>
              </w:rPr>
              <w:t xml:space="preserve">          </w:t>
            </w:r>
            <w:r w:rsidR="005A4808" w:rsidRPr="00205D87">
              <w:rPr>
                <w:rFonts w:ascii="Arial" w:hAnsi="Arial" w:cs="Arial"/>
                <w:position w:val="-2"/>
                <w:sz w:val="16"/>
                <w:szCs w:val="16"/>
              </w:rPr>
              <w:t>Naziv:____________________________________</w:t>
            </w:r>
          </w:p>
        </w:tc>
      </w:tr>
      <w:tr w:rsidR="005A4808" w:rsidRPr="00205D87" w14:paraId="738CD506" w14:textId="77777777" w:rsidTr="005A4808">
        <w:tc>
          <w:tcPr>
            <w:tcW w:w="2367" w:type="pct"/>
            <w:hideMark/>
          </w:tcPr>
          <w:p w14:paraId="06379856" w14:textId="77777777" w:rsidR="005A4808" w:rsidRPr="00205D87" w:rsidRDefault="005A4808" w:rsidP="00FC43A6">
            <w:pPr>
              <w:jc w:val="both"/>
              <w:rPr>
                <w:rFonts w:ascii="Arial" w:hAnsi="Arial" w:cs="Arial"/>
                <w:sz w:val="16"/>
                <w:szCs w:val="16"/>
              </w:rPr>
            </w:pPr>
            <w:r w:rsidRPr="00205D87">
              <w:rPr>
                <w:rFonts w:ascii="Arial" w:hAnsi="Arial" w:cs="Arial"/>
                <w:position w:val="-2"/>
                <w:sz w:val="16"/>
                <w:szCs w:val="16"/>
              </w:rPr>
              <w:t>(žig)</w:t>
            </w:r>
          </w:p>
        </w:tc>
        <w:tc>
          <w:tcPr>
            <w:tcW w:w="0" w:type="auto"/>
            <w:hideMark/>
          </w:tcPr>
          <w:p w14:paraId="1DDBE220" w14:textId="7E5F4493" w:rsidR="005A4808" w:rsidRPr="00205D87" w:rsidRDefault="005A4808" w:rsidP="00FC43A6">
            <w:pPr>
              <w:jc w:val="both"/>
              <w:rPr>
                <w:rFonts w:ascii="Arial" w:hAnsi="Arial" w:cs="Arial"/>
                <w:sz w:val="16"/>
                <w:szCs w:val="16"/>
              </w:rPr>
            </w:pPr>
            <w:r w:rsidRPr="00205D87">
              <w:rPr>
                <w:rFonts w:ascii="Arial" w:hAnsi="Arial" w:cs="Arial"/>
                <w:sz w:val="16"/>
                <w:szCs w:val="16"/>
              </w:rPr>
              <w:t xml:space="preserve">     </w:t>
            </w:r>
            <w:r w:rsidR="00F35965">
              <w:rPr>
                <w:rFonts w:ascii="Arial" w:hAnsi="Arial" w:cs="Arial"/>
                <w:sz w:val="16"/>
                <w:szCs w:val="16"/>
              </w:rPr>
              <w:t xml:space="preserve">          </w:t>
            </w:r>
            <w:r w:rsidRPr="00205D87">
              <w:rPr>
                <w:rFonts w:ascii="Arial" w:hAnsi="Arial" w:cs="Arial"/>
                <w:sz w:val="16"/>
                <w:szCs w:val="16"/>
              </w:rPr>
              <w:t xml:space="preserve">     </w:t>
            </w:r>
            <w:r w:rsidRPr="00205D87">
              <w:rPr>
                <w:rFonts w:ascii="Arial" w:hAnsi="Arial" w:cs="Arial"/>
                <w:position w:val="-2"/>
                <w:sz w:val="16"/>
                <w:szCs w:val="16"/>
              </w:rPr>
              <w:t>____________________________________</w:t>
            </w:r>
          </w:p>
          <w:p w14:paraId="177EB906" w14:textId="4A7CE51D" w:rsidR="005A4808" w:rsidRPr="00205D87" w:rsidRDefault="005A4808" w:rsidP="00FC43A6">
            <w:pPr>
              <w:jc w:val="both"/>
              <w:rPr>
                <w:rFonts w:ascii="Arial" w:hAnsi="Arial" w:cs="Arial"/>
                <w:sz w:val="16"/>
                <w:szCs w:val="16"/>
              </w:rPr>
            </w:pPr>
            <w:r w:rsidRPr="00205D87">
              <w:rPr>
                <w:rFonts w:ascii="Arial" w:hAnsi="Arial" w:cs="Arial"/>
                <w:position w:val="-2"/>
                <w:sz w:val="16"/>
                <w:szCs w:val="16"/>
              </w:rPr>
              <w:t xml:space="preserve">     </w:t>
            </w:r>
            <w:r w:rsidR="00F35965">
              <w:rPr>
                <w:rFonts w:ascii="Arial" w:hAnsi="Arial" w:cs="Arial"/>
                <w:position w:val="-2"/>
                <w:sz w:val="16"/>
                <w:szCs w:val="16"/>
              </w:rPr>
              <w:t xml:space="preserve">                         </w:t>
            </w:r>
            <w:r w:rsidRPr="00205D87">
              <w:rPr>
                <w:rFonts w:ascii="Arial" w:hAnsi="Arial" w:cs="Arial"/>
                <w:position w:val="-2"/>
                <w:sz w:val="16"/>
                <w:szCs w:val="16"/>
              </w:rPr>
              <w:t xml:space="preserve">     (Ime in priimek ter podpis)</w:t>
            </w:r>
          </w:p>
        </w:tc>
      </w:tr>
    </w:tbl>
    <w:p w14:paraId="5ECD9ECE" w14:textId="5104353B" w:rsidR="00393D51" w:rsidRPr="00205D87" w:rsidRDefault="00393D51">
      <w:pPr>
        <w:rPr>
          <w:rFonts w:ascii="Arial" w:hAnsi="Arial" w:cs="Arial"/>
          <w:i/>
          <w:sz w:val="16"/>
          <w:szCs w:val="16"/>
        </w:rPr>
      </w:pPr>
    </w:p>
    <w:p w14:paraId="11523ADA" w14:textId="1FF0DD26" w:rsidR="00B76DD8" w:rsidRPr="006A3C14" w:rsidRDefault="005A4808" w:rsidP="00E51C59">
      <w:pPr>
        <w:spacing w:after="0"/>
        <w:jc w:val="both"/>
        <w:rPr>
          <w:rFonts w:ascii="Arial" w:hAnsi="Arial" w:cs="Arial"/>
          <w:i/>
          <w:sz w:val="20"/>
          <w:szCs w:val="20"/>
        </w:rPr>
      </w:pPr>
      <w:r w:rsidRPr="006A3C14">
        <w:rPr>
          <w:rFonts w:ascii="Arial" w:hAnsi="Arial" w:cs="Arial"/>
          <w:i/>
          <w:sz w:val="20"/>
          <w:szCs w:val="20"/>
        </w:rPr>
        <w:lastRenderedPageBreak/>
        <w:t xml:space="preserve">Obrazec št: </w:t>
      </w:r>
      <w:r w:rsidR="00205D87">
        <w:rPr>
          <w:rFonts w:ascii="Arial" w:hAnsi="Arial" w:cs="Arial"/>
          <w:i/>
          <w:sz w:val="20"/>
          <w:szCs w:val="20"/>
        </w:rPr>
        <w:t>7</w:t>
      </w:r>
    </w:p>
    <w:p w14:paraId="4B72E298" w14:textId="77777777" w:rsidR="00B76DD8" w:rsidRPr="006A3C14" w:rsidRDefault="00B76DD8" w:rsidP="007B06C9">
      <w:pPr>
        <w:pStyle w:val="Naslov3"/>
        <w:jc w:val="center"/>
        <w:rPr>
          <w:rFonts w:ascii="Arial" w:hAnsi="Arial" w:cs="Arial"/>
          <w:color w:val="auto"/>
          <w:sz w:val="28"/>
          <w:szCs w:val="28"/>
          <w:u w:val="single"/>
        </w:rPr>
      </w:pPr>
      <w:bookmarkStart w:id="9" w:name="_Ref380574777"/>
      <w:bookmarkStart w:id="10" w:name="_Toc380575519"/>
      <w:bookmarkStart w:id="11" w:name="_Toc380579092"/>
      <w:bookmarkStart w:id="12" w:name="_Toc380580674"/>
      <w:bookmarkStart w:id="13" w:name="_Toc452111876"/>
      <w:bookmarkStart w:id="14" w:name="_Toc37782270"/>
      <w:r w:rsidRPr="00B133F4">
        <w:rPr>
          <w:rFonts w:ascii="Arial" w:hAnsi="Arial" w:cs="Arial"/>
          <w:color w:val="auto"/>
          <w:sz w:val="28"/>
          <w:szCs w:val="28"/>
          <w:u w:val="single"/>
        </w:rPr>
        <w:t>REFERENČNO POTRDILO</w:t>
      </w:r>
      <w:bookmarkEnd w:id="9"/>
      <w:bookmarkEnd w:id="10"/>
      <w:bookmarkEnd w:id="11"/>
      <w:bookmarkEnd w:id="12"/>
      <w:r w:rsidRPr="00B133F4">
        <w:rPr>
          <w:rFonts w:ascii="Arial" w:hAnsi="Arial" w:cs="Arial"/>
          <w:color w:val="auto"/>
          <w:sz w:val="28"/>
          <w:szCs w:val="28"/>
          <w:u w:val="single"/>
        </w:rPr>
        <w:t xml:space="preserve"> ZA VODJO DEL</w:t>
      </w:r>
      <w:bookmarkEnd w:id="13"/>
      <w:bookmarkEnd w:id="14"/>
    </w:p>
    <w:p w14:paraId="74914B02" w14:textId="77777777" w:rsidR="0026248E" w:rsidRPr="006A3C14" w:rsidRDefault="0026248E" w:rsidP="0026248E">
      <w:pPr>
        <w:tabs>
          <w:tab w:val="left" w:pos="3686"/>
        </w:tabs>
        <w:spacing w:after="0" w:line="240" w:lineRule="auto"/>
        <w:jc w:val="both"/>
        <w:rPr>
          <w:rFonts w:ascii="Arial" w:hAnsi="Arial" w:cs="Arial"/>
          <w:bCs/>
          <w:sz w:val="20"/>
          <w:szCs w:val="20"/>
        </w:rPr>
      </w:pPr>
    </w:p>
    <w:p w14:paraId="207C7DB3" w14:textId="77777777" w:rsidR="000226D7" w:rsidRPr="000226D7" w:rsidRDefault="000226D7" w:rsidP="000226D7">
      <w:pPr>
        <w:tabs>
          <w:tab w:val="left" w:pos="3686"/>
        </w:tabs>
        <w:rPr>
          <w:rFonts w:ascii="Arial" w:eastAsia="Calibri" w:hAnsi="Arial" w:cs="Arial"/>
          <w:b/>
        </w:rPr>
      </w:pPr>
      <w:r w:rsidRPr="000226D7">
        <w:rPr>
          <w:rFonts w:ascii="Arial" w:eastAsia="Calibri" w:hAnsi="Arial" w:cs="Arial"/>
          <w:b/>
        </w:rPr>
        <w:t>Naziv in polni naslov referenčnega naročnika:</w:t>
      </w:r>
    </w:p>
    <w:p w14:paraId="62EEF353" w14:textId="3CEBC43E" w:rsidR="000226D7" w:rsidRPr="006A3C14" w:rsidRDefault="000226D7" w:rsidP="000226D7">
      <w:pPr>
        <w:tabs>
          <w:tab w:val="left" w:pos="3686"/>
        </w:tabs>
        <w:rPr>
          <w:rFonts w:ascii="Arial" w:eastAsia="Calibri" w:hAnsi="Arial" w:cs="Arial"/>
          <w:b/>
          <w:bCs/>
        </w:rPr>
      </w:pPr>
      <w:r>
        <w:rPr>
          <w:rFonts w:ascii="Arial" w:eastAsia="Calibri" w:hAnsi="Arial" w:cs="Arial"/>
          <w:bCs/>
        </w:rPr>
        <w:t>________________________________________________________________________</w:t>
      </w:r>
    </w:p>
    <w:p w14:paraId="3664D0E9" w14:textId="5A5DDD9F" w:rsidR="00165006" w:rsidRDefault="00165006" w:rsidP="00165006">
      <w:pPr>
        <w:tabs>
          <w:tab w:val="left" w:pos="3686"/>
        </w:tabs>
        <w:rPr>
          <w:rFonts w:ascii="Arial" w:eastAsia="Calibri" w:hAnsi="Arial" w:cs="Arial"/>
          <w:bCs/>
        </w:rPr>
      </w:pPr>
      <w:r w:rsidRPr="006A3C14">
        <w:rPr>
          <w:rFonts w:ascii="Arial" w:eastAsia="Calibri" w:hAnsi="Arial" w:cs="Arial"/>
          <w:bCs/>
        </w:rPr>
        <w:t>Kontaktna oseba referenčnega naročnika  in telefonska številka</w:t>
      </w:r>
    </w:p>
    <w:p w14:paraId="5E0C0F1A" w14:textId="6AF80A12" w:rsidR="000226D7" w:rsidRPr="006A3C14" w:rsidRDefault="000226D7" w:rsidP="00165006">
      <w:pPr>
        <w:tabs>
          <w:tab w:val="left" w:pos="3686"/>
        </w:tabs>
        <w:rPr>
          <w:rFonts w:ascii="Arial" w:eastAsia="Calibri" w:hAnsi="Arial" w:cs="Arial"/>
          <w:b/>
          <w:bCs/>
        </w:rPr>
      </w:pPr>
      <w:r>
        <w:rPr>
          <w:rFonts w:ascii="Arial" w:eastAsia="Calibri" w:hAnsi="Arial" w:cs="Arial"/>
          <w:bCs/>
        </w:rPr>
        <w:t>…………………………………………………………………………………………………………</w:t>
      </w:r>
    </w:p>
    <w:p w14:paraId="5AC17E80" w14:textId="5D30C0A5" w:rsidR="00B739A3" w:rsidRPr="004B6CD8" w:rsidRDefault="000226D7" w:rsidP="00B739A3">
      <w:pPr>
        <w:rPr>
          <w:rFonts w:ascii="Arial" w:eastAsia="Arial" w:hAnsi="Arial" w:cs="Arial"/>
          <w:color w:val="FF0000"/>
        </w:rPr>
      </w:pPr>
      <w:r w:rsidRPr="006A3C14">
        <w:rPr>
          <w:rFonts w:ascii="Arial" w:eastAsia="Calibri" w:hAnsi="Arial" w:cs="Arial"/>
          <w:bCs/>
        </w:rPr>
        <w:t xml:space="preserve">Spodaj podpisani  predstavnik referenčnega naročnika potrjujem, da je </w:t>
      </w:r>
      <w:r w:rsidRPr="006A3C14">
        <w:rPr>
          <w:rFonts w:ascii="Arial" w:eastAsia="Calibri" w:hAnsi="Arial" w:cs="Arial"/>
        </w:rPr>
        <w:t>g./ga</w:t>
      </w:r>
    </w:p>
    <w:p w14:paraId="33E8BE4C" w14:textId="50354EDD" w:rsidR="00807DB4" w:rsidRPr="006A3C14" w:rsidRDefault="00807DB4" w:rsidP="00B739A3">
      <w:pPr>
        <w:rPr>
          <w:rFonts w:ascii="Arial" w:eastAsia="Arial" w:hAnsi="Arial" w:cs="Arial"/>
        </w:rPr>
      </w:pPr>
      <w:r>
        <w:rPr>
          <w:rFonts w:ascii="Arial" w:eastAsia="Arial" w:hAnsi="Arial" w:cs="Arial"/>
        </w:rPr>
        <w:t>…………………………………………………………………………………………………………</w:t>
      </w:r>
    </w:p>
    <w:p w14:paraId="71F83F52" w14:textId="77777777" w:rsidR="004C7104" w:rsidRPr="006A3C14" w:rsidRDefault="004C7104" w:rsidP="004C7104">
      <w:pPr>
        <w:tabs>
          <w:tab w:val="left" w:pos="3686"/>
        </w:tabs>
        <w:rPr>
          <w:rFonts w:ascii="Arial" w:eastAsia="Calibri" w:hAnsi="Arial" w:cs="Arial"/>
        </w:rPr>
      </w:pPr>
      <w:r w:rsidRPr="006A3C14">
        <w:rPr>
          <w:rFonts w:ascii="Arial" w:eastAsia="Calibri" w:hAnsi="Arial" w:cs="Arial"/>
          <w:bCs/>
        </w:rPr>
        <w:t xml:space="preserve">za nas kvalitetno in v skladu s pogodbo opravljal/a  delo kot </w:t>
      </w:r>
      <w:r w:rsidRPr="006A3C14">
        <w:rPr>
          <w:rFonts w:ascii="Arial" w:eastAsia="Calibri" w:hAnsi="Arial" w:cs="Arial"/>
        </w:rPr>
        <w:t>odgovorni vodja del oz. vodja del za:</w:t>
      </w:r>
    </w:p>
    <w:p w14:paraId="3953571E" w14:textId="53EFC32A" w:rsidR="00FA0C41" w:rsidRPr="00B53523" w:rsidRDefault="00FA0C41" w:rsidP="007B06C9">
      <w:pPr>
        <w:tabs>
          <w:tab w:val="left" w:pos="3686"/>
        </w:tabs>
        <w:rPr>
          <w:rFonts w:ascii="Arial" w:eastAsia="Calibri" w:hAnsi="Arial" w:cs="Arial"/>
        </w:rPr>
      </w:pPr>
      <w:r w:rsidRPr="00B53523">
        <w:rPr>
          <w:rFonts w:ascii="Arial" w:hAnsi="Arial" w:cs="Arial"/>
        </w:rPr>
        <w:t>- naziv objekta:  ………………………………………………………….………………………</w:t>
      </w:r>
      <w:r w:rsidR="004C7104">
        <w:rPr>
          <w:rFonts w:ascii="Arial" w:hAnsi="Arial" w:cs="Arial"/>
        </w:rPr>
        <w:t>….</w:t>
      </w:r>
    </w:p>
    <w:p w14:paraId="331D89A7" w14:textId="20316D77" w:rsidR="008763C6" w:rsidRPr="00F54535" w:rsidRDefault="008763C6" w:rsidP="008763C6">
      <w:pPr>
        <w:spacing w:before="225" w:after="225" w:line="240" w:lineRule="auto"/>
        <w:jc w:val="both"/>
        <w:rPr>
          <w:rFonts w:ascii="Arial" w:hAnsi="Arial" w:cs="Arial"/>
          <w:b/>
        </w:rPr>
      </w:pPr>
      <w:r w:rsidRPr="00F54535">
        <w:rPr>
          <w:rFonts w:ascii="Arial" w:hAnsi="Arial" w:cs="Arial"/>
        </w:rPr>
        <w:t>- kraj izvedbe: ………….………………………………………….……………………………</w:t>
      </w:r>
      <w:r w:rsidR="004C7104" w:rsidRPr="00F54535">
        <w:rPr>
          <w:rFonts w:ascii="Arial" w:hAnsi="Arial" w:cs="Arial"/>
        </w:rPr>
        <w:t>…..</w:t>
      </w:r>
      <w:r w:rsidRPr="00F54535">
        <w:rPr>
          <w:rFonts w:ascii="Arial" w:hAnsi="Arial" w:cs="Arial"/>
        </w:rPr>
        <w:t>.</w:t>
      </w:r>
    </w:p>
    <w:p w14:paraId="0F36958D" w14:textId="51E2D28C" w:rsidR="008763C6" w:rsidRPr="00F54535" w:rsidRDefault="008763C6" w:rsidP="008763C6">
      <w:pPr>
        <w:tabs>
          <w:tab w:val="left" w:pos="3686"/>
        </w:tabs>
        <w:rPr>
          <w:rFonts w:ascii="Arial" w:hAnsi="Arial" w:cs="Arial"/>
        </w:rPr>
      </w:pPr>
      <w:r w:rsidRPr="00F54535">
        <w:rPr>
          <w:rFonts w:ascii="Arial" w:hAnsi="Arial" w:cs="Arial"/>
        </w:rPr>
        <w:t>- čas izvedbe projekta (od mesec/leto - do mesec/ leto): ……………………………………</w:t>
      </w:r>
      <w:r w:rsidR="004C7104" w:rsidRPr="00F54535">
        <w:rPr>
          <w:rFonts w:ascii="Arial" w:hAnsi="Arial" w:cs="Arial"/>
        </w:rPr>
        <w:t>…</w:t>
      </w:r>
    </w:p>
    <w:p w14:paraId="1010D588" w14:textId="3295B5BB" w:rsidR="00FB7546" w:rsidRPr="00F54535" w:rsidRDefault="00FB7546" w:rsidP="00FB7546">
      <w:pPr>
        <w:spacing w:before="225" w:after="225" w:line="240" w:lineRule="auto"/>
        <w:jc w:val="both"/>
        <w:rPr>
          <w:rFonts w:ascii="Arial" w:hAnsi="Arial" w:cs="Arial"/>
        </w:rPr>
      </w:pPr>
      <w:r w:rsidRPr="00F54535">
        <w:rPr>
          <w:rFonts w:ascii="Arial" w:hAnsi="Arial" w:cs="Arial"/>
        </w:rPr>
        <w:t xml:space="preserve">- nazivni premer togih </w:t>
      </w:r>
      <w:proofErr w:type="spellStart"/>
      <w:r w:rsidRPr="00F54535">
        <w:rPr>
          <w:rFonts w:ascii="Arial" w:hAnsi="Arial" w:cs="Arial"/>
        </w:rPr>
        <w:t>predizoliranih</w:t>
      </w:r>
      <w:proofErr w:type="spellEnd"/>
      <w:r w:rsidRPr="00F54535">
        <w:rPr>
          <w:rFonts w:ascii="Arial" w:hAnsi="Arial" w:cs="Arial"/>
        </w:rPr>
        <w:t xml:space="preserve"> cevi (DN):………………………………</w:t>
      </w:r>
      <w:r w:rsidR="004C7104" w:rsidRPr="00F54535">
        <w:rPr>
          <w:rFonts w:ascii="Arial" w:hAnsi="Arial" w:cs="Arial"/>
        </w:rPr>
        <w:t>…………………</w:t>
      </w:r>
      <w:r w:rsidRPr="00F54535">
        <w:rPr>
          <w:rFonts w:ascii="Arial" w:hAnsi="Arial" w:cs="Arial"/>
        </w:rPr>
        <w:t xml:space="preserve">       </w:t>
      </w:r>
    </w:p>
    <w:p w14:paraId="70DC8E75" w14:textId="743FE0BD" w:rsidR="00FB7546" w:rsidRPr="00F54535" w:rsidRDefault="00FB7546" w:rsidP="00FB7546">
      <w:pPr>
        <w:spacing w:before="225" w:after="225" w:line="240" w:lineRule="auto"/>
        <w:jc w:val="both"/>
        <w:rPr>
          <w:rFonts w:ascii="Arial" w:hAnsi="Arial" w:cs="Arial"/>
        </w:rPr>
      </w:pPr>
      <w:r w:rsidRPr="00F54535">
        <w:rPr>
          <w:rFonts w:ascii="Arial" w:hAnsi="Arial" w:cs="Arial"/>
        </w:rPr>
        <w:t xml:space="preserve">- dolžina izvedenih  togih </w:t>
      </w:r>
      <w:proofErr w:type="spellStart"/>
      <w:r w:rsidRPr="00F54535">
        <w:rPr>
          <w:rFonts w:ascii="Arial" w:hAnsi="Arial" w:cs="Arial"/>
        </w:rPr>
        <w:t>predizoliranih</w:t>
      </w:r>
      <w:proofErr w:type="spellEnd"/>
      <w:r w:rsidRPr="00F54535">
        <w:rPr>
          <w:rFonts w:ascii="Arial" w:hAnsi="Arial" w:cs="Arial"/>
        </w:rPr>
        <w:t xml:space="preserve"> cevi:……………………………</w:t>
      </w:r>
      <w:r w:rsidR="004C7104" w:rsidRPr="00F54535">
        <w:rPr>
          <w:rFonts w:ascii="Arial" w:hAnsi="Arial" w:cs="Arial"/>
        </w:rPr>
        <w:t>………………………</w:t>
      </w:r>
    </w:p>
    <w:p w14:paraId="5852065A" w14:textId="24B25E16" w:rsidR="00FB7546" w:rsidRPr="00F54535" w:rsidRDefault="00FB7546" w:rsidP="00FB7546">
      <w:pPr>
        <w:spacing w:before="225" w:after="225" w:line="240" w:lineRule="auto"/>
        <w:jc w:val="both"/>
        <w:rPr>
          <w:rFonts w:ascii="Arial" w:hAnsi="Arial" w:cs="Arial"/>
        </w:rPr>
      </w:pPr>
      <w:r w:rsidRPr="00F54535">
        <w:rPr>
          <w:rFonts w:ascii="Arial" w:hAnsi="Arial" w:cs="Arial"/>
        </w:rPr>
        <w:t>- dolžina trase:………………………………</w:t>
      </w:r>
      <w:r w:rsidR="004C7104" w:rsidRPr="00F54535">
        <w:rPr>
          <w:rFonts w:ascii="Arial" w:hAnsi="Arial" w:cs="Arial"/>
        </w:rPr>
        <w:t>………………………………………………………</w:t>
      </w:r>
      <w:r w:rsidRPr="00F54535">
        <w:rPr>
          <w:rFonts w:ascii="Arial" w:hAnsi="Arial" w:cs="Arial"/>
        </w:rPr>
        <w:t xml:space="preserve">  </w:t>
      </w:r>
    </w:p>
    <w:p w14:paraId="5DCAA19B" w14:textId="72A69E94" w:rsidR="00FB7546" w:rsidRPr="00FB7546" w:rsidRDefault="00FB7546" w:rsidP="00FB7546">
      <w:pPr>
        <w:spacing w:before="225" w:after="225" w:line="240" w:lineRule="auto"/>
        <w:jc w:val="both"/>
        <w:rPr>
          <w:rFonts w:ascii="Arial" w:hAnsi="Arial" w:cs="Arial"/>
        </w:rPr>
      </w:pPr>
      <w:r w:rsidRPr="00FB7546">
        <w:rPr>
          <w:rFonts w:ascii="Arial" w:hAnsi="Arial" w:cs="Arial"/>
        </w:rPr>
        <w:t>- v okviru referenčnega posla so bila izvedena tudi gradbena dela:       DA</w:t>
      </w:r>
      <w:r w:rsidRPr="00FB7546">
        <w:rPr>
          <w:rFonts w:ascii="Arial" w:hAnsi="Arial" w:cs="Arial"/>
        </w:rPr>
        <w:tab/>
      </w:r>
      <w:r w:rsidRPr="00FB7546">
        <w:rPr>
          <w:rFonts w:ascii="Arial" w:hAnsi="Arial" w:cs="Arial"/>
        </w:rPr>
        <w:tab/>
      </w:r>
      <w:r w:rsidR="00641BFA">
        <w:rPr>
          <w:rFonts w:ascii="Arial" w:hAnsi="Arial" w:cs="Arial"/>
        </w:rPr>
        <w:t xml:space="preserve"> </w:t>
      </w:r>
      <w:r w:rsidRPr="00FB7546">
        <w:rPr>
          <w:rFonts w:ascii="Arial" w:hAnsi="Arial" w:cs="Arial"/>
        </w:rPr>
        <w:t>NE</w:t>
      </w:r>
    </w:p>
    <w:p w14:paraId="7D540DF5" w14:textId="30613E84" w:rsidR="00FA0C41" w:rsidRPr="006A3C14" w:rsidRDefault="00FA0C41" w:rsidP="00FA0C41">
      <w:pPr>
        <w:spacing w:before="225" w:after="225" w:line="240" w:lineRule="auto"/>
        <w:jc w:val="both"/>
        <w:rPr>
          <w:rFonts w:ascii="Arial" w:hAnsi="Arial" w:cs="Arial"/>
        </w:rPr>
      </w:pPr>
      <w:r w:rsidRPr="006A3C14">
        <w:rPr>
          <w:rFonts w:ascii="Arial" w:hAnsi="Arial" w:cs="Arial"/>
        </w:rPr>
        <w:t>- gradnja</w:t>
      </w:r>
      <w:r w:rsidRPr="006A3C14">
        <w:rPr>
          <w:rFonts w:ascii="Arial" w:hAnsi="Arial" w:cs="Arial"/>
          <w:vertAlign w:val="superscript"/>
        </w:rPr>
        <w:t>1</w:t>
      </w:r>
      <w:r w:rsidRPr="006A3C14">
        <w:rPr>
          <w:rFonts w:ascii="Arial" w:hAnsi="Arial" w:cs="Arial"/>
        </w:rPr>
        <w:t xml:space="preserve"> zaključena: </w:t>
      </w:r>
      <w:r w:rsidRPr="006A3C14">
        <w:rPr>
          <w:rFonts w:ascii="Arial" w:hAnsi="Arial" w:cs="Arial"/>
        </w:rPr>
        <w:tab/>
      </w:r>
      <w:r w:rsidRPr="006A3C14">
        <w:rPr>
          <w:rFonts w:ascii="Arial" w:hAnsi="Arial" w:cs="Arial"/>
        </w:rPr>
        <w:tab/>
      </w:r>
      <w:r w:rsidRPr="006A3C14">
        <w:rPr>
          <w:rFonts w:ascii="Arial" w:hAnsi="Arial" w:cs="Arial"/>
        </w:rPr>
        <w:tab/>
      </w:r>
      <w:r w:rsidR="004C7104">
        <w:rPr>
          <w:rFonts w:ascii="Arial" w:hAnsi="Arial" w:cs="Arial"/>
        </w:rPr>
        <w:tab/>
      </w:r>
      <w:r w:rsidR="004C7104">
        <w:rPr>
          <w:rFonts w:ascii="Arial" w:hAnsi="Arial" w:cs="Arial"/>
        </w:rPr>
        <w:tab/>
      </w:r>
      <w:r w:rsidR="004C7104">
        <w:rPr>
          <w:rFonts w:ascii="Arial" w:hAnsi="Arial" w:cs="Arial"/>
        </w:rPr>
        <w:tab/>
        <w:t xml:space="preserve">        </w:t>
      </w:r>
      <w:r w:rsidRPr="006A3C14">
        <w:rPr>
          <w:rFonts w:ascii="Arial" w:hAnsi="Arial" w:cs="Arial"/>
        </w:rPr>
        <w:t>DA</w:t>
      </w:r>
      <w:r w:rsidRPr="006A3C14">
        <w:rPr>
          <w:rFonts w:ascii="Arial" w:hAnsi="Arial" w:cs="Arial"/>
        </w:rPr>
        <w:tab/>
      </w:r>
      <w:r w:rsidR="004C7104">
        <w:rPr>
          <w:rFonts w:ascii="Arial" w:hAnsi="Arial" w:cs="Arial"/>
        </w:rPr>
        <w:t xml:space="preserve">            </w:t>
      </w:r>
      <w:r w:rsidRPr="006A3C14">
        <w:rPr>
          <w:rFonts w:ascii="Arial" w:hAnsi="Arial" w:cs="Arial"/>
        </w:rPr>
        <w:t>NE</w:t>
      </w:r>
    </w:p>
    <w:p w14:paraId="1CA8759B" w14:textId="77777777" w:rsidR="00FA0C41" w:rsidRPr="006A3C14" w:rsidRDefault="00FA0C41" w:rsidP="00FA0C41">
      <w:pPr>
        <w:spacing w:before="225" w:after="225" w:line="240" w:lineRule="auto"/>
        <w:jc w:val="both"/>
        <w:rPr>
          <w:rFonts w:ascii="Arial" w:hAnsi="Arial" w:cs="Arial"/>
        </w:rPr>
      </w:pPr>
      <w:r w:rsidRPr="006A3C14">
        <w:rPr>
          <w:rFonts w:ascii="Arial" w:hAnsi="Arial" w:cs="Arial"/>
        </w:rPr>
        <w:t>- uporabno dovoljenje:            DA, št. UD…………………….. z dne ……………………</w:t>
      </w:r>
      <w:r w:rsidRPr="006A3C14">
        <w:rPr>
          <w:rFonts w:ascii="Arial" w:hAnsi="Arial" w:cs="Arial"/>
        </w:rPr>
        <w:tab/>
      </w:r>
      <w:r w:rsidRPr="006A3C14">
        <w:rPr>
          <w:rFonts w:ascii="Arial" w:hAnsi="Arial" w:cs="Arial"/>
        </w:rPr>
        <w:tab/>
        <w:t>NE</w:t>
      </w:r>
    </w:p>
    <w:p w14:paraId="05B469B1" w14:textId="77777777" w:rsidR="00FA0C41" w:rsidRPr="006A3C14" w:rsidRDefault="00FA0C41" w:rsidP="00FA0C41">
      <w:pPr>
        <w:spacing w:before="225" w:after="225" w:line="240" w:lineRule="auto"/>
        <w:jc w:val="both"/>
        <w:rPr>
          <w:rFonts w:ascii="Arial" w:hAnsi="Arial" w:cs="Arial"/>
        </w:rPr>
      </w:pPr>
      <w:r w:rsidRPr="006A3C14">
        <w:rPr>
          <w:rFonts w:ascii="Arial" w:hAnsi="Arial" w:cs="Arial"/>
        </w:rPr>
        <w:t>- zapisnik o prevzemu del:      DA, številka ………………….. z dne ……………………</w:t>
      </w:r>
      <w:r w:rsidRPr="006A3C14">
        <w:rPr>
          <w:rFonts w:ascii="Arial" w:hAnsi="Arial" w:cs="Arial"/>
        </w:rPr>
        <w:tab/>
      </w:r>
      <w:r w:rsidRPr="006A3C14">
        <w:rPr>
          <w:rFonts w:ascii="Arial" w:hAnsi="Arial" w:cs="Arial"/>
        </w:rPr>
        <w:tab/>
        <w:t>NE</w:t>
      </w:r>
    </w:p>
    <w:p w14:paraId="75476F7C" w14:textId="77777777" w:rsidR="00FA0C41" w:rsidRPr="006A3C14" w:rsidRDefault="00FA0C41" w:rsidP="00FA0C41">
      <w:pPr>
        <w:tabs>
          <w:tab w:val="left" w:pos="3686"/>
        </w:tabs>
        <w:rPr>
          <w:rFonts w:ascii="Arial" w:hAnsi="Arial" w:cs="Arial"/>
          <w:b/>
        </w:rPr>
      </w:pPr>
      <w:r w:rsidRPr="006A3C14">
        <w:rPr>
          <w:rFonts w:ascii="Arial" w:hAnsi="Arial" w:cs="Arial"/>
        </w:rPr>
        <w:t xml:space="preserve">- kratek tehnični opis izvedbe </w:t>
      </w:r>
    </w:p>
    <w:p w14:paraId="508CCD20" w14:textId="77777777" w:rsidR="00FA0C41" w:rsidRPr="006A3C14" w:rsidRDefault="00FA0C41" w:rsidP="00FA0C41">
      <w:pPr>
        <w:tabs>
          <w:tab w:val="left" w:pos="3686"/>
        </w:tabs>
        <w:rPr>
          <w:rFonts w:ascii="Arial" w:hAnsi="Arial" w:cs="Arial"/>
        </w:rPr>
      </w:pPr>
      <w:r w:rsidRPr="006A3C14">
        <w:rPr>
          <w:rFonts w:ascii="Arial" w:hAnsi="Arial" w:cs="Arial"/>
        </w:rPr>
        <w:t>…………………….………………………………….………………………………….……………..</w:t>
      </w:r>
    </w:p>
    <w:p w14:paraId="2F7CC557" w14:textId="72C5BA49" w:rsidR="00FA0C41" w:rsidRPr="004C7104" w:rsidRDefault="00FA0C41" w:rsidP="004C7104">
      <w:pPr>
        <w:tabs>
          <w:tab w:val="left" w:pos="3686"/>
        </w:tabs>
        <w:jc w:val="both"/>
        <w:rPr>
          <w:rFonts w:ascii="Arial" w:hAnsi="Arial" w:cs="Arial"/>
        </w:rPr>
      </w:pPr>
      <w:r w:rsidRPr="004C7104">
        <w:rPr>
          <w:rFonts w:ascii="Arial" w:hAnsi="Arial" w:cs="Arial"/>
          <w:bCs/>
        </w:rPr>
        <w:t>Do izdaje tega potrdila na omenjenem objektu ni bilo nikakršnih reklamacij zaradi slabe izvedbe del.</w:t>
      </w:r>
    </w:p>
    <w:p w14:paraId="60AB6F93" w14:textId="48161FB5" w:rsidR="00FA0C41" w:rsidRDefault="00FA0C41" w:rsidP="00FA0C41">
      <w:pPr>
        <w:spacing w:after="0" w:line="240" w:lineRule="auto"/>
        <w:jc w:val="both"/>
        <w:rPr>
          <w:rFonts w:ascii="Arial" w:hAnsi="Arial" w:cs="Arial"/>
        </w:rPr>
      </w:pPr>
      <w:r w:rsidRPr="006A3C14">
        <w:rPr>
          <w:rFonts w:ascii="Arial" w:hAnsi="Arial" w:cs="Arial"/>
        </w:rPr>
        <w:t>Delo je bilo opravljeno v dogovorjeni kvaliteti, količini in v dogovorjenem roku, v skladu z dogovorjenimi postopki in standardi.</w:t>
      </w:r>
    </w:p>
    <w:p w14:paraId="13CB3866" w14:textId="77777777" w:rsidR="005D7C52" w:rsidRDefault="005D7C52" w:rsidP="00FA0C41">
      <w:pPr>
        <w:spacing w:after="0" w:line="240" w:lineRule="auto"/>
        <w:jc w:val="both"/>
        <w:rPr>
          <w:rFonts w:ascii="Arial" w:hAnsi="Arial" w:cs="Arial"/>
        </w:rPr>
      </w:pPr>
    </w:p>
    <w:p w14:paraId="52CB617D" w14:textId="77777777" w:rsidR="00F50D2B" w:rsidRPr="006A3C14" w:rsidRDefault="00F50D2B" w:rsidP="0076151F">
      <w:pPr>
        <w:spacing w:after="0" w:line="240" w:lineRule="auto"/>
        <w:ind w:right="22"/>
        <w:jc w:val="both"/>
        <w:rPr>
          <w:rFonts w:ascii="Arial" w:hAnsi="Arial" w:cs="Arial"/>
          <w:sz w:val="20"/>
          <w:szCs w:val="20"/>
        </w:rPr>
      </w:pPr>
    </w:p>
    <w:tbl>
      <w:tblPr>
        <w:tblStyle w:val="NormalTablePHPDOCX"/>
        <w:tblW w:w="5000" w:type="pct"/>
        <w:tblLook w:val="04A0" w:firstRow="1" w:lastRow="0" w:firstColumn="1" w:lastColumn="0" w:noHBand="0" w:noVBand="1"/>
      </w:tblPr>
      <w:tblGrid>
        <w:gridCol w:w="4205"/>
        <w:gridCol w:w="58"/>
        <w:gridCol w:w="4807"/>
      </w:tblGrid>
      <w:tr w:rsidR="005A4808" w:rsidRPr="00205D87" w14:paraId="7AD2BA9F" w14:textId="77777777" w:rsidTr="005A4808">
        <w:tc>
          <w:tcPr>
            <w:tcW w:w="2350" w:type="pct"/>
            <w:gridSpan w:val="2"/>
            <w:hideMark/>
          </w:tcPr>
          <w:p w14:paraId="35272FB7" w14:textId="77777777" w:rsidR="005A4808" w:rsidRPr="00205D87" w:rsidRDefault="005A4808" w:rsidP="00FC43A6">
            <w:pPr>
              <w:jc w:val="both"/>
              <w:rPr>
                <w:rFonts w:ascii="Arial" w:hAnsi="Arial" w:cs="Arial"/>
                <w:position w:val="-2"/>
                <w:sz w:val="16"/>
                <w:szCs w:val="16"/>
              </w:rPr>
            </w:pPr>
          </w:p>
          <w:p w14:paraId="3B5E4CBB" w14:textId="77777777" w:rsidR="005A4808" w:rsidRPr="00205D87" w:rsidRDefault="005A4808" w:rsidP="00FC43A6">
            <w:pPr>
              <w:jc w:val="both"/>
              <w:rPr>
                <w:rFonts w:ascii="Arial" w:hAnsi="Arial" w:cs="Arial"/>
                <w:sz w:val="16"/>
                <w:szCs w:val="16"/>
              </w:rPr>
            </w:pPr>
            <w:r w:rsidRPr="00205D87">
              <w:rPr>
                <w:rFonts w:ascii="Arial" w:hAnsi="Arial" w:cs="Arial"/>
                <w:position w:val="-2"/>
                <w:sz w:val="16"/>
                <w:szCs w:val="16"/>
              </w:rPr>
              <w:t>Kraj in datum:</w:t>
            </w:r>
          </w:p>
        </w:tc>
        <w:tc>
          <w:tcPr>
            <w:tcW w:w="0" w:type="auto"/>
            <w:hideMark/>
          </w:tcPr>
          <w:p w14:paraId="2BB28630" w14:textId="77777777" w:rsidR="005A4808" w:rsidRPr="00205D87" w:rsidRDefault="005A4808" w:rsidP="00FC43A6">
            <w:pPr>
              <w:jc w:val="both"/>
              <w:rPr>
                <w:rFonts w:ascii="Arial" w:hAnsi="Arial" w:cs="Arial"/>
                <w:sz w:val="16"/>
                <w:szCs w:val="16"/>
              </w:rPr>
            </w:pPr>
            <w:r w:rsidRPr="00205D87">
              <w:rPr>
                <w:rFonts w:ascii="Arial" w:hAnsi="Arial" w:cs="Arial"/>
                <w:position w:val="-2"/>
                <w:sz w:val="16"/>
                <w:szCs w:val="16"/>
              </w:rPr>
              <w:t>Naziv:____________________________________</w:t>
            </w:r>
          </w:p>
        </w:tc>
      </w:tr>
      <w:tr w:rsidR="005A4808" w:rsidRPr="00205D87" w14:paraId="1A9852C5" w14:textId="77777777" w:rsidTr="005A4808">
        <w:tc>
          <w:tcPr>
            <w:tcW w:w="2350" w:type="pct"/>
            <w:gridSpan w:val="2"/>
            <w:hideMark/>
          </w:tcPr>
          <w:p w14:paraId="014E6824" w14:textId="77777777" w:rsidR="005A4808" w:rsidRPr="00205D87" w:rsidRDefault="005A4808" w:rsidP="00FC43A6">
            <w:pPr>
              <w:jc w:val="both"/>
              <w:rPr>
                <w:rFonts w:ascii="Arial" w:hAnsi="Arial" w:cs="Arial"/>
                <w:sz w:val="16"/>
                <w:szCs w:val="16"/>
              </w:rPr>
            </w:pPr>
            <w:r w:rsidRPr="00205D87">
              <w:rPr>
                <w:rFonts w:ascii="Arial" w:hAnsi="Arial" w:cs="Arial"/>
                <w:position w:val="-2"/>
                <w:sz w:val="16"/>
                <w:szCs w:val="16"/>
              </w:rPr>
              <w:t>(žig)</w:t>
            </w:r>
          </w:p>
        </w:tc>
        <w:tc>
          <w:tcPr>
            <w:tcW w:w="0" w:type="auto"/>
            <w:hideMark/>
          </w:tcPr>
          <w:p w14:paraId="37FDE2A7" w14:textId="77777777" w:rsidR="005A4808" w:rsidRPr="00205D87" w:rsidRDefault="005A4808" w:rsidP="00FC43A6">
            <w:pPr>
              <w:jc w:val="both"/>
              <w:rPr>
                <w:rFonts w:ascii="Arial" w:hAnsi="Arial" w:cs="Arial"/>
                <w:sz w:val="16"/>
                <w:szCs w:val="16"/>
              </w:rPr>
            </w:pPr>
            <w:r w:rsidRPr="00205D87">
              <w:rPr>
                <w:rFonts w:ascii="Arial" w:hAnsi="Arial" w:cs="Arial"/>
                <w:sz w:val="16"/>
                <w:szCs w:val="16"/>
              </w:rPr>
              <w:t xml:space="preserve">          </w:t>
            </w:r>
            <w:r w:rsidRPr="00205D87">
              <w:rPr>
                <w:rFonts w:ascii="Arial" w:hAnsi="Arial" w:cs="Arial"/>
                <w:position w:val="-2"/>
                <w:sz w:val="16"/>
                <w:szCs w:val="16"/>
              </w:rPr>
              <w:t>____________________________________</w:t>
            </w:r>
          </w:p>
          <w:p w14:paraId="21ECF5A4" w14:textId="02722B72" w:rsidR="005A4808" w:rsidRPr="00205D87" w:rsidRDefault="005A4808" w:rsidP="00FC43A6">
            <w:pPr>
              <w:jc w:val="both"/>
              <w:rPr>
                <w:rFonts w:ascii="Arial" w:hAnsi="Arial" w:cs="Arial"/>
                <w:sz w:val="16"/>
                <w:szCs w:val="16"/>
              </w:rPr>
            </w:pPr>
            <w:r w:rsidRPr="00205D87">
              <w:rPr>
                <w:rFonts w:ascii="Arial" w:hAnsi="Arial" w:cs="Arial"/>
                <w:position w:val="-2"/>
                <w:sz w:val="16"/>
                <w:szCs w:val="16"/>
              </w:rPr>
              <w:t xml:space="preserve">         </w:t>
            </w:r>
            <w:r w:rsidR="00F35965">
              <w:rPr>
                <w:rFonts w:ascii="Arial" w:hAnsi="Arial" w:cs="Arial"/>
                <w:position w:val="-2"/>
                <w:sz w:val="16"/>
                <w:szCs w:val="16"/>
              </w:rPr>
              <w:t xml:space="preserve">              </w:t>
            </w:r>
            <w:r w:rsidRPr="00205D87">
              <w:rPr>
                <w:rFonts w:ascii="Arial" w:hAnsi="Arial" w:cs="Arial"/>
                <w:position w:val="-2"/>
                <w:sz w:val="16"/>
                <w:szCs w:val="16"/>
              </w:rPr>
              <w:t xml:space="preserve"> (Ime in priimek ter podpis)</w:t>
            </w:r>
          </w:p>
        </w:tc>
      </w:tr>
      <w:tr w:rsidR="005A4808" w:rsidRPr="006A3C14" w14:paraId="255E80C1" w14:textId="77777777" w:rsidTr="005A4808">
        <w:tc>
          <w:tcPr>
            <w:tcW w:w="2318" w:type="pct"/>
          </w:tcPr>
          <w:p w14:paraId="6C7EBFF6" w14:textId="7713907C" w:rsidR="005A4808" w:rsidRPr="006A3C14" w:rsidRDefault="005A4808" w:rsidP="00FC43A6">
            <w:pPr>
              <w:jc w:val="both"/>
              <w:rPr>
                <w:rFonts w:ascii="Arial" w:hAnsi="Arial" w:cs="Arial"/>
                <w:sz w:val="20"/>
                <w:szCs w:val="20"/>
              </w:rPr>
            </w:pPr>
          </w:p>
        </w:tc>
        <w:tc>
          <w:tcPr>
            <w:tcW w:w="0" w:type="auto"/>
            <w:gridSpan w:val="2"/>
          </w:tcPr>
          <w:p w14:paraId="5597387A" w14:textId="36D3D15C" w:rsidR="005A4808" w:rsidRPr="006A3C14" w:rsidRDefault="005A4808" w:rsidP="00FC43A6">
            <w:pPr>
              <w:jc w:val="both"/>
              <w:rPr>
                <w:rFonts w:ascii="Arial" w:hAnsi="Arial" w:cs="Arial"/>
                <w:sz w:val="20"/>
                <w:szCs w:val="20"/>
              </w:rPr>
            </w:pPr>
          </w:p>
        </w:tc>
      </w:tr>
    </w:tbl>
    <w:p w14:paraId="3CDBECB6" w14:textId="532C5796" w:rsidR="00002361" w:rsidRPr="006A3C14" w:rsidRDefault="005A4808" w:rsidP="00445346">
      <w:pPr>
        <w:rPr>
          <w:rFonts w:ascii="Arial" w:hAnsi="Arial" w:cs="Arial"/>
          <w:i/>
          <w:sz w:val="20"/>
          <w:szCs w:val="20"/>
        </w:rPr>
      </w:pPr>
      <w:r w:rsidRPr="006A3C14">
        <w:rPr>
          <w:rFonts w:ascii="Arial" w:hAnsi="Arial" w:cs="Arial"/>
          <w:i/>
          <w:sz w:val="20"/>
          <w:szCs w:val="20"/>
        </w:rPr>
        <w:lastRenderedPageBreak/>
        <w:t xml:space="preserve">Obrazec št: </w:t>
      </w:r>
      <w:r w:rsidR="00CB7CB5">
        <w:rPr>
          <w:rFonts w:ascii="Arial" w:hAnsi="Arial" w:cs="Arial"/>
          <w:i/>
          <w:sz w:val="20"/>
          <w:szCs w:val="20"/>
        </w:rPr>
        <w:t>8</w:t>
      </w:r>
    </w:p>
    <w:p w14:paraId="5704B6C6" w14:textId="77777777" w:rsidR="005A4808" w:rsidRPr="006A3C14" w:rsidRDefault="005A4808" w:rsidP="007B06C9">
      <w:pPr>
        <w:pStyle w:val="Naslov3"/>
        <w:jc w:val="center"/>
        <w:rPr>
          <w:rFonts w:ascii="Arial" w:hAnsi="Arial" w:cs="Arial"/>
          <w:color w:val="auto"/>
          <w:sz w:val="28"/>
          <w:szCs w:val="28"/>
          <w:u w:val="single"/>
        </w:rPr>
      </w:pPr>
      <w:bookmarkStart w:id="15" w:name="_Toc515516912"/>
      <w:bookmarkStart w:id="16" w:name="_Toc37782271"/>
      <w:r w:rsidRPr="006A3C14">
        <w:rPr>
          <w:rFonts w:ascii="Arial" w:hAnsi="Arial" w:cs="Arial"/>
          <w:color w:val="auto"/>
          <w:sz w:val="28"/>
          <w:szCs w:val="28"/>
          <w:u w:val="single"/>
        </w:rPr>
        <w:t>IZJAVA PODIZVAJALCA</w:t>
      </w:r>
      <w:bookmarkEnd w:id="15"/>
      <w:bookmarkEnd w:id="16"/>
    </w:p>
    <w:p w14:paraId="7A430840" w14:textId="77777777" w:rsidR="0098556B" w:rsidRDefault="0098556B" w:rsidP="005A4808">
      <w:pPr>
        <w:spacing w:after="120"/>
        <w:jc w:val="both"/>
        <w:rPr>
          <w:rFonts w:ascii="Arial" w:hAnsi="Arial" w:cs="Arial"/>
          <w:b/>
        </w:rPr>
      </w:pPr>
    </w:p>
    <w:p w14:paraId="4FC4B2E2" w14:textId="77777777" w:rsidR="00214BBC" w:rsidRDefault="00DC1C10" w:rsidP="00214BBC">
      <w:pPr>
        <w:rPr>
          <w:rFonts w:ascii="Arial" w:hAnsi="Arial" w:cs="Arial"/>
          <w:b/>
          <w:color w:val="FF0000"/>
        </w:rPr>
      </w:pPr>
      <w:r w:rsidRPr="00FB7546">
        <w:rPr>
          <w:rFonts w:ascii="Arial" w:hAnsi="Arial" w:cs="Arial"/>
        </w:rPr>
        <w:t xml:space="preserve">Za javno </w:t>
      </w:r>
      <w:r w:rsidRPr="004C7104">
        <w:rPr>
          <w:rFonts w:ascii="Arial" w:hAnsi="Arial" w:cs="Arial"/>
        </w:rPr>
        <w:t xml:space="preserve">naročilo </w:t>
      </w:r>
      <w:r w:rsidR="00214BBC" w:rsidRPr="004C7104">
        <w:rPr>
          <w:rFonts w:ascii="Arial" w:hAnsi="Arial" w:cs="Arial"/>
          <w:b/>
        </w:rPr>
        <w:t xml:space="preserve">»Izgradnja vročevoda </w:t>
      </w:r>
      <w:proofErr w:type="spellStart"/>
      <w:r w:rsidR="00214BBC" w:rsidRPr="004C7104">
        <w:rPr>
          <w:rFonts w:ascii="Arial" w:hAnsi="Arial" w:cs="Arial"/>
          <w:b/>
        </w:rPr>
        <w:t>Veplas</w:t>
      </w:r>
      <w:proofErr w:type="spellEnd"/>
      <w:r w:rsidR="00214BBC" w:rsidRPr="004C7104">
        <w:rPr>
          <w:rFonts w:ascii="Arial" w:hAnsi="Arial" w:cs="Arial"/>
          <w:b/>
        </w:rPr>
        <w:t xml:space="preserve"> za izgradnjo III. faze PS Stara vas, odsek 1«</w:t>
      </w:r>
    </w:p>
    <w:p w14:paraId="5F4C1B2B" w14:textId="12C5F7EB" w:rsidR="005A4808" w:rsidRPr="006A3C14" w:rsidRDefault="005A4808" w:rsidP="00214BBC">
      <w:pPr>
        <w:rPr>
          <w:rFonts w:ascii="Arial" w:hAnsi="Arial" w:cs="Arial"/>
          <w:b/>
          <w:bCs/>
          <w:color w:val="000000"/>
        </w:rPr>
      </w:pPr>
      <w:r w:rsidRPr="006A3C14">
        <w:rPr>
          <w:rFonts w:ascii="Arial" w:hAnsi="Arial" w:cs="Arial"/>
          <w:b/>
          <w:bCs/>
          <w:color w:val="000000"/>
        </w:rPr>
        <w:t>Izvedba naročila v primeru skupne ponudbe s podizvajalci</w:t>
      </w:r>
    </w:p>
    <w:tbl>
      <w:tblPr>
        <w:tblStyle w:val="TableGridPHPDOCX31"/>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536"/>
        <w:gridCol w:w="5516"/>
      </w:tblGrid>
      <w:tr w:rsidR="005A4808" w:rsidRPr="006A3C14" w14:paraId="7BBAF869"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BB36A3" w14:textId="77777777" w:rsidR="005A4808" w:rsidRPr="006A3C14" w:rsidRDefault="005A4808" w:rsidP="005A4808">
            <w:pPr>
              <w:rPr>
                <w:rFonts w:ascii="Arial" w:hAnsi="Arial" w:cs="Arial"/>
              </w:rPr>
            </w:pPr>
            <w:r w:rsidRPr="006A3C14">
              <w:rPr>
                <w:rFonts w:ascii="Arial" w:hAnsi="Arial" w:cs="Arial"/>
                <w:b/>
                <w:bCs/>
                <w:color w:val="000000"/>
                <w:position w:val="-2"/>
              </w:rPr>
              <w:t>PODIZVAJALEC</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2BC1E9" w14:textId="77777777" w:rsidR="005A4808" w:rsidRPr="006A3C14" w:rsidRDefault="005A4808" w:rsidP="005A4808">
            <w:pPr>
              <w:rPr>
                <w:rFonts w:ascii="Arial" w:hAnsi="Arial" w:cs="Arial"/>
              </w:rPr>
            </w:pPr>
            <w:r w:rsidRPr="006A3C14">
              <w:rPr>
                <w:rFonts w:ascii="Arial" w:hAnsi="Arial" w:cs="Arial"/>
                <w:color w:val="000000"/>
                <w:position w:val="-2"/>
              </w:rPr>
              <w:t> </w:t>
            </w:r>
          </w:p>
        </w:tc>
      </w:tr>
      <w:tr w:rsidR="005A4808" w:rsidRPr="006A3C14" w14:paraId="49B1AAD4"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D8BC38" w14:textId="77777777" w:rsidR="005A4808" w:rsidRPr="006A3C14" w:rsidRDefault="005A4808" w:rsidP="005A4808">
            <w:pPr>
              <w:rPr>
                <w:rFonts w:ascii="Arial" w:hAnsi="Arial" w:cs="Arial"/>
              </w:rPr>
            </w:pPr>
            <w:r w:rsidRPr="006A3C14">
              <w:rPr>
                <w:rFonts w:ascii="Arial" w:hAnsi="Arial" w:cs="Arial"/>
                <w:color w:val="000000"/>
                <w:position w:val="-2"/>
              </w:rPr>
              <w:t>Naslov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B995B8" w14:textId="77777777" w:rsidR="005A4808" w:rsidRPr="006A3C14" w:rsidRDefault="005A4808" w:rsidP="005A4808">
            <w:pPr>
              <w:rPr>
                <w:rFonts w:ascii="Arial" w:hAnsi="Arial" w:cs="Arial"/>
              </w:rPr>
            </w:pPr>
            <w:r w:rsidRPr="006A3C14">
              <w:rPr>
                <w:rFonts w:ascii="Arial" w:hAnsi="Arial" w:cs="Arial"/>
                <w:color w:val="000000"/>
                <w:position w:val="-2"/>
              </w:rPr>
              <w:t> </w:t>
            </w:r>
          </w:p>
        </w:tc>
      </w:tr>
      <w:tr w:rsidR="005A4808" w:rsidRPr="006A3C14" w14:paraId="7B8896E4"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F371F0" w14:textId="77777777" w:rsidR="005A4808" w:rsidRPr="006A3C14" w:rsidRDefault="005A4808" w:rsidP="005A4808">
            <w:pPr>
              <w:rPr>
                <w:rFonts w:ascii="Arial" w:hAnsi="Arial" w:cs="Arial"/>
                <w:color w:val="000000"/>
                <w:position w:val="-2"/>
              </w:rPr>
            </w:pPr>
            <w:r w:rsidRPr="006A3C14">
              <w:rPr>
                <w:rFonts w:ascii="Arial" w:hAnsi="Arial" w:cs="Arial"/>
                <w:color w:val="000000"/>
                <w:position w:val="-2"/>
              </w:rPr>
              <w:t>Kontaktna oseba (Ime in priimek, tel.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66E5BE" w14:textId="77777777" w:rsidR="005A4808" w:rsidRPr="006A3C14" w:rsidRDefault="005A4808" w:rsidP="005A4808">
            <w:pPr>
              <w:rPr>
                <w:rFonts w:ascii="Arial" w:hAnsi="Arial" w:cs="Arial"/>
                <w:color w:val="000000"/>
                <w:position w:val="-2"/>
              </w:rPr>
            </w:pPr>
          </w:p>
        </w:tc>
      </w:tr>
      <w:tr w:rsidR="005A4808" w:rsidRPr="006A3C14" w14:paraId="2604542F"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11A62F" w14:textId="77777777" w:rsidR="005A4808" w:rsidRPr="006A3C14" w:rsidRDefault="005A4808" w:rsidP="005A4808">
            <w:pPr>
              <w:rPr>
                <w:rFonts w:ascii="Arial" w:hAnsi="Arial" w:cs="Arial"/>
              </w:rPr>
            </w:pPr>
            <w:r w:rsidRPr="006A3C14">
              <w:rPr>
                <w:rFonts w:ascii="Arial" w:hAnsi="Arial" w:cs="Arial"/>
                <w:color w:val="000000"/>
                <w:position w:val="-2"/>
              </w:rPr>
              <w:t>Matična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212E91" w14:textId="77777777" w:rsidR="005A4808" w:rsidRPr="006A3C14" w:rsidRDefault="005A4808" w:rsidP="005A4808">
            <w:pPr>
              <w:rPr>
                <w:rFonts w:ascii="Arial" w:hAnsi="Arial" w:cs="Arial"/>
              </w:rPr>
            </w:pPr>
            <w:r w:rsidRPr="006A3C14">
              <w:rPr>
                <w:rFonts w:ascii="Arial" w:hAnsi="Arial" w:cs="Arial"/>
                <w:color w:val="000000"/>
                <w:position w:val="-2"/>
              </w:rPr>
              <w:t> </w:t>
            </w:r>
          </w:p>
        </w:tc>
      </w:tr>
      <w:tr w:rsidR="005A4808" w:rsidRPr="006A3C14" w14:paraId="32BA3A56"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1E4AF2" w14:textId="77777777" w:rsidR="005A4808" w:rsidRPr="006A3C14" w:rsidRDefault="005A4808" w:rsidP="005A4808">
            <w:pPr>
              <w:rPr>
                <w:rFonts w:ascii="Arial" w:hAnsi="Arial" w:cs="Arial"/>
              </w:rPr>
            </w:pPr>
            <w:r w:rsidRPr="006A3C14">
              <w:rPr>
                <w:rFonts w:ascii="Arial" w:hAnsi="Arial" w:cs="Arial"/>
                <w:color w:val="000000"/>
                <w:position w:val="-2"/>
              </w:rPr>
              <w:t>Davčna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2DDE6A" w14:textId="77777777" w:rsidR="005A4808" w:rsidRPr="006A3C14" w:rsidRDefault="005A4808" w:rsidP="005A4808">
            <w:pPr>
              <w:rPr>
                <w:rFonts w:ascii="Arial" w:hAnsi="Arial" w:cs="Arial"/>
              </w:rPr>
            </w:pPr>
            <w:r w:rsidRPr="006A3C14">
              <w:rPr>
                <w:rFonts w:ascii="Arial" w:hAnsi="Arial" w:cs="Arial"/>
                <w:color w:val="000000"/>
                <w:position w:val="-2"/>
              </w:rPr>
              <w:t> </w:t>
            </w:r>
          </w:p>
        </w:tc>
      </w:tr>
      <w:tr w:rsidR="005A4808" w:rsidRPr="006A3C14" w14:paraId="4AD26310"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5CC711" w14:textId="77777777" w:rsidR="005A4808" w:rsidRPr="006A3C14" w:rsidRDefault="005A4808" w:rsidP="005A4808">
            <w:pPr>
              <w:rPr>
                <w:rFonts w:ascii="Arial" w:hAnsi="Arial" w:cs="Arial"/>
              </w:rPr>
            </w:pPr>
            <w:r w:rsidRPr="006A3C14">
              <w:rPr>
                <w:rFonts w:ascii="Arial" w:hAnsi="Arial" w:cs="Arial"/>
                <w:color w:val="000000"/>
                <w:position w:val="-2"/>
              </w:rPr>
              <w:t>Št. TRR z navedbo bank</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4D9823" w14:textId="77777777" w:rsidR="005A4808" w:rsidRPr="006A3C14" w:rsidRDefault="005A4808" w:rsidP="005A4808">
            <w:pPr>
              <w:rPr>
                <w:rFonts w:ascii="Arial" w:hAnsi="Arial" w:cs="Arial"/>
              </w:rPr>
            </w:pPr>
            <w:r w:rsidRPr="006A3C14">
              <w:rPr>
                <w:rFonts w:ascii="Arial" w:hAnsi="Arial" w:cs="Arial"/>
                <w:color w:val="000000"/>
                <w:position w:val="-2"/>
              </w:rPr>
              <w:t> </w:t>
            </w:r>
          </w:p>
        </w:tc>
      </w:tr>
      <w:tr w:rsidR="005A4808" w:rsidRPr="006A3C14" w14:paraId="56E32075"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2F2951" w14:textId="77777777" w:rsidR="005A4808" w:rsidRPr="006A3C14" w:rsidRDefault="005A4808" w:rsidP="005A4808">
            <w:pPr>
              <w:rPr>
                <w:rFonts w:ascii="Arial" w:hAnsi="Arial" w:cs="Arial"/>
                <w:color w:val="000000"/>
                <w:position w:val="-2"/>
              </w:rPr>
            </w:pPr>
            <w:r w:rsidRPr="006A3C14">
              <w:rPr>
                <w:rFonts w:ascii="Arial" w:hAnsi="Arial" w:cs="Arial"/>
                <w:color w:val="000000"/>
                <w:position w:val="-2"/>
              </w:rPr>
              <w:t>Zakoniti zastopniki</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50CD5D" w14:textId="77777777" w:rsidR="005A4808" w:rsidRPr="006A3C14" w:rsidRDefault="005A4808" w:rsidP="005A4808">
            <w:pPr>
              <w:rPr>
                <w:rFonts w:ascii="Arial" w:hAnsi="Arial" w:cs="Arial"/>
                <w:color w:val="000000"/>
                <w:position w:val="-2"/>
              </w:rPr>
            </w:pPr>
          </w:p>
        </w:tc>
      </w:tr>
      <w:tr w:rsidR="005A4808" w:rsidRPr="006A3C14" w14:paraId="2E504371" w14:textId="77777777" w:rsidTr="00FC43A6">
        <w:tc>
          <w:tcPr>
            <w:tcW w:w="1953" w:type="pct"/>
            <w:vMerge w:val="restart"/>
            <w:tcBorders>
              <w:top w:val="inset" w:sz="7" w:space="0" w:color="000000"/>
              <w:left w:val="inset" w:sz="7" w:space="0" w:color="000000"/>
              <w:bottom w:val="inset" w:sz="7" w:space="0" w:color="000000"/>
              <w:right w:val="inset" w:sz="7" w:space="0" w:color="000000"/>
            </w:tcBorders>
            <w:tcMar>
              <w:top w:w="135" w:type="dxa"/>
              <w:bottom w:w="135" w:type="dxa"/>
            </w:tcMar>
          </w:tcPr>
          <w:p w14:paraId="552C730F" w14:textId="51E45FD7" w:rsidR="005A4808" w:rsidRPr="006A3C14" w:rsidRDefault="005A4808" w:rsidP="005A4808">
            <w:pPr>
              <w:rPr>
                <w:rFonts w:ascii="Arial" w:hAnsi="Arial" w:cs="Arial"/>
              </w:rPr>
            </w:pPr>
            <w:r w:rsidRPr="006A3C14">
              <w:rPr>
                <w:rFonts w:ascii="Arial" w:hAnsi="Arial" w:cs="Arial"/>
                <w:b/>
                <w:bCs/>
                <w:color w:val="000000"/>
              </w:rPr>
              <w:t>VRSTA DEL</w:t>
            </w:r>
            <w:r w:rsidRPr="006A3C14">
              <w:rPr>
                <w:rFonts w:ascii="Arial" w:hAnsi="Arial" w:cs="Arial"/>
                <w:color w:val="000000"/>
              </w:rPr>
              <w:t xml:space="preserve"> (predmet, količina):</w:t>
            </w:r>
            <w:r w:rsidRPr="00C66F28">
              <w:rPr>
                <w:rFonts w:ascii="Arial" w:eastAsia="Calibri" w:hAnsi="Arial" w:cs="Arial"/>
                <w:b/>
                <w:bCs/>
              </w:rPr>
              <w: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46F5CB" w14:textId="77777777" w:rsidR="005A4808" w:rsidRPr="006A3C14" w:rsidRDefault="005A4808" w:rsidP="005A4808">
            <w:pPr>
              <w:rPr>
                <w:rFonts w:ascii="Arial" w:hAnsi="Arial" w:cs="Arial"/>
              </w:rPr>
            </w:pPr>
            <w:r w:rsidRPr="006A3C14">
              <w:rPr>
                <w:rFonts w:ascii="Arial" w:hAnsi="Arial" w:cs="Arial"/>
                <w:color w:val="000000"/>
                <w:position w:val="-2"/>
              </w:rPr>
              <w:t> </w:t>
            </w:r>
          </w:p>
        </w:tc>
      </w:tr>
      <w:tr w:rsidR="005A4808" w:rsidRPr="006A3C14" w14:paraId="2000A404" w14:textId="77777777" w:rsidTr="00FC43A6">
        <w:tc>
          <w:tcPr>
            <w:tcW w:w="1953" w:type="pct"/>
            <w:vMerge/>
            <w:tcBorders>
              <w:top w:val="inset" w:sz="7" w:space="0" w:color="000000"/>
              <w:left w:val="inset" w:sz="7" w:space="0" w:color="000000"/>
              <w:bottom w:val="inset" w:sz="7" w:space="0" w:color="000000"/>
              <w:right w:val="inset" w:sz="7" w:space="0" w:color="000000"/>
            </w:tcBorders>
          </w:tcPr>
          <w:p w14:paraId="5837FF98" w14:textId="77777777" w:rsidR="005A4808" w:rsidRPr="006A3C14" w:rsidRDefault="005A4808" w:rsidP="005A4808">
            <w:pPr>
              <w:rPr>
                <w:rFonts w:ascii="Arial" w:hAnsi="Arial" w:cs="Arial"/>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55573D" w14:textId="77777777" w:rsidR="005A4808" w:rsidRPr="006A3C14" w:rsidRDefault="005A4808" w:rsidP="005A4808">
            <w:pPr>
              <w:rPr>
                <w:rFonts w:ascii="Arial" w:hAnsi="Arial" w:cs="Arial"/>
              </w:rPr>
            </w:pPr>
            <w:r w:rsidRPr="006A3C14">
              <w:rPr>
                <w:rFonts w:ascii="Arial" w:hAnsi="Arial" w:cs="Arial"/>
                <w:color w:val="000000"/>
                <w:position w:val="-2"/>
              </w:rPr>
              <w:t> </w:t>
            </w:r>
          </w:p>
        </w:tc>
      </w:tr>
      <w:tr w:rsidR="005A4808" w:rsidRPr="006A3C14" w14:paraId="4A171A30" w14:textId="77777777" w:rsidTr="00FC43A6">
        <w:tc>
          <w:tcPr>
            <w:tcW w:w="1953" w:type="pct"/>
            <w:vMerge/>
            <w:tcBorders>
              <w:top w:val="inset" w:sz="7" w:space="0" w:color="000000"/>
              <w:left w:val="inset" w:sz="7" w:space="0" w:color="000000"/>
              <w:bottom w:val="inset" w:sz="7" w:space="0" w:color="000000"/>
              <w:right w:val="inset" w:sz="7" w:space="0" w:color="000000"/>
            </w:tcBorders>
          </w:tcPr>
          <w:p w14:paraId="53A0F3CF" w14:textId="77777777" w:rsidR="005A4808" w:rsidRPr="006A3C14" w:rsidRDefault="005A4808" w:rsidP="005A4808">
            <w:pPr>
              <w:rPr>
                <w:rFonts w:ascii="Arial" w:hAnsi="Arial" w:cs="Arial"/>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B63B8A" w14:textId="77777777" w:rsidR="005A4808" w:rsidRPr="006A3C14" w:rsidRDefault="005A4808" w:rsidP="005A4808">
            <w:pPr>
              <w:rPr>
                <w:rFonts w:ascii="Arial" w:hAnsi="Arial" w:cs="Arial"/>
              </w:rPr>
            </w:pPr>
            <w:r w:rsidRPr="006A3C14">
              <w:rPr>
                <w:rFonts w:ascii="Arial" w:hAnsi="Arial" w:cs="Arial"/>
                <w:color w:val="000000"/>
                <w:position w:val="-2"/>
              </w:rPr>
              <w:t> </w:t>
            </w:r>
          </w:p>
        </w:tc>
      </w:tr>
      <w:tr w:rsidR="005A4808" w:rsidRPr="006A3C14" w14:paraId="02E8D5D8" w14:textId="77777777" w:rsidTr="00FC43A6">
        <w:tc>
          <w:tcPr>
            <w:tcW w:w="1953" w:type="pct"/>
            <w:vMerge/>
            <w:tcBorders>
              <w:top w:val="inset" w:sz="7" w:space="0" w:color="000000"/>
              <w:left w:val="inset" w:sz="7" w:space="0" w:color="000000"/>
              <w:bottom w:val="inset" w:sz="7" w:space="0" w:color="000000"/>
              <w:right w:val="inset" w:sz="7" w:space="0" w:color="000000"/>
            </w:tcBorders>
          </w:tcPr>
          <w:p w14:paraId="73548358" w14:textId="77777777" w:rsidR="005A4808" w:rsidRPr="006A3C14" w:rsidRDefault="005A4808" w:rsidP="005A4808">
            <w:pPr>
              <w:rPr>
                <w:rFonts w:ascii="Arial" w:hAnsi="Arial" w:cs="Arial"/>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3FB3FE" w14:textId="77777777" w:rsidR="005A4808" w:rsidRPr="006A3C14" w:rsidRDefault="005A4808" w:rsidP="005A4808">
            <w:pPr>
              <w:rPr>
                <w:rFonts w:ascii="Arial" w:hAnsi="Arial" w:cs="Arial"/>
              </w:rPr>
            </w:pPr>
            <w:r w:rsidRPr="006A3C14">
              <w:rPr>
                <w:rFonts w:ascii="Arial" w:hAnsi="Arial" w:cs="Arial"/>
                <w:color w:val="000000"/>
                <w:position w:val="-2"/>
              </w:rPr>
              <w:t> </w:t>
            </w:r>
          </w:p>
        </w:tc>
      </w:tr>
      <w:tr w:rsidR="005A4808" w:rsidRPr="006A3C14" w14:paraId="477DA65D"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606648" w14:textId="77777777" w:rsidR="005A4808" w:rsidRPr="006A3C14" w:rsidRDefault="005A4808" w:rsidP="005A4808">
            <w:pPr>
              <w:rPr>
                <w:rFonts w:ascii="Arial" w:hAnsi="Arial" w:cs="Arial"/>
              </w:rPr>
            </w:pPr>
            <w:r w:rsidRPr="006A3C14">
              <w:rPr>
                <w:rFonts w:ascii="Arial" w:hAnsi="Arial" w:cs="Arial"/>
                <w:b/>
                <w:bCs/>
                <w:color w:val="000000"/>
                <w:position w:val="-2"/>
              </w:rPr>
              <w:t>VREDNOST DEL (v EUR brez DDV)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40B572" w14:textId="77777777" w:rsidR="005A4808" w:rsidRPr="006A3C14" w:rsidRDefault="005A4808" w:rsidP="005A4808">
            <w:pPr>
              <w:rPr>
                <w:rFonts w:ascii="Arial" w:hAnsi="Arial" w:cs="Arial"/>
              </w:rPr>
            </w:pPr>
            <w:r w:rsidRPr="006A3C14">
              <w:rPr>
                <w:rFonts w:ascii="Arial" w:hAnsi="Arial" w:cs="Arial"/>
                <w:color w:val="000000"/>
                <w:position w:val="-2"/>
              </w:rPr>
              <w:t> </w:t>
            </w:r>
          </w:p>
        </w:tc>
      </w:tr>
      <w:tr w:rsidR="005A4808" w:rsidRPr="006A3C14" w14:paraId="0B8E1A1C"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64105B" w14:textId="77777777" w:rsidR="005A4808" w:rsidRPr="006A3C14" w:rsidRDefault="005A4808" w:rsidP="005A4808">
            <w:pPr>
              <w:rPr>
                <w:rFonts w:ascii="Arial" w:hAnsi="Arial" w:cs="Arial"/>
              </w:rPr>
            </w:pPr>
            <w:r w:rsidRPr="006A3C14">
              <w:rPr>
                <w:rFonts w:ascii="Arial" w:hAnsi="Arial" w:cs="Arial"/>
                <w:b/>
                <w:bCs/>
                <w:color w:val="000000"/>
                <w:position w:val="-2"/>
              </w:rPr>
              <w:t>% SKUPNE PONUDBENE VREDNOSTI</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D45358" w14:textId="77777777" w:rsidR="005A4808" w:rsidRPr="006A3C14" w:rsidRDefault="005A4808" w:rsidP="005A4808">
            <w:pPr>
              <w:rPr>
                <w:rFonts w:ascii="Arial" w:hAnsi="Arial" w:cs="Arial"/>
              </w:rPr>
            </w:pPr>
            <w:r w:rsidRPr="006A3C14">
              <w:rPr>
                <w:rFonts w:ascii="Arial" w:hAnsi="Arial" w:cs="Arial"/>
                <w:color w:val="000000"/>
                <w:position w:val="-2"/>
              </w:rPr>
              <w:t> </w:t>
            </w:r>
          </w:p>
        </w:tc>
      </w:tr>
      <w:tr w:rsidR="005A4808" w:rsidRPr="006A3C14" w14:paraId="2D5FFA35"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8C4E0E" w14:textId="77777777" w:rsidR="005A4808" w:rsidRPr="006A3C14" w:rsidRDefault="005A4808" w:rsidP="005A4808">
            <w:pPr>
              <w:rPr>
                <w:rFonts w:ascii="Arial" w:hAnsi="Arial" w:cs="Arial"/>
              </w:rPr>
            </w:pPr>
            <w:r w:rsidRPr="006A3C14">
              <w:rPr>
                <w:rFonts w:ascii="Arial" w:hAnsi="Arial" w:cs="Arial"/>
                <w:color w:val="000000"/>
                <w:position w:val="-2"/>
              </w:rPr>
              <w:t>Kraj izvedbe</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9B5D88" w14:textId="77777777" w:rsidR="005A4808" w:rsidRPr="006A3C14" w:rsidRDefault="005A4808" w:rsidP="005A4808">
            <w:pPr>
              <w:rPr>
                <w:rFonts w:ascii="Arial" w:hAnsi="Arial" w:cs="Arial"/>
              </w:rPr>
            </w:pPr>
            <w:r w:rsidRPr="006A3C14">
              <w:rPr>
                <w:rFonts w:ascii="Arial" w:hAnsi="Arial" w:cs="Arial"/>
                <w:color w:val="000000"/>
                <w:position w:val="-2"/>
              </w:rPr>
              <w:t> </w:t>
            </w:r>
          </w:p>
        </w:tc>
      </w:tr>
      <w:tr w:rsidR="005A4808" w:rsidRPr="006A3C14" w14:paraId="76598DA8"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0E87E3" w14:textId="77777777" w:rsidR="005A4808" w:rsidRPr="006A3C14" w:rsidRDefault="005A4808" w:rsidP="005A4808">
            <w:pPr>
              <w:rPr>
                <w:rFonts w:ascii="Arial" w:hAnsi="Arial" w:cs="Arial"/>
              </w:rPr>
            </w:pPr>
            <w:r w:rsidRPr="006A3C14">
              <w:rPr>
                <w:rFonts w:ascii="Arial" w:hAnsi="Arial" w:cs="Arial"/>
                <w:color w:val="000000"/>
                <w:position w:val="-2"/>
              </w:rPr>
              <w:t>Rok izvedbe</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7FF7FE" w14:textId="77777777" w:rsidR="005A4808" w:rsidRPr="006A3C14" w:rsidRDefault="005A4808" w:rsidP="005A4808">
            <w:pPr>
              <w:rPr>
                <w:rFonts w:ascii="Arial" w:hAnsi="Arial" w:cs="Arial"/>
              </w:rPr>
            </w:pPr>
            <w:r w:rsidRPr="006A3C14">
              <w:rPr>
                <w:rFonts w:ascii="Arial" w:hAnsi="Arial" w:cs="Arial"/>
                <w:color w:val="000000"/>
                <w:position w:val="-2"/>
              </w:rPr>
              <w:t> </w:t>
            </w:r>
          </w:p>
        </w:tc>
      </w:tr>
    </w:tbl>
    <w:p w14:paraId="649C63AF" w14:textId="77777777" w:rsidR="005A4808" w:rsidRPr="00C66F28" w:rsidRDefault="005A4808" w:rsidP="005A4808">
      <w:pPr>
        <w:spacing w:after="120"/>
        <w:rPr>
          <w:rFonts w:ascii="Arial" w:eastAsia="Calibri" w:hAnsi="Arial" w:cs="Arial"/>
          <w:b/>
          <w:bCs/>
          <w:sz w:val="20"/>
          <w:szCs w:val="20"/>
        </w:rPr>
      </w:pPr>
      <w:r w:rsidRPr="00C66F28">
        <w:rPr>
          <w:rFonts w:ascii="Arial" w:eastAsia="Calibri" w:hAnsi="Arial" w:cs="Arial"/>
          <w:b/>
          <w:bCs/>
          <w:sz w:val="20"/>
          <w:szCs w:val="20"/>
        </w:rPr>
        <w:t xml:space="preserve">* vrsta del mora biti identična vsebini v aktu o skupni izvedbi naročila </w:t>
      </w:r>
    </w:p>
    <w:p w14:paraId="6A8AFB73" w14:textId="77777777" w:rsidR="002C19B2" w:rsidRPr="006A3C14" w:rsidRDefault="002C19B2" w:rsidP="005A4808">
      <w:pPr>
        <w:spacing w:before="225" w:after="225"/>
        <w:jc w:val="both"/>
        <w:rPr>
          <w:rFonts w:ascii="Arial" w:hAnsi="Arial" w:cs="Arial"/>
          <w:color w:val="000000"/>
        </w:rPr>
      </w:pPr>
    </w:p>
    <w:p w14:paraId="5EA921F0" w14:textId="05034C19" w:rsidR="005A4808" w:rsidRPr="006A3C14" w:rsidRDefault="005A4808" w:rsidP="005A4808">
      <w:pPr>
        <w:spacing w:before="225" w:after="225"/>
        <w:jc w:val="both"/>
        <w:rPr>
          <w:rFonts w:ascii="Arial" w:hAnsi="Arial" w:cs="Arial"/>
          <w:color w:val="000000"/>
        </w:rPr>
      </w:pPr>
      <w:r w:rsidRPr="006A3C14">
        <w:rPr>
          <w:rFonts w:ascii="Arial" w:hAnsi="Arial" w:cs="Arial"/>
          <w:color w:val="000000"/>
        </w:rPr>
        <w:t xml:space="preserve">V kolikor podizvajalec zahteva neposredna plačila naročnika, se na e-naslov: _____________________ pošlje obvestilo o izvedenem plačilu. </w:t>
      </w:r>
    </w:p>
    <w:p w14:paraId="47808FDC" w14:textId="78A06D04" w:rsidR="005A4808" w:rsidRDefault="005A4808" w:rsidP="005A4808">
      <w:pPr>
        <w:spacing w:before="225" w:after="225" w:line="240" w:lineRule="auto"/>
        <w:jc w:val="both"/>
        <w:rPr>
          <w:rFonts w:ascii="Arial" w:hAnsi="Arial" w:cs="Arial"/>
          <w:sz w:val="20"/>
          <w:szCs w:val="20"/>
        </w:rPr>
      </w:pPr>
    </w:p>
    <w:p w14:paraId="1987ED93" w14:textId="44EFB4EC" w:rsidR="005A4808" w:rsidRPr="006A3C14" w:rsidRDefault="005A4808" w:rsidP="005A4808">
      <w:pPr>
        <w:spacing w:before="225" w:after="225" w:line="240" w:lineRule="auto"/>
        <w:jc w:val="both"/>
        <w:rPr>
          <w:rFonts w:ascii="Arial" w:hAnsi="Arial" w:cs="Arial"/>
        </w:rPr>
      </w:pPr>
      <w:r w:rsidRPr="006A3C14">
        <w:rPr>
          <w:rFonts w:ascii="Arial" w:hAnsi="Arial" w:cs="Arial"/>
        </w:rPr>
        <w:t xml:space="preserve">Pod kazensko in materialno odgovornostjo v zvezi </w:t>
      </w:r>
      <w:r w:rsidR="0098556B">
        <w:rPr>
          <w:rFonts w:ascii="Arial" w:hAnsi="Arial" w:cs="Arial"/>
        </w:rPr>
        <w:t xml:space="preserve">s predmetnim </w:t>
      </w:r>
      <w:r w:rsidRPr="006A3C14">
        <w:rPr>
          <w:rFonts w:ascii="Arial" w:hAnsi="Arial" w:cs="Arial"/>
        </w:rPr>
        <w:t xml:space="preserve"> javnim naročilom</w:t>
      </w:r>
    </w:p>
    <w:p w14:paraId="0EB1DDC6" w14:textId="77777777" w:rsidR="005A4808" w:rsidRPr="006A3C14" w:rsidRDefault="005A4808" w:rsidP="005A4808">
      <w:pPr>
        <w:spacing w:before="225" w:after="225" w:line="240" w:lineRule="auto"/>
        <w:jc w:val="both"/>
        <w:rPr>
          <w:rFonts w:ascii="Arial" w:hAnsi="Arial" w:cs="Arial"/>
          <w:b/>
        </w:rPr>
      </w:pPr>
      <w:r w:rsidRPr="006A3C14">
        <w:rPr>
          <w:rFonts w:ascii="Arial" w:hAnsi="Arial" w:cs="Arial"/>
          <w:b/>
        </w:rPr>
        <w:lastRenderedPageBreak/>
        <w:t>izjavljamo:</w:t>
      </w:r>
    </w:p>
    <w:p w14:paraId="58959F57" w14:textId="5BCA4DF7" w:rsidR="005A4808" w:rsidRPr="006A3C14" w:rsidRDefault="005A4808" w:rsidP="00C1165F">
      <w:pPr>
        <w:numPr>
          <w:ilvl w:val="0"/>
          <w:numId w:val="3"/>
        </w:numPr>
        <w:spacing w:before="225" w:after="225" w:line="240" w:lineRule="auto"/>
        <w:contextualSpacing/>
        <w:jc w:val="both"/>
        <w:rPr>
          <w:rFonts w:ascii="Arial" w:hAnsi="Arial" w:cs="Arial"/>
        </w:rPr>
      </w:pPr>
      <w:r w:rsidRPr="006A3C14">
        <w:rPr>
          <w:rFonts w:ascii="Arial" w:hAnsi="Arial" w:cs="Arial"/>
        </w:rPr>
        <w:t xml:space="preserve">da bomo v primeru izbire ponudnika sodelovali pri izvedbi predmeta javnega naročila z deli v vrednosti </w:t>
      </w:r>
      <w:r w:rsidRPr="006A3C14">
        <w:rPr>
          <w:rFonts w:ascii="Arial" w:hAnsi="Arial" w:cs="Arial"/>
          <w:u w:val="single"/>
        </w:rPr>
        <w:t>_______________</w:t>
      </w:r>
      <w:r w:rsidR="00D54B47">
        <w:rPr>
          <w:rFonts w:ascii="Arial" w:hAnsi="Arial" w:cs="Arial"/>
          <w:u w:val="single"/>
        </w:rPr>
        <w:t>____</w:t>
      </w:r>
      <w:r w:rsidRPr="006A3C14">
        <w:rPr>
          <w:rFonts w:ascii="Arial" w:hAnsi="Arial" w:cs="Arial"/>
        </w:rPr>
        <w:t xml:space="preserve"> EUR z DDV v skladu </w:t>
      </w:r>
      <w:r w:rsidR="003C7A29">
        <w:rPr>
          <w:rFonts w:ascii="Arial" w:hAnsi="Arial" w:cs="Arial"/>
        </w:rPr>
        <w:t>s</w:t>
      </w:r>
      <w:r w:rsidRPr="006A3C14">
        <w:rPr>
          <w:rFonts w:ascii="Arial" w:hAnsi="Arial" w:cs="Arial"/>
        </w:rPr>
        <w:t xml:space="preserve"> pogoji</w:t>
      </w:r>
      <w:r w:rsidR="003C7A29">
        <w:rPr>
          <w:rFonts w:ascii="Arial" w:hAnsi="Arial" w:cs="Arial"/>
        </w:rPr>
        <w:t xml:space="preserve"> določenimi v dokumentaciji v zvezi z oddajo </w:t>
      </w:r>
      <w:r w:rsidR="00623210">
        <w:rPr>
          <w:rFonts w:ascii="Arial" w:hAnsi="Arial" w:cs="Arial"/>
        </w:rPr>
        <w:t>javnega naročila</w:t>
      </w:r>
      <w:r w:rsidRPr="006A3C14">
        <w:rPr>
          <w:rFonts w:ascii="Arial" w:hAnsi="Arial" w:cs="Arial"/>
        </w:rPr>
        <w:t>,</w:t>
      </w:r>
    </w:p>
    <w:p w14:paraId="7F0E9F19" w14:textId="77777777" w:rsidR="005A4808" w:rsidRPr="006A3C14" w:rsidRDefault="005A4808" w:rsidP="005A4808">
      <w:pPr>
        <w:spacing w:before="225" w:after="225" w:line="240" w:lineRule="auto"/>
        <w:ind w:left="720"/>
        <w:contextualSpacing/>
        <w:jc w:val="both"/>
        <w:rPr>
          <w:rFonts w:ascii="Arial" w:hAnsi="Arial" w:cs="Arial"/>
        </w:rPr>
      </w:pPr>
    </w:p>
    <w:p w14:paraId="6EFA81C2" w14:textId="77777777" w:rsidR="005A4808" w:rsidRPr="006A3C14" w:rsidRDefault="005A4808" w:rsidP="00C1165F">
      <w:pPr>
        <w:numPr>
          <w:ilvl w:val="0"/>
          <w:numId w:val="3"/>
        </w:numPr>
        <w:spacing w:after="0" w:line="240" w:lineRule="auto"/>
        <w:ind w:left="714" w:hanging="357"/>
        <w:contextualSpacing/>
        <w:jc w:val="both"/>
        <w:rPr>
          <w:rFonts w:ascii="Arial" w:hAnsi="Arial" w:cs="Arial"/>
        </w:rPr>
      </w:pPr>
      <w:r w:rsidRPr="006A3C14">
        <w:rPr>
          <w:rFonts w:ascii="Arial" w:hAnsi="Arial" w:cs="Arial"/>
        </w:rPr>
        <w:t xml:space="preserve">da naročniku dovoljujemo, da v zvezi z oddajo predmetnega javnega naročila, obstoj in vsebino navedb v ponudbi preveri elektronsko v aplikaciji </w:t>
      </w:r>
      <w:proofErr w:type="spellStart"/>
      <w:r w:rsidRPr="006A3C14">
        <w:rPr>
          <w:rFonts w:ascii="Arial" w:hAnsi="Arial" w:cs="Arial"/>
        </w:rPr>
        <w:t>eDosje</w:t>
      </w:r>
      <w:proofErr w:type="spellEnd"/>
      <w:r w:rsidRPr="006A3C14">
        <w:rPr>
          <w:rFonts w:ascii="Arial" w:hAnsi="Arial" w:cs="Arial"/>
        </w:rPr>
        <w:t xml:space="preserve"> in</w:t>
      </w:r>
    </w:p>
    <w:p w14:paraId="1B50DD19" w14:textId="77777777" w:rsidR="005A4808" w:rsidRPr="006A3C14" w:rsidRDefault="005A4808" w:rsidP="005A4808">
      <w:pPr>
        <w:spacing w:before="225" w:after="225" w:line="240" w:lineRule="auto"/>
        <w:jc w:val="both"/>
        <w:rPr>
          <w:rFonts w:ascii="Arial" w:hAnsi="Arial" w:cs="Arial"/>
          <w:b/>
        </w:rPr>
      </w:pPr>
    </w:p>
    <w:p w14:paraId="083ED809" w14:textId="77777777" w:rsidR="005A4808" w:rsidRPr="006A3C14" w:rsidRDefault="005A4808" w:rsidP="005A4808">
      <w:pPr>
        <w:spacing w:before="225" w:after="225" w:line="240" w:lineRule="auto"/>
        <w:jc w:val="both"/>
        <w:rPr>
          <w:rFonts w:ascii="Arial" w:hAnsi="Arial" w:cs="Arial"/>
          <w:b/>
          <w:u w:val="single"/>
        </w:rPr>
      </w:pPr>
      <w:r w:rsidRPr="006A3C14">
        <w:rPr>
          <w:rFonts w:ascii="Arial" w:hAnsi="Arial" w:cs="Arial"/>
          <w:b/>
          <w:u w:val="single"/>
        </w:rPr>
        <w:t>(ustrezno označite)</w:t>
      </w:r>
    </w:p>
    <w:p w14:paraId="6DF27D7A" w14:textId="77777777" w:rsidR="005A4808" w:rsidRPr="006A3C14" w:rsidRDefault="005A4808" w:rsidP="005A4808">
      <w:pPr>
        <w:spacing w:before="225" w:after="225" w:line="240" w:lineRule="auto"/>
        <w:jc w:val="both"/>
        <w:rPr>
          <w:rFonts w:ascii="Arial" w:hAnsi="Arial" w:cs="Arial"/>
          <w:b/>
          <w:u w:val="single"/>
        </w:rPr>
      </w:pPr>
    </w:p>
    <w:p w14:paraId="0AC4919B" w14:textId="77777777" w:rsidR="005A4808" w:rsidRPr="006A3C14" w:rsidRDefault="005A4808" w:rsidP="005A4808">
      <w:pPr>
        <w:spacing w:before="225" w:after="225"/>
        <w:jc w:val="both"/>
        <w:rPr>
          <w:rFonts w:ascii="Arial" w:hAnsi="Arial" w:cs="Arial"/>
          <w:b/>
          <w:bCs/>
        </w:rPr>
      </w:pPr>
      <w:r w:rsidRPr="006A3C14">
        <w:rPr>
          <w:rFonts w:ascii="Arial" w:hAnsi="Arial" w:cs="Arial"/>
          <w:b/>
          <w:bCs/>
        </w:rPr>
        <w:t>[  ] DA zahtevamo izvedbo neposrednih plačil, in zato podajamo soglasje, da sme naročnik namesto glavnega izvajalca poravnati obveznosti glavnega izvajalca, ki nastanejo pri izvajanju javnega naročila do nas kot podizvajalca;</w:t>
      </w:r>
    </w:p>
    <w:p w14:paraId="3212AA85" w14:textId="0BD4CF18" w:rsidR="005A4808" w:rsidRPr="006A3C14" w:rsidRDefault="005A4808" w:rsidP="005A4808">
      <w:pPr>
        <w:spacing w:before="225" w:after="225"/>
        <w:ind w:left="708"/>
        <w:jc w:val="both"/>
        <w:rPr>
          <w:rFonts w:ascii="Arial" w:hAnsi="Arial" w:cs="Arial"/>
          <w:b/>
          <w:bCs/>
        </w:rPr>
      </w:pPr>
      <w:r w:rsidRPr="006A3C14">
        <w:rPr>
          <w:rFonts w:ascii="Arial" w:hAnsi="Arial" w:cs="Arial"/>
          <w:b/>
          <w:bCs/>
        </w:rPr>
        <w:t xml:space="preserve">hkrati dajemo soglasje, da naročnik naše terjatve do izvajalca (ponudnika, pri katerem bomo sodelovali kot podizvajalec), ki bodo izhajale iz opravljenega dela pri izvedbi </w:t>
      </w:r>
      <w:r w:rsidR="001420A6">
        <w:rPr>
          <w:rFonts w:ascii="Arial" w:hAnsi="Arial" w:cs="Arial"/>
          <w:b/>
          <w:bCs/>
        </w:rPr>
        <w:t xml:space="preserve">predmetnega javnega </w:t>
      </w:r>
      <w:r w:rsidRPr="006A3C14">
        <w:rPr>
          <w:rFonts w:ascii="Arial" w:hAnsi="Arial" w:cs="Arial"/>
          <w:b/>
          <w:bCs/>
        </w:rPr>
        <w:t>naročila</w:t>
      </w:r>
      <w:r w:rsidR="001420A6">
        <w:rPr>
          <w:rFonts w:ascii="Arial" w:hAnsi="Arial" w:cs="Arial"/>
          <w:b/>
          <w:bCs/>
        </w:rPr>
        <w:t xml:space="preserve"> </w:t>
      </w:r>
      <w:r w:rsidRPr="006A3C14">
        <w:rPr>
          <w:rFonts w:ascii="Arial" w:hAnsi="Arial" w:cs="Arial"/>
          <w:b/>
          <w:bCs/>
        </w:rPr>
        <w:t>, plačuje neposredno na naš transakcijski račun, in sicer na podlagi izstavljenih računov oziroma situacij, ki jih bo predhodno potrdil izvajalec in bodo priloga računom oziroma situacijam, ki jih bo naročniku izstavil izvajalec.</w:t>
      </w:r>
    </w:p>
    <w:p w14:paraId="11248789" w14:textId="77777777" w:rsidR="005A4808" w:rsidRPr="006A3C14" w:rsidRDefault="005A4808" w:rsidP="005A4808">
      <w:pPr>
        <w:spacing w:before="225" w:after="225"/>
        <w:ind w:left="708"/>
        <w:jc w:val="both"/>
        <w:rPr>
          <w:rFonts w:ascii="Arial" w:hAnsi="Arial" w:cs="Arial"/>
          <w:b/>
          <w:bCs/>
        </w:rPr>
      </w:pPr>
    </w:p>
    <w:p w14:paraId="417056BB" w14:textId="77777777" w:rsidR="005A4808" w:rsidRPr="006A3C14" w:rsidRDefault="005A4808" w:rsidP="005A4808">
      <w:pPr>
        <w:spacing w:before="225" w:after="225"/>
        <w:jc w:val="both"/>
        <w:rPr>
          <w:rFonts w:ascii="Arial" w:hAnsi="Arial" w:cs="Arial"/>
          <w:b/>
          <w:bCs/>
        </w:rPr>
      </w:pPr>
      <w:r w:rsidRPr="006A3C14">
        <w:rPr>
          <w:rFonts w:ascii="Arial" w:hAnsi="Arial" w:cs="Arial"/>
          <w:b/>
          <w:bCs/>
        </w:rPr>
        <w:t>[   ] NE zahtevamo izvedbe neposrednih plačil.</w:t>
      </w:r>
    </w:p>
    <w:p w14:paraId="0DBC141C" w14:textId="77777777" w:rsidR="005A4808" w:rsidRPr="006A3C14" w:rsidRDefault="005A4808" w:rsidP="005A4808">
      <w:pPr>
        <w:spacing w:before="225" w:after="225" w:line="240" w:lineRule="auto"/>
        <w:jc w:val="both"/>
        <w:rPr>
          <w:rFonts w:ascii="Arial" w:hAnsi="Arial" w:cs="Arial"/>
          <w:sz w:val="20"/>
          <w:szCs w:val="20"/>
        </w:rPr>
      </w:pPr>
    </w:p>
    <w:p w14:paraId="035C374A" w14:textId="77777777" w:rsidR="005A4808" w:rsidRPr="001E6440" w:rsidRDefault="005A4808" w:rsidP="005A4808">
      <w:pPr>
        <w:spacing w:before="225" w:after="225" w:line="240" w:lineRule="auto"/>
        <w:jc w:val="both"/>
        <w:rPr>
          <w:rFonts w:ascii="Arial" w:hAnsi="Arial" w:cs="Arial"/>
          <w:sz w:val="16"/>
          <w:szCs w:val="16"/>
        </w:rPr>
      </w:pPr>
    </w:p>
    <w:tbl>
      <w:tblPr>
        <w:tblStyle w:val="NormalTablePHPDOCX12"/>
        <w:tblW w:w="5000" w:type="pct"/>
        <w:tblLook w:val="04A0" w:firstRow="1" w:lastRow="0" w:firstColumn="1" w:lastColumn="0" w:noHBand="0" w:noVBand="1"/>
      </w:tblPr>
      <w:tblGrid>
        <w:gridCol w:w="4535"/>
        <w:gridCol w:w="4535"/>
      </w:tblGrid>
      <w:tr w:rsidR="005A4808" w:rsidRPr="001E6440" w14:paraId="416D3661" w14:textId="77777777" w:rsidTr="00FC43A6">
        <w:tc>
          <w:tcPr>
            <w:tcW w:w="2500" w:type="pct"/>
            <w:hideMark/>
          </w:tcPr>
          <w:p w14:paraId="03C1BF71" w14:textId="77777777" w:rsidR="005A4808" w:rsidRPr="001E6440" w:rsidRDefault="005A4808" w:rsidP="005A4808">
            <w:pPr>
              <w:jc w:val="both"/>
              <w:rPr>
                <w:rFonts w:ascii="Arial" w:hAnsi="Arial" w:cs="Arial"/>
                <w:position w:val="-2"/>
                <w:sz w:val="16"/>
                <w:szCs w:val="16"/>
              </w:rPr>
            </w:pPr>
          </w:p>
          <w:p w14:paraId="3ADA1650" w14:textId="77777777" w:rsidR="005A4808" w:rsidRPr="001E6440" w:rsidRDefault="005A4808" w:rsidP="005A4808">
            <w:pPr>
              <w:jc w:val="both"/>
              <w:rPr>
                <w:rFonts w:ascii="Arial" w:hAnsi="Arial" w:cs="Arial"/>
                <w:sz w:val="16"/>
                <w:szCs w:val="16"/>
              </w:rPr>
            </w:pPr>
            <w:r w:rsidRPr="001E6440">
              <w:rPr>
                <w:rFonts w:ascii="Arial" w:hAnsi="Arial" w:cs="Arial"/>
                <w:position w:val="-2"/>
                <w:sz w:val="16"/>
                <w:szCs w:val="16"/>
              </w:rPr>
              <w:t>Kraj in datum:</w:t>
            </w:r>
          </w:p>
        </w:tc>
        <w:tc>
          <w:tcPr>
            <w:tcW w:w="0" w:type="auto"/>
            <w:hideMark/>
          </w:tcPr>
          <w:p w14:paraId="5B96C0BF" w14:textId="77777777" w:rsidR="005A4808" w:rsidRPr="001E6440" w:rsidRDefault="005A4808" w:rsidP="005A4808">
            <w:pPr>
              <w:jc w:val="both"/>
              <w:rPr>
                <w:rFonts w:ascii="Arial" w:hAnsi="Arial" w:cs="Arial"/>
                <w:sz w:val="16"/>
                <w:szCs w:val="16"/>
              </w:rPr>
            </w:pPr>
            <w:r w:rsidRPr="001E6440">
              <w:rPr>
                <w:rFonts w:ascii="Arial" w:hAnsi="Arial" w:cs="Arial"/>
                <w:position w:val="-2"/>
                <w:sz w:val="16"/>
                <w:szCs w:val="16"/>
              </w:rPr>
              <w:t>Naziv:____________________________________</w:t>
            </w:r>
          </w:p>
        </w:tc>
      </w:tr>
      <w:tr w:rsidR="005A4808" w:rsidRPr="001E6440" w14:paraId="34E66507" w14:textId="77777777" w:rsidTr="00FC43A6">
        <w:tc>
          <w:tcPr>
            <w:tcW w:w="2500" w:type="pct"/>
            <w:hideMark/>
          </w:tcPr>
          <w:p w14:paraId="15CBFCA9" w14:textId="77777777" w:rsidR="005A4808" w:rsidRPr="001E6440" w:rsidRDefault="005A4808" w:rsidP="005A4808">
            <w:pPr>
              <w:jc w:val="both"/>
              <w:rPr>
                <w:rFonts w:ascii="Arial" w:hAnsi="Arial" w:cs="Arial"/>
                <w:sz w:val="16"/>
                <w:szCs w:val="16"/>
              </w:rPr>
            </w:pPr>
            <w:r w:rsidRPr="001E6440">
              <w:rPr>
                <w:rFonts w:ascii="Arial" w:hAnsi="Arial" w:cs="Arial"/>
                <w:position w:val="-2"/>
                <w:sz w:val="16"/>
                <w:szCs w:val="16"/>
              </w:rPr>
              <w:t>(žig)</w:t>
            </w:r>
          </w:p>
        </w:tc>
        <w:tc>
          <w:tcPr>
            <w:tcW w:w="0" w:type="auto"/>
            <w:hideMark/>
          </w:tcPr>
          <w:p w14:paraId="4DA89591" w14:textId="77777777" w:rsidR="005A4808" w:rsidRPr="001E6440" w:rsidRDefault="005A4808" w:rsidP="005A4808">
            <w:pPr>
              <w:jc w:val="both"/>
              <w:rPr>
                <w:rFonts w:ascii="Arial" w:hAnsi="Arial" w:cs="Arial"/>
                <w:sz w:val="16"/>
                <w:szCs w:val="16"/>
              </w:rPr>
            </w:pPr>
            <w:r w:rsidRPr="001E6440">
              <w:rPr>
                <w:rFonts w:ascii="Arial" w:hAnsi="Arial" w:cs="Arial"/>
                <w:position w:val="-2"/>
                <w:sz w:val="16"/>
                <w:szCs w:val="16"/>
              </w:rPr>
              <w:t xml:space="preserve">          ____________________________________</w:t>
            </w:r>
          </w:p>
          <w:p w14:paraId="577EC207" w14:textId="795A30CF" w:rsidR="005A4808" w:rsidRPr="001E6440" w:rsidRDefault="005A4808" w:rsidP="005A4808">
            <w:pPr>
              <w:jc w:val="both"/>
              <w:rPr>
                <w:rFonts w:ascii="Arial" w:hAnsi="Arial" w:cs="Arial"/>
                <w:sz w:val="16"/>
                <w:szCs w:val="16"/>
              </w:rPr>
            </w:pPr>
            <w:r w:rsidRPr="001E6440">
              <w:rPr>
                <w:rFonts w:ascii="Arial" w:hAnsi="Arial" w:cs="Arial"/>
                <w:position w:val="-2"/>
                <w:sz w:val="16"/>
                <w:szCs w:val="16"/>
              </w:rPr>
              <w:t xml:space="preserve">        </w:t>
            </w:r>
            <w:r w:rsidR="00F35965">
              <w:rPr>
                <w:rFonts w:ascii="Arial" w:hAnsi="Arial" w:cs="Arial"/>
                <w:position w:val="-2"/>
                <w:sz w:val="16"/>
                <w:szCs w:val="16"/>
              </w:rPr>
              <w:t xml:space="preserve">               </w:t>
            </w:r>
            <w:r w:rsidRPr="001E6440">
              <w:rPr>
                <w:rFonts w:ascii="Arial" w:hAnsi="Arial" w:cs="Arial"/>
                <w:position w:val="-2"/>
                <w:sz w:val="16"/>
                <w:szCs w:val="16"/>
              </w:rPr>
              <w:t xml:space="preserve">  (Ime in priimek ter podpis)</w:t>
            </w:r>
          </w:p>
        </w:tc>
      </w:tr>
    </w:tbl>
    <w:p w14:paraId="05BE9942" w14:textId="70F97753" w:rsidR="005A4808" w:rsidRPr="006A3C14" w:rsidRDefault="00F35965" w:rsidP="005A4808">
      <w:pPr>
        <w:spacing w:before="225" w:after="225" w:line="240" w:lineRule="auto"/>
        <w:jc w:val="both"/>
        <w:rPr>
          <w:rFonts w:ascii="Arial" w:hAnsi="Arial" w:cs="Arial"/>
          <w:b/>
          <w:bCs/>
          <w:i/>
          <w:iCs/>
          <w:sz w:val="20"/>
          <w:szCs w:val="20"/>
          <w:u w:val="single"/>
        </w:rPr>
      </w:pPr>
      <w:r>
        <w:rPr>
          <w:rFonts w:ascii="Arial" w:hAnsi="Arial" w:cs="Arial"/>
          <w:b/>
          <w:bCs/>
          <w:i/>
          <w:iCs/>
          <w:sz w:val="20"/>
          <w:szCs w:val="20"/>
          <w:u w:val="single"/>
        </w:rPr>
        <w:t xml:space="preserve"> </w:t>
      </w:r>
    </w:p>
    <w:p w14:paraId="7C0A3909" w14:textId="77777777" w:rsidR="005A4808" w:rsidRPr="006A3C14" w:rsidRDefault="005A4808" w:rsidP="005A4808">
      <w:pPr>
        <w:spacing w:before="225" w:after="225" w:line="240" w:lineRule="auto"/>
        <w:jc w:val="both"/>
        <w:rPr>
          <w:rFonts w:ascii="Arial" w:hAnsi="Arial" w:cs="Arial"/>
          <w:b/>
          <w:bCs/>
          <w:i/>
          <w:iCs/>
          <w:sz w:val="20"/>
          <w:szCs w:val="20"/>
          <w:u w:val="single"/>
        </w:rPr>
      </w:pPr>
    </w:p>
    <w:p w14:paraId="096495BD" w14:textId="77777777" w:rsidR="005A4808" w:rsidRPr="006A3C14" w:rsidRDefault="005A4808" w:rsidP="005A4808">
      <w:pPr>
        <w:spacing w:before="225" w:after="225" w:line="240" w:lineRule="auto"/>
        <w:jc w:val="both"/>
        <w:rPr>
          <w:rFonts w:ascii="Arial" w:hAnsi="Arial" w:cs="Arial"/>
          <w:sz w:val="20"/>
          <w:szCs w:val="20"/>
        </w:rPr>
      </w:pPr>
      <w:r w:rsidRPr="006A3C14">
        <w:rPr>
          <w:rFonts w:ascii="Arial" w:hAnsi="Arial" w:cs="Arial"/>
          <w:b/>
          <w:bCs/>
          <w:i/>
          <w:iCs/>
          <w:sz w:val="20"/>
          <w:szCs w:val="20"/>
          <w:u w:val="single"/>
        </w:rPr>
        <w:t>Opomba:</w:t>
      </w:r>
    </w:p>
    <w:p w14:paraId="72D11BAB" w14:textId="77777777" w:rsidR="005A4808" w:rsidRPr="006A3C14" w:rsidRDefault="005A4808" w:rsidP="005A4808">
      <w:pPr>
        <w:tabs>
          <w:tab w:val="left" w:pos="3937"/>
          <w:tab w:val="right" w:pos="5869"/>
        </w:tabs>
        <w:jc w:val="both"/>
        <w:rPr>
          <w:rFonts w:ascii="Arial" w:hAnsi="Arial" w:cs="Arial"/>
          <w:i/>
          <w:sz w:val="20"/>
          <w:szCs w:val="20"/>
        </w:rPr>
      </w:pPr>
      <w:r w:rsidRPr="006A3C14">
        <w:rPr>
          <w:rFonts w:ascii="Arial" w:eastAsia="Calibri" w:hAnsi="Arial" w:cs="Arial"/>
          <w:i/>
          <w:iCs/>
          <w:color w:val="000000"/>
          <w:sz w:val="20"/>
          <w:szCs w:val="20"/>
        </w:rPr>
        <w:t>Obrazec izpolnijo vsi podizvajalci pri predmetnem javnem naročilu; v primeru večjega števila podizvajalcev se obrazec fotokopira.</w:t>
      </w:r>
    </w:p>
    <w:p w14:paraId="21FDA4B3" w14:textId="77777777" w:rsidR="00394DA5" w:rsidRPr="006A3C14" w:rsidRDefault="00394DA5" w:rsidP="00394DA5">
      <w:pPr>
        <w:spacing w:before="225" w:after="225" w:line="240" w:lineRule="auto"/>
        <w:jc w:val="both"/>
        <w:rPr>
          <w:rFonts w:ascii="Arial" w:hAnsi="Arial" w:cs="Arial"/>
          <w:iCs/>
          <w:sz w:val="20"/>
          <w:szCs w:val="20"/>
        </w:rPr>
      </w:pPr>
    </w:p>
    <w:p w14:paraId="6236A3D0" w14:textId="73BCDFA4" w:rsidR="00846D5F" w:rsidRPr="006A3C14" w:rsidRDefault="00394DA5" w:rsidP="0076151F">
      <w:pPr>
        <w:spacing w:after="0"/>
        <w:jc w:val="both"/>
        <w:rPr>
          <w:rFonts w:ascii="Arial" w:hAnsi="Arial" w:cs="Arial"/>
          <w:i/>
          <w:sz w:val="20"/>
          <w:szCs w:val="20"/>
        </w:rPr>
      </w:pPr>
      <w:r w:rsidRPr="006A3C14">
        <w:rPr>
          <w:rFonts w:ascii="Arial" w:hAnsi="Arial" w:cs="Arial"/>
          <w:iCs/>
          <w:sz w:val="20"/>
          <w:szCs w:val="20"/>
        </w:rPr>
        <w:t>Obdelava osebnih podatkov je skladno z določili člena 6 Splošne uredbe EU o varstvu podatkov (GDPR, 2016/679) potrebna zaradi izvedbe postopka oddaje javnega naročila skladno z veljavnim Zakonom o javnem naročanju.</w:t>
      </w:r>
      <w:r w:rsidRPr="006A3C14">
        <w:rPr>
          <w:rFonts w:ascii="Arial" w:hAnsi="Arial" w:cs="Arial"/>
          <w:iCs/>
          <w:sz w:val="18"/>
          <w:szCs w:val="18"/>
        </w:rPr>
        <w:br w:type="page"/>
      </w:r>
    </w:p>
    <w:p w14:paraId="6077A7B1" w14:textId="6D31BFA7" w:rsidR="0084548E" w:rsidRPr="006A3C14" w:rsidRDefault="0084548E" w:rsidP="0084548E">
      <w:pPr>
        <w:spacing w:after="0"/>
        <w:jc w:val="both"/>
        <w:rPr>
          <w:rFonts w:ascii="Arial" w:hAnsi="Arial" w:cs="Arial"/>
          <w:i/>
          <w:sz w:val="20"/>
          <w:szCs w:val="20"/>
        </w:rPr>
      </w:pPr>
      <w:r w:rsidRPr="006A3C14">
        <w:rPr>
          <w:rFonts w:ascii="Arial" w:hAnsi="Arial" w:cs="Arial"/>
          <w:i/>
          <w:sz w:val="20"/>
          <w:szCs w:val="20"/>
        </w:rPr>
        <w:lastRenderedPageBreak/>
        <w:t xml:space="preserve">Obrazec št: </w:t>
      </w:r>
      <w:r w:rsidR="00906C92">
        <w:rPr>
          <w:rFonts w:ascii="Arial" w:hAnsi="Arial" w:cs="Arial"/>
          <w:i/>
          <w:sz w:val="20"/>
          <w:szCs w:val="20"/>
        </w:rPr>
        <w:t>9</w:t>
      </w:r>
    </w:p>
    <w:p w14:paraId="69690B83" w14:textId="77777777" w:rsidR="0084548E" w:rsidRPr="006A3C14" w:rsidRDefault="0084548E" w:rsidP="0084548E">
      <w:pPr>
        <w:spacing w:after="0"/>
        <w:jc w:val="both"/>
        <w:rPr>
          <w:rFonts w:ascii="Arial" w:hAnsi="Arial" w:cs="Arial"/>
          <w:i/>
          <w:sz w:val="20"/>
          <w:szCs w:val="20"/>
        </w:rPr>
      </w:pPr>
    </w:p>
    <w:p w14:paraId="1C68CA3A" w14:textId="1146542B" w:rsidR="00941143" w:rsidRDefault="0084548E" w:rsidP="0084548E">
      <w:pPr>
        <w:pStyle w:val="Naslov3"/>
        <w:jc w:val="center"/>
        <w:rPr>
          <w:rFonts w:ascii="Arial" w:hAnsi="Arial" w:cs="Arial"/>
          <w:color w:val="auto"/>
          <w:sz w:val="28"/>
          <w:szCs w:val="28"/>
          <w:u w:val="single"/>
        </w:rPr>
      </w:pPr>
      <w:bookmarkStart w:id="17" w:name="_Toc37782272"/>
      <w:r w:rsidRPr="006A3C14">
        <w:rPr>
          <w:rFonts w:ascii="Arial" w:hAnsi="Arial" w:cs="Arial"/>
          <w:color w:val="auto"/>
          <w:sz w:val="28"/>
          <w:szCs w:val="28"/>
          <w:u w:val="single"/>
        </w:rPr>
        <w:t xml:space="preserve">IZJAVA </w:t>
      </w:r>
      <w:r w:rsidR="00941143">
        <w:rPr>
          <w:rFonts w:ascii="Arial" w:hAnsi="Arial" w:cs="Arial"/>
          <w:color w:val="auto"/>
          <w:sz w:val="28"/>
          <w:szCs w:val="28"/>
          <w:u w:val="single"/>
        </w:rPr>
        <w:t>PONUDNIKA O</w:t>
      </w:r>
      <w:r w:rsidR="00D5185C">
        <w:rPr>
          <w:rFonts w:ascii="Arial" w:hAnsi="Arial" w:cs="Arial"/>
          <w:color w:val="auto"/>
          <w:sz w:val="28"/>
          <w:szCs w:val="28"/>
          <w:u w:val="single"/>
        </w:rPr>
        <w:t xml:space="preserve"> UPORABI ZMOGLJIVOSTI DRUGIH SUBJEKTOV</w:t>
      </w:r>
      <w:bookmarkEnd w:id="17"/>
    </w:p>
    <w:p w14:paraId="2627BEA9" w14:textId="77777777" w:rsidR="00D25221" w:rsidRPr="00D25221" w:rsidRDefault="00D25221" w:rsidP="00D25221"/>
    <w:p w14:paraId="5A2E6D45" w14:textId="77777777" w:rsidR="0084548E" w:rsidRDefault="0084548E" w:rsidP="00E51C59">
      <w:pPr>
        <w:spacing w:after="0"/>
        <w:jc w:val="both"/>
        <w:rPr>
          <w:rFonts w:ascii="Arial" w:hAnsi="Arial" w:cs="Arial"/>
          <w:i/>
          <w:sz w:val="20"/>
          <w:szCs w:val="20"/>
        </w:rPr>
      </w:pPr>
    </w:p>
    <w:p w14:paraId="7D93E716" w14:textId="136EF23B" w:rsidR="005D30CE" w:rsidRPr="00FB7546" w:rsidRDefault="005D30CE" w:rsidP="005D30CE">
      <w:pPr>
        <w:rPr>
          <w:rFonts w:ascii="Arial" w:hAnsi="Arial" w:cs="Arial"/>
        </w:rPr>
      </w:pPr>
      <w:r w:rsidRPr="00FB7546">
        <w:rPr>
          <w:rFonts w:ascii="Arial" w:hAnsi="Arial" w:cs="Arial"/>
        </w:rPr>
        <w:t>Za javno naročilo</w:t>
      </w:r>
      <w:r w:rsidRPr="004C7104">
        <w:rPr>
          <w:rFonts w:ascii="Arial" w:hAnsi="Arial" w:cs="Arial"/>
        </w:rPr>
        <w:t xml:space="preserve"> </w:t>
      </w:r>
      <w:r w:rsidR="00214BBC" w:rsidRPr="004C7104">
        <w:rPr>
          <w:rFonts w:ascii="Arial" w:hAnsi="Arial" w:cs="Arial"/>
          <w:b/>
        </w:rPr>
        <w:t xml:space="preserve">»Izgradnja vročevoda </w:t>
      </w:r>
      <w:proofErr w:type="spellStart"/>
      <w:r w:rsidR="00214BBC" w:rsidRPr="004C7104">
        <w:rPr>
          <w:rFonts w:ascii="Arial" w:hAnsi="Arial" w:cs="Arial"/>
          <w:b/>
        </w:rPr>
        <w:t>Veplas</w:t>
      </w:r>
      <w:proofErr w:type="spellEnd"/>
      <w:r w:rsidR="00214BBC" w:rsidRPr="004C7104">
        <w:rPr>
          <w:rFonts w:ascii="Arial" w:hAnsi="Arial" w:cs="Arial"/>
          <w:b/>
        </w:rPr>
        <w:t xml:space="preserve"> za izgradnjo III. faze PS Stara vas, odsek 1«</w:t>
      </w:r>
    </w:p>
    <w:p w14:paraId="702FBED8" w14:textId="77777777" w:rsidR="00BC6AA0" w:rsidRPr="006A3C14" w:rsidRDefault="00BC6AA0" w:rsidP="00BC6AA0">
      <w:pPr>
        <w:spacing w:after="0" w:line="240" w:lineRule="auto"/>
        <w:ind w:right="381"/>
        <w:jc w:val="both"/>
        <w:rPr>
          <w:rFonts w:ascii="Arial" w:eastAsia="Times New Roman" w:hAnsi="Arial" w:cs="Arial"/>
          <w:sz w:val="20"/>
          <w:szCs w:val="24"/>
          <w:lang w:eastAsia="sl-SI"/>
        </w:rPr>
      </w:pPr>
    </w:p>
    <w:tbl>
      <w:tblPr>
        <w:tblW w:w="8821" w:type="dxa"/>
        <w:tblInd w:w="183" w:type="dxa"/>
        <w:tblLook w:val="01E0" w:firstRow="1" w:lastRow="1" w:firstColumn="1" w:lastColumn="1" w:noHBand="0" w:noVBand="0"/>
      </w:tblPr>
      <w:tblGrid>
        <w:gridCol w:w="4536"/>
        <w:gridCol w:w="4285"/>
      </w:tblGrid>
      <w:tr w:rsidR="00BC6AA0" w:rsidRPr="006A3C14" w14:paraId="0A19EA96" w14:textId="77777777" w:rsidTr="00033E86">
        <w:trPr>
          <w:trHeight w:val="550"/>
        </w:trPr>
        <w:tc>
          <w:tcPr>
            <w:tcW w:w="4536" w:type="dxa"/>
            <w:tcBorders>
              <w:bottom w:val="single" w:sz="4" w:space="0" w:color="auto"/>
            </w:tcBorders>
            <w:shd w:val="clear" w:color="auto" w:fill="auto"/>
            <w:vAlign w:val="bottom"/>
          </w:tcPr>
          <w:p w14:paraId="72B95D53" w14:textId="77777777" w:rsidR="00BC6AA0" w:rsidRPr="006A3C14" w:rsidRDefault="00BC6AA0" w:rsidP="00033E86">
            <w:pPr>
              <w:autoSpaceDE w:val="0"/>
              <w:autoSpaceDN w:val="0"/>
              <w:adjustRightInd w:val="0"/>
              <w:spacing w:before="120" w:after="0" w:line="240" w:lineRule="auto"/>
              <w:ind w:right="380"/>
              <w:rPr>
                <w:rFonts w:ascii="Arial" w:eastAsia="Times New Roman" w:hAnsi="Arial" w:cs="Arial"/>
                <w:b/>
                <w:bCs/>
                <w:sz w:val="20"/>
                <w:szCs w:val="24"/>
                <w:lang w:eastAsia="sl-SI"/>
              </w:rPr>
            </w:pPr>
          </w:p>
        </w:tc>
        <w:tc>
          <w:tcPr>
            <w:tcW w:w="4285" w:type="dxa"/>
            <w:shd w:val="clear" w:color="auto" w:fill="auto"/>
            <w:vAlign w:val="bottom"/>
          </w:tcPr>
          <w:p w14:paraId="4C3E38E8" w14:textId="4A91B94E" w:rsidR="00BC6AA0" w:rsidRPr="006A3C14" w:rsidRDefault="00BC6AA0" w:rsidP="00033E86">
            <w:pPr>
              <w:autoSpaceDE w:val="0"/>
              <w:autoSpaceDN w:val="0"/>
              <w:adjustRightInd w:val="0"/>
              <w:spacing w:before="120" w:after="0" w:line="240" w:lineRule="auto"/>
              <w:ind w:right="380"/>
              <w:rPr>
                <w:rFonts w:ascii="Arial" w:eastAsia="Times New Roman" w:hAnsi="Arial" w:cs="Arial"/>
                <w:b/>
                <w:bCs/>
                <w:sz w:val="20"/>
                <w:szCs w:val="24"/>
                <w:lang w:eastAsia="sl-SI"/>
              </w:rPr>
            </w:pPr>
            <w:r w:rsidRPr="006A3C14">
              <w:rPr>
                <w:rFonts w:ascii="Arial" w:eastAsia="Times New Roman" w:hAnsi="Arial" w:cs="Arial"/>
                <w:b/>
                <w:bCs/>
                <w:sz w:val="20"/>
                <w:szCs w:val="24"/>
                <w:lang w:eastAsia="sl-SI"/>
              </w:rPr>
              <w:t xml:space="preserve">(naziv </w:t>
            </w:r>
            <w:r w:rsidR="00D5185C">
              <w:rPr>
                <w:rFonts w:ascii="Arial" w:eastAsia="Times New Roman" w:hAnsi="Arial" w:cs="Arial"/>
                <w:b/>
                <w:bCs/>
                <w:sz w:val="20"/>
                <w:szCs w:val="24"/>
                <w:lang w:eastAsia="sl-SI"/>
              </w:rPr>
              <w:t>ponudnika</w:t>
            </w:r>
            <w:r w:rsidRPr="006A3C14">
              <w:rPr>
                <w:rFonts w:ascii="Arial" w:eastAsia="Times New Roman" w:hAnsi="Arial" w:cs="Arial"/>
                <w:b/>
                <w:bCs/>
                <w:sz w:val="20"/>
                <w:szCs w:val="24"/>
                <w:lang w:eastAsia="sl-SI"/>
              </w:rPr>
              <w:t>)</w:t>
            </w:r>
          </w:p>
        </w:tc>
      </w:tr>
      <w:tr w:rsidR="00BC6AA0" w:rsidRPr="006A3C14" w14:paraId="249C02FB" w14:textId="77777777" w:rsidTr="00033E86">
        <w:trPr>
          <w:trHeight w:val="550"/>
        </w:trPr>
        <w:tc>
          <w:tcPr>
            <w:tcW w:w="4536" w:type="dxa"/>
            <w:tcBorders>
              <w:top w:val="single" w:sz="4" w:space="0" w:color="auto"/>
              <w:bottom w:val="single" w:sz="4" w:space="0" w:color="auto"/>
            </w:tcBorders>
            <w:shd w:val="clear" w:color="auto" w:fill="auto"/>
            <w:vAlign w:val="bottom"/>
          </w:tcPr>
          <w:p w14:paraId="1F4928DA" w14:textId="77777777" w:rsidR="00BC6AA0" w:rsidRPr="006A3C14" w:rsidRDefault="00BC6AA0" w:rsidP="00033E86">
            <w:pPr>
              <w:autoSpaceDE w:val="0"/>
              <w:autoSpaceDN w:val="0"/>
              <w:adjustRightInd w:val="0"/>
              <w:spacing w:before="120" w:after="0" w:line="240" w:lineRule="auto"/>
              <w:ind w:right="380"/>
              <w:rPr>
                <w:rFonts w:ascii="Arial" w:eastAsia="Times New Roman" w:hAnsi="Arial" w:cs="Arial"/>
                <w:b/>
                <w:bCs/>
                <w:sz w:val="20"/>
                <w:szCs w:val="24"/>
                <w:lang w:eastAsia="sl-SI"/>
              </w:rPr>
            </w:pPr>
          </w:p>
        </w:tc>
        <w:tc>
          <w:tcPr>
            <w:tcW w:w="4285" w:type="dxa"/>
            <w:shd w:val="clear" w:color="auto" w:fill="auto"/>
            <w:vAlign w:val="bottom"/>
          </w:tcPr>
          <w:p w14:paraId="54B0FB0D" w14:textId="77777777" w:rsidR="00BC6AA0" w:rsidRPr="006A3C14" w:rsidRDefault="00BC6AA0" w:rsidP="00033E86">
            <w:pPr>
              <w:autoSpaceDE w:val="0"/>
              <w:autoSpaceDN w:val="0"/>
              <w:adjustRightInd w:val="0"/>
              <w:spacing w:before="120" w:after="0" w:line="240" w:lineRule="auto"/>
              <w:ind w:right="380"/>
              <w:rPr>
                <w:rFonts w:ascii="Arial" w:eastAsia="Times New Roman" w:hAnsi="Arial" w:cs="Arial"/>
                <w:b/>
                <w:bCs/>
                <w:sz w:val="20"/>
                <w:szCs w:val="24"/>
                <w:lang w:eastAsia="sl-SI"/>
              </w:rPr>
            </w:pPr>
            <w:r w:rsidRPr="006A3C14">
              <w:rPr>
                <w:rFonts w:ascii="Arial" w:eastAsia="Times New Roman" w:hAnsi="Arial" w:cs="Arial"/>
                <w:b/>
                <w:bCs/>
                <w:sz w:val="20"/>
                <w:szCs w:val="24"/>
                <w:lang w:eastAsia="sl-SI"/>
              </w:rPr>
              <w:t>(naslov)</w:t>
            </w:r>
          </w:p>
        </w:tc>
      </w:tr>
    </w:tbl>
    <w:p w14:paraId="4BDC58A0" w14:textId="77777777" w:rsidR="0084548E" w:rsidRDefault="0084548E" w:rsidP="00E51C59">
      <w:pPr>
        <w:spacing w:after="0"/>
        <w:jc w:val="both"/>
        <w:rPr>
          <w:rFonts w:ascii="Arial" w:hAnsi="Arial" w:cs="Arial"/>
          <w:i/>
          <w:sz w:val="20"/>
          <w:szCs w:val="20"/>
        </w:rPr>
      </w:pPr>
    </w:p>
    <w:p w14:paraId="542E10C8" w14:textId="688DBA1E" w:rsidR="0084548E" w:rsidRDefault="0084548E" w:rsidP="00E51C59">
      <w:pPr>
        <w:spacing w:after="0"/>
        <w:jc w:val="both"/>
        <w:rPr>
          <w:rFonts w:ascii="Arial" w:hAnsi="Arial" w:cs="Arial"/>
          <w:i/>
          <w:sz w:val="20"/>
          <w:szCs w:val="20"/>
        </w:rPr>
      </w:pPr>
    </w:p>
    <w:p w14:paraId="2029F6E1" w14:textId="04F0D163" w:rsidR="009F3A77" w:rsidRDefault="009F3A77" w:rsidP="00E51C59">
      <w:pPr>
        <w:spacing w:after="0"/>
        <w:jc w:val="both"/>
        <w:rPr>
          <w:rFonts w:ascii="Arial" w:hAnsi="Arial" w:cs="Arial"/>
          <w:i/>
          <w:sz w:val="20"/>
          <w:szCs w:val="20"/>
        </w:rPr>
      </w:pPr>
    </w:p>
    <w:p w14:paraId="2F286B13" w14:textId="77777777" w:rsidR="007F4601" w:rsidRDefault="009F3A77" w:rsidP="002F17E9">
      <w:pPr>
        <w:spacing w:after="0" w:line="360" w:lineRule="auto"/>
        <w:ind w:right="380"/>
        <w:jc w:val="both"/>
        <w:rPr>
          <w:rFonts w:ascii="Arial" w:eastAsia="Times New Roman" w:hAnsi="Arial" w:cs="Arial"/>
          <w:color w:val="000000"/>
          <w:lang w:eastAsia="sl-SI"/>
        </w:rPr>
      </w:pPr>
      <w:r w:rsidRPr="006A3C14">
        <w:rPr>
          <w:rFonts w:ascii="Arial" w:eastAsia="Times New Roman" w:hAnsi="Arial" w:cs="Arial"/>
          <w:color w:val="000000"/>
          <w:lang w:eastAsia="sl-SI"/>
        </w:rPr>
        <w:t xml:space="preserve">V zvezi s predmetnim javnim naročilom </w:t>
      </w:r>
      <w:r w:rsidR="002F17E9" w:rsidRPr="009F2BDE">
        <w:rPr>
          <w:rFonts w:ascii="Arial" w:eastAsia="Times New Roman" w:hAnsi="Arial" w:cs="Arial"/>
          <w:color w:val="000000"/>
          <w:lang w:eastAsia="sl-SI"/>
        </w:rPr>
        <w:t>pod kazensko in materialno odgovornostjo</w:t>
      </w:r>
      <w:r w:rsidR="002F17E9" w:rsidRPr="006A3C14">
        <w:rPr>
          <w:rFonts w:ascii="Arial" w:eastAsia="Times New Roman" w:hAnsi="Arial" w:cs="Arial"/>
          <w:color w:val="000000"/>
          <w:lang w:eastAsia="sl-SI"/>
        </w:rPr>
        <w:t xml:space="preserve"> </w:t>
      </w:r>
      <w:r w:rsidRPr="006A3C14">
        <w:rPr>
          <w:rFonts w:ascii="Arial" w:eastAsia="Times New Roman" w:hAnsi="Arial" w:cs="Arial"/>
          <w:color w:val="000000"/>
          <w:lang w:eastAsia="sl-SI"/>
        </w:rPr>
        <w:t xml:space="preserve">izjavljamo, </w:t>
      </w:r>
      <w:r w:rsidR="001F1A10">
        <w:rPr>
          <w:rFonts w:ascii="Arial" w:eastAsia="Times New Roman" w:hAnsi="Arial" w:cs="Arial"/>
          <w:color w:val="000000"/>
          <w:lang w:eastAsia="sl-SI"/>
        </w:rPr>
        <w:t>da smo upoštevali določila 81. člena ZJN-3</w:t>
      </w:r>
      <w:r w:rsidR="00DC47FE">
        <w:rPr>
          <w:rFonts w:ascii="Arial" w:eastAsia="Times New Roman" w:hAnsi="Arial" w:cs="Arial"/>
          <w:color w:val="000000"/>
          <w:lang w:eastAsia="sl-SI"/>
        </w:rPr>
        <w:t xml:space="preserve"> in, da bo </w:t>
      </w:r>
      <w:r w:rsidR="007F4601">
        <w:rPr>
          <w:rFonts w:ascii="Arial" w:eastAsia="Times New Roman" w:hAnsi="Arial" w:cs="Arial"/>
          <w:color w:val="000000"/>
          <w:lang w:eastAsia="sl-SI"/>
        </w:rPr>
        <w:t xml:space="preserve">imenovani </w:t>
      </w:r>
      <w:r w:rsidR="00147514">
        <w:rPr>
          <w:rFonts w:ascii="Arial" w:eastAsia="Times New Roman" w:hAnsi="Arial" w:cs="Arial"/>
          <w:color w:val="000000"/>
          <w:lang w:eastAsia="sl-SI"/>
        </w:rPr>
        <w:t xml:space="preserve"> _______________________ </w:t>
      </w:r>
      <w:r w:rsidR="00C97B64" w:rsidRPr="009F2BDE">
        <w:rPr>
          <w:rFonts w:ascii="Arial" w:eastAsia="Times New Roman" w:hAnsi="Arial" w:cs="Arial"/>
          <w:color w:val="000000"/>
          <w:lang w:eastAsia="sl-SI"/>
        </w:rPr>
        <w:t>(naziv podizvajalca/</w:t>
      </w:r>
      <w:r w:rsidR="006204FA" w:rsidRPr="009F2BDE">
        <w:rPr>
          <w:rFonts w:ascii="Arial" w:eastAsia="Times New Roman" w:hAnsi="Arial" w:cs="Arial"/>
          <w:color w:val="000000"/>
          <w:lang w:eastAsia="sl-SI"/>
        </w:rPr>
        <w:t>partnerja</w:t>
      </w:r>
      <w:r w:rsidR="00C97B64" w:rsidRPr="009F2BDE">
        <w:rPr>
          <w:rFonts w:ascii="Arial" w:eastAsia="Times New Roman" w:hAnsi="Arial" w:cs="Arial"/>
          <w:color w:val="000000"/>
          <w:lang w:eastAsia="sl-SI"/>
        </w:rPr>
        <w:t>)</w:t>
      </w:r>
      <w:r w:rsidR="00E62F69" w:rsidRPr="009F2BDE">
        <w:rPr>
          <w:rFonts w:ascii="Arial" w:eastAsia="Times New Roman" w:hAnsi="Arial" w:cs="Arial"/>
          <w:color w:val="000000"/>
          <w:lang w:eastAsia="sl-SI"/>
        </w:rPr>
        <w:t xml:space="preserve"> </w:t>
      </w:r>
    </w:p>
    <w:p w14:paraId="56358B74" w14:textId="22203D9E" w:rsidR="009D7D90" w:rsidRPr="009F2BDE" w:rsidRDefault="0074036A" w:rsidP="002F17E9">
      <w:pPr>
        <w:spacing w:after="0" w:line="360" w:lineRule="auto"/>
        <w:ind w:right="380"/>
        <w:jc w:val="both"/>
        <w:rPr>
          <w:rFonts w:ascii="Arial" w:eastAsia="Times New Roman" w:hAnsi="Arial" w:cs="Arial"/>
          <w:color w:val="000000"/>
          <w:lang w:eastAsia="sl-SI"/>
        </w:rPr>
      </w:pPr>
      <w:r w:rsidRPr="009F2BDE">
        <w:rPr>
          <w:rFonts w:ascii="Arial" w:eastAsia="Times New Roman" w:hAnsi="Arial" w:cs="Arial"/>
          <w:color w:val="000000"/>
          <w:lang w:eastAsia="sl-SI"/>
        </w:rPr>
        <w:t>izvajal gradnje in storitve za katere</w:t>
      </w:r>
      <w:r w:rsidR="009F2BDE" w:rsidRPr="009F2BDE">
        <w:rPr>
          <w:rFonts w:ascii="Arial" w:eastAsia="Times New Roman" w:hAnsi="Arial" w:cs="Arial"/>
          <w:color w:val="000000"/>
          <w:lang w:eastAsia="sl-SI"/>
        </w:rPr>
        <w:t xml:space="preserve"> z njegovimi zmogljivostmi </w:t>
      </w:r>
      <w:r w:rsidR="007F4601" w:rsidRPr="009F2BDE">
        <w:rPr>
          <w:rFonts w:ascii="Arial" w:eastAsia="Times New Roman" w:hAnsi="Arial" w:cs="Arial"/>
          <w:color w:val="000000"/>
          <w:lang w:eastAsia="sl-SI"/>
        </w:rPr>
        <w:t>dokazuje</w:t>
      </w:r>
      <w:r w:rsidR="007F4601">
        <w:rPr>
          <w:rFonts w:ascii="Arial" w:eastAsia="Times New Roman" w:hAnsi="Arial" w:cs="Arial"/>
          <w:color w:val="000000"/>
          <w:lang w:eastAsia="sl-SI"/>
        </w:rPr>
        <w:t>mo</w:t>
      </w:r>
      <w:r w:rsidR="009F2BDE" w:rsidRPr="009F2BDE">
        <w:rPr>
          <w:rFonts w:ascii="Arial" w:eastAsia="Times New Roman" w:hAnsi="Arial" w:cs="Arial"/>
          <w:color w:val="000000"/>
          <w:lang w:eastAsia="sl-SI"/>
        </w:rPr>
        <w:t xml:space="preserve"> izpolnjevanje pogojev</w:t>
      </w:r>
      <w:r w:rsidR="00DF6A47">
        <w:rPr>
          <w:rFonts w:ascii="Arial" w:eastAsia="Times New Roman" w:hAnsi="Arial" w:cs="Arial"/>
          <w:color w:val="000000"/>
          <w:lang w:eastAsia="sl-SI"/>
        </w:rPr>
        <w:t>.</w:t>
      </w:r>
    </w:p>
    <w:p w14:paraId="5E68230D" w14:textId="77777777" w:rsidR="009D7D90" w:rsidRDefault="009D7D90" w:rsidP="002F17E9">
      <w:pPr>
        <w:spacing w:after="0" w:line="360" w:lineRule="auto"/>
        <w:ind w:right="380"/>
        <w:jc w:val="both"/>
        <w:rPr>
          <w:rFonts w:ascii="Arial" w:eastAsia="Times New Roman" w:hAnsi="Arial" w:cs="Arial"/>
          <w:b/>
          <w:bCs/>
          <w:sz w:val="20"/>
          <w:szCs w:val="24"/>
          <w:lang w:eastAsia="sl-SI"/>
        </w:rPr>
      </w:pPr>
    </w:p>
    <w:p w14:paraId="66337E0D" w14:textId="5BC17809" w:rsidR="0084548E" w:rsidRDefault="0084548E" w:rsidP="00E51C59">
      <w:pPr>
        <w:spacing w:after="0"/>
        <w:jc w:val="both"/>
        <w:rPr>
          <w:rFonts w:ascii="Arial" w:hAnsi="Arial" w:cs="Arial"/>
          <w:i/>
          <w:sz w:val="20"/>
          <w:szCs w:val="20"/>
        </w:rPr>
      </w:pPr>
    </w:p>
    <w:p w14:paraId="2826D30D" w14:textId="747B7522" w:rsidR="009F3A77" w:rsidRDefault="009F3A77" w:rsidP="00E51C59">
      <w:pPr>
        <w:spacing w:after="0"/>
        <w:jc w:val="both"/>
        <w:rPr>
          <w:rFonts w:ascii="Arial" w:hAnsi="Arial" w:cs="Arial"/>
          <w:i/>
          <w:sz w:val="20"/>
          <w:szCs w:val="20"/>
        </w:rPr>
      </w:pPr>
    </w:p>
    <w:p w14:paraId="3F498A45" w14:textId="034A48B8" w:rsidR="009F3A77" w:rsidRDefault="009F3A77" w:rsidP="00E51C59">
      <w:pPr>
        <w:spacing w:after="0"/>
        <w:jc w:val="both"/>
        <w:rPr>
          <w:rFonts w:ascii="Arial" w:hAnsi="Arial" w:cs="Arial"/>
          <w:i/>
          <w:sz w:val="20"/>
          <w:szCs w:val="20"/>
        </w:rPr>
      </w:pPr>
    </w:p>
    <w:p w14:paraId="53D4718A" w14:textId="1814ABE8" w:rsidR="009F3A77" w:rsidRDefault="009F3A77" w:rsidP="00E51C59">
      <w:pPr>
        <w:spacing w:after="0"/>
        <w:jc w:val="both"/>
        <w:rPr>
          <w:rFonts w:ascii="Arial" w:hAnsi="Arial" w:cs="Arial"/>
          <w:i/>
          <w:sz w:val="20"/>
          <w:szCs w:val="20"/>
        </w:rPr>
      </w:pPr>
    </w:p>
    <w:p w14:paraId="3864FADC" w14:textId="77777777" w:rsidR="00AC4FD7" w:rsidRPr="00906C92" w:rsidRDefault="00AC4FD7" w:rsidP="00AC4FD7">
      <w:pPr>
        <w:spacing w:before="225" w:after="225" w:line="240" w:lineRule="auto"/>
        <w:jc w:val="both"/>
        <w:rPr>
          <w:rFonts w:ascii="Arial" w:hAnsi="Arial" w:cs="Arial"/>
          <w:sz w:val="16"/>
          <w:szCs w:val="16"/>
        </w:rPr>
      </w:pPr>
    </w:p>
    <w:tbl>
      <w:tblPr>
        <w:tblStyle w:val="NormalTablePHPDOCX12"/>
        <w:tblW w:w="5000" w:type="pct"/>
        <w:tblLook w:val="04A0" w:firstRow="1" w:lastRow="0" w:firstColumn="1" w:lastColumn="0" w:noHBand="0" w:noVBand="1"/>
      </w:tblPr>
      <w:tblGrid>
        <w:gridCol w:w="4535"/>
        <w:gridCol w:w="4535"/>
      </w:tblGrid>
      <w:tr w:rsidR="00AC4FD7" w:rsidRPr="00906C92" w14:paraId="0E14DD1F" w14:textId="77777777" w:rsidTr="00033E86">
        <w:tc>
          <w:tcPr>
            <w:tcW w:w="2500" w:type="pct"/>
            <w:hideMark/>
          </w:tcPr>
          <w:p w14:paraId="14F8AC28" w14:textId="77777777" w:rsidR="00AC4FD7" w:rsidRPr="00906C92" w:rsidRDefault="00AC4FD7" w:rsidP="00033E86">
            <w:pPr>
              <w:jc w:val="both"/>
              <w:rPr>
                <w:rFonts w:ascii="Arial" w:hAnsi="Arial" w:cs="Arial"/>
                <w:position w:val="-2"/>
                <w:sz w:val="16"/>
                <w:szCs w:val="16"/>
              </w:rPr>
            </w:pPr>
          </w:p>
          <w:p w14:paraId="22F13307" w14:textId="77777777" w:rsidR="00AC4FD7" w:rsidRPr="00906C92" w:rsidRDefault="00AC4FD7" w:rsidP="00033E86">
            <w:pPr>
              <w:jc w:val="both"/>
              <w:rPr>
                <w:rFonts w:ascii="Arial" w:hAnsi="Arial" w:cs="Arial"/>
                <w:sz w:val="16"/>
                <w:szCs w:val="16"/>
              </w:rPr>
            </w:pPr>
            <w:r w:rsidRPr="00906C92">
              <w:rPr>
                <w:rFonts w:ascii="Arial" w:hAnsi="Arial" w:cs="Arial"/>
                <w:position w:val="-2"/>
                <w:sz w:val="16"/>
                <w:szCs w:val="16"/>
              </w:rPr>
              <w:t>Kraj in datum:</w:t>
            </w:r>
          </w:p>
        </w:tc>
        <w:tc>
          <w:tcPr>
            <w:tcW w:w="0" w:type="auto"/>
            <w:hideMark/>
          </w:tcPr>
          <w:p w14:paraId="1A3F6BBC" w14:textId="77777777" w:rsidR="00AC4FD7" w:rsidRPr="00906C92" w:rsidRDefault="00AC4FD7" w:rsidP="00033E86">
            <w:pPr>
              <w:jc w:val="both"/>
              <w:rPr>
                <w:rFonts w:ascii="Arial" w:hAnsi="Arial" w:cs="Arial"/>
                <w:sz w:val="16"/>
                <w:szCs w:val="16"/>
              </w:rPr>
            </w:pPr>
            <w:r w:rsidRPr="00906C92">
              <w:rPr>
                <w:rFonts w:ascii="Arial" w:hAnsi="Arial" w:cs="Arial"/>
                <w:position w:val="-2"/>
                <w:sz w:val="16"/>
                <w:szCs w:val="16"/>
              </w:rPr>
              <w:t>Naziv:____________________________________</w:t>
            </w:r>
          </w:p>
        </w:tc>
      </w:tr>
      <w:tr w:rsidR="00AC4FD7" w:rsidRPr="00906C92" w14:paraId="403A70CA" w14:textId="77777777" w:rsidTr="00033E86">
        <w:tc>
          <w:tcPr>
            <w:tcW w:w="2500" w:type="pct"/>
            <w:hideMark/>
          </w:tcPr>
          <w:p w14:paraId="5173AF39" w14:textId="77777777" w:rsidR="00AC4FD7" w:rsidRPr="00906C92" w:rsidRDefault="00AC4FD7" w:rsidP="00033E86">
            <w:pPr>
              <w:jc w:val="both"/>
              <w:rPr>
                <w:rFonts w:ascii="Arial" w:hAnsi="Arial" w:cs="Arial"/>
                <w:sz w:val="16"/>
                <w:szCs w:val="16"/>
              </w:rPr>
            </w:pPr>
            <w:r w:rsidRPr="00906C92">
              <w:rPr>
                <w:rFonts w:ascii="Arial" w:hAnsi="Arial" w:cs="Arial"/>
                <w:position w:val="-2"/>
                <w:sz w:val="16"/>
                <w:szCs w:val="16"/>
              </w:rPr>
              <w:t>(žig)</w:t>
            </w:r>
          </w:p>
        </w:tc>
        <w:tc>
          <w:tcPr>
            <w:tcW w:w="0" w:type="auto"/>
            <w:hideMark/>
          </w:tcPr>
          <w:p w14:paraId="5E160A0D" w14:textId="77777777" w:rsidR="00AC4FD7" w:rsidRPr="00906C92" w:rsidRDefault="00AC4FD7" w:rsidP="00033E86">
            <w:pPr>
              <w:jc w:val="both"/>
              <w:rPr>
                <w:rFonts w:ascii="Arial" w:hAnsi="Arial" w:cs="Arial"/>
                <w:sz w:val="16"/>
                <w:szCs w:val="16"/>
              </w:rPr>
            </w:pPr>
            <w:r w:rsidRPr="00906C92">
              <w:rPr>
                <w:rFonts w:ascii="Arial" w:hAnsi="Arial" w:cs="Arial"/>
                <w:position w:val="-2"/>
                <w:sz w:val="16"/>
                <w:szCs w:val="16"/>
              </w:rPr>
              <w:t xml:space="preserve">          ____________________________________</w:t>
            </w:r>
          </w:p>
          <w:p w14:paraId="0E8C8797" w14:textId="2601816C" w:rsidR="00AC4FD7" w:rsidRPr="00906C92" w:rsidRDefault="00AC4FD7" w:rsidP="00033E86">
            <w:pPr>
              <w:jc w:val="both"/>
              <w:rPr>
                <w:rFonts w:ascii="Arial" w:hAnsi="Arial" w:cs="Arial"/>
                <w:sz w:val="16"/>
                <w:szCs w:val="16"/>
              </w:rPr>
            </w:pPr>
            <w:r w:rsidRPr="00906C92">
              <w:rPr>
                <w:rFonts w:ascii="Arial" w:hAnsi="Arial" w:cs="Arial"/>
                <w:position w:val="-2"/>
                <w:sz w:val="16"/>
                <w:szCs w:val="16"/>
              </w:rPr>
              <w:t xml:space="preserve">         </w:t>
            </w:r>
            <w:r w:rsidR="00F35965">
              <w:rPr>
                <w:rFonts w:ascii="Arial" w:hAnsi="Arial" w:cs="Arial"/>
                <w:position w:val="-2"/>
                <w:sz w:val="16"/>
                <w:szCs w:val="16"/>
              </w:rPr>
              <w:t xml:space="preserve">              </w:t>
            </w:r>
            <w:r w:rsidRPr="00906C92">
              <w:rPr>
                <w:rFonts w:ascii="Arial" w:hAnsi="Arial" w:cs="Arial"/>
                <w:position w:val="-2"/>
                <w:sz w:val="16"/>
                <w:szCs w:val="16"/>
              </w:rPr>
              <w:t xml:space="preserve"> (Ime in priimek ter podpis)</w:t>
            </w:r>
          </w:p>
        </w:tc>
      </w:tr>
    </w:tbl>
    <w:p w14:paraId="1D05D36C" w14:textId="77777777" w:rsidR="00AC4FD7" w:rsidRPr="006A3C14" w:rsidRDefault="00AC4FD7" w:rsidP="00AC4FD7">
      <w:pPr>
        <w:spacing w:before="225" w:after="225" w:line="240" w:lineRule="auto"/>
        <w:jc w:val="both"/>
        <w:rPr>
          <w:rFonts w:ascii="Arial" w:hAnsi="Arial" w:cs="Arial"/>
          <w:b/>
          <w:bCs/>
          <w:i/>
          <w:iCs/>
          <w:sz w:val="20"/>
          <w:szCs w:val="20"/>
          <w:u w:val="single"/>
        </w:rPr>
      </w:pPr>
    </w:p>
    <w:p w14:paraId="22FD155A" w14:textId="6228E8FF" w:rsidR="009F3A77" w:rsidRDefault="009F3A77" w:rsidP="00E51C59">
      <w:pPr>
        <w:spacing w:after="0"/>
        <w:jc w:val="both"/>
        <w:rPr>
          <w:rFonts w:ascii="Arial" w:hAnsi="Arial" w:cs="Arial"/>
          <w:i/>
          <w:sz w:val="20"/>
          <w:szCs w:val="20"/>
        </w:rPr>
      </w:pPr>
    </w:p>
    <w:p w14:paraId="567F6D88" w14:textId="7199CDA6" w:rsidR="009F3A77" w:rsidRDefault="009F3A77" w:rsidP="00E51C59">
      <w:pPr>
        <w:spacing w:after="0"/>
        <w:jc w:val="both"/>
        <w:rPr>
          <w:rFonts w:ascii="Arial" w:hAnsi="Arial" w:cs="Arial"/>
          <w:i/>
          <w:sz w:val="20"/>
          <w:szCs w:val="20"/>
        </w:rPr>
      </w:pPr>
    </w:p>
    <w:p w14:paraId="347351F1" w14:textId="471B4F1C" w:rsidR="009F3A77" w:rsidRDefault="009F3A77" w:rsidP="00E51C59">
      <w:pPr>
        <w:spacing w:after="0"/>
        <w:jc w:val="both"/>
        <w:rPr>
          <w:rFonts w:ascii="Arial" w:hAnsi="Arial" w:cs="Arial"/>
          <w:i/>
          <w:sz w:val="20"/>
          <w:szCs w:val="20"/>
        </w:rPr>
      </w:pPr>
    </w:p>
    <w:p w14:paraId="7DB6C6BA" w14:textId="67F2BA70" w:rsidR="009F3A77" w:rsidRDefault="009F3A77" w:rsidP="00E51C59">
      <w:pPr>
        <w:spacing w:after="0"/>
        <w:jc w:val="both"/>
        <w:rPr>
          <w:rFonts w:ascii="Arial" w:hAnsi="Arial" w:cs="Arial"/>
          <w:i/>
          <w:sz w:val="20"/>
          <w:szCs w:val="20"/>
        </w:rPr>
      </w:pPr>
    </w:p>
    <w:p w14:paraId="65E7580A" w14:textId="77297369" w:rsidR="009F3A77" w:rsidRDefault="009F3A77" w:rsidP="00E51C59">
      <w:pPr>
        <w:spacing w:after="0"/>
        <w:jc w:val="both"/>
        <w:rPr>
          <w:rFonts w:ascii="Arial" w:hAnsi="Arial" w:cs="Arial"/>
          <w:i/>
          <w:sz w:val="20"/>
          <w:szCs w:val="20"/>
        </w:rPr>
      </w:pPr>
    </w:p>
    <w:p w14:paraId="0C3D860C" w14:textId="2F4C3A6D" w:rsidR="009F3A77" w:rsidRDefault="009F3A77" w:rsidP="00E51C59">
      <w:pPr>
        <w:spacing w:after="0"/>
        <w:jc w:val="both"/>
        <w:rPr>
          <w:rFonts w:ascii="Arial" w:hAnsi="Arial" w:cs="Arial"/>
          <w:i/>
          <w:sz w:val="20"/>
          <w:szCs w:val="20"/>
        </w:rPr>
      </w:pPr>
    </w:p>
    <w:p w14:paraId="1A6A26B1" w14:textId="755B0587" w:rsidR="009F3A77" w:rsidRDefault="009F3A77" w:rsidP="00E51C59">
      <w:pPr>
        <w:spacing w:after="0"/>
        <w:jc w:val="both"/>
        <w:rPr>
          <w:rFonts w:ascii="Arial" w:hAnsi="Arial" w:cs="Arial"/>
          <w:i/>
          <w:sz w:val="20"/>
          <w:szCs w:val="20"/>
        </w:rPr>
      </w:pPr>
    </w:p>
    <w:p w14:paraId="3FEFF2D8" w14:textId="73442A66" w:rsidR="009F3A77" w:rsidRDefault="009F3A77" w:rsidP="00E51C59">
      <w:pPr>
        <w:spacing w:after="0"/>
        <w:jc w:val="both"/>
        <w:rPr>
          <w:rFonts w:ascii="Arial" w:hAnsi="Arial" w:cs="Arial"/>
          <w:i/>
          <w:sz w:val="20"/>
          <w:szCs w:val="20"/>
        </w:rPr>
      </w:pPr>
    </w:p>
    <w:p w14:paraId="191B7468" w14:textId="4D4D7C3E" w:rsidR="009F3A77" w:rsidRDefault="009F3A77" w:rsidP="00E51C59">
      <w:pPr>
        <w:spacing w:after="0"/>
        <w:jc w:val="both"/>
        <w:rPr>
          <w:rFonts w:ascii="Arial" w:hAnsi="Arial" w:cs="Arial"/>
          <w:i/>
          <w:sz w:val="20"/>
          <w:szCs w:val="20"/>
        </w:rPr>
      </w:pPr>
    </w:p>
    <w:p w14:paraId="30A434C9" w14:textId="2689C9D4" w:rsidR="009F3A77" w:rsidRDefault="009F3A77" w:rsidP="00E51C59">
      <w:pPr>
        <w:spacing w:after="0"/>
        <w:jc w:val="both"/>
        <w:rPr>
          <w:rFonts w:ascii="Arial" w:hAnsi="Arial" w:cs="Arial"/>
          <w:i/>
          <w:sz w:val="20"/>
          <w:szCs w:val="20"/>
        </w:rPr>
      </w:pPr>
    </w:p>
    <w:p w14:paraId="0F109672" w14:textId="0A685162" w:rsidR="009F3A77" w:rsidRDefault="009F3A77" w:rsidP="00E51C59">
      <w:pPr>
        <w:spacing w:after="0"/>
        <w:jc w:val="both"/>
        <w:rPr>
          <w:rFonts w:ascii="Arial" w:hAnsi="Arial" w:cs="Arial"/>
          <w:i/>
          <w:sz w:val="20"/>
          <w:szCs w:val="20"/>
        </w:rPr>
      </w:pPr>
    </w:p>
    <w:p w14:paraId="5F06D865" w14:textId="24A87296" w:rsidR="009F3A77" w:rsidRDefault="009F3A77" w:rsidP="00E51C59">
      <w:pPr>
        <w:spacing w:after="0"/>
        <w:jc w:val="both"/>
        <w:rPr>
          <w:rFonts w:ascii="Arial" w:hAnsi="Arial" w:cs="Arial"/>
          <w:i/>
          <w:sz w:val="20"/>
          <w:szCs w:val="20"/>
        </w:rPr>
      </w:pPr>
    </w:p>
    <w:p w14:paraId="3DBDDA3F" w14:textId="77777777" w:rsidR="003C0B57" w:rsidRDefault="003C0B57" w:rsidP="003C0B57">
      <w:pPr>
        <w:spacing w:after="0"/>
        <w:jc w:val="both"/>
        <w:rPr>
          <w:rFonts w:ascii="Arial" w:hAnsi="Arial" w:cs="Arial"/>
          <w:i/>
          <w:sz w:val="20"/>
          <w:szCs w:val="20"/>
        </w:rPr>
      </w:pPr>
    </w:p>
    <w:p w14:paraId="706622CF" w14:textId="5908B2BD" w:rsidR="003C0B57" w:rsidRPr="006A3C14" w:rsidRDefault="003C0B57" w:rsidP="003C0B57">
      <w:pPr>
        <w:spacing w:after="0"/>
        <w:jc w:val="both"/>
        <w:rPr>
          <w:rFonts w:ascii="Arial" w:hAnsi="Arial" w:cs="Arial"/>
          <w:i/>
          <w:sz w:val="20"/>
          <w:szCs w:val="20"/>
        </w:rPr>
      </w:pPr>
      <w:r w:rsidRPr="006A3C14">
        <w:rPr>
          <w:rFonts w:ascii="Arial" w:hAnsi="Arial" w:cs="Arial"/>
          <w:i/>
          <w:sz w:val="20"/>
          <w:szCs w:val="20"/>
        </w:rPr>
        <w:lastRenderedPageBreak/>
        <w:t>Obrazec št: 10</w:t>
      </w:r>
    </w:p>
    <w:p w14:paraId="19525B0F" w14:textId="77777777" w:rsidR="003C0B57" w:rsidRPr="006A3C14" w:rsidRDefault="003C0B57" w:rsidP="003C0B57">
      <w:pPr>
        <w:spacing w:after="0"/>
        <w:jc w:val="both"/>
        <w:rPr>
          <w:rFonts w:ascii="Arial" w:hAnsi="Arial" w:cs="Arial"/>
          <w:i/>
          <w:sz w:val="20"/>
          <w:szCs w:val="20"/>
        </w:rPr>
      </w:pPr>
    </w:p>
    <w:p w14:paraId="077C0BAB" w14:textId="77777777" w:rsidR="003C0B57" w:rsidRPr="006A3C14" w:rsidRDefault="003C0B57" w:rsidP="003C0B57">
      <w:pPr>
        <w:pStyle w:val="Naslov3"/>
        <w:jc w:val="center"/>
        <w:rPr>
          <w:rFonts w:ascii="Arial" w:hAnsi="Arial" w:cs="Arial"/>
          <w:color w:val="auto"/>
          <w:sz w:val="28"/>
          <w:szCs w:val="28"/>
          <w:u w:val="single"/>
        </w:rPr>
      </w:pPr>
      <w:bookmarkStart w:id="18" w:name="_Toc532043560"/>
      <w:bookmarkStart w:id="19" w:name="_Toc536336260"/>
      <w:bookmarkStart w:id="20" w:name="_Toc30400521"/>
      <w:bookmarkStart w:id="21" w:name="_Toc33639525"/>
      <w:r w:rsidRPr="00E57F40">
        <w:rPr>
          <w:rFonts w:ascii="Arial" w:hAnsi="Arial" w:cs="Arial"/>
          <w:color w:val="auto"/>
          <w:sz w:val="28"/>
          <w:szCs w:val="28"/>
          <w:u w:val="single"/>
        </w:rPr>
        <w:t>IZJAVA PONUDNIKA O UPOŠTEVANJU TEMELJNIH OKOLJSKIH</w:t>
      </w:r>
      <w:r w:rsidRPr="006A3C14">
        <w:rPr>
          <w:rFonts w:ascii="Arial" w:hAnsi="Arial" w:cs="Arial"/>
          <w:color w:val="auto"/>
          <w:sz w:val="28"/>
          <w:szCs w:val="28"/>
          <w:u w:val="single"/>
        </w:rPr>
        <w:t xml:space="preserve"> ZAHTEV</w:t>
      </w:r>
      <w:bookmarkEnd w:id="18"/>
      <w:bookmarkEnd w:id="19"/>
      <w:bookmarkEnd w:id="20"/>
      <w:bookmarkEnd w:id="21"/>
    </w:p>
    <w:p w14:paraId="3CD861F5" w14:textId="77777777" w:rsidR="003C0B57" w:rsidRDefault="003C0B57" w:rsidP="003C0B57">
      <w:pPr>
        <w:spacing w:after="0" w:line="240" w:lineRule="auto"/>
        <w:ind w:right="381"/>
        <w:jc w:val="both"/>
        <w:rPr>
          <w:rFonts w:ascii="Arial" w:hAnsi="Arial" w:cs="Arial"/>
          <w:b/>
        </w:rPr>
      </w:pPr>
    </w:p>
    <w:p w14:paraId="5432CEBE" w14:textId="58B43D6E" w:rsidR="003C0B57" w:rsidRPr="0066676D" w:rsidRDefault="003C0B57" w:rsidP="003C0B57">
      <w:pPr>
        <w:rPr>
          <w:rFonts w:ascii="Arial" w:hAnsi="Arial" w:cs="Arial"/>
        </w:rPr>
      </w:pPr>
      <w:r w:rsidRPr="0066676D">
        <w:rPr>
          <w:rFonts w:ascii="Arial" w:hAnsi="Arial" w:cs="Arial"/>
        </w:rPr>
        <w:t>Za javno naročilo</w:t>
      </w:r>
      <w:r w:rsidRPr="004C7104">
        <w:rPr>
          <w:rFonts w:ascii="Arial" w:hAnsi="Arial" w:cs="Arial"/>
        </w:rPr>
        <w:t xml:space="preserve"> </w:t>
      </w:r>
      <w:r w:rsidRPr="004C7104">
        <w:rPr>
          <w:rFonts w:ascii="Arial" w:hAnsi="Arial" w:cs="Arial"/>
          <w:b/>
        </w:rPr>
        <w:t xml:space="preserve">»Izgradnja vročevoda </w:t>
      </w:r>
      <w:proofErr w:type="spellStart"/>
      <w:r w:rsidRPr="004C7104">
        <w:rPr>
          <w:rFonts w:ascii="Arial" w:hAnsi="Arial" w:cs="Arial"/>
          <w:b/>
        </w:rPr>
        <w:t>Veplas</w:t>
      </w:r>
      <w:proofErr w:type="spellEnd"/>
      <w:r w:rsidRPr="004C7104">
        <w:rPr>
          <w:rFonts w:ascii="Arial" w:hAnsi="Arial" w:cs="Arial"/>
          <w:b/>
        </w:rPr>
        <w:t xml:space="preserve"> za izgradnjo III. faze PS Stara vas, odsek 1«</w:t>
      </w:r>
    </w:p>
    <w:p w14:paraId="3C322797" w14:textId="77777777" w:rsidR="003C0B57" w:rsidRPr="006A3C14" w:rsidRDefault="003C0B57" w:rsidP="003C0B57">
      <w:pPr>
        <w:spacing w:after="0" w:line="240" w:lineRule="auto"/>
        <w:ind w:right="381"/>
        <w:jc w:val="both"/>
        <w:rPr>
          <w:rFonts w:ascii="Arial" w:eastAsia="Times New Roman" w:hAnsi="Arial" w:cs="Arial"/>
          <w:sz w:val="20"/>
          <w:szCs w:val="24"/>
          <w:lang w:eastAsia="sl-SI"/>
        </w:rPr>
      </w:pPr>
    </w:p>
    <w:tbl>
      <w:tblPr>
        <w:tblW w:w="8821" w:type="dxa"/>
        <w:tblInd w:w="183" w:type="dxa"/>
        <w:tblLook w:val="01E0" w:firstRow="1" w:lastRow="1" w:firstColumn="1" w:lastColumn="1" w:noHBand="0" w:noVBand="0"/>
      </w:tblPr>
      <w:tblGrid>
        <w:gridCol w:w="4536"/>
        <w:gridCol w:w="4285"/>
      </w:tblGrid>
      <w:tr w:rsidR="003C0B57" w:rsidRPr="006A3C14" w14:paraId="052A5C79" w14:textId="77777777" w:rsidTr="00CB1210">
        <w:trPr>
          <w:trHeight w:val="550"/>
        </w:trPr>
        <w:tc>
          <w:tcPr>
            <w:tcW w:w="4536" w:type="dxa"/>
            <w:tcBorders>
              <w:bottom w:val="single" w:sz="4" w:space="0" w:color="auto"/>
            </w:tcBorders>
            <w:shd w:val="clear" w:color="auto" w:fill="auto"/>
            <w:vAlign w:val="bottom"/>
          </w:tcPr>
          <w:p w14:paraId="6B259A27" w14:textId="77777777" w:rsidR="003C0B57" w:rsidRPr="006A3C14" w:rsidRDefault="003C0B57" w:rsidP="00CB1210">
            <w:pPr>
              <w:autoSpaceDE w:val="0"/>
              <w:autoSpaceDN w:val="0"/>
              <w:adjustRightInd w:val="0"/>
              <w:spacing w:before="120" w:after="0" w:line="240" w:lineRule="auto"/>
              <w:ind w:right="380"/>
              <w:rPr>
                <w:rFonts w:ascii="Arial" w:eastAsia="Times New Roman" w:hAnsi="Arial" w:cs="Arial"/>
                <w:b/>
                <w:bCs/>
                <w:sz w:val="20"/>
                <w:szCs w:val="24"/>
                <w:lang w:eastAsia="sl-SI"/>
              </w:rPr>
            </w:pPr>
          </w:p>
        </w:tc>
        <w:tc>
          <w:tcPr>
            <w:tcW w:w="4285" w:type="dxa"/>
            <w:shd w:val="clear" w:color="auto" w:fill="auto"/>
            <w:vAlign w:val="bottom"/>
          </w:tcPr>
          <w:p w14:paraId="1C97C341" w14:textId="77777777" w:rsidR="003C0B57" w:rsidRPr="006A3C14" w:rsidRDefault="003C0B57" w:rsidP="00CB1210">
            <w:pPr>
              <w:autoSpaceDE w:val="0"/>
              <w:autoSpaceDN w:val="0"/>
              <w:adjustRightInd w:val="0"/>
              <w:spacing w:before="120" w:after="0" w:line="240" w:lineRule="auto"/>
              <w:ind w:right="380"/>
              <w:rPr>
                <w:rFonts w:ascii="Arial" w:eastAsia="Times New Roman" w:hAnsi="Arial" w:cs="Arial"/>
                <w:b/>
                <w:bCs/>
                <w:sz w:val="20"/>
                <w:szCs w:val="24"/>
                <w:lang w:eastAsia="sl-SI"/>
              </w:rPr>
            </w:pPr>
            <w:r w:rsidRPr="006A3C14">
              <w:rPr>
                <w:rFonts w:ascii="Arial" w:eastAsia="Times New Roman" w:hAnsi="Arial" w:cs="Arial"/>
                <w:b/>
                <w:bCs/>
                <w:sz w:val="20"/>
                <w:szCs w:val="24"/>
                <w:lang w:eastAsia="sl-SI"/>
              </w:rPr>
              <w:t>(naziv ponudnika)</w:t>
            </w:r>
          </w:p>
        </w:tc>
      </w:tr>
      <w:tr w:rsidR="003C0B57" w:rsidRPr="006A3C14" w14:paraId="785CD333" w14:textId="77777777" w:rsidTr="00CB1210">
        <w:trPr>
          <w:trHeight w:val="550"/>
        </w:trPr>
        <w:tc>
          <w:tcPr>
            <w:tcW w:w="4536" w:type="dxa"/>
            <w:tcBorders>
              <w:top w:val="single" w:sz="4" w:space="0" w:color="auto"/>
              <w:bottom w:val="single" w:sz="4" w:space="0" w:color="auto"/>
            </w:tcBorders>
            <w:shd w:val="clear" w:color="auto" w:fill="auto"/>
            <w:vAlign w:val="bottom"/>
          </w:tcPr>
          <w:p w14:paraId="452A48DA" w14:textId="77777777" w:rsidR="003C0B57" w:rsidRPr="006A3C14" w:rsidRDefault="003C0B57" w:rsidP="00CB1210">
            <w:pPr>
              <w:autoSpaceDE w:val="0"/>
              <w:autoSpaceDN w:val="0"/>
              <w:adjustRightInd w:val="0"/>
              <w:spacing w:before="120" w:after="0" w:line="240" w:lineRule="auto"/>
              <w:ind w:right="380"/>
              <w:rPr>
                <w:rFonts w:ascii="Arial" w:eastAsia="Times New Roman" w:hAnsi="Arial" w:cs="Arial"/>
                <w:b/>
                <w:bCs/>
                <w:sz w:val="20"/>
                <w:szCs w:val="24"/>
                <w:lang w:eastAsia="sl-SI"/>
              </w:rPr>
            </w:pPr>
          </w:p>
        </w:tc>
        <w:tc>
          <w:tcPr>
            <w:tcW w:w="4285" w:type="dxa"/>
            <w:shd w:val="clear" w:color="auto" w:fill="auto"/>
            <w:vAlign w:val="bottom"/>
          </w:tcPr>
          <w:p w14:paraId="0239A432" w14:textId="77777777" w:rsidR="003C0B57" w:rsidRPr="006A3C14" w:rsidRDefault="003C0B57" w:rsidP="00CB1210">
            <w:pPr>
              <w:autoSpaceDE w:val="0"/>
              <w:autoSpaceDN w:val="0"/>
              <w:adjustRightInd w:val="0"/>
              <w:spacing w:before="120" w:after="0" w:line="240" w:lineRule="auto"/>
              <w:ind w:right="380"/>
              <w:rPr>
                <w:rFonts w:ascii="Arial" w:eastAsia="Times New Roman" w:hAnsi="Arial" w:cs="Arial"/>
                <w:b/>
                <w:bCs/>
                <w:sz w:val="20"/>
                <w:szCs w:val="24"/>
                <w:lang w:eastAsia="sl-SI"/>
              </w:rPr>
            </w:pPr>
            <w:r w:rsidRPr="006A3C14">
              <w:rPr>
                <w:rFonts w:ascii="Arial" w:eastAsia="Times New Roman" w:hAnsi="Arial" w:cs="Arial"/>
                <w:b/>
                <w:bCs/>
                <w:sz w:val="20"/>
                <w:szCs w:val="24"/>
                <w:lang w:eastAsia="sl-SI"/>
              </w:rPr>
              <w:t>(naslov)</w:t>
            </w:r>
          </w:p>
        </w:tc>
      </w:tr>
    </w:tbl>
    <w:p w14:paraId="1C1F3ED9" w14:textId="77777777" w:rsidR="003C0B57" w:rsidRPr="006A3C14" w:rsidRDefault="003C0B57" w:rsidP="003C0B57">
      <w:pPr>
        <w:spacing w:after="0" w:line="240" w:lineRule="auto"/>
        <w:ind w:right="382"/>
        <w:jc w:val="both"/>
        <w:rPr>
          <w:rFonts w:ascii="Arial" w:eastAsia="Times New Roman" w:hAnsi="Arial" w:cs="Arial"/>
          <w:color w:val="000000"/>
          <w:sz w:val="20"/>
          <w:szCs w:val="20"/>
          <w:lang w:eastAsia="sl-SI"/>
        </w:rPr>
      </w:pPr>
    </w:p>
    <w:p w14:paraId="75BAC3D9" w14:textId="77777777" w:rsidR="003C0B57" w:rsidRPr="006A3C14" w:rsidRDefault="003C0B57" w:rsidP="003C0B57">
      <w:pPr>
        <w:spacing w:after="0" w:line="240" w:lineRule="auto"/>
        <w:ind w:right="382"/>
        <w:jc w:val="both"/>
        <w:rPr>
          <w:rFonts w:ascii="Arial" w:eastAsia="Times New Roman" w:hAnsi="Arial" w:cs="Arial"/>
          <w:color w:val="000000"/>
          <w:lang w:eastAsia="sl-SI"/>
        </w:rPr>
      </w:pPr>
    </w:p>
    <w:p w14:paraId="18F864CE" w14:textId="77777777" w:rsidR="003C0B57" w:rsidRPr="006A3C14" w:rsidRDefault="003C0B57" w:rsidP="003C0B57">
      <w:pPr>
        <w:spacing w:after="0" w:line="240" w:lineRule="auto"/>
        <w:ind w:right="382"/>
        <w:jc w:val="both"/>
        <w:rPr>
          <w:rFonts w:ascii="Arial" w:eastAsia="Times New Roman" w:hAnsi="Arial" w:cs="Arial"/>
          <w:color w:val="000000"/>
          <w:lang w:eastAsia="sl-SI"/>
        </w:rPr>
      </w:pPr>
    </w:p>
    <w:p w14:paraId="0C3FE7D0" w14:textId="77777777" w:rsidR="003C0B57" w:rsidRPr="006A3C14" w:rsidRDefault="003C0B57" w:rsidP="003C0B57">
      <w:pPr>
        <w:spacing w:after="0" w:line="240" w:lineRule="auto"/>
        <w:ind w:right="382"/>
        <w:jc w:val="both"/>
        <w:rPr>
          <w:rFonts w:ascii="Arial" w:eastAsia="Times New Roman" w:hAnsi="Arial" w:cs="Arial"/>
          <w:color w:val="000000"/>
          <w:lang w:eastAsia="sl-SI"/>
        </w:rPr>
      </w:pPr>
      <w:r w:rsidRPr="006A3C14">
        <w:rPr>
          <w:rFonts w:ascii="Arial" w:eastAsia="Times New Roman" w:hAnsi="Arial" w:cs="Arial"/>
          <w:color w:val="000000"/>
          <w:lang w:eastAsia="sl-SI"/>
        </w:rPr>
        <w:t>Pod kazensko in materialno odgovornostjo izjavljam, da bomo pri gradnji, r</w:t>
      </w:r>
      <w:r w:rsidRPr="006A3C14">
        <w:rPr>
          <w:rFonts w:ascii="Arial" w:eastAsia="Times New Roman" w:hAnsi="Arial" w:cs="Arial"/>
          <w:lang w:eastAsia="sl-SI"/>
        </w:rPr>
        <w:t xml:space="preserve">ednem ali investicijskem vzdrževanju, nakupu ali vgradnji oz. montaži naprav in proizvodov upoštevali temeljne </w:t>
      </w:r>
      <w:proofErr w:type="spellStart"/>
      <w:r w:rsidRPr="006A3C14">
        <w:rPr>
          <w:rFonts w:ascii="Arial" w:eastAsia="Times New Roman" w:hAnsi="Arial" w:cs="Arial"/>
          <w:lang w:eastAsia="sl-SI"/>
        </w:rPr>
        <w:t>okoljske</w:t>
      </w:r>
      <w:proofErr w:type="spellEnd"/>
      <w:r w:rsidRPr="006A3C14">
        <w:rPr>
          <w:rFonts w:ascii="Arial" w:eastAsia="Times New Roman" w:hAnsi="Arial" w:cs="Arial"/>
          <w:lang w:eastAsia="sl-SI"/>
        </w:rPr>
        <w:t xml:space="preserve"> zahteve, kot jih določa Uredba o zelenem javnem naročanju (Uradni list RS, št. 51/17 z vsemi spremembami).</w:t>
      </w:r>
    </w:p>
    <w:p w14:paraId="0AACDA27" w14:textId="77777777" w:rsidR="003C0B57" w:rsidRPr="006A3C14" w:rsidRDefault="003C0B57" w:rsidP="003C0B57">
      <w:pPr>
        <w:spacing w:after="0" w:line="240" w:lineRule="auto"/>
        <w:ind w:right="382"/>
        <w:jc w:val="both"/>
        <w:rPr>
          <w:rFonts w:ascii="Arial" w:eastAsia="Times New Roman" w:hAnsi="Arial" w:cs="Arial"/>
          <w:color w:val="000000"/>
          <w:lang w:eastAsia="sl-SI"/>
        </w:rPr>
      </w:pPr>
    </w:p>
    <w:p w14:paraId="2439B780" w14:textId="77777777" w:rsidR="003C0B57" w:rsidRPr="006A3C14" w:rsidRDefault="003C0B57" w:rsidP="003C0B57">
      <w:pPr>
        <w:spacing w:after="0" w:line="240" w:lineRule="auto"/>
        <w:ind w:right="382"/>
        <w:jc w:val="both"/>
        <w:rPr>
          <w:rFonts w:ascii="Arial" w:eastAsia="Times New Roman" w:hAnsi="Arial" w:cs="Arial"/>
          <w:color w:val="000000"/>
          <w:lang w:eastAsia="sl-SI"/>
        </w:rPr>
      </w:pPr>
    </w:p>
    <w:p w14:paraId="55417F38" w14:textId="77777777" w:rsidR="003C0B57" w:rsidRPr="006A3C14" w:rsidRDefault="003C0B57" w:rsidP="00AD0838">
      <w:pPr>
        <w:numPr>
          <w:ilvl w:val="0"/>
          <w:numId w:val="31"/>
        </w:numPr>
        <w:spacing w:after="0" w:line="240" w:lineRule="auto"/>
        <w:ind w:left="426" w:right="382"/>
        <w:jc w:val="both"/>
        <w:rPr>
          <w:rFonts w:ascii="Arial" w:eastAsia="Times New Roman" w:hAnsi="Arial" w:cs="Arial"/>
          <w:b/>
          <w:i/>
          <w:color w:val="000000"/>
          <w:lang w:eastAsia="sl-SI"/>
        </w:rPr>
      </w:pPr>
      <w:r w:rsidRPr="006A3C14">
        <w:rPr>
          <w:rFonts w:ascii="Arial" w:eastAsia="Times New Roman" w:hAnsi="Arial" w:cs="Arial"/>
          <w:b/>
          <w:i/>
          <w:color w:val="000000"/>
          <w:lang w:eastAsia="sl-SI"/>
        </w:rPr>
        <w:t>Pri tem bomo upoštevali naslednje tehnične specifikacije za:</w:t>
      </w:r>
    </w:p>
    <w:p w14:paraId="4CBA5964" w14:textId="77777777" w:rsidR="003C0B57" w:rsidRPr="006A3C14" w:rsidRDefault="003C0B57" w:rsidP="003C0B57">
      <w:pPr>
        <w:spacing w:after="0" w:line="240" w:lineRule="auto"/>
        <w:ind w:right="382"/>
        <w:jc w:val="both"/>
        <w:rPr>
          <w:rFonts w:ascii="Arial" w:eastAsia="Times New Roman" w:hAnsi="Arial" w:cs="Arial"/>
          <w:b/>
          <w:i/>
          <w:color w:val="000000"/>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8397"/>
      </w:tblGrid>
      <w:tr w:rsidR="003C0B57" w:rsidRPr="006A3C14" w14:paraId="58AD433F" w14:textId="77777777" w:rsidTr="00CB1210">
        <w:trPr>
          <w:trHeight w:val="2056"/>
        </w:trPr>
        <w:tc>
          <w:tcPr>
            <w:tcW w:w="534" w:type="dxa"/>
            <w:tcBorders>
              <w:bottom w:val="single" w:sz="4" w:space="0" w:color="auto"/>
            </w:tcBorders>
          </w:tcPr>
          <w:p w14:paraId="24042733" w14:textId="77777777" w:rsidR="003C0B57" w:rsidRPr="006A3C14" w:rsidRDefault="003C0B57" w:rsidP="00CB1210">
            <w:pPr>
              <w:spacing w:after="0" w:line="240" w:lineRule="auto"/>
              <w:jc w:val="both"/>
              <w:rPr>
                <w:rFonts w:ascii="Arial" w:eastAsia="Times New Roman" w:hAnsi="Arial" w:cs="Arial"/>
                <w:color w:val="000000"/>
                <w:lang w:eastAsia="sl-SI"/>
              </w:rPr>
            </w:pPr>
            <w:r w:rsidRPr="006A3C14">
              <w:rPr>
                <w:rFonts w:ascii="Arial" w:eastAsia="Times New Roman" w:hAnsi="Arial" w:cs="Arial"/>
                <w:color w:val="000000"/>
                <w:lang w:eastAsia="sl-SI"/>
              </w:rPr>
              <w:t>1.</w:t>
            </w:r>
          </w:p>
        </w:tc>
        <w:tc>
          <w:tcPr>
            <w:tcW w:w="8397" w:type="dxa"/>
            <w:tcBorders>
              <w:bottom w:val="single" w:sz="4" w:space="0" w:color="auto"/>
            </w:tcBorders>
          </w:tcPr>
          <w:p w14:paraId="4E608926" w14:textId="77777777" w:rsidR="003C0B57" w:rsidRPr="00D54B47" w:rsidRDefault="000644E4" w:rsidP="00CB1210">
            <w:pPr>
              <w:autoSpaceDE w:val="0"/>
              <w:autoSpaceDN w:val="0"/>
              <w:adjustRightInd w:val="0"/>
              <w:spacing w:after="0" w:line="240" w:lineRule="auto"/>
              <w:rPr>
                <w:rFonts w:eastAsia="Times New Roman" w:cstheme="minorHAnsi"/>
                <w:b/>
                <w:lang w:eastAsia="sl-SI"/>
              </w:rPr>
            </w:pPr>
            <w:hyperlink r:id="rId15" w:history="1">
              <w:r w:rsidR="003C0B57" w:rsidRPr="00D54B47">
                <w:rPr>
                  <w:rFonts w:eastAsia="Times New Roman" w:cstheme="minorHAnsi"/>
                  <w:b/>
                  <w:lang w:eastAsia="sl-SI"/>
                </w:rPr>
                <w:t>P14 projektiranje in/ali izvedba gradnje cest</w:t>
              </w:r>
            </w:hyperlink>
          </w:p>
          <w:p w14:paraId="687A446E" w14:textId="77777777" w:rsidR="003C0B57" w:rsidRPr="00D54B47" w:rsidRDefault="003C0B57" w:rsidP="00CB1210">
            <w:pPr>
              <w:autoSpaceDE w:val="0"/>
              <w:autoSpaceDN w:val="0"/>
              <w:adjustRightInd w:val="0"/>
              <w:spacing w:after="0" w:line="240" w:lineRule="auto"/>
              <w:rPr>
                <w:rFonts w:eastAsia="Times New Roman" w:cstheme="minorHAnsi"/>
                <w:lang w:eastAsia="sl-SI"/>
              </w:rPr>
            </w:pPr>
            <w:r w:rsidRPr="00D54B47">
              <w:rPr>
                <w:rFonts w:eastAsia="Times New Roman" w:cstheme="minorHAnsi"/>
                <w:lang w:eastAsia="sl-SI"/>
              </w:rPr>
              <w:t>Pri obnovi ceste se mora upoštevati zahteva, da se pri gradnji vozišča ceste recikliran asfaltni granulat (</w:t>
            </w:r>
            <w:proofErr w:type="spellStart"/>
            <w:r w:rsidRPr="00D54B47">
              <w:rPr>
                <w:rFonts w:eastAsia="Times New Roman" w:cstheme="minorHAnsi"/>
                <w:lang w:eastAsia="sl-SI"/>
              </w:rPr>
              <w:t>rezkanec</w:t>
            </w:r>
            <w:proofErr w:type="spellEnd"/>
            <w:r w:rsidRPr="00D54B47">
              <w:rPr>
                <w:rFonts w:eastAsia="Times New Roman" w:cstheme="minorHAnsi"/>
                <w:lang w:eastAsia="sl-SI"/>
              </w:rPr>
              <w:t xml:space="preserve">), ki je nastal ob prenovi te ceste ali je iz drugega vira, uporabi prioritetno za proizvodnjo novih </w:t>
            </w:r>
            <w:proofErr w:type="spellStart"/>
            <w:r w:rsidRPr="00D54B47">
              <w:rPr>
                <w:rFonts w:eastAsia="Times New Roman" w:cstheme="minorHAnsi"/>
                <w:lang w:eastAsia="sl-SI"/>
              </w:rPr>
              <w:t>bituminiziranih</w:t>
            </w:r>
            <w:proofErr w:type="spellEnd"/>
            <w:r w:rsidRPr="00D54B47">
              <w:rPr>
                <w:rFonts w:eastAsia="Times New Roman" w:cstheme="minorHAnsi"/>
                <w:lang w:eastAsia="sl-SI"/>
              </w:rPr>
              <w:t xml:space="preserve"> zmesi, podredno pa zlasti za plasti, stabilizirane s hidravličnim ali bitumenskim vezivom, tampon (vključno z bankinami), posteljico, nasipe ter zasipe, in sicer v količini, ki je potrebna. </w:t>
            </w:r>
          </w:p>
          <w:p w14:paraId="35A010B2" w14:textId="77777777" w:rsidR="003C0B57" w:rsidRPr="00D54B47" w:rsidRDefault="003C0B57" w:rsidP="00CB1210">
            <w:pPr>
              <w:autoSpaceDE w:val="0"/>
              <w:autoSpaceDN w:val="0"/>
              <w:adjustRightInd w:val="0"/>
              <w:spacing w:after="0" w:line="240" w:lineRule="auto"/>
              <w:rPr>
                <w:rFonts w:ascii="Arial" w:eastAsia="Times New Roman" w:hAnsi="Arial" w:cs="Arial"/>
                <w:lang w:eastAsia="sl-SI"/>
              </w:rPr>
            </w:pPr>
          </w:p>
        </w:tc>
      </w:tr>
      <w:tr w:rsidR="003C0B57" w:rsidRPr="006A3C14" w14:paraId="05DB3003" w14:textId="77777777" w:rsidTr="00CB1210">
        <w:trPr>
          <w:trHeight w:val="20"/>
        </w:trPr>
        <w:tc>
          <w:tcPr>
            <w:tcW w:w="534" w:type="dxa"/>
            <w:tcBorders>
              <w:top w:val="single" w:sz="4" w:space="0" w:color="auto"/>
              <w:left w:val="nil"/>
              <w:bottom w:val="nil"/>
              <w:right w:val="nil"/>
            </w:tcBorders>
          </w:tcPr>
          <w:p w14:paraId="09F9A5C7" w14:textId="77777777" w:rsidR="003C0B57" w:rsidRPr="006A3C14" w:rsidRDefault="003C0B57" w:rsidP="00CB1210">
            <w:pPr>
              <w:spacing w:after="0" w:line="240" w:lineRule="auto"/>
              <w:jc w:val="both"/>
              <w:rPr>
                <w:rFonts w:ascii="Arial" w:eastAsia="Times New Roman" w:hAnsi="Arial" w:cs="Arial"/>
                <w:color w:val="000000"/>
                <w:lang w:eastAsia="sl-SI"/>
              </w:rPr>
            </w:pPr>
          </w:p>
        </w:tc>
        <w:tc>
          <w:tcPr>
            <w:tcW w:w="8397" w:type="dxa"/>
            <w:tcBorders>
              <w:top w:val="single" w:sz="4" w:space="0" w:color="auto"/>
              <w:left w:val="nil"/>
              <w:bottom w:val="nil"/>
              <w:right w:val="nil"/>
            </w:tcBorders>
          </w:tcPr>
          <w:p w14:paraId="49596742" w14:textId="77777777" w:rsidR="003C0B57" w:rsidRPr="006A3C14" w:rsidRDefault="003C0B57" w:rsidP="00CB1210">
            <w:pPr>
              <w:autoSpaceDE w:val="0"/>
              <w:autoSpaceDN w:val="0"/>
              <w:adjustRightInd w:val="0"/>
              <w:spacing w:after="0" w:line="240" w:lineRule="auto"/>
              <w:rPr>
                <w:rFonts w:ascii="Arial" w:hAnsi="Arial" w:cs="Arial"/>
              </w:rPr>
            </w:pPr>
          </w:p>
        </w:tc>
      </w:tr>
    </w:tbl>
    <w:p w14:paraId="44CD9F2F" w14:textId="77777777" w:rsidR="003C0B57" w:rsidRPr="006A3C14" w:rsidRDefault="003C0B57" w:rsidP="003C0B57">
      <w:pPr>
        <w:spacing w:after="0" w:line="240" w:lineRule="auto"/>
        <w:ind w:left="720" w:right="382"/>
        <w:jc w:val="both"/>
        <w:rPr>
          <w:rFonts w:ascii="Arial" w:eastAsia="Times New Roman" w:hAnsi="Arial" w:cs="Arial"/>
          <w:color w:val="000000"/>
          <w:lang w:eastAsia="sl-SI"/>
        </w:rPr>
      </w:pPr>
    </w:p>
    <w:tbl>
      <w:tblPr>
        <w:tblW w:w="8931" w:type="dxa"/>
        <w:tblInd w:w="70"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CellMar>
          <w:left w:w="70" w:type="dxa"/>
          <w:right w:w="70" w:type="dxa"/>
        </w:tblCellMar>
        <w:tblLook w:val="0000" w:firstRow="0" w:lastRow="0" w:firstColumn="0" w:lastColumn="0" w:noHBand="0" w:noVBand="0"/>
      </w:tblPr>
      <w:tblGrid>
        <w:gridCol w:w="8931"/>
      </w:tblGrid>
      <w:tr w:rsidR="003C0B57" w:rsidRPr="006A3C14" w14:paraId="37C0E37C" w14:textId="77777777" w:rsidTr="00CB1210">
        <w:trPr>
          <w:trHeight w:val="1428"/>
        </w:trPr>
        <w:tc>
          <w:tcPr>
            <w:tcW w:w="8931" w:type="dxa"/>
          </w:tcPr>
          <w:p w14:paraId="1F609B7A" w14:textId="77777777" w:rsidR="003C0B57" w:rsidRPr="006A3C14" w:rsidRDefault="003C0B57" w:rsidP="00CB1210">
            <w:pPr>
              <w:spacing w:after="0" w:line="240" w:lineRule="auto"/>
              <w:ind w:right="382"/>
              <w:jc w:val="both"/>
              <w:rPr>
                <w:rFonts w:ascii="Arial" w:eastAsia="Times New Roman" w:hAnsi="Arial" w:cs="Arial"/>
                <w:color w:val="000000"/>
                <w:lang w:eastAsia="sl-SI"/>
              </w:rPr>
            </w:pPr>
          </w:p>
          <w:p w14:paraId="58396326" w14:textId="77777777" w:rsidR="003C0B57" w:rsidRPr="006A3C14" w:rsidRDefault="003C0B57" w:rsidP="00CB1210">
            <w:pPr>
              <w:spacing w:after="0" w:line="240" w:lineRule="auto"/>
              <w:ind w:right="382"/>
              <w:jc w:val="both"/>
              <w:rPr>
                <w:rFonts w:ascii="Arial" w:eastAsia="Times New Roman" w:hAnsi="Arial" w:cs="Arial"/>
                <w:b/>
                <w:color w:val="000000"/>
                <w:lang w:eastAsia="sl-SI"/>
              </w:rPr>
            </w:pPr>
            <w:r w:rsidRPr="006A3C14">
              <w:rPr>
                <w:rFonts w:ascii="Arial" w:eastAsia="Times New Roman" w:hAnsi="Arial" w:cs="Arial"/>
                <w:b/>
                <w:color w:val="000000"/>
                <w:lang w:eastAsia="sl-SI"/>
              </w:rPr>
              <w:t>Naročnik si pridržuje pravico, da v času izvajanja projekta od izvajalca zahteva, da poleg izjave, ki jo v fazi oddaje javnega naročila šteje kot ustrezno dokazilo, predloži druga dokazila skladno z Uredbe o zelenem javnem naročanju!</w:t>
            </w:r>
          </w:p>
          <w:p w14:paraId="2C9D7BC0" w14:textId="77777777" w:rsidR="003C0B57" w:rsidRPr="006A3C14" w:rsidRDefault="003C0B57" w:rsidP="00CB1210">
            <w:pPr>
              <w:spacing w:after="0" w:line="240" w:lineRule="auto"/>
              <w:ind w:right="382"/>
              <w:jc w:val="both"/>
              <w:rPr>
                <w:rFonts w:ascii="Arial" w:eastAsia="Times New Roman" w:hAnsi="Arial" w:cs="Arial"/>
                <w:b/>
                <w:color w:val="000000"/>
                <w:lang w:eastAsia="sl-SI"/>
              </w:rPr>
            </w:pPr>
          </w:p>
          <w:p w14:paraId="30A15183" w14:textId="77777777" w:rsidR="003C0B57" w:rsidRPr="006A3C14" w:rsidRDefault="003C0B57" w:rsidP="00CB1210">
            <w:pPr>
              <w:spacing w:after="0" w:line="240" w:lineRule="auto"/>
              <w:ind w:right="382"/>
              <w:jc w:val="both"/>
              <w:rPr>
                <w:rFonts w:ascii="Arial" w:eastAsia="Times New Roman" w:hAnsi="Arial" w:cs="Arial"/>
                <w:color w:val="000000"/>
                <w:lang w:eastAsia="sl-SI"/>
              </w:rPr>
            </w:pPr>
            <w:r w:rsidRPr="006A3C14">
              <w:rPr>
                <w:rFonts w:ascii="Arial" w:eastAsia="Times New Roman" w:hAnsi="Arial" w:cs="Arial"/>
                <w:b/>
                <w:color w:val="000000"/>
                <w:lang w:eastAsia="sl-SI"/>
              </w:rPr>
              <w:t xml:space="preserve">Izbrani ponudnik bo moral najpozneje ob dokončanju naročniku predložiti ustrezna dokazila! </w:t>
            </w:r>
          </w:p>
        </w:tc>
      </w:tr>
    </w:tbl>
    <w:p w14:paraId="7DE3DE2A" w14:textId="77777777" w:rsidR="003C0B57" w:rsidRDefault="003C0B57" w:rsidP="003C0B57">
      <w:pPr>
        <w:spacing w:after="0" w:line="240" w:lineRule="auto"/>
        <w:ind w:left="720" w:right="382"/>
        <w:jc w:val="both"/>
        <w:rPr>
          <w:rFonts w:ascii="Arial" w:eastAsia="Times New Roman" w:hAnsi="Arial" w:cs="Arial"/>
          <w:sz w:val="20"/>
          <w:szCs w:val="24"/>
          <w:lang w:eastAsia="sl-SI"/>
        </w:rPr>
      </w:pPr>
    </w:p>
    <w:p w14:paraId="29CEF475" w14:textId="77777777" w:rsidR="003C0B57" w:rsidRDefault="003C0B57" w:rsidP="003C0B57">
      <w:pPr>
        <w:spacing w:after="0" w:line="240" w:lineRule="auto"/>
        <w:ind w:left="720" w:right="382"/>
        <w:jc w:val="both"/>
        <w:rPr>
          <w:rFonts w:ascii="Arial" w:eastAsia="Times New Roman" w:hAnsi="Arial" w:cs="Arial"/>
          <w:sz w:val="20"/>
          <w:szCs w:val="24"/>
          <w:lang w:eastAsia="sl-SI"/>
        </w:rPr>
      </w:pPr>
    </w:p>
    <w:p w14:paraId="03850872" w14:textId="77777777" w:rsidR="003C0B57" w:rsidRPr="006A3C14" w:rsidRDefault="003C0B57" w:rsidP="003C0B57">
      <w:pPr>
        <w:spacing w:after="0" w:line="240" w:lineRule="auto"/>
        <w:ind w:left="720" w:right="382"/>
        <w:jc w:val="both"/>
        <w:rPr>
          <w:rFonts w:ascii="Arial" w:eastAsia="Times New Roman" w:hAnsi="Arial" w:cs="Arial"/>
          <w:sz w:val="20"/>
          <w:szCs w:val="24"/>
          <w:lang w:eastAsia="sl-SI"/>
        </w:rPr>
      </w:pPr>
    </w:p>
    <w:tbl>
      <w:tblPr>
        <w:tblStyle w:val="NormalTablePHPDOCX12"/>
        <w:tblW w:w="5000" w:type="pct"/>
        <w:tblLook w:val="04A0" w:firstRow="1" w:lastRow="0" w:firstColumn="1" w:lastColumn="0" w:noHBand="0" w:noVBand="1"/>
      </w:tblPr>
      <w:tblGrid>
        <w:gridCol w:w="4294"/>
        <w:gridCol w:w="4776"/>
      </w:tblGrid>
      <w:tr w:rsidR="003C0B57" w:rsidRPr="00E65B40" w14:paraId="632AC5DA" w14:textId="77777777" w:rsidTr="00CB1210">
        <w:tc>
          <w:tcPr>
            <w:tcW w:w="2367" w:type="pct"/>
            <w:hideMark/>
          </w:tcPr>
          <w:p w14:paraId="21A1AC06" w14:textId="77777777" w:rsidR="003C0B57" w:rsidRDefault="003C0B57" w:rsidP="00CB1210">
            <w:pPr>
              <w:jc w:val="both"/>
              <w:rPr>
                <w:rFonts w:ascii="Arial" w:hAnsi="Arial" w:cs="Arial"/>
                <w:position w:val="-2"/>
                <w:sz w:val="16"/>
                <w:szCs w:val="16"/>
              </w:rPr>
            </w:pPr>
          </w:p>
          <w:p w14:paraId="525114E8" w14:textId="77777777" w:rsidR="003C0B57" w:rsidRPr="005513AD" w:rsidRDefault="003C0B57" w:rsidP="00CB1210">
            <w:pPr>
              <w:jc w:val="both"/>
              <w:rPr>
                <w:rFonts w:ascii="Arial" w:hAnsi="Arial" w:cs="Arial"/>
                <w:position w:val="-2"/>
                <w:sz w:val="16"/>
                <w:szCs w:val="16"/>
              </w:rPr>
            </w:pPr>
          </w:p>
          <w:p w14:paraId="0B9BE100" w14:textId="77777777" w:rsidR="003C0B57" w:rsidRPr="005513AD" w:rsidRDefault="003C0B57" w:rsidP="00CB1210">
            <w:pPr>
              <w:jc w:val="both"/>
              <w:rPr>
                <w:rFonts w:ascii="Arial" w:hAnsi="Arial" w:cs="Arial"/>
                <w:sz w:val="16"/>
                <w:szCs w:val="16"/>
              </w:rPr>
            </w:pPr>
            <w:r w:rsidRPr="005513AD">
              <w:rPr>
                <w:rFonts w:ascii="Arial" w:hAnsi="Arial" w:cs="Arial"/>
                <w:position w:val="-2"/>
                <w:sz w:val="16"/>
                <w:szCs w:val="16"/>
              </w:rPr>
              <w:t>Kraj in datum:</w:t>
            </w:r>
          </w:p>
        </w:tc>
        <w:tc>
          <w:tcPr>
            <w:tcW w:w="0" w:type="auto"/>
            <w:hideMark/>
          </w:tcPr>
          <w:p w14:paraId="761372DF" w14:textId="77777777" w:rsidR="003C0B57" w:rsidRPr="005513AD" w:rsidRDefault="003C0B57" w:rsidP="00CB1210">
            <w:pPr>
              <w:jc w:val="both"/>
              <w:rPr>
                <w:rFonts w:ascii="Arial" w:hAnsi="Arial" w:cs="Arial"/>
                <w:sz w:val="16"/>
                <w:szCs w:val="16"/>
              </w:rPr>
            </w:pPr>
            <w:r>
              <w:rPr>
                <w:rFonts w:ascii="Arial" w:hAnsi="Arial" w:cs="Arial"/>
                <w:position w:val="-2"/>
                <w:sz w:val="16"/>
                <w:szCs w:val="16"/>
              </w:rPr>
              <w:t xml:space="preserve">     </w:t>
            </w:r>
            <w:r w:rsidRPr="005513AD">
              <w:rPr>
                <w:rFonts w:ascii="Arial" w:hAnsi="Arial" w:cs="Arial"/>
                <w:position w:val="-2"/>
                <w:sz w:val="16"/>
                <w:szCs w:val="16"/>
              </w:rPr>
              <w:t>Naziv:____________________________________</w:t>
            </w:r>
          </w:p>
        </w:tc>
      </w:tr>
      <w:tr w:rsidR="003C0B57" w:rsidRPr="00E65B40" w14:paraId="74476B1A" w14:textId="77777777" w:rsidTr="00CB1210">
        <w:tc>
          <w:tcPr>
            <w:tcW w:w="2367" w:type="pct"/>
            <w:hideMark/>
          </w:tcPr>
          <w:p w14:paraId="7AF52B50" w14:textId="77777777" w:rsidR="003C0B57" w:rsidRPr="005513AD" w:rsidRDefault="003C0B57" w:rsidP="00CB1210">
            <w:pPr>
              <w:jc w:val="both"/>
              <w:rPr>
                <w:rFonts w:ascii="Arial" w:hAnsi="Arial" w:cs="Arial"/>
                <w:sz w:val="16"/>
                <w:szCs w:val="16"/>
              </w:rPr>
            </w:pPr>
            <w:r w:rsidRPr="005513AD">
              <w:rPr>
                <w:rFonts w:ascii="Arial" w:hAnsi="Arial" w:cs="Arial"/>
                <w:position w:val="-2"/>
                <w:sz w:val="16"/>
                <w:szCs w:val="16"/>
              </w:rPr>
              <w:t>(žig)</w:t>
            </w:r>
          </w:p>
        </w:tc>
        <w:tc>
          <w:tcPr>
            <w:tcW w:w="0" w:type="auto"/>
            <w:hideMark/>
          </w:tcPr>
          <w:p w14:paraId="2A8B8437" w14:textId="5E9A9AD3" w:rsidR="003C0B57" w:rsidRPr="005513AD" w:rsidRDefault="003C0B57" w:rsidP="00CB1210">
            <w:pPr>
              <w:jc w:val="both"/>
              <w:rPr>
                <w:rFonts w:ascii="Arial" w:hAnsi="Arial" w:cs="Arial"/>
                <w:sz w:val="16"/>
                <w:szCs w:val="16"/>
              </w:rPr>
            </w:pPr>
            <w:r w:rsidRPr="005513AD">
              <w:rPr>
                <w:rFonts w:ascii="Arial" w:hAnsi="Arial" w:cs="Arial"/>
                <w:position w:val="-2"/>
                <w:sz w:val="16"/>
                <w:szCs w:val="16"/>
              </w:rPr>
              <w:t xml:space="preserve">        </w:t>
            </w:r>
            <w:r>
              <w:rPr>
                <w:rFonts w:ascii="Arial" w:hAnsi="Arial" w:cs="Arial"/>
                <w:position w:val="-2"/>
                <w:sz w:val="16"/>
                <w:szCs w:val="16"/>
              </w:rPr>
              <w:t xml:space="preserve">     </w:t>
            </w:r>
            <w:r w:rsidRPr="005513AD">
              <w:rPr>
                <w:rFonts w:ascii="Arial" w:hAnsi="Arial" w:cs="Arial"/>
                <w:position w:val="-2"/>
                <w:sz w:val="16"/>
                <w:szCs w:val="16"/>
              </w:rPr>
              <w:t xml:space="preserve">  ____________________________________</w:t>
            </w:r>
          </w:p>
          <w:p w14:paraId="455BF80A" w14:textId="605B3122" w:rsidR="003C0B57" w:rsidRPr="005513AD" w:rsidRDefault="003C0B57" w:rsidP="00CB1210">
            <w:pPr>
              <w:jc w:val="both"/>
              <w:rPr>
                <w:rFonts w:ascii="Arial" w:hAnsi="Arial" w:cs="Arial"/>
                <w:sz w:val="16"/>
                <w:szCs w:val="16"/>
              </w:rPr>
            </w:pPr>
            <w:r w:rsidRPr="005513AD">
              <w:rPr>
                <w:rFonts w:ascii="Arial" w:hAnsi="Arial" w:cs="Arial"/>
                <w:position w:val="-2"/>
                <w:sz w:val="16"/>
                <w:szCs w:val="16"/>
              </w:rPr>
              <w:t xml:space="preserve">         </w:t>
            </w:r>
            <w:r>
              <w:rPr>
                <w:rFonts w:ascii="Arial" w:hAnsi="Arial" w:cs="Arial"/>
                <w:position w:val="-2"/>
                <w:sz w:val="16"/>
                <w:szCs w:val="16"/>
              </w:rPr>
              <w:t xml:space="preserve">                   </w:t>
            </w:r>
            <w:r w:rsidRPr="005513AD">
              <w:rPr>
                <w:rFonts w:ascii="Arial" w:hAnsi="Arial" w:cs="Arial"/>
                <w:position w:val="-2"/>
                <w:sz w:val="16"/>
                <w:szCs w:val="16"/>
              </w:rPr>
              <w:t xml:space="preserve"> (Ime in priimek ter podpis)</w:t>
            </w:r>
          </w:p>
        </w:tc>
      </w:tr>
    </w:tbl>
    <w:p w14:paraId="72E4AB9E" w14:textId="77777777" w:rsidR="003C0B57" w:rsidRDefault="003C0B57" w:rsidP="003C0B57">
      <w:pPr>
        <w:spacing w:after="0"/>
        <w:jc w:val="both"/>
        <w:rPr>
          <w:rFonts w:ascii="Arial" w:hAnsi="Arial" w:cs="Arial"/>
          <w:i/>
          <w:sz w:val="20"/>
          <w:szCs w:val="20"/>
        </w:rPr>
      </w:pPr>
    </w:p>
    <w:p w14:paraId="4998D13F" w14:textId="77777777" w:rsidR="003C0B57" w:rsidRDefault="003C0B57" w:rsidP="003C0B57">
      <w:pPr>
        <w:spacing w:after="0"/>
        <w:jc w:val="both"/>
        <w:rPr>
          <w:rFonts w:ascii="Arial" w:hAnsi="Arial" w:cs="Arial"/>
          <w:i/>
          <w:sz w:val="20"/>
          <w:szCs w:val="20"/>
        </w:rPr>
      </w:pPr>
    </w:p>
    <w:p w14:paraId="09107DC5" w14:textId="77777777" w:rsidR="003C0B57" w:rsidRDefault="003C0B57" w:rsidP="00E51C59">
      <w:pPr>
        <w:spacing w:after="0"/>
        <w:jc w:val="both"/>
        <w:rPr>
          <w:rFonts w:ascii="Arial" w:hAnsi="Arial" w:cs="Arial"/>
          <w:i/>
          <w:sz w:val="20"/>
          <w:szCs w:val="20"/>
        </w:rPr>
      </w:pPr>
    </w:p>
    <w:p w14:paraId="49644532" w14:textId="77777777" w:rsidR="003C0B57" w:rsidRDefault="003C0B57" w:rsidP="00E51C59">
      <w:pPr>
        <w:spacing w:after="0"/>
        <w:jc w:val="both"/>
        <w:rPr>
          <w:rFonts w:ascii="Arial" w:hAnsi="Arial" w:cs="Arial"/>
          <w:i/>
          <w:sz w:val="20"/>
          <w:szCs w:val="20"/>
        </w:rPr>
      </w:pPr>
    </w:p>
    <w:p w14:paraId="24B5E7B1" w14:textId="77777777" w:rsidR="003C0B57" w:rsidRDefault="003C0B57" w:rsidP="00E51C59">
      <w:pPr>
        <w:spacing w:after="0"/>
        <w:jc w:val="both"/>
        <w:rPr>
          <w:rFonts w:ascii="Arial" w:hAnsi="Arial" w:cs="Arial"/>
          <w:i/>
          <w:sz w:val="20"/>
          <w:szCs w:val="20"/>
        </w:rPr>
      </w:pPr>
    </w:p>
    <w:p w14:paraId="0158C16F" w14:textId="08B0B3A4" w:rsidR="00F97B9E" w:rsidRPr="006A3C14" w:rsidRDefault="006205C7" w:rsidP="00E51C59">
      <w:pPr>
        <w:spacing w:after="0"/>
        <w:jc w:val="both"/>
        <w:rPr>
          <w:rFonts w:ascii="Arial" w:hAnsi="Arial" w:cs="Arial"/>
          <w:i/>
          <w:sz w:val="20"/>
          <w:szCs w:val="20"/>
        </w:rPr>
      </w:pPr>
      <w:r w:rsidRPr="006A3C14">
        <w:rPr>
          <w:rFonts w:ascii="Arial" w:hAnsi="Arial" w:cs="Arial"/>
          <w:i/>
          <w:sz w:val="20"/>
          <w:szCs w:val="20"/>
        </w:rPr>
        <w:lastRenderedPageBreak/>
        <w:t xml:space="preserve">Obrazec št: </w:t>
      </w:r>
      <w:r w:rsidR="00B129AB" w:rsidRPr="006A3C14">
        <w:rPr>
          <w:rFonts w:ascii="Arial" w:hAnsi="Arial" w:cs="Arial"/>
          <w:i/>
          <w:sz w:val="20"/>
          <w:szCs w:val="20"/>
        </w:rPr>
        <w:t>1</w:t>
      </w:r>
      <w:r w:rsidR="003C0B57">
        <w:rPr>
          <w:rFonts w:ascii="Arial" w:hAnsi="Arial" w:cs="Arial"/>
          <w:i/>
          <w:sz w:val="20"/>
          <w:szCs w:val="20"/>
        </w:rPr>
        <w:t>1</w:t>
      </w:r>
    </w:p>
    <w:p w14:paraId="4A50D7DD" w14:textId="07B85A7F" w:rsidR="00060A76" w:rsidRPr="00B53523" w:rsidRDefault="00060A76" w:rsidP="00060A76">
      <w:pPr>
        <w:pStyle w:val="Naslov3"/>
        <w:jc w:val="center"/>
        <w:rPr>
          <w:rFonts w:ascii="Arial" w:hAnsi="Arial" w:cs="Arial"/>
          <w:color w:val="auto"/>
          <w:sz w:val="28"/>
          <w:szCs w:val="28"/>
          <w:u w:val="single"/>
        </w:rPr>
      </w:pPr>
      <w:bookmarkStart w:id="22" w:name="_Toc2668362"/>
      <w:bookmarkStart w:id="23" w:name="_Toc506880882"/>
      <w:bookmarkStart w:id="24" w:name="_Toc37782273"/>
      <w:r w:rsidRPr="00B53523">
        <w:rPr>
          <w:rFonts w:ascii="Arial" w:hAnsi="Arial" w:cs="Arial"/>
          <w:color w:val="auto"/>
          <w:sz w:val="28"/>
          <w:szCs w:val="28"/>
          <w:u w:val="single"/>
        </w:rPr>
        <w:t xml:space="preserve">SEZNAM MATERIALOV IN OPREME, KI JO PONUDNIK </w:t>
      </w:r>
      <w:bookmarkEnd w:id="22"/>
      <w:bookmarkEnd w:id="23"/>
      <w:r w:rsidR="00D150FF" w:rsidRPr="00B53523">
        <w:rPr>
          <w:rFonts w:ascii="Arial" w:hAnsi="Arial" w:cs="Arial"/>
          <w:color w:val="auto"/>
          <w:sz w:val="28"/>
          <w:szCs w:val="28"/>
          <w:u w:val="single"/>
        </w:rPr>
        <w:t>PONUJA</w:t>
      </w:r>
      <w:bookmarkEnd w:id="24"/>
    </w:p>
    <w:p w14:paraId="33C82085" w14:textId="77777777" w:rsidR="00901A19" w:rsidRPr="00B53523" w:rsidRDefault="00901A19" w:rsidP="000F1D4D">
      <w:pPr>
        <w:spacing w:after="0" w:line="240" w:lineRule="auto"/>
        <w:ind w:right="381"/>
        <w:jc w:val="both"/>
        <w:rPr>
          <w:rFonts w:ascii="Arial" w:hAnsi="Arial" w:cs="Arial"/>
          <w:b/>
        </w:rPr>
      </w:pPr>
    </w:p>
    <w:p w14:paraId="505C8C62" w14:textId="5F8C6610" w:rsidR="005D30CE" w:rsidRPr="00FB7546" w:rsidRDefault="005D30CE" w:rsidP="005D30CE">
      <w:pPr>
        <w:rPr>
          <w:rFonts w:ascii="Arial" w:hAnsi="Arial" w:cs="Arial"/>
        </w:rPr>
      </w:pPr>
      <w:r w:rsidRPr="00FB7546">
        <w:rPr>
          <w:rFonts w:ascii="Arial" w:hAnsi="Arial" w:cs="Arial"/>
        </w:rPr>
        <w:t xml:space="preserve">Za javno </w:t>
      </w:r>
      <w:r w:rsidRPr="004C7104">
        <w:rPr>
          <w:rFonts w:ascii="Arial" w:hAnsi="Arial" w:cs="Arial"/>
        </w:rPr>
        <w:t xml:space="preserve">naročilo </w:t>
      </w:r>
      <w:r w:rsidR="00214BBC" w:rsidRPr="004C7104">
        <w:rPr>
          <w:rFonts w:ascii="Arial" w:hAnsi="Arial" w:cs="Arial"/>
          <w:b/>
        </w:rPr>
        <w:t xml:space="preserve">»Izgradnja vročevoda </w:t>
      </w:r>
      <w:proofErr w:type="spellStart"/>
      <w:r w:rsidR="00214BBC" w:rsidRPr="004C7104">
        <w:rPr>
          <w:rFonts w:ascii="Arial" w:hAnsi="Arial" w:cs="Arial"/>
          <w:b/>
        </w:rPr>
        <w:t>Veplas</w:t>
      </w:r>
      <w:proofErr w:type="spellEnd"/>
      <w:r w:rsidR="00214BBC" w:rsidRPr="004C7104">
        <w:rPr>
          <w:rFonts w:ascii="Arial" w:hAnsi="Arial" w:cs="Arial"/>
          <w:b/>
        </w:rPr>
        <w:t xml:space="preserve"> za izgradnjo III. faze PS Stara vas, odsek 1«</w:t>
      </w:r>
    </w:p>
    <w:tbl>
      <w:tblPr>
        <w:tblW w:w="8821" w:type="dxa"/>
        <w:tblInd w:w="183" w:type="dxa"/>
        <w:tblLook w:val="01E0" w:firstRow="1" w:lastRow="1" w:firstColumn="1" w:lastColumn="1" w:noHBand="0" w:noVBand="0"/>
      </w:tblPr>
      <w:tblGrid>
        <w:gridCol w:w="4536"/>
        <w:gridCol w:w="4285"/>
      </w:tblGrid>
      <w:tr w:rsidR="00B53523" w:rsidRPr="00B53523" w14:paraId="6991AE1E" w14:textId="77777777" w:rsidTr="00033E86">
        <w:trPr>
          <w:trHeight w:val="550"/>
        </w:trPr>
        <w:tc>
          <w:tcPr>
            <w:tcW w:w="4536" w:type="dxa"/>
            <w:tcBorders>
              <w:bottom w:val="single" w:sz="4" w:space="0" w:color="auto"/>
            </w:tcBorders>
            <w:shd w:val="clear" w:color="auto" w:fill="auto"/>
            <w:vAlign w:val="bottom"/>
          </w:tcPr>
          <w:p w14:paraId="278CFFBA" w14:textId="77777777" w:rsidR="000F1D4D" w:rsidRPr="00B53523" w:rsidRDefault="000F1D4D" w:rsidP="00033E86">
            <w:pPr>
              <w:autoSpaceDE w:val="0"/>
              <w:autoSpaceDN w:val="0"/>
              <w:adjustRightInd w:val="0"/>
              <w:spacing w:before="120" w:after="0" w:line="240" w:lineRule="auto"/>
              <w:ind w:right="380"/>
              <w:rPr>
                <w:rFonts w:ascii="Arial" w:eastAsia="Times New Roman" w:hAnsi="Arial" w:cs="Arial"/>
                <w:b/>
                <w:bCs/>
                <w:sz w:val="20"/>
                <w:szCs w:val="24"/>
                <w:lang w:eastAsia="sl-SI"/>
              </w:rPr>
            </w:pPr>
          </w:p>
        </w:tc>
        <w:tc>
          <w:tcPr>
            <w:tcW w:w="4285" w:type="dxa"/>
            <w:shd w:val="clear" w:color="auto" w:fill="auto"/>
            <w:vAlign w:val="bottom"/>
          </w:tcPr>
          <w:p w14:paraId="673B50A5" w14:textId="77777777" w:rsidR="000F1D4D" w:rsidRPr="00B53523" w:rsidRDefault="000F1D4D" w:rsidP="00033E86">
            <w:pPr>
              <w:autoSpaceDE w:val="0"/>
              <w:autoSpaceDN w:val="0"/>
              <w:adjustRightInd w:val="0"/>
              <w:spacing w:before="120" w:after="0" w:line="240" w:lineRule="auto"/>
              <w:ind w:right="380"/>
              <w:rPr>
                <w:rFonts w:ascii="Arial" w:eastAsia="Times New Roman" w:hAnsi="Arial" w:cs="Arial"/>
                <w:b/>
                <w:bCs/>
                <w:sz w:val="20"/>
                <w:szCs w:val="24"/>
                <w:lang w:eastAsia="sl-SI"/>
              </w:rPr>
            </w:pPr>
            <w:r w:rsidRPr="00B53523">
              <w:rPr>
                <w:rFonts w:ascii="Arial" w:eastAsia="Times New Roman" w:hAnsi="Arial" w:cs="Arial"/>
                <w:b/>
                <w:bCs/>
                <w:sz w:val="20"/>
                <w:szCs w:val="24"/>
                <w:lang w:eastAsia="sl-SI"/>
              </w:rPr>
              <w:t>(naziv ponudnika)</w:t>
            </w:r>
          </w:p>
        </w:tc>
      </w:tr>
      <w:tr w:rsidR="000F1D4D" w:rsidRPr="00B53523" w14:paraId="52F4EA7D" w14:textId="77777777" w:rsidTr="00033E86">
        <w:trPr>
          <w:trHeight w:val="550"/>
        </w:trPr>
        <w:tc>
          <w:tcPr>
            <w:tcW w:w="4536" w:type="dxa"/>
            <w:tcBorders>
              <w:top w:val="single" w:sz="4" w:space="0" w:color="auto"/>
              <w:bottom w:val="single" w:sz="4" w:space="0" w:color="auto"/>
            </w:tcBorders>
            <w:shd w:val="clear" w:color="auto" w:fill="auto"/>
            <w:vAlign w:val="bottom"/>
          </w:tcPr>
          <w:p w14:paraId="14D1AF7C" w14:textId="77777777" w:rsidR="000F1D4D" w:rsidRPr="00B53523" w:rsidRDefault="000F1D4D" w:rsidP="00033E86">
            <w:pPr>
              <w:autoSpaceDE w:val="0"/>
              <w:autoSpaceDN w:val="0"/>
              <w:adjustRightInd w:val="0"/>
              <w:spacing w:before="120" w:after="0" w:line="240" w:lineRule="auto"/>
              <w:ind w:right="380"/>
              <w:rPr>
                <w:rFonts w:ascii="Arial" w:eastAsia="Times New Roman" w:hAnsi="Arial" w:cs="Arial"/>
                <w:b/>
                <w:bCs/>
                <w:sz w:val="20"/>
                <w:szCs w:val="24"/>
                <w:lang w:eastAsia="sl-SI"/>
              </w:rPr>
            </w:pPr>
          </w:p>
        </w:tc>
        <w:tc>
          <w:tcPr>
            <w:tcW w:w="4285" w:type="dxa"/>
            <w:shd w:val="clear" w:color="auto" w:fill="auto"/>
            <w:vAlign w:val="bottom"/>
          </w:tcPr>
          <w:p w14:paraId="4B45E1D1" w14:textId="77777777" w:rsidR="000F1D4D" w:rsidRPr="00B53523" w:rsidRDefault="000F1D4D" w:rsidP="00033E86">
            <w:pPr>
              <w:autoSpaceDE w:val="0"/>
              <w:autoSpaceDN w:val="0"/>
              <w:adjustRightInd w:val="0"/>
              <w:spacing w:before="120" w:after="0" w:line="240" w:lineRule="auto"/>
              <w:ind w:right="380"/>
              <w:rPr>
                <w:rFonts w:ascii="Arial" w:eastAsia="Times New Roman" w:hAnsi="Arial" w:cs="Arial"/>
                <w:b/>
                <w:bCs/>
                <w:sz w:val="20"/>
                <w:szCs w:val="24"/>
                <w:lang w:eastAsia="sl-SI"/>
              </w:rPr>
            </w:pPr>
            <w:r w:rsidRPr="00B53523">
              <w:rPr>
                <w:rFonts w:ascii="Arial" w:eastAsia="Times New Roman" w:hAnsi="Arial" w:cs="Arial"/>
                <w:b/>
                <w:bCs/>
                <w:sz w:val="20"/>
                <w:szCs w:val="24"/>
                <w:lang w:eastAsia="sl-SI"/>
              </w:rPr>
              <w:t>(naslov)</w:t>
            </w:r>
          </w:p>
        </w:tc>
      </w:tr>
    </w:tbl>
    <w:p w14:paraId="56E08C33" w14:textId="77777777" w:rsidR="000F1D4D" w:rsidRPr="00B53523" w:rsidRDefault="000F1D4D" w:rsidP="000F1D4D">
      <w:pPr>
        <w:spacing w:after="0" w:line="240" w:lineRule="auto"/>
        <w:ind w:right="382"/>
        <w:jc w:val="both"/>
        <w:rPr>
          <w:rFonts w:ascii="Arial" w:eastAsia="Times New Roman" w:hAnsi="Arial" w:cs="Arial"/>
          <w:lang w:eastAsia="sl-SI"/>
        </w:rPr>
      </w:pPr>
    </w:p>
    <w:p w14:paraId="5CE5CF4E" w14:textId="29F9E743" w:rsidR="00305805" w:rsidRDefault="00305805" w:rsidP="00060A76">
      <w:pPr>
        <w:tabs>
          <w:tab w:val="right" w:pos="13750"/>
        </w:tabs>
        <w:spacing w:after="0" w:line="240" w:lineRule="auto"/>
        <w:jc w:val="both"/>
        <w:rPr>
          <w:rFonts w:ascii="Arial" w:eastAsia="Times New Roman" w:hAnsi="Arial" w:cs="Arial"/>
          <w:b/>
          <w:bCs/>
          <w:sz w:val="20"/>
          <w:szCs w:val="20"/>
          <w:u w:val="single"/>
          <w:lang w:eastAsia="sl-SI"/>
        </w:rPr>
      </w:pPr>
    </w:p>
    <w:p w14:paraId="7329CA3B" w14:textId="77777777" w:rsidR="00214BBC" w:rsidRDefault="00214BBC" w:rsidP="00060A76">
      <w:pPr>
        <w:tabs>
          <w:tab w:val="right" w:pos="13750"/>
        </w:tabs>
        <w:spacing w:after="0" w:line="240" w:lineRule="auto"/>
        <w:jc w:val="both"/>
        <w:rPr>
          <w:rFonts w:ascii="Arial" w:eastAsia="Times New Roman" w:hAnsi="Arial" w:cs="Arial"/>
          <w:b/>
          <w:bCs/>
          <w:sz w:val="20"/>
          <w:szCs w:val="20"/>
          <w:u w:val="single"/>
          <w:lang w:eastAsia="sl-SI"/>
        </w:rPr>
      </w:pPr>
    </w:p>
    <w:p w14:paraId="25069EA4" w14:textId="77777777" w:rsidR="00305805" w:rsidRDefault="00305805" w:rsidP="00060A76">
      <w:pPr>
        <w:tabs>
          <w:tab w:val="right" w:pos="13750"/>
        </w:tabs>
        <w:spacing w:after="0" w:line="240" w:lineRule="auto"/>
        <w:jc w:val="both"/>
        <w:rPr>
          <w:rFonts w:ascii="Arial" w:eastAsia="Times New Roman" w:hAnsi="Arial" w:cs="Arial"/>
          <w:b/>
          <w:bCs/>
          <w:sz w:val="20"/>
          <w:szCs w:val="20"/>
          <w:u w:val="single"/>
          <w:lang w:eastAsia="sl-SI"/>
        </w:rPr>
      </w:pPr>
    </w:p>
    <w:p w14:paraId="420CB28F" w14:textId="774ECC75" w:rsidR="00060A76" w:rsidRPr="00B53523" w:rsidRDefault="00273D64" w:rsidP="00060A76">
      <w:pPr>
        <w:tabs>
          <w:tab w:val="right" w:pos="13750"/>
        </w:tabs>
        <w:spacing w:after="0" w:line="240" w:lineRule="auto"/>
        <w:jc w:val="both"/>
        <w:rPr>
          <w:rFonts w:ascii="Arial" w:eastAsia="Times New Roman" w:hAnsi="Arial" w:cs="Arial"/>
          <w:b/>
          <w:bCs/>
          <w:sz w:val="20"/>
          <w:szCs w:val="20"/>
          <w:u w:val="single"/>
          <w:lang w:eastAsia="sl-SI"/>
        </w:rPr>
      </w:pPr>
      <w:r w:rsidRPr="00B53523">
        <w:rPr>
          <w:rFonts w:ascii="Arial" w:eastAsia="Times New Roman" w:hAnsi="Arial" w:cs="Arial"/>
          <w:b/>
          <w:bCs/>
          <w:sz w:val="20"/>
          <w:szCs w:val="20"/>
          <w:u w:val="single"/>
          <w:lang w:eastAsia="sl-SI"/>
        </w:rPr>
        <w:t>Opoz</w:t>
      </w:r>
      <w:r w:rsidR="008B01CA" w:rsidRPr="00B53523">
        <w:rPr>
          <w:rFonts w:ascii="Arial" w:eastAsia="Times New Roman" w:hAnsi="Arial" w:cs="Arial"/>
          <w:b/>
          <w:bCs/>
          <w:sz w:val="20"/>
          <w:szCs w:val="20"/>
          <w:u w:val="single"/>
          <w:lang w:eastAsia="sl-SI"/>
        </w:rPr>
        <w:t>orilo:</w:t>
      </w:r>
    </w:p>
    <w:p w14:paraId="34A63CCE" w14:textId="77777777" w:rsidR="00214BBC" w:rsidRPr="003F293F" w:rsidRDefault="00214BBC" w:rsidP="00AD0838">
      <w:pPr>
        <w:pStyle w:val="Odstavekseznama"/>
        <w:numPr>
          <w:ilvl w:val="0"/>
          <w:numId w:val="41"/>
        </w:numPr>
        <w:tabs>
          <w:tab w:val="right" w:pos="13750"/>
        </w:tabs>
        <w:spacing w:after="0" w:line="240" w:lineRule="auto"/>
        <w:jc w:val="both"/>
        <w:rPr>
          <w:rFonts w:ascii="Arial" w:eastAsia="Times New Roman" w:hAnsi="Arial" w:cs="Arial"/>
          <w:b/>
          <w:bCs/>
          <w:sz w:val="20"/>
          <w:szCs w:val="20"/>
          <w:lang w:eastAsia="sl-SI"/>
        </w:rPr>
      </w:pPr>
      <w:r w:rsidRPr="003F293F">
        <w:rPr>
          <w:rFonts w:ascii="Arial" w:eastAsia="Times New Roman" w:hAnsi="Arial" w:cs="Arial"/>
          <w:b/>
          <w:bCs/>
          <w:sz w:val="20"/>
          <w:szCs w:val="20"/>
          <w:lang w:eastAsia="sl-SI"/>
        </w:rPr>
        <w:t>V tem obrazcu ponudnik navede seznam materialov in opreme katero ponuja v ponudbi in je predvidena za vgradnjo v fazi izvedbe predmeta JN. Ponujeni material mora izpolnjevati tehnične karakteristike in specifikacije zahtevane skladno s popisi del in projektno dokumentacijo.</w:t>
      </w:r>
    </w:p>
    <w:p w14:paraId="68776DE5" w14:textId="77777777" w:rsidR="00214BBC" w:rsidRPr="003F293F" w:rsidRDefault="00214BBC" w:rsidP="00AD0838">
      <w:pPr>
        <w:pStyle w:val="Odstavekseznama"/>
        <w:numPr>
          <w:ilvl w:val="0"/>
          <w:numId w:val="41"/>
        </w:numPr>
        <w:tabs>
          <w:tab w:val="right" w:pos="13750"/>
        </w:tabs>
        <w:spacing w:after="0" w:line="240" w:lineRule="auto"/>
        <w:jc w:val="both"/>
        <w:rPr>
          <w:rFonts w:ascii="Arial" w:eastAsia="Times New Roman" w:hAnsi="Arial" w:cs="Arial"/>
          <w:b/>
          <w:bCs/>
          <w:sz w:val="20"/>
          <w:szCs w:val="20"/>
          <w:lang w:eastAsia="sl-SI"/>
        </w:rPr>
      </w:pPr>
      <w:r w:rsidRPr="003F293F">
        <w:rPr>
          <w:rFonts w:ascii="Arial" w:eastAsia="Times New Roman" w:hAnsi="Arial" w:cs="Arial"/>
          <w:b/>
          <w:bCs/>
          <w:sz w:val="20"/>
          <w:szCs w:val="20"/>
          <w:lang w:eastAsia="sl-SI"/>
        </w:rPr>
        <w:t>Za ponujen material in opremo lahko naročnik zahteva podrobnejše tehnične karakteristike oz. ostalo dokumentacijo v času ocenjevanja ponudb.</w:t>
      </w:r>
    </w:p>
    <w:p w14:paraId="48BFD9D6" w14:textId="77777777" w:rsidR="00214BBC" w:rsidRPr="003F293F" w:rsidRDefault="00214BBC" w:rsidP="00AD0838">
      <w:pPr>
        <w:pStyle w:val="Odstavekseznama"/>
        <w:numPr>
          <w:ilvl w:val="0"/>
          <w:numId w:val="41"/>
        </w:numPr>
        <w:tabs>
          <w:tab w:val="right" w:pos="13750"/>
        </w:tabs>
        <w:spacing w:after="0" w:line="240" w:lineRule="auto"/>
        <w:jc w:val="both"/>
        <w:rPr>
          <w:rFonts w:ascii="Arial" w:eastAsia="Times New Roman" w:hAnsi="Arial" w:cs="Arial"/>
          <w:b/>
          <w:bCs/>
          <w:sz w:val="20"/>
          <w:szCs w:val="20"/>
          <w:lang w:eastAsia="sl-SI"/>
        </w:rPr>
      </w:pPr>
      <w:r w:rsidRPr="003F293F">
        <w:rPr>
          <w:rFonts w:ascii="Arial" w:eastAsia="Times New Roman" w:hAnsi="Arial" w:cs="Arial"/>
          <w:b/>
          <w:bCs/>
          <w:sz w:val="20"/>
          <w:szCs w:val="20"/>
          <w:lang w:eastAsia="sl-SI"/>
        </w:rPr>
        <w:t xml:space="preserve">Izdelki morajo biti izdelani v skladu z veljavnimi standardi, ter morajo imeti ustrezne certifikate / tehnična soglasja (skladno z veljavno zakonodajo </w:t>
      </w:r>
      <w:r>
        <w:rPr>
          <w:rFonts w:ascii="Arial" w:eastAsia="Times New Roman" w:hAnsi="Arial" w:cs="Arial"/>
          <w:b/>
          <w:bCs/>
          <w:sz w:val="20"/>
          <w:szCs w:val="20"/>
          <w:lang w:eastAsia="sl-SI"/>
        </w:rPr>
        <w:t>–</w:t>
      </w:r>
      <w:r w:rsidRPr="003F293F">
        <w:rPr>
          <w:rFonts w:ascii="Arial" w:eastAsia="Times New Roman" w:hAnsi="Arial" w:cs="Arial"/>
          <w:b/>
          <w:bCs/>
          <w:sz w:val="20"/>
          <w:szCs w:val="20"/>
          <w:lang w:eastAsia="sl-SI"/>
        </w:rPr>
        <w:t xml:space="preserve"> ZGPro</w:t>
      </w:r>
      <w:r>
        <w:rPr>
          <w:rFonts w:ascii="Arial" w:eastAsia="Times New Roman" w:hAnsi="Arial" w:cs="Arial"/>
          <w:b/>
          <w:bCs/>
          <w:sz w:val="20"/>
          <w:szCs w:val="20"/>
          <w:lang w:eastAsia="sl-SI"/>
        </w:rPr>
        <w:t>-1</w:t>
      </w:r>
      <w:r w:rsidRPr="003F293F">
        <w:rPr>
          <w:rFonts w:ascii="Arial" w:eastAsia="Times New Roman" w:hAnsi="Arial" w:cs="Arial"/>
          <w:b/>
          <w:bCs/>
          <w:sz w:val="20"/>
          <w:szCs w:val="20"/>
          <w:lang w:eastAsia="sl-SI"/>
        </w:rPr>
        <w:t xml:space="preserve"> ter GZ).</w:t>
      </w:r>
    </w:p>
    <w:p w14:paraId="11FC395A" w14:textId="7F3525E6" w:rsidR="00471E44" w:rsidRDefault="00471E44" w:rsidP="00471E44">
      <w:pPr>
        <w:tabs>
          <w:tab w:val="right" w:pos="13750"/>
        </w:tabs>
        <w:spacing w:after="0" w:line="240" w:lineRule="auto"/>
        <w:jc w:val="both"/>
        <w:rPr>
          <w:rFonts w:ascii="Arial" w:eastAsia="Times New Roman" w:hAnsi="Arial" w:cs="Arial"/>
          <w:b/>
          <w:bCs/>
          <w:sz w:val="20"/>
          <w:szCs w:val="20"/>
          <w:lang w:eastAsia="sl-SI"/>
        </w:rPr>
      </w:pPr>
    </w:p>
    <w:p w14:paraId="2AC7E135" w14:textId="51178A1E" w:rsidR="00214BBC" w:rsidRDefault="00214BBC" w:rsidP="00471E44">
      <w:pPr>
        <w:tabs>
          <w:tab w:val="right" w:pos="13750"/>
        </w:tabs>
        <w:spacing w:after="0" w:line="240" w:lineRule="auto"/>
        <w:jc w:val="both"/>
        <w:rPr>
          <w:rFonts w:ascii="Arial" w:eastAsia="Times New Roman" w:hAnsi="Arial" w:cs="Arial"/>
          <w:b/>
          <w:bCs/>
          <w:sz w:val="20"/>
          <w:szCs w:val="20"/>
          <w:lang w:eastAsia="sl-SI"/>
        </w:rPr>
      </w:pPr>
    </w:p>
    <w:p w14:paraId="0F1A6EE7" w14:textId="77777777" w:rsidR="00214BBC" w:rsidRPr="00471E44" w:rsidRDefault="00214BBC" w:rsidP="00471E44">
      <w:pPr>
        <w:tabs>
          <w:tab w:val="right" w:pos="13750"/>
        </w:tabs>
        <w:spacing w:after="0" w:line="240" w:lineRule="auto"/>
        <w:jc w:val="both"/>
        <w:rPr>
          <w:rFonts w:ascii="Arial" w:eastAsia="Times New Roman" w:hAnsi="Arial" w:cs="Arial"/>
          <w:b/>
          <w:bCs/>
          <w:sz w:val="20"/>
          <w:szCs w:val="20"/>
          <w:lang w:eastAsia="sl-SI"/>
        </w:rPr>
      </w:pPr>
    </w:p>
    <w:p w14:paraId="40444AB7" w14:textId="77777777" w:rsidR="000F1D4D" w:rsidRPr="00B53523" w:rsidRDefault="000F1D4D" w:rsidP="000F1D4D">
      <w:pPr>
        <w:spacing w:after="0" w:line="240" w:lineRule="auto"/>
        <w:ind w:right="382"/>
        <w:jc w:val="both"/>
        <w:rPr>
          <w:rFonts w:ascii="Arial" w:eastAsia="Times New Roman" w:hAnsi="Arial" w:cs="Arial"/>
          <w:lang w:eastAsia="sl-SI"/>
        </w:rPr>
      </w:pPr>
    </w:p>
    <w:tbl>
      <w:tblPr>
        <w:tblStyle w:val="Tabelamrea4"/>
        <w:tblW w:w="0" w:type="auto"/>
        <w:tblLook w:val="04A0" w:firstRow="1" w:lastRow="0" w:firstColumn="1" w:lastColumn="0" w:noHBand="0" w:noVBand="1"/>
      </w:tblPr>
      <w:tblGrid>
        <w:gridCol w:w="657"/>
        <w:gridCol w:w="2171"/>
        <w:gridCol w:w="1946"/>
        <w:gridCol w:w="1174"/>
        <w:gridCol w:w="1480"/>
        <w:gridCol w:w="1632"/>
      </w:tblGrid>
      <w:tr w:rsidR="00214BBC" w:rsidRPr="003F293F" w14:paraId="6A6CBABB" w14:textId="77777777" w:rsidTr="00D8728B">
        <w:trPr>
          <w:trHeight w:val="312"/>
        </w:trPr>
        <w:tc>
          <w:tcPr>
            <w:tcW w:w="657" w:type="dxa"/>
            <w:tcBorders>
              <w:bottom w:val="single" w:sz="4" w:space="0" w:color="auto"/>
            </w:tcBorders>
            <w:noWrap/>
            <w:hideMark/>
          </w:tcPr>
          <w:p w14:paraId="0A9E487F" w14:textId="77777777" w:rsidR="00214BBC" w:rsidRPr="003F293F" w:rsidRDefault="00214BBC" w:rsidP="00DC0B35">
            <w:pPr>
              <w:tabs>
                <w:tab w:val="right" w:pos="13750"/>
              </w:tabs>
              <w:jc w:val="both"/>
              <w:rPr>
                <w:rFonts w:ascii="Arial" w:hAnsi="Arial" w:cs="Arial"/>
                <w:b/>
                <w:bCs/>
              </w:rPr>
            </w:pPr>
            <w:r w:rsidRPr="003F293F">
              <w:rPr>
                <w:rFonts w:ascii="Arial" w:hAnsi="Arial" w:cs="Arial"/>
                <w:b/>
                <w:bCs/>
              </w:rPr>
              <w:t>Poz.</w:t>
            </w:r>
          </w:p>
        </w:tc>
        <w:tc>
          <w:tcPr>
            <w:tcW w:w="2171" w:type="dxa"/>
            <w:tcBorders>
              <w:bottom w:val="single" w:sz="4" w:space="0" w:color="auto"/>
            </w:tcBorders>
            <w:noWrap/>
            <w:hideMark/>
          </w:tcPr>
          <w:p w14:paraId="754FEB7A" w14:textId="77777777" w:rsidR="00214BBC" w:rsidRPr="003F293F" w:rsidRDefault="00214BBC" w:rsidP="00DC0B35">
            <w:pPr>
              <w:tabs>
                <w:tab w:val="right" w:pos="13750"/>
              </w:tabs>
              <w:jc w:val="center"/>
              <w:rPr>
                <w:rFonts w:ascii="Arial" w:hAnsi="Arial" w:cs="Arial"/>
                <w:b/>
                <w:bCs/>
              </w:rPr>
            </w:pPr>
            <w:r w:rsidRPr="003F293F">
              <w:rPr>
                <w:rFonts w:ascii="Arial" w:hAnsi="Arial" w:cs="Arial"/>
                <w:b/>
                <w:bCs/>
              </w:rPr>
              <w:t>Oprema</w:t>
            </w:r>
          </w:p>
        </w:tc>
        <w:tc>
          <w:tcPr>
            <w:tcW w:w="1946" w:type="dxa"/>
            <w:tcBorders>
              <w:bottom w:val="single" w:sz="4" w:space="0" w:color="auto"/>
            </w:tcBorders>
            <w:noWrap/>
            <w:hideMark/>
          </w:tcPr>
          <w:p w14:paraId="1609A221" w14:textId="77777777" w:rsidR="00214BBC" w:rsidRPr="003F293F" w:rsidRDefault="00214BBC" w:rsidP="00DC0B35">
            <w:pPr>
              <w:tabs>
                <w:tab w:val="right" w:pos="13750"/>
              </w:tabs>
              <w:jc w:val="center"/>
              <w:rPr>
                <w:rFonts w:ascii="Arial" w:hAnsi="Arial" w:cs="Arial"/>
                <w:b/>
                <w:bCs/>
              </w:rPr>
            </w:pPr>
            <w:r w:rsidRPr="003F293F">
              <w:rPr>
                <w:rFonts w:ascii="Arial" w:hAnsi="Arial" w:cs="Arial"/>
                <w:b/>
                <w:bCs/>
              </w:rPr>
              <w:t>Popis</w:t>
            </w:r>
          </w:p>
        </w:tc>
        <w:tc>
          <w:tcPr>
            <w:tcW w:w="1174" w:type="dxa"/>
            <w:tcBorders>
              <w:bottom w:val="single" w:sz="4" w:space="0" w:color="auto"/>
            </w:tcBorders>
            <w:noWrap/>
            <w:hideMark/>
          </w:tcPr>
          <w:p w14:paraId="0A9D9ABE" w14:textId="77777777" w:rsidR="00214BBC" w:rsidRPr="003F293F" w:rsidRDefault="00214BBC" w:rsidP="00DC0B35">
            <w:pPr>
              <w:tabs>
                <w:tab w:val="right" w:pos="13750"/>
              </w:tabs>
              <w:jc w:val="center"/>
              <w:rPr>
                <w:rFonts w:ascii="Arial" w:hAnsi="Arial" w:cs="Arial"/>
                <w:b/>
                <w:bCs/>
              </w:rPr>
            </w:pPr>
            <w:r w:rsidRPr="003F293F">
              <w:rPr>
                <w:rFonts w:ascii="Arial" w:hAnsi="Arial" w:cs="Arial"/>
                <w:b/>
                <w:bCs/>
              </w:rPr>
              <w:t>Pozicija</w:t>
            </w:r>
          </w:p>
        </w:tc>
        <w:tc>
          <w:tcPr>
            <w:tcW w:w="1480" w:type="dxa"/>
            <w:tcBorders>
              <w:bottom w:val="single" w:sz="4" w:space="0" w:color="auto"/>
            </w:tcBorders>
            <w:noWrap/>
            <w:hideMark/>
          </w:tcPr>
          <w:p w14:paraId="5B461AD4" w14:textId="77777777" w:rsidR="00214BBC" w:rsidRPr="003F293F" w:rsidRDefault="00214BBC" w:rsidP="00DC0B35">
            <w:pPr>
              <w:tabs>
                <w:tab w:val="right" w:pos="13750"/>
              </w:tabs>
              <w:jc w:val="center"/>
              <w:rPr>
                <w:rFonts w:ascii="Arial" w:hAnsi="Arial" w:cs="Arial"/>
                <w:b/>
                <w:bCs/>
              </w:rPr>
            </w:pPr>
            <w:r w:rsidRPr="003F293F">
              <w:rPr>
                <w:rFonts w:ascii="Arial" w:hAnsi="Arial" w:cs="Arial"/>
                <w:b/>
                <w:bCs/>
              </w:rPr>
              <w:t>Proizvajalec</w:t>
            </w:r>
          </w:p>
        </w:tc>
        <w:tc>
          <w:tcPr>
            <w:tcW w:w="1632" w:type="dxa"/>
            <w:tcBorders>
              <w:bottom w:val="single" w:sz="4" w:space="0" w:color="auto"/>
            </w:tcBorders>
            <w:noWrap/>
            <w:hideMark/>
          </w:tcPr>
          <w:p w14:paraId="2B800C83" w14:textId="77777777" w:rsidR="00214BBC" w:rsidRPr="003F293F" w:rsidRDefault="00214BBC" w:rsidP="00DC0B35">
            <w:pPr>
              <w:tabs>
                <w:tab w:val="right" w:pos="13750"/>
              </w:tabs>
              <w:jc w:val="center"/>
              <w:rPr>
                <w:rFonts w:ascii="Arial" w:hAnsi="Arial" w:cs="Arial"/>
                <w:b/>
                <w:bCs/>
              </w:rPr>
            </w:pPr>
            <w:r w:rsidRPr="003F293F">
              <w:rPr>
                <w:rFonts w:ascii="Arial" w:hAnsi="Arial" w:cs="Arial"/>
                <w:b/>
                <w:bCs/>
              </w:rPr>
              <w:t>Tip - oznaka</w:t>
            </w:r>
          </w:p>
        </w:tc>
      </w:tr>
      <w:tr w:rsidR="00214BBC" w:rsidRPr="003F293F" w14:paraId="33E515E2" w14:textId="77777777" w:rsidTr="00D8728B">
        <w:trPr>
          <w:trHeight w:val="300"/>
        </w:trPr>
        <w:tc>
          <w:tcPr>
            <w:tcW w:w="657" w:type="dxa"/>
            <w:tcBorders>
              <w:bottom w:val="single" w:sz="4" w:space="0" w:color="auto"/>
              <w:right w:val="single" w:sz="4" w:space="0" w:color="auto"/>
            </w:tcBorders>
            <w:noWrap/>
            <w:vAlign w:val="center"/>
          </w:tcPr>
          <w:p w14:paraId="68447A2A" w14:textId="77777777" w:rsidR="00214BBC" w:rsidRPr="004C7104" w:rsidRDefault="00214BBC" w:rsidP="00214BBC">
            <w:pPr>
              <w:tabs>
                <w:tab w:val="right" w:pos="13750"/>
              </w:tabs>
              <w:jc w:val="center"/>
              <w:rPr>
                <w:rFonts w:ascii="Arial" w:hAnsi="Arial" w:cs="Arial"/>
              </w:rPr>
            </w:pPr>
            <w:r w:rsidRPr="004C7104">
              <w:rPr>
                <w:rFonts w:ascii="Arial" w:hAnsi="Arial" w:cs="Arial"/>
              </w:rPr>
              <w:t>1.</w:t>
            </w:r>
          </w:p>
        </w:tc>
        <w:tc>
          <w:tcPr>
            <w:tcW w:w="2171" w:type="dxa"/>
            <w:tcBorders>
              <w:top w:val="single" w:sz="4" w:space="0" w:color="auto"/>
              <w:left w:val="single" w:sz="4" w:space="0" w:color="auto"/>
              <w:bottom w:val="single" w:sz="4" w:space="0" w:color="auto"/>
              <w:right w:val="single" w:sz="4" w:space="0" w:color="auto"/>
            </w:tcBorders>
            <w:shd w:val="clear" w:color="000000" w:fill="FFFFFF"/>
            <w:vAlign w:val="center"/>
          </w:tcPr>
          <w:p w14:paraId="260F7C1E" w14:textId="77777777" w:rsidR="00214BBC" w:rsidRPr="004C7104" w:rsidRDefault="00214BBC" w:rsidP="00214BBC">
            <w:pPr>
              <w:jc w:val="center"/>
              <w:rPr>
                <w:rFonts w:ascii="Arial" w:hAnsi="Arial" w:cs="Arial"/>
              </w:rPr>
            </w:pPr>
            <w:r w:rsidRPr="004C7104">
              <w:rPr>
                <w:rFonts w:ascii="Arial" w:hAnsi="Arial" w:cs="Arial"/>
              </w:rPr>
              <w:t>Zaporni element</w:t>
            </w:r>
          </w:p>
        </w:tc>
        <w:tc>
          <w:tcPr>
            <w:tcW w:w="194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B196317" w14:textId="45301485" w:rsidR="00214BBC" w:rsidRPr="004C7104" w:rsidRDefault="00D54B47" w:rsidP="00214BBC">
            <w:pPr>
              <w:jc w:val="center"/>
              <w:rPr>
                <w:rFonts w:ascii="Arial" w:hAnsi="Arial" w:cs="Arial"/>
              </w:rPr>
            </w:pPr>
            <w:r w:rsidRPr="004C7104">
              <w:rPr>
                <w:rFonts w:ascii="Arial" w:hAnsi="Arial" w:cs="Arial"/>
              </w:rPr>
              <w:t>2</w:t>
            </w:r>
            <w:r w:rsidR="00214BBC" w:rsidRPr="004C7104">
              <w:rPr>
                <w:rFonts w:ascii="Arial" w:hAnsi="Arial" w:cs="Arial"/>
              </w:rPr>
              <w:t>_S_odsek I.</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
          <w:p w14:paraId="57FB3B2D" w14:textId="77777777" w:rsidR="00214BBC" w:rsidRPr="004C7104" w:rsidRDefault="00214BBC" w:rsidP="00214BBC">
            <w:pPr>
              <w:jc w:val="center"/>
              <w:rPr>
                <w:rFonts w:ascii="Arial" w:hAnsi="Arial" w:cs="Arial"/>
              </w:rPr>
            </w:pPr>
            <w:r w:rsidRPr="004C7104">
              <w:rPr>
                <w:rFonts w:ascii="Arial" w:hAnsi="Arial" w:cs="Arial"/>
              </w:rPr>
              <w:t>3.1.11</w:t>
            </w:r>
          </w:p>
        </w:tc>
        <w:tc>
          <w:tcPr>
            <w:tcW w:w="1480" w:type="dxa"/>
            <w:tcBorders>
              <w:bottom w:val="single" w:sz="4" w:space="0" w:color="auto"/>
              <w:right w:val="single" w:sz="4" w:space="0" w:color="auto"/>
            </w:tcBorders>
            <w:noWrap/>
            <w:vAlign w:val="center"/>
          </w:tcPr>
          <w:p w14:paraId="5C1A14AC" w14:textId="77777777" w:rsidR="00214BBC" w:rsidRPr="004C7104" w:rsidRDefault="00214BBC" w:rsidP="00214BBC">
            <w:pPr>
              <w:tabs>
                <w:tab w:val="right" w:pos="13750"/>
              </w:tabs>
              <w:jc w:val="center"/>
              <w:rPr>
                <w:rFonts w:ascii="Arial" w:hAnsi="Arial" w:cs="Arial"/>
              </w:rPr>
            </w:pPr>
          </w:p>
        </w:tc>
        <w:tc>
          <w:tcPr>
            <w:tcW w:w="163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F97F6D4" w14:textId="77777777" w:rsidR="00214BBC" w:rsidRPr="00214BBC" w:rsidRDefault="00214BBC" w:rsidP="00214BBC">
            <w:pPr>
              <w:tabs>
                <w:tab w:val="right" w:pos="13750"/>
              </w:tabs>
              <w:jc w:val="center"/>
              <w:rPr>
                <w:rFonts w:ascii="Arial" w:hAnsi="Arial" w:cs="Arial"/>
                <w:color w:val="FF0000"/>
              </w:rPr>
            </w:pPr>
          </w:p>
        </w:tc>
      </w:tr>
      <w:tr w:rsidR="00214BBC" w:rsidRPr="003F293F" w14:paraId="33152D0C" w14:textId="77777777" w:rsidTr="00D8728B">
        <w:trPr>
          <w:trHeight w:val="300"/>
        </w:trPr>
        <w:tc>
          <w:tcPr>
            <w:tcW w:w="657" w:type="dxa"/>
            <w:tcBorders>
              <w:top w:val="single" w:sz="4" w:space="0" w:color="auto"/>
              <w:bottom w:val="single" w:sz="4" w:space="0" w:color="auto"/>
              <w:right w:val="single" w:sz="4" w:space="0" w:color="auto"/>
            </w:tcBorders>
            <w:noWrap/>
            <w:vAlign w:val="center"/>
          </w:tcPr>
          <w:p w14:paraId="7685441C" w14:textId="77777777" w:rsidR="00214BBC" w:rsidRPr="004C7104" w:rsidRDefault="00214BBC" w:rsidP="00214BBC">
            <w:pPr>
              <w:tabs>
                <w:tab w:val="right" w:pos="13750"/>
              </w:tabs>
              <w:jc w:val="center"/>
              <w:rPr>
                <w:rFonts w:ascii="Arial" w:hAnsi="Arial" w:cs="Arial"/>
              </w:rPr>
            </w:pPr>
            <w:r w:rsidRPr="004C7104">
              <w:rPr>
                <w:rFonts w:ascii="Arial" w:hAnsi="Arial" w:cs="Arial"/>
              </w:rPr>
              <w:t>2.</w:t>
            </w:r>
          </w:p>
        </w:tc>
        <w:tc>
          <w:tcPr>
            <w:tcW w:w="2171" w:type="dxa"/>
            <w:tcBorders>
              <w:top w:val="single" w:sz="4" w:space="0" w:color="auto"/>
              <w:left w:val="single" w:sz="4" w:space="0" w:color="auto"/>
              <w:bottom w:val="single" w:sz="4" w:space="0" w:color="auto"/>
              <w:right w:val="single" w:sz="4" w:space="0" w:color="auto"/>
            </w:tcBorders>
            <w:shd w:val="clear" w:color="000000" w:fill="FFFFFF"/>
            <w:vAlign w:val="center"/>
          </w:tcPr>
          <w:p w14:paraId="7192CB2C" w14:textId="77777777" w:rsidR="00214BBC" w:rsidRPr="004C7104" w:rsidRDefault="00214BBC" w:rsidP="00214BBC">
            <w:pPr>
              <w:jc w:val="center"/>
              <w:rPr>
                <w:rFonts w:ascii="Arial" w:hAnsi="Arial" w:cs="Arial"/>
              </w:rPr>
            </w:pPr>
            <w:proofErr w:type="spellStart"/>
            <w:r w:rsidRPr="004C7104">
              <w:rPr>
                <w:rFonts w:ascii="Arial" w:hAnsi="Arial" w:cs="Arial"/>
              </w:rPr>
              <w:t>Predizolirana</w:t>
            </w:r>
            <w:proofErr w:type="spellEnd"/>
            <w:r w:rsidRPr="004C7104">
              <w:rPr>
                <w:rFonts w:ascii="Arial" w:hAnsi="Arial" w:cs="Arial"/>
              </w:rPr>
              <w:t xml:space="preserve"> cev</w:t>
            </w:r>
          </w:p>
        </w:tc>
        <w:tc>
          <w:tcPr>
            <w:tcW w:w="1946" w:type="dxa"/>
            <w:tcBorders>
              <w:top w:val="single" w:sz="4" w:space="0" w:color="auto"/>
              <w:left w:val="single" w:sz="4" w:space="0" w:color="auto"/>
              <w:bottom w:val="single" w:sz="4" w:space="0" w:color="auto"/>
              <w:right w:val="single" w:sz="4" w:space="0" w:color="auto"/>
            </w:tcBorders>
            <w:shd w:val="clear" w:color="000000" w:fill="FFFFFF"/>
            <w:noWrap/>
          </w:tcPr>
          <w:p w14:paraId="2789517E" w14:textId="0EB6C8A8" w:rsidR="00214BBC" w:rsidRPr="004C7104" w:rsidRDefault="00D54B47" w:rsidP="00214BBC">
            <w:pPr>
              <w:jc w:val="center"/>
              <w:rPr>
                <w:rFonts w:ascii="Arial" w:hAnsi="Arial" w:cs="Arial"/>
              </w:rPr>
            </w:pPr>
            <w:r w:rsidRPr="004C7104">
              <w:t>2</w:t>
            </w:r>
            <w:r w:rsidR="00214BBC" w:rsidRPr="004C7104">
              <w:t>_S_odsek I.</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
          <w:p w14:paraId="5A082803" w14:textId="77777777" w:rsidR="00214BBC" w:rsidRPr="004C7104" w:rsidRDefault="00214BBC" w:rsidP="00214BBC">
            <w:pPr>
              <w:jc w:val="center"/>
              <w:rPr>
                <w:rFonts w:ascii="Arial" w:hAnsi="Arial" w:cs="Arial"/>
              </w:rPr>
            </w:pPr>
            <w:r w:rsidRPr="004C7104">
              <w:rPr>
                <w:rFonts w:ascii="Arial" w:hAnsi="Arial" w:cs="Arial"/>
              </w:rPr>
              <w:t>3.2.1</w:t>
            </w:r>
          </w:p>
        </w:tc>
        <w:tc>
          <w:tcPr>
            <w:tcW w:w="1480" w:type="dxa"/>
            <w:tcBorders>
              <w:top w:val="single" w:sz="4" w:space="0" w:color="auto"/>
              <w:bottom w:val="single" w:sz="4" w:space="0" w:color="auto"/>
              <w:right w:val="single" w:sz="4" w:space="0" w:color="auto"/>
            </w:tcBorders>
            <w:noWrap/>
            <w:vAlign w:val="center"/>
          </w:tcPr>
          <w:p w14:paraId="05F3E1BF" w14:textId="77777777" w:rsidR="00214BBC" w:rsidRPr="004C7104" w:rsidRDefault="00214BBC" w:rsidP="00214BBC">
            <w:pPr>
              <w:tabs>
                <w:tab w:val="right" w:pos="13750"/>
              </w:tabs>
              <w:jc w:val="center"/>
              <w:rPr>
                <w:rFonts w:ascii="Arial" w:hAnsi="Arial" w:cs="Arial"/>
              </w:rPr>
            </w:pPr>
          </w:p>
        </w:tc>
        <w:tc>
          <w:tcPr>
            <w:tcW w:w="163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8280A04" w14:textId="77777777" w:rsidR="00214BBC" w:rsidRPr="00214BBC" w:rsidRDefault="00214BBC" w:rsidP="00214BBC">
            <w:pPr>
              <w:tabs>
                <w:tab w:val="right" w:pos="13750"/>
              </w:tabs>
              <w:jc w:val="center"/>
              <w:rPr>
                <w:rFonts w:ascii="Arial" w:hAnsi="Arial" w:cs="Arial"/>
                <w:color w:val="FF0000"/>
              </w:rPr>
            </w:pPr>
          </w:p>
        </w:tc>
      </w:tr>
    </w:tbl>
    <w:p w14:paraId="128AF2F1" w14:textId="77777777" w:rsidR="00471E44" w:rsidRDefault="00471E44" w:rsidP="00857949">
      <w:pPr>
        <w:spacing w:after="0"/>
        <w:jc w:val="both"/>
        <w:rPr>
          <w:rFonts w:ascii="Arial" w:hAnsi="Arial" w:cs="Arial"/>
          <w:sz w:val="20"/>
          <w:szCs w:val="20"/>
        </w:rPr>
      </w:pPr>
    </w:p>
    <w:p w14:paraId="6E9CF5AD" w14:textId="041D4AC5" w:rsidR="00471E44" w:rsidRDefault="00471E44" w:rsidP="00857949">
      <w:pPr>
        <w:spacing w:after="0"/>
        <w:jc w:val="both"/>
        <w:rPr>
          <w:rFonts w:ascii="Arial" w:hAnsi="Arial" w:cs="Arial"/>
          <w:sz w:val="20"/>
          <w:szCs w:val="20"/>
        </w:rPr>
      </w:pPr>
    </w:p>
    <w:p w14:paraId="72CA198A" w14:textId="77777777" w:rsidR="00214BBC" w:rsidRDefault="00214BBC" w:rsidP="00857949">
      <w:pPr>
        <w:spacing w:after="0"/>
        <w:jc w:val="both"/>
        <w:rPr>
          <w:rFonts w:ascii="Arial" w:hAnsi="Arial" w:cs="Arial"/>
          <w:sz w:val="20"/>
          <w:szCs w:val="20"/>
        </w:rPr>
      </w:pPr>
    </w:p>
    <w:p w14:paraId="41425FB7" w14:textId="77777777" w:rsidR="00471E44" w:rsidRDefault="00471E44" w:rsidP="00857949">
      <w:pPr>
        <w:spacing w:after="0"/>
        <w:jc w:val="both"/>
        <w:rPr>
          <w:rFonts w:ascii="Arial" w:hAnsi="Arial" w:cs="Arial"/>
          <w:sz w:val="20"/>
          <w:szCs w:val="20"/>
        </w:rPr>
      </w:pPr>
    </w:p>
    <w:p w14:paraId="7D52FD93" w14:textId="402E4003" w:rsidR="00FE5DB8" w:rsidRDefault="00FE5DB8" w:rsidP="00857949">
      <w:pPr>
        <w:spacing w:after="0"/>
        <w:jc w:val="both"/>
        <w:rPr>
          <w:rFonts w:ascii="Arial" w:hAnsi="Arial" w:cs="Arial"/>
          <w:sz w:val="20"/>
          <w:szCs w:val="20"/>
        </w:rPr>
      </w:pPr>
      <w:r w:rsidRPr="00B53523">
        <w:rPr>
          <w:rFonts w:ascii="Arial" w:hAnsi="Arial" w:cs="Arial"/>
          <w:sz w:val="20"/>
          <w:szCs w:val="20"/>
        </w:rPr>
        <w:t xml:space="preserve">Ponudnik izjavlja, da bo vgradil v tabeli navedene materiale in opremo, ki so skladni z zahtevami naročnika oz. so skladni z zahtevami </w:t>
      </w:r>
      <w:r w:rsidR="00606D76" w:rsidRPr="00B53523">
        <w:rPr>
          <w:rFonts w:ascii="Arial" w:hAnsi="Arial" w:cs="Arial"/>
          <w:sz w:val="20"/>
          <w:szCs w:val="20"/>
        </w:rPr>
        <w:t>in</w:t>
      </w:r>
      <w:r w:rsidRPr="00B53523">
        <w:rPr>
          <w:rFonts w:ascii="Arial" w:hAnsi="Arial" w:cs="Arial"/>
          <w:sz w:val="20"/>
          <w:szCs w:val="20"/>
        </w:rPr>
        <w:t xml:space="preserve"> tehničn</w:t>
      </w:r>
      <w:r w:rsidR="00606D76" w:rsidRPr="00B53523">
        <w:rPr>
          <w:rFonts w:ascii="Arial" w:hAnsi="Arial" w:cs="Arial"/>
          <w:sz w:val="20"/>
          <w:szCs w:val="20"/>
        </w:rPr>
        <w:t>imi</w:t>
      </w:r>
      <w:r w:rsidRPr="00B53523">
        <w:rPr>
          <w:rFonts w:ascii="Arial" w:hAnsi="Arial" w:cs="Arial"/>
          <w:sz w:val="20"/>
          <w:szCs w:val="20"/>
        </w:rPr>
        <w:t xml:space="preserve"> specifikacija</w:t>
      </w:r>
      <w:r w:rsidR="00606D76" w:rsidRPr="00B53523">
        <w:rPr>
          <w:rFonts w:ascii="Arial" w:hAnsi="Arial" w:cs="Arial"/>
          <w:sz w:val="20"/>
          <w:szCs w:val="20"/>
        </w:rPr>
        <w:t>mi podanimi v popisu del in projektni dokumentaciji.</w:t>
      </w:r>
    </w:p>
    <w:p w14:paraId="495A928C" w14:textId="32B4EE6F" w:rsidR="00471E44" w:rsidRDefault="00471E44" w:rsidP="00857949">
      <w:pPr>
        <w:spacing w:after="0"/>
        <w:jc w:val="both"/>
        <w:rPr>
          <w:rFonts w:ascii="Arial" w:hAnsi="Arial" w:cs="Arial"/>
          <w:sz w:val="20"/>
          <w:szCs w:val="20"/>
        </w:rPr>
      </w:pPr>
    </w:p>
    <w:p w14:paraId="2C2FEBEC" w14:textId="77777777" w:rsidR="00D8728B" w:rsidRDefault="00D8728B" w:rsidP="00857949">
      <w:pPr>
        <w:spacing w:after="0"/>
        <w:jc w:val="both"/>
        <w:rPr>
          <w:rFonts w:ascii="Arial" w:hAnsi="Arial" w:cs="Arial"/>
          <w:sz w:val="20"/>
          <w:szCs w:val="20"/>
        </w:rPr>
      </w:pPr>
    </w:p>
    <w:p w14:paraId="256B8C81" w14:textId="77777777" w:rsidR="00214BBC" w:rsidRDefault="00214BBC" w:rsidP="00857949">
      <w:pPr>
        <w:spacing w:after="0"/>
        <w:jc w:val="both"/>
        <w:rPr>
          <w:rFonts w:ascii="Arial" w:hAnsi="Arial" w:cs="Arial"/>
          <w:sz w:val="20"/>
          <w:szCs w:val="20"/>
        </w:rPr>
      </w:pPr>
    </w:p>
    <w:p w14:paraId="47D437AD" w14:textId="77777777" w:rsidR="00471E44" w:rsidRPr="00B53523" w:rsidRDefault="00471E44" w:rsidP="00857949">
      <w:pPr>
        <w:spacing w:after="0"/>
        <w:jc w:val="both"/>
        <w:rPr>
          <w:rFonts w:ascii="Arial" w:hAnsi="Arial" w:cs="Arial"/>
          <w:sz w:val="20"/>
          <w:szCs w:val="20"/>
        </w:rPr>
      </w:pPr>
    </w:p>
    <w:tbl>
      <w:tblPr>
        <w:tblStyle w:val="NormalTablePHPDOCX12"/>
        <w:tblW w:w="5000" w:type="pct"/>
        <w:tblLook w:val="04A0" w:firstRow="1" w:lastRow="0" w:firstColumn="1" w:lastColumn="0" w:noHBand="0" w:noVBand="1"/>
      </w:tblPr>
      <w:tblGrid>
        <w:gridCol w:w="4535"/>
        <w:gridCol w:w="4535"/>
      </w:tblGrid>
      <w:tr w:rsidR="00B53523" w:rsidRPr="00B53523" w14:paraId="622C2044" w14:textId="77777777" w:rsidTr="000A6FC9">
        <w:tc>
          <w:tcPr>
            <w:tcW w:w="2500" w:type="pct"/>
            <w:hideMark/>
          </w:tcPr>
          <w:p w14:paraId="1BE6C81C" w14:textId="77777777" w:rsidR="00FE5DB8" w:rsidRPr="00B53523" w:rsidRDefault="00FE5DB8" w:rsidP="000A6FC9">
            <w:pPr>
              <w:jc w:val="both"/>
              <w:rPr>
                <w:rFonts w:ascii="Arial" w:hAnsi="Arial" w:cs="Arial"/>
                <w:position w:val="-2"/>
                <w:sz w:val="16"/>
                <w:szCs w:val="16"/>
              </w:rPr>
            </w:pPr>
          </w:p>
          <w:p w14:paraId="7F97882D" w14:textId="77777777" w:rsidR="00FE5DB8" w:rsidRPr="00B53523" w:rsidRDefault="00FE5DB8" w:rsidP="000A6FC9">
            <w:pPr>
              <w:jc w:val="both"/>
              <w:rPr>
                <w:rFonts w:ascii="Arial" w:hAnsi="Arial" w:cs="Arial"/>
                <w:sz w:val="16"/>
                <w:szCs w:val="16"/>
              </w:rPr>
            </w:pPr>
            <w:r w:rsidRPr="00B53523">
              <w:rPr>
                <w:rFonts w:ascii="Arial" w:hAnsi="Arial" w:cs="Arial"/>
                <w:position w:val="-2"/>
                <w:sz w:val="16"/>
                <w:szCs w:val="16"/>
              </w:rPr>
              <w:t>Kraj in datum:</w:t>
            </w:r>
          </w:p>
        </w:tc>
        <w:tc>
          <w:tcPr>
            <w:tcW w:w="0" w:type="auto"/>
            <w:hideMark/>
          </w:tcPr>
          <w:p w14:paraId="7350146A" w14:textId="77777777" w:rsidR="00FE5DB8" w:rsidRPr="00B53523" w:rsidRDefault="00FE5DB8" w:rsidP="000A6FC9">
            <w:pPr>
              <w:jc w:val="both"/>
              <w:rPr>
                <w:rFonts w:ascii="Arial" w:hAnsi="Arial" w:cs="Arial"/>
                <w:sz w:val="16"/>
                <w:szCs w:val="16"/>
              </w:rPr>
            </w:pPr>
            <w:r w:rsidRPr="00B53523">
              <w:rPr>
                <w:rFonts w:ascii="Arial" w:hAnsi="Arial" w:cs="Arial"/>
                <w:position w:val="-2"/>
                <w:sz w:val="16"/>
                <w:szCs w:val="16"/>
              </w:rPr>
              <w:t>Naziv:____________________________________</w:t>
            </w:r>
          </w:p>
        </w:tc>
      </w:tr>
      <w:tr w:rsidR="00B53523" w:rsidRPr="00B53523" w14:paraId="14F719C1" w14:textId="77777777" w:rsidTr="000A6FC9">
        <w:tc>
          <w:tcPr>
            <w:tcW w:w="2500" w:type="pct"/>
            <w:hideMark/>
          </w:tcPr>
          <w:p w14:paraId="51DEB0FC" w14:textId="77777777" w:rsidR="00FE5DB8" w:rsidRPr="00B53523" w:rsidRDefault="00FE5DB8" w:rsidP="000A6FC9">
            <w:pPr>
              <w:jc w:val="both"/>
              <w:rPr>
                <w:rFonts w:ascii="Arial" w:hAnsi="Arial" w:cs="Arial"/>
                <w:sz w:val="16"/>
                <w:szCs w:val="16"/>
              </w:rPr>
            </w:pPr>
            <w:r w:rsidRPr="00B53523">
              <w:rPr>
                <w:rFonts w:ascii="Arial" w:hAnsi="Arial" w:cs="Arial"/>
                <w:position w:val="-2"/>
                <w:sz w:val="16"/>
                <w:szCs w:val="16"/>
              </w:rPr>
              <w:t>(žig)</w:t>
            </w:r>
          </w:p>
        </w:tc>
        <w:tc>
          <w:tcPr>
            <w:tcW w:w="0" w:type="auto"/>
            <w:hideMark/>
          </w:tcPr>
          <w:p w14:paraId="67389D0B" w14:textId="77777777" w:rsidR="00FE5DB8" w:rsidRPr="00B53523" w:rsidRDefault="00FE5DB8" w:rsidP="000A6FC9">
            <w:pPr>
              <w:jc w:val="both"/>
              <w:rPr>
                <w:rFonts w:ascii="Arial" w:hAnsi="Arial" w:cs="Arial"/>
                <w:sz w:val="16"/>
                <w:szCs w:val="16"/>
              </w:rPr>
            </w:pPr>
            <w:r w:rsidRPr="00B53523">
              <w:rPr>
                <w:rFonts w:ascii="Arial" w:hAnsi="Arial" w:cs="Arial"/>
                <w:position w:val="-2"/>
                <w:sz w:val="16"/>
                <w:szCs w:val="16"/>
              </w:rPr>
              <w:t xml:space="preserve">          ____________________________________</w:t>
            </w:r>
          </w:p>
          <w:p w14:paraId="01EDA59D" w14:textId="55E73626" w:rsidR="00FE5DB8" w:rsidRPr="00B53523" w:rsidRDefault="00FE5DB8" w:rsidP="000A6FC9">
            <w:pPr>
              <w:jc w:val="both"/>
              <w:rPr>
                <w:rFonts w:ascii="Arial" w:hAnsi="Arial" w:cs="Arial"/>
                <w:sz w:val="16"/>
                <w:szCs w:val="16"/>
              </w:rPr>
            </w:pPr>
            <w:r w:rsidRPr="00B53523">
              <w:rPr>
                <w:rFonts w:ascii="Arial" w:hAnsi="Arial" w:cs="Arial"/>
                <w:position w:val="-2"/>
                <w:sz w:val="16"/>
                <w:szCs w:val="16"/>
              </w:rPr>
              <w:t xml:space="preserve">         </w:t>
            </w:r>
            <w:r w:rsidR="00F35965">
              <w:rPr>
                <w:rFonts w:ascii="Arial" w:hAnsi="Arial" w:cs="Arial"/>
                <w:position w:val="-2"/>
                <w:sz w:val="16"/>
                <w:szCs w:val="16"/>
              </w:rPr>
              <w:t xml:space="preserve">               </w:t>
            </w:r>
            <w:r w:rsidRPr="00B53523">
              <w:rPr>
                <w:rFonts w:ascii="Arial" w:hAnsi="Arial" w:cs="Arial"/>
                <w:position w:val="-2"/>
                <w:sz w:val="16"/>
                <w:szCs w:val="16"/>
              </w:rPr>
              <w:t xml:space="preserve"> (Ime in priimek ter podpis)</w:t>
            </w:r>
          </w:p>
        </w:tc>
      </w:tr>
      <w:tr w:rsidR="00B53523" w:rsidRPr="00B53523" w14:paraId="3F928D2F" w14:textId="77777777" w:rsidTr="008B01CA">
        <w:trPr>
          <w:trHeight w:val="74"/>
        </w:trPr>
        <w:tc>
          <w:tcPr>
            <w:tcW w:w="2500" w:type="pct"/>
          </w:tcPr>
          <w:p w14:paraId="79D58AFA" w14:textId="77777777" w:rsidR="008B01CA" w:rsidRPr="00B53523" w:rsidRDefault="008B01CA" w:rsidP="000A6FC9">
            <w:pPr>
              <w:jc w:val="both"/>
              <w:rPr>
                <w:rFonts w:ascii="Arial" w:hAnsi="Arial" w:cs="Arial"/>
                <w:position w:val="-2"/>
                <w:sz w:val="16"/>
                <w:szCs w:val="16"/>
              </w:rPr>
            </w:pPr>
          </w:p>
        </w:tc>
        <w:tc>
          <w:tcPr>
            <w:tcW w:w="0" w:type="auto"/>
          </w:tcPr>
          <w:p w14:paraId="104198E0" w14:textId="77777777" w:rsidR="008B01CA" w:rsidRPr="00B53523" w:rsidRDefault="008B01CA" w:rsidP="000A6FC9">
            <w:pPr>
              <w:jc w:val="both"/>
              <w:rPr>
                <w:rFonts w:ascii="Arial" w:hAnsi="Arial" w:cs="Arial"/>
                <w:position w:val="-2"/>
                <w:sz w:val="16"/>
                <w:szCs w:val="16"/>
              </w:rPr>
            </w:pPr>
          </w:p>
        </w:tc>
      </w:tr>
    </w:tbl>
    <w:p w14:paraId="56E67712" w14:textId="77777777" w:rsidR="00471E44" w:rsidRDefault="00471E44" w:rsidP="00857949">
      <w:pPr>
        <w:spacing w:after="0"/>
        <w:jc w:val="both"/>
        <w:rPr>
          <w:rFonts w:ascii="Arial" w:hAnsi="Arial" w:cs="Arial"/>
          <w:i/>
          <w:sz w:val="20"/>
          <w:szCs w:val="20"/>
        </w:rPr>
      </w:pPr>
    </w:p>
    <w:p w14:paraId="6ADB88F0" w14:textId="1EDDA0EE" w:rsidR="00471E44" w:rsidRDefault="00471E44" w:rsidP="00857949">
      <w:pPr>
        <w:spacing w:after="0"/>
        <w:jc w:val="both"/>
        <w:rPr>
          <w:rFonts w:ascii="Arial" w:hAnsi="Arial" w:cs="Arial"/>
          <w:i/>
          <w:sz w:val="20"/>
          <w:szCs w:val="20"/>
        </w:rPr>
      </w:pPr>
    </w:p>
    <w:p w14:paraId="3773904C" w14:textId="6773722C" w:rsidR="00B4147D" w:rsidRDefault="00B4147D" w:rsidP="00857949">
      <w:pPr>
        <w:spacing w:after="0"/>
        <w:jc w:val="both"/>
        <w:rPr>
          <w:rFonts w:ascii="Arial" w:hAnsi="Arial" w:cs="Arial"/>
          <w:i/>
          <w:sz w:val="20"/>
          <w:szCs w:val="20"/>
        </w:rPr>
      </w:pPr>
    </w:p>
    <w:p w14:paraId="52EFF586" w14:textId="0A4165C1" w:rsidR="00B4147D" w:rsidRDefault="00B4147D" w:rsidP="00857949">
      <w:pPr>
        <w:spacing w:after="0"/>
        <w:jc w:val="both"/>
        <w:rPr>
          <w:rFonts w:ascii="Arial" w:hAnsi="Arial" w:cs="Arial"/>
          <w:i/>
          <w:sz w:val="20"/>
          <w:szCs w:val="20"/>
        </w:rPr>
      </w:pPr>
    </w:p>
    <w:p w14:paraId="09E95DC8" w14:textId="457A7455" w:rsidR="00D8728B" w:rsidRDefault="00D8728B" w:rsidP="00857949">
      <w:pPr>
        <w:spacing w:after="0"/>
        <w:jc w:val="both"/>
        <w:rPr>
          <w:rFonts w:ascii="Arial" w:hAnsi="Arial" w:cs="Arial"/>
          <w:i/>
          <w:sz w:val="20"/>
          <w:szCs w:val="20"/>
        </w:rPr>
      </w:pPr>
    </w:p>
    <w:p w14:paraId="05CDB22E" w14:textId="77777777" w:rsidR="00D8728B" w:rsidRDefault="00D8728B" w:rsidP="00857949">
      <w:pPr>
        <w:spacing w:after="0"/>
        <w:jc w:val="both"/>
        <w:rPr>
          <w:rFonts w:ascii="Arial" w:hAnsi="Arial" w:cs="Arial"/>
          <w:i/>
          <w:sz w:val="20"/>
          <w:szCs w:val="20"/>
        </w:rPr>
      </w:pPr>
    </w:p>
    <w:p w14:paraId="6F11D03A" w14:textId="5960117A" w:rsidR="00214BBC" w:rsidRDefault="00214BBC" w:rsidP="00857949">
      <w:pPr>
        <w:spacing w:after="0"/>
        <w:jc w:val="both"/>
        <w:rPr>
          <w:rFonts w:ascii="Arial" w:hAnsi="Arial" w:cs="Arial"/>
          <w:i/>
          <w:sz w:val="20"/>
          <w:szCs w:val="20"/>
        </w:rPr>
      </w:pPr>
    </w:p>
    <w:p w14:paraId="558B6244" w14:textId="77777777" w:rsidR="00467BFD" w:rsidRDefault="00467BFD" w:rsidP="00857949">
      <w:pPr>
        <w:spacing w:after="0"/>
        <w:jc w:val="both"/>
        <w:rPr>
          <w:rFonts w:ascii="Arial" w:hAnsi="Arial" w:cs="Arial"/>
          <w:i/>
          <w:sz w:val="20"/>
          <w:szCs w:val="20"/>
        </w:rPr>
      </w:pPr>
    </w:p>
    <w:p w14:paraId="5F8A557A" w14:textId="53636821" w:rsidR="00857949" w:rsidRPr="006A3C14" w:rsidRDefault="00857949" w:rsidP="00857949">
      <w:pPr>
        <w:spacing w:after="0"/>
        <w:jc w:val="both"/>
        <w:rPr>
          <w:rFonts w:ascii="Arial" w:hAnsi="Arial" w:cs="Arial"/>
          <w:i/>
          <w:sz w:val="20"/>
          <w:szCs w:val="20"/>
        </w:rPr>
      </w:pPr>
      <w:r w:rsidRPr="006A3C14">
        <w:rPr>
          <w:rFonts w:ascii="Arial" w:hAnsi="Arial" w:cs="Arial"/>
          <w:i/>
          <w:sz w:val="20"/>
          <w:szCs w:val="20"/>
        </w:rPr>
        <w:lastRenderedPageBreak/>
        <w:t>Obrazec št: 1</w:t>
      </w:r>
      <w:r w:rsidR="003C0B57">
        <w:rPr>
          <w:rFonts w:ascii="Arial" w:hAnsi="Arial" w:cs="Arial"/>
          <w:i/>
          <w:sz w:val="20"/>
          <w:szCs w:val="20"/>
        </w:rPr>
        <w:t>2</w:t>
      </w:r>
    </w:p>
    <w:p w14:paraId="0E61F896" w14:textId="77777777" w:rsidR="00857949" w:rsidRPr="006A3C14" w:rsidRDefault="00857949" w:rsidP="000F1D4D">
      <w:pPr>
        <w:spacing w:after="0"/>
        <w:jc w:val="both"/>
        <w:rPr>
          <w:rFonts w:ascii="Arial" w:hAnsi="Arial" w:cs="Arial"/>
          <w:i/>
          <w:sz w:val="20"/>
          <w:szCs w:val="20"/>
        </w:rPr>
      </w:pPr>
    </w:p>
    <w:p w14:paraId="2D91F694" w14:textId="47106817" w:rsidR="00BD3413" w:rsidRPr="00BD3413" w:rsidRDefault="00BD3413" w:rsidP="00BD3413">
      <w:pPr>
        <w:pStyle w:val="Naslov3"/>
        <w:jc w:val="center"/>
        <w:rPr>
          <w:rFonts w:ascii="Arial" w:hAnsi="Arial" w:cs="Arial"/>
          <w:color w:val="auto"/>
          <w:sz w:val="28"/>
          <w:szCs w:val="28"/>
          <w:u w:val="single"/>
        </w:rPr>
      </w:pPr>
      <w:bookmarkStart w:id="25" w:name="_Toc37782274"/>
      <w:r w:rsidRPr="00BD3413">
        <w:rPr>
          <w:rFonts w:ascii="Arial" w:hAnsi="Arial" w:cs="Arial"/>
          <w:color w:val="auto"/>
          <w:sz w:val="28"/>
          <w:szCs w:val="28"/>
          <w:u w:val="single"/>
        </w:rPr>
        <w:t>IZJAV</w:t>
      </w:r>
      <w:r>
        <w:rPr>
          <w:rFonts w:ascii="Arial" w:hAnsi="Arial" w:cs="Arial"/>
          <w:color w:val="auto"/>
          <w:sz w:val="28"/>
          <w:szCs w:val="28"/>
          <w:u w:val="single"/>
        </w:rPr>
        <w:t>A</w:t>
      </w:r>
      <w:r w:rsidRPr="00BD3413">
        <w:rPr>
          <w:rFonts w:ascii="Arial" w:hAnsi="Arial" w:cs="Arial"/>
          <w:color w:val="auto"/>
          <w:sz w:val="28"/>
          <w:szCs w:val="28"/>
          <w:u w:val="single"/>
        </w:rPr>
        <w:t xml:space="preserve"> O UDELEŽBI FIZIČNIH IN PRAVIH OSEB V LASTNIŠTVU PONUDNIKA</w:t>
      </w:r>
      <w:bookmarkEnd w:id="25"/>
    </w:p>
    <w:p w14:paraId="4F633FC3" w14:textId="77777777" w:rsidR="00BD3413" w:rsidRPr="00BD3413" w:rsidRDefault="00BD3413" w:rsidP="000F1D4D">
      <w:pPr>
        <w:spacing w:after="0"/>
        <w:jc w:val="both"/>
        <w:rPr>
          <w:rFonts w:ascii="Arial" w:hAnsi="Arial" w:cs="Arial"/>
          <w:iCs/>
          <w:sz w:val="20"/>
          <w:szCs w:val="20"/>
        </w:rPr>
      </w:pPr>
    </w:p>
    <w:p w14:paraId="69E44672" w14:textId="215CAFB6" w:rsidR="009531C6" w:rsidRDefault="005D30CE" w:rsidP="00674447">
      <w:pPr>
        <w:rPr>
          <w:rFonts w:ascii="Arial" w:hAnsi="Arial" w:cs="Arial"/>
          <w:b/>
          <w:color w:val="FF0000"/>
        </w:rPr>
      </w:pPr>
      <w:r w:rsidRPr="00E27BE8">
        <w:rPr>
          <w:rFonts w:ascii="Arial" w:hAnsi="Arial" w:cs="Arial"/>
        </w:rPr>
        <w:t>Za javno naročil</w:t>
      </w:r>
      <w:r w:rsidRPr="004C7104">
        <w:rPr>
          <w:rFonts w:ascii="Arial" w:hAnsi="Arial" w:cs="Arial"/>
        </w:rPr>
        <w:t xml:space="preserve">o </w:t>
      </w:r>
      <w:r w:rsidR="00214BBC" w:rsidRPr="004C7104">
        <w:rPr>
          <w:rFonts w:ascii="Arial" w:hAnsi="Arial" w:cs="Arial"/>
          <w:b/>
        </w:rPr>
        <w:t xml:space="preserve">»Izgradnja vročevoda </w:t>
      </w:r>
      <w:proofErr w:type="spellStart"/>
      <w:r w:rsidR="00214BBC" w:rsidRPr="004C7104">
        <w:rPr>
          <w:rFonts w:ascii="Arial" w:hAnsi="Arial" w:cs="Arial"/>
          <w:b/>
        </w:rPr>
        <w:t>Veplas</w:t>
      </w:r>
      <w:proofErr w:type="spellEnd"/>
      <w:r w:rsidR="00214BBC" w:rsidRPr="004C7104">
        <w:rPr>
          <w:rFonts w:ascii="Arial" w:hAnsi="Arial" w:cs="Arial"/>
          <w:b/>
        </w:rPr>
        <w:t xml:space="preserve"> za izgradnjo III. faze PS Stara vas, odsek 1«</w:t>
      </w:r>
    </w:p>
    <w:p w14:paraId="7BCDA7CA" w14:textId="77777777" w:rsidR="00674447" w:rsidRPr="00674447" w:rsidRDefault="00674447" w:rsidP="00674447">
      <w:pPr>
        <w:rPr>
          <w:rFonts w:ascii="Arial" w:hAnsi="Arial" w:cs="Arial"/>
        </w:rPr>
      </w:pPr>
    </w:p>
    <w:p w14:paraId="2B4DCFC1" w14:textId="77777777" w:rsidR="003920CF" w:rsidRPr="00633FE5" w:rsidRDefault="003920CF" w:rsidP="003920CF">
      <w:pPr>
        <w:widowControl w:val="0"/>
        <w:autoSpaceDE w:val="0"/>
        <w:autoSpaceDN w:val="0"/>
        <w:adjustRightInd w:val="0"/>
        <w:spacing w:before="73" w:after="0" w:line="240" w:lineRule="auto"/>
        <w:jc w:val="both"/>
        <w:rPr>
          <w:rFonts w:ascii="Arial" w:hAnsi="Arial" w:cs="Arial"/>
        </w:rPr>
      </w:pPr>
      <w:r w:rsidRPr="00633FE5">
        <w:rPr>
          <w:rFonts w:ascii="Arial" w:hAnsi="Arial" w:cs="Arial"/>
        </w:rPr>
        <w:t>Za</w:t>
      </w:r>
      <w:r w:rsidRPr="00633FE5">
        <w:rPr>
          <w:rFonts w:ascii="Arial" w:hAnsi="Arial" w:cs="Arial"/>
          <w:spacing w:val="1"/>
        </w:rPr>
        <w:t>r</w:t>
      </w:r>
      <w:r w:rsidRPr="00633FE5">
        <w:rPr>
          <w:rFonts w:ascii="Arial" w:hAnsi="Arial" w:cs="Arial"/>
        </w:rPr>
        <w:t>adi</w:t>
      </w:r>
      <w:r w:rsidRPr="00633FE5">
        <w:rPr>
          <w:rFonts w:ascii="Arial" w:hAnsi="Arial" w:cs="Arial"/>
          <w:spacing w:val="5"/>
        </w:rPr>
        <w:t xml:space="preserve"> </w:t>
      </w:r>
      <w:r w:rsidRPr="00633FE5">
        <w:rPr>
          <w:rFonts w:ascii="Arial" w:hAnsi="Arial" w:cs="Arial"/>
        </w:rPr>
        <w:t>na</w:t>
      </w:r>
      <w:r w:rsidRPr="00633FE5">
        <w:rPr>
          <w:rFonts w:ascii="Arial" w:hAnsi="Arial" w:cs="Arial"/>
          <w:spacing w:val="1"/>
        </w:rPr>
        <w:t>m</w:t>
      </w:r>
      <w:r w:rsidRPr="00633FE5">
        <w:rPr>
          <w:rFonts w:ascii="Arial" w:hAnsi="Arial" w:cs="Arial"/>
        </w:rPr>
        <w:t>ena</w:t>
      </w:r>
      <w:r w:rsidRPr="00633FE5">
        <w:rPr>
          <w:rFonts w:ascii="Arial" w:hAnsi="Arial" w:cs="Arial"/>
          <w:spacing w:val="6"/>
        </w:rPr>
        <w:t xml:space="preserve"> </w:t>
      </w:r>
      <w:r w:rsidRPr="00633FE5">
        <w:rPr>
          <w:rFonts w:ascii="Arial" w:hAnsi="Arial" w:cs="Arial"/>
          <w:spacing w:val="-1"/>
        </w:rPr>
        <w:t>i</w:t>
      </w:r>
      <w:r w:rsidRPr="00633FE5">
        <w:rPr>
          <w:rFonts w:ascii="Arial" w:hAnsi="Arial" w:cs="Arial"/>
        </w:rPr>
        <w:t>z</w:t>
      </w:r>
      <w:r w:rsidRPr="00633FE5">
        <w:rPr>
          <w:rFonts w:ascii="Arial" w:hAnsi="Arial" w:cs="Arial"/>
          <w:spacing w:val="4"/>
        </w:rPr>
        <w:t xml:space="preserve"> </w:t>
      </w:r>
      <w:r w:rsidRPr="00633FE5">
        <w:rPr>
          <w:rFonts w:ascii="Arial" w:hAnsi="Arial" w:cs="Arial"/>
        </w:rPr>
        <w:t>šes</w:t>
      </w:r>
      <w:r w:rsidRPr="00633FE5">
        <w:rPr>
          <w:rFonts w:ascii="Arial" w:hAnsi="Arial" w:cs="Arial"/>
          <w:spacing w:val="1"/>
        </w:rPr>
        <w:t>t</w:t>
      </w:r>
      <w:r w:rsidRPr="00633FE5">
        <w:rPr>
          <w:rFonts w:ascii="Arial" w:hAnsi="Arial" w:cs="Arial"/>
        </w:rPr>
        <w:t>e</w:t>
      </w:r>
      <w:r w:rsidRPr="00633FE5">
        <w:rPr>
          <w:rFonts w:ascii="Arial" w:hAnsi="Arial" w:cs="Arial"/>
          <w:spacing w:val="2"/>
        </w:rPr>
        <w:t>g</w:t>
      </w:r>
      <w:r w:rsidRPr="00633FE5">
        <w:rPr>
          <w:rFonts w:ascii="Arial" w:hAnsi="Arial" w:cs="Arial"/>
        </w:rPr>
        <w:t>a</w:t>
      </w:r>
      <w:r w:rsidRPr="00633FE5">
        <w:rPr>
          <w:rFonts w:ascii="Arial" w:hAnsi="Arial" w:cs="Arial"/>
          <w:spacing w:val="6"/>
        </w:rPr>
        <w:t xml:space="preserve"> </w:t>
      </w:r>
      <w:r w:rsidRPr="00633FE5">
        <w:rPr>
          <w:rFonts w:ascii="Arial" w:hAnsi="Arial" w:cs="Arial"/>
        </w:rPr>
        <w:t>ods</w:t>
      </w:r>
      <w:r w:rsidRPr="00633FE5">
        <w:rPr>
          <w:rFonts w:ascii="Arial" w:hAnsi="Arial" w:cs="Arial"/>
          <w:spacing w:val="1"/>
        </w:rPr>
        <w:t>t</w:t>
      </w:r>
      <w:r w:rsidRPr="00633FE5">
        <w:rPr>
          <w:rFonts w:ascii="Arial" w:hAnsi="Arial" w:cs="Arial"/>
        </w:rPr>
        <w:t>a</w:t>
      </w:r>
      <w:r w:rsidRPr="00633FE5">
        <w:rPr>
          <w:rFonts w:ascii="Arial" w:hAnsi="Arial" w:cs="Arial"/>
          <w:spacing w:val="-2"/>
        </w:rPr>
        <w:t>v</w:t>
      </w:r>
      <w:r w:rsidRPr="00633FE5">
        <w:rPr>
          <w:rFonts w:ascii="Arial" w:hAnsi="Arial" w:cs="Arial"/>
          <w:spacing w:val="2"/>
        </w:rPr>
        <w:t>k</w:t>
      </w:r>
      <w:r w:rsidRPr="00633FE5">
        <w:rPr>
          <w:rFonts w:ascii="Arial" w:hAnsi="Arial" w:cs="Arial"/>
        </w:rPr>
        <w:t>a</w:t>
      </w:r>
      <w:r w:rsidRPr="00633FE5">
        <w:rPr>
          <w:rFonts w:ascii="Arial" w:hAnsi="Arial" w:cs="Arial"/>
          <w:spacing w:val="6"/>
        </w:rPr>
        <w:t xml:space="preserve"> </w:t>
      </w:r>
      <w:r w:rsidRPr="00633FE5">
        <w:rPr>
          <w:rFonts w:ascii="Arial" w:hAnsi="Arial" w:cs="Arial"/>
        </w:rPr>
        <w:t>14.</w:t>
      </w:r>
      <w:r w:rsidRPr="00633FE5">
        <w:rPr>
          <w:rFonts w:ascii="Arial" w:hAnsi="Arial" w:cs="Arial"/>
          <w:spacing w:val="7"/>
        </w:rPr>
        <w:t xml:space="preserve"> </w:t>
      </w:r>
      <w:r w:rsidRPr="00633FE5">
        <w:rPr>
          <w:rFonts w:ascii="Arial" w:hAnsi="Arial" w:cs="Arial"/>
        </w:rPr>
        <w:t>č</w:t>
      </w:r>
      <w:r w:rsidRPr="00633FE5">
        <w:rPr>
          <w:rFonts w:ascii="Arial" w:hAnsi="Arial" w:cs="Arial"/>
          <w:spacing w:val="-1"/>
        </w:rPr>
        <w:t>l</w:t>
      </w:r>
      <w:r w:rsidRPr="00633FE5">
        <w:rPr>
          <w:rFonts w:ascii="Arial" w:hAnsi="Arial" w:cs="Arial"/>
        </w:rPr>
        <w:t>ena</w:t>
      </w:r>
      <w:r w:rsidRPr="00633FE5">
        <w:rPr>
          <w:rFonts w:ascii="Arial" w:hAnsi="Arial" w:cs="Arial"/>
          <w:spacing w:val="6"/>
        </w:rPr>
        <w:t xml:space="preserve"> </w:t>
      </w:r>
      <w:r w:rsidRPr="00633FE5">
        <w:rPr>
          <w:rFonts w:ascii="Arial" w:hAnsi="Arial" w:cs="Arial"/>
        </w:rPr>
        <w:t>Za</w:t>
      </w:r>
      <w:r w:rsidRPr="00633FE5">
        <w:rPr>
          <w:rFonts w:ascii="Arial" w:hAnsi="Arial" w:cs="Arial"/>
          <w:spacing w:val="2"/>
        </w:rPr>
        <w:t>k</w:t>
      </w:r>
      <w:r w:rsidRPr="00633FE5">
        <w:rPr>
          <w:rFonts w:ascii="Arial" w:hAnsi="Arial" w:cs="Arial"/>
        </w:rPr>
        <w:t>ona</w:t>
      </w:r>
      <w:r w:rsidRPr="00633FE5">
        <w:rPr>
          <w:rFonts w:ascii="Arial" w:hAnsi="Arial" w:cs="Arial"/>
          <w:spacing w:val="6"/>
        </w:rPr>
        <w:t xml:space="preserve"> </w:t>
      </w:r>
      <w:r w:rsidRPr="00633FE5">
        <w:rPr>
          <w:rFonts w:ascii="Arial" w:hAnsi="Arial" w:cs="Arial"/>
        </w:rPr>
        <w:t>o</w:t>
      </w:r>
      <w:r w:rsidRPr="00633FE5">
        <w:rPr>
          <w:rFonts w:ascii="Arial" w:hAnsi="Arial" w:cs="Arial"/>
          <w:spacing w:val="6"/>
        </w:rPr>
        <w:t xml:space="preserve"> </w:t>
      </w:r>
      <w:r w:rsidRPr="00633FE5">
        <w:rPr>
          <w:rFonts w:ascii="Arial" w:hAnsi="Arial" w:cs="Arial"/>
          <w:spacing w:val="-1"/>
        </w:rPr>
        <w:t>i</w:t>
      </w:r>
      <w:r w:rsidRPr="00633FE5">
        <w:rPr>
          <w:rFonts w:ascii="Arial" w:hAnsi="Arial" w:cs="Arial"/>
        </w:rPr>
        <w:t>n</w:t>
      </w:r>
      <w:r w:rsidRPr="00633FE5">
        <w:rPr>
          <w:rFonts w:ascii="Arial" w:hAnsi="Arial" w:cs="Arial"/>
          <w:spacing w:val="1"/>
        </w:rPr>
        <w:t>t</w:t>
      </w:r>
      <w:r w:rsidRPr="00633FE5">
        <w:rPr>
          <w:rFonts w:ascii="Arial" w:hAnsi="Arial" w:cs="Arial"/>
          <w:spacing w:val="-3"/>
        </w:rPr>
        <w:t>e</w:t>
      </w:r>
      <w:r w:rsidRPr="00633FE5">
        <w:rPr>
          <w:rFonts w:ascii="Arial" w:hAnsi="Arial" w:cs="Arial"/>
          <w:spacing w:val="2"/>
        </w:rPr>
        <w:t>g</w:t>
      </w:r>
      <w:r w:rsidRPr="00633FE5">
        <w:rPr>
          <w:rFonts w:ascii="Arial" w:hAnsi="Arial" w:cs="Arial"/>
          <w:spacing w:val="1"/>
        </w:rPr>
        <w:t>r</w:t>
      </w:r>
      <w:r w:rsidRPr="00633FE5">
        <w:rPr>
          <w:rFonts w:ascii="Arial" w:hAnsi="Arial" w:cs="Arial"/>
          <w:spacing w:val="-1"/>
        </w:rPr>
        <w:t>i</w:t>
      </w:r>
      <w:r w:rsidRPr="00633FE5">
        <w:rPr>
          <w:rFonts w:ascii="Arial" w:hAnsi="Arial" w:cs="Arial"/>
          <w:spacing w:val="1"/>
        </w:rPr>
        <w:t>t</w:t>
      </w:r>
      <w:r w:rsidRPr="00633FE5">
        <w:rPr>
          <w:rFonts w:ascii="Arial" w:hAnsi="Arial" w:cs="Arial"/>
          <w:spacing w:val="-3"/>
        </w:rPr>
        <w:t>e</w:t>
      </w:r>
      <w:r w:rsidRPr="00633FE5">
        <w:rPr>
          <w:rFonts w:ascii="Arial" w:hAnsi="Arial" w:cs="Arial"/>
          <w:spacing w:val="1"/>
        </w:rPr>
        <w:t>t</w:t>
      </w:r>
      <w:r w:rsidRPr="00633FE5">
        <w:rPr>
          <w:rFonts w:ascii="Arial" w:hAnsi="Arial" w:cs="Arial"/>
        </w:rPr>
        <w:t>i</w:t>
      </w:r>
      <w:r w:rsidRPr="00633FE5">
        <w:rPr>
          <w:rFonts w:ascii="Arial" w:hAnsi="Arial" w:cs="Arial"/>
          <w:spacing w:val="5"/>
        </w:rPr>
        <w:t xml:space="preserve"> </w:t>
      </w:r>
      <w:r w:rsidRPr="00633FE5">
        <w:rPr>
          <w:rFonts w:ascii="Arial" w:hAnsi="Arial" w:cs="Arial"/>
          <w:spacing w:val="-1"/>
        </w:rPr>
        <w:t>i</w:t>
      </w:r>
      <w:r w:rsidRPr="00633FE5">
        <w:rPr>
          <w:rFonts w:ascii="Arial" w:hAnsi="Arial" w:cs="Arial"/>
        </w:rPr>
        <w:t>n</w:t>
      </w:r>
      <w:r w:rsidRPr="00633FE5">
        <w:rPr>
          <w:rFonts w:ascii="Arial" w:hAnsi="Arial" w:cs="Arial"/>
          <w:spacing w:val="6"/>
        </w:rPr>
        <w:t xml:space="preserve"> </w:t>
      </w:r>
      <w:r w:rsidRPr="00633FE5">
        <w:rPr>
          <w:rFonts w:ascii="Arial" w:hAnsi="Arial" w:cs="Arial"/>
        </w:rPr>
        <w:t>p</w:t>
      </w:r>
      <w:r w:rsidRPr="00633FE5">
        <w:rPr>
          <w:rFonts w:ascii="Arial" w:hAnsi="Arial" w:cs="Arial"/>
          <w:spacing w:val="1"/>
        </w:rPr>
        <w:t>r</w:t>
      </w:r>
      <w:r w:rsidRPr="00633FE5">
        <w:rPr>
          <w:rFonts w:ascii="Arial" w:hAnsi="Arial" w:cs="Arial"/>
        </w:rPr>
        <w:t>ep</w:t>
      </w:r>
      <w:r w:rsidRPr="00633FE5">
        <w:rPr>
          <w:rFonts w:ascii="Arial" w:hAnsi="Arial" w:cs="Arial"/>
          <w:spacing w:val="1"/>
        </w:rPr>
        <w:t>r</w:t>
      </w:r>
      <w:r w:rsidRPr="00633FE5">
        <w:rPr>
          <w:rFonts w:ascii="Arial" w:hAnsi="Arial" w:cs="Arial"/>
        </w:rPr>
        <w:t>eče</w:t>
      </w:r>
      <w:r w:rsidRPr="00633FE5">
        <w:rPr>
          <w:rFonts w:ascii="Arial" w:hAnsi="Arial" w:cs="Arial"/>
          <w:spacing w:val="-2"/>
        </w:rPr>
        <w:t>v</w:t>
      </w:r>
      <w:r w:rsidRPr="00633FE5">
        <w:rPr>
          <w:rFonts w:ascii="Arial" w:hAnsi="Arial" w:cs="Arial"/>
        </w:rPr>
        <w:t>an</w:t>
      </w:r>
      <w:r w:rsidRPr="00633FE5">
        <w:rPr>
          <w:rFonts w:ascii="Arial" w:hAnsi="Arial" w:cs="Arial"/>
          <w:spacing w:val="1"/>
        </w:rPr>
        <w:t>j</w:t>
      </w:r>
      <w:r w:rsidRPr="00633FE5">
        <w:rPr>
          <w:rFonts w:ascii="Arial" w:hAnsi="Arial" w:cs="Arial"/>
        </w:rPr>
        <w:t>u</w:t>
      </w:r>
      <w:r w:rsidRPr="00633FE5">
        <w:rPr>
          <w:rFonts w:ascii="Arial" w:hAnsi="Arial" w:cs="Arial"/>
          <w:spacing w:val="6"/>
        </w:rPr>
        <w:t xml:space="preserve"> </w:t>
      </w:r>
      <w:r w:rsidRPr="00633FE5">
        <w:rPr>
          <w:rFonts w:ascii="Arial" w:hAnsi="Arial" w:cs="Arial"/>
          <w:spacing w:val="2"/>
        </w:rPr>
        <w:t>k</w:t>
      </w:r>
      <w:r w:rsidRPr="00633FE5">
        <w:rPr>
          <w:rFonts w:ascii="Arial" w:hAnsi="Arial" w:cs="Arial"/>
        </w:rPr>
        <w:t>o</w:t>
      </w:r>
      <w:r w:rsidRPr="00633FE5">
        <w:rPr>
          <w:rFonts w:ascii="Arial" w:hAnsi="Arial" w:cs="Arial"/>
          <w:spacing w:val="1"/>
        </w:rPr>
        <w:t>r</w:t>
      </w:r>
      <w:r w:rsidRPr="00633FE5">
        <w:rPr>
          <w:rFonts w:ascii="Arial" w:hAnsi="Arial" w:cs="Arial"/>
        </w:rPr>
        <w:t>u</w:t>
      </w:r>
      <w:r w:rsidRPr="00633FE5">
        <w:rPr>
          <w:rFonts w:ascii="Arial" w:hAnsi="Arial" w:cs="Arial"/>
          <w:spacing w:val="-3"/>
        </w:rPr>
        <w:t>p</w:t>
      </w:r>
      <w:r w:rsidRPr="00633FE5">
        <w:rPr>
          <w:rFonts w:ascii="Arial" w:hAnsi="Arial" w:cs="Arial"/>
        </w:rPr>
        <w:t>c</w:t>
      </w:r>
      <w:r w:rsidRPr="00633FE5">
        <w:rPr>
          <w:rFonts w:ascii="Arial" w:hAnsi="Arial" w:cs="Arial"/>
          <w:spacing w:val="-1"/>
        </w:rPr>
        <w:t>ij</w:t>
      </w:r>
      <w:r w:rsidRPr="00633FE5">
        <w:rPr>
          <w:rFonts w:ascii="Arial" w:hAnsi="Arial" w:cs="Arial"/>
        </w:rPr>
        <w:t xml:space="preserve">e </w:t>
      </w:r>
      <w:r w:rsidRPr="00633FE5">
        <w:rPr>
          <w:rFonts w:ascii="Arial" w:hAnsi="Arial" w:cs="Arial"/>
          <w:spacing w:val="1"/>
        </w:rPr>
        <w:t>(</w:t>
      </w:r>
      <w:r w:rsidRPr="00633FE5">
        <w:rPr>
          <w:rFonts w:ascii="Arial" w:hAnsi="Arial" w:cs="Arial"/>
          <w:spacing w:val="-1"/>
        </w:rPr>
        <w:t>U</w:t>
      </w:r>
      <w:r w:rsidRPr="00633FE5">
        <w:rPr>
          <w:rFonts w:ascii="Arial" w:hAnsi="Arial" w:cs="Arial"/>
          <w:spacing w:val="1"/>
        </w:rPr>
        <w:t>r.</w:t>
      </w:r>
      <w:r w:rsidRPr="00633FE5">
        <w:rPr>
          <w:rFonts w:ascii="Arial" w:hAnsi="Arial" w:cs="Arial"/>
        </w:rPr>
        <w:t xml:space="preserve"> </w:t>
      </w:r>
      <w:r w:rsidRPr="00633FE5">
        <w:rPr>
          <w:rFonts w:ascii="Arial" w:hAnsi="Arial" w:cs="Arial"/>
          <w:spacing w:val="-1"/>
        </w:rPr>
        <w:t>l.</w:t>
      </w:r>
      <w:r w:rsidRPr="00633FE5">
        <w:rPr>
          <w:rFonts w:ascii="Arial" w:hAnsi="Arial" w:cs="Arial"/>
          <w:spacing w:val="3"/>
        </w:rPr>
        <w:t xml:space="preserve"> </w:t>
      </w:r>
      <w:r w:rsidRPr="00633FE5">
        <w:rPr>
          <w:rFonts w:ascii="Arial" w:hAnsi="Arial" w:cs="Arial"/>
          <w:spacing w:val="-1"/>
        </w:rPr>
        <w:t>R</w:t>
      </w:r>
      <w:r w:rsidRPr="00633FE5">
        <w:rPr>
          <w:rFonts w:ascii="Arial" w:hAnsi="Arial" w:cs="Arial"/>
          <w:spacing w:val="-3"/>
        </w:rPr>
        <w:t>S</w:t>
      </w:r>
      <w:r w:rsidRPr="00633FE5">
        <w:rPr>
          <w:rFonts w:ascii="Arial" w:hAnsi="Arial" w:cs="Arial"/>
        </w:rPr>
        <w:t>,</w:t>
      </w:r>
      <w:r w:rsidRPr="00633FE5">
        <w:rPr>
          <w:rFonts w:ascii="Arial" w:hAnsi="Arial" w:cs="Arial"/>
          <w:spacing w:val="3"/>
        </w:rPr>
        <w:t xml:space="preserve"> </w:t>
      </w:r>
      <w:r w:rsidRPr="00633FE5">
        <w:rPr>
          <w:rFonts w:ascii="Arial" w:hAnsi="Arial" w:cs="Arial"/>
          <w:spacing w:val="-2"/>
        </w:rPr>
        <w:t>š</w:t>
      </w:r>
      <w:r w:rsidRPr="00633FE5">
        <w:rPr>
          <w:rFonts w:ascii="Arial" w:hAnsi="Arial" w:cs="Arial"/>
          <w:spacing w:val="1"/>
        </w:rPr>
        <w:t>t</w:t>
      </w:r>
      <w:r w:rsidRPr="00633FE5">
        <w:rPr>
          <w:rFonts w:ascii="Arial" w:hAnsi="Arial" w:cs="Arial"/>
        </w:rPr>
        <w:t>. 45</w:t>
      </w:r>
      <w:r w:rsidRPr="00633FE5">
        <w:rPr>
          <w:rFonts w:ascii="Arial" w:hAnsi="Arial" w:cs="Arial"/>
          <w:spacing w:val="1"/>
        </w:rPr>
        <w:t>/</w:t>
      </w:r>
      <w:r w:rsidRPr="00633FE5">
        <w:rPr>
          <w:rFonts w:ascii="Arial" w:hAnsi="Arial" w:cs="Arial"/>
        </w:rPr>
        <w:t>10</w:t>
      </w:r>
      <w:r w:rsidRPr="00633FE5">
        <w:rPr>
          <w:rFonts w:ascii="Arial" w:hAnsi="Arial" w:cs="Arial"/>
          <w:spacing w:val="-4"/>
        </w:rPr>
        <w:t xml:space="preserve"> </w:t>
      </w:r>
      <w:r w:rsidRPr="00633FE5">
        <w:rPr>
          <w:rFonts w:ascii="Arial" w:hAnsi="Arial" w:cs="Arial"/>
        </w:rPr>
        <w:t>s</w:t>
      </w:r>
      <w:r w:rsidRPr="00633FE5">
        <w:rPr>
          <w:rFonts w:ascii="Arial" w:hAnsi="Arial" w:cs="Arial"/>
          <w:spacing w:val="2"/>
        </w:rPr>
        <w:t xml:space="preserve"> </w:t>
      </w:r>
      <w:r w:rsidRPr="00633FE5">
        <w:rPr>
          <w:rFonts w:ascii="Arial" w:hAnsi="Arial" w:cs="Arial"/>
        </w:rPr>
        <w:t>sp</w:t>
      </w:r>
      <w:r w:rsidRPr="00633FE5">
        <w:rPr>
          <w:rFonts w:ascii="Arial" w:hAnsi="Arial" w:cs="Arial"/>
          <w:spacing w:val="1"/>
        </w:rPr>
        <w:t>r</w:t>
      </w:r>
      <w:r w:rsidRPr="00633FE5">
        <w:rPr>
          <w:rFonts w:ascii="Arial" w:hAnsi="Arial" w:cs="Arial"/>
          <w:spacing w:val="-3"/>
        </w:rPr>
        <w:t>e</w:t>
      </w:r>
      <w:r w:rsidRPr="00633FE5">
        <w:rPr>
          <w:rFonts w:ascii="Arial" w:hAnsi="Arial" w:cs="Arial"/>
          <w:spacing w:val="1"/>
        </w:rPr>
        <w:t>m</w:t>
      </w:r>
      <w:r w:rsidRPr="00633FE5">
        <w:rPr>
          <w:rFonts w:ascii="Arial" w:hAnsi="Arial" w:cs="Arial"/>
          <w:spacing w:val="-3"/>
        </w:rPr>
        <w:t>e</w:t>
      </w:r>
      <w:r w:rsidRPr="00633FE5">
        <w:rPr>
          <w:rFonts w:ascii="Arial" w:hAnsi="Arial" w:cs="Arial"/>
          <w:spacing w:val="1"/>
        </w:rPr>
        <w:t>m</w:t>
      </w:r>
      <w:r w:rsidRPr="00633FE5">
        <w:rPr>
          <w:rFonts w:ascii="Arial" w:hAnsi="Arial" w:cs="Arial"/>
        </w:rPr>
        <w:t>ba</w:t>
      </w:r>
      <w:r w:rsidRPr="00633FE5">
        <w:rPr>
          <w:rFonts w:ascii="Arial" w:hAnsi="Arial" w:cs="Arial"/>
          <w:spacing w:val="1"/>
        </w:rPr>
        <w:t>m</w:t>
      </w:r>
      <w:r w:rsidRPr="00633FE5">
        <w:rPr>
          <w:rFonts w:ascii="Arial" w:hAnsi="Arial" w:cs="Arial"/>
        </w:rPr>
        <w:t xml:space="preserve">i </w:t>
      </w:r>
      <w:r w:rsidRPr="00633FE5">
        <w:rPr>
          <w:rFonts w:ascii="Arial" w:hAnsi="Arial" w:cs="Arial"/>
          <w:spacing w:val="-1"/>
        </w:rPr>
        <w:t>i</w:t>
      </w:r>
      <w:r w:rsidRPr="00633FE5">
        <w:rPr>
          <w:rFonts w:ascii="Arial" w:hAnsi="Arial" w:cs="Arial"/>
        </w:rPr>
        <w:t>n</w:t>
      </w:r>
      <w:r w:rsidRPr="00633FE5">
        <w:rPr>
          <w:rFonts w:ascii="Arial" w:hAnsi="Arial" w:cs="Arial"/>
          <w:spacing w:val="-1"/>
        </w:rPr>
        <w:t xml:space="preserve"> </w:t>
      </w:r>
      <w:r w:rsidRPr="00633FE5">
        <w:rPr>
          <w:rFonts w:ascii="Arial" w:hAnsi="Arial" w:cs="Arial"/>
        </w:rPr>
        <w:t>dopo</w:t>
      </w:r>
      <w:r w:rsidRPr="00633FE5">
        <w:rPr>
          <w:rFonts w:ascii="Arial" w:hAnsi="Arial" w:cs="Arial"/>
          <w:spacing w:val="-1"/>
        </w:rPr>
        <w:t>l</w:t>
      </w:r>
      <w:r w:rsidRPr="00633FE5">
        <w:rPr>
          <w:rFonts w:ascii="Arial" w:hAnsi="Arial" w:cs="Arial"/>
        </w:rPr>
        <w:t>n</w:t>
      </w:r>
      <w:r w:rsidRPr="00633FE5">
        <w:rPr>
          <w:rFonts w:ascii="Arial" w:hAnsi="Arial" w:cs="Arial"/>
          <w:spacing w:val="-1"/>
        </w:rPr>
        <w:t>i</w:t>
      </w:r>
      <w:r w:rsidRPr="00633FE5">
        <w:rPr>
          <w:rFonts w:ascii="Arial" w:hAnsi="Arial" w:cs="Arial"/>
          <w:spacing w:val="1"/>
        </w:rPr>
        <w:t>t</w:t>
      </w:r>
      <w:r w:rsidRPr="00633FE5">
        <w:rPr>
          <w:rFonts w:ascii="Arial" w:hAnsi="Arial" w:cs="Arial"/>
          <w:spacing w:val="-2"/>
        </w:rPr>
        <w:t>v</w:t>
      </w:r>
      <w:r w:rsidRPr="00633FE5">
        <w:rPr>
          <w:rFonts w:ascii="Arial" w:hAnsi="Arial" w:cs="Arial"/>
        </w:rPr>
        <w:t>a</w:t>
      </w:r>
      <w:r w:rsidRPr="00633FE5">
        <w:rPr>
          <w:rFonts w:ascii="Arial" w:hAnsi="Arial" w:cs="Arial"/>
          <w:spacing w:val="1"/>
        </w:rPr>
        <w:t>m</w:t>
      </w:r>
      <w:r w:rsidRPr="00633FE5">
        <w:rPr>
          <w:rFonts w:ascii="Arial" w:hAnsi="Arial" w:cs="Arial"/>
          <w:spacing w:val="-1"/>
        </w:rPr>
        <w:t>i</w:t>
      </w:r>
      <w:r w:rsidRPr="00633FE5">
        <w:rPr>
          <w:rFonts w:ascii="Arial" w:hAnsi="Arial" w:cs="Arial"/>
        </w:rPr>
        <w:t>), to je zaradi zagotovitve transparentnosti posla in preprečitve korupcijskih tveganj pri sklepanju pravnih poslov</w:t>
      </w:r>
      <w:r w:rsidRPr="00633FE5">
        <w:rPr>
          <w:rFonts w:ascii="Arial" w:hAnsi="Arial" w:cs="Arial"/>
          <w:spacing w:val="2"/>
        </w:rPr>
        <w:t xml:space="preserve"> </w:t>
      </w:r>
      <w:r w:rsidRPr="00633FE5">
        <w:rPr>
          <w:rFonts w:ascii="Arial" w:hAnsi="Arial" w:cs="Arial"/>
        </w:rPr>
        <w:t xml:space="preserve">kot zakoniti zastopnik ponudnika v postopku javnega naročanja podajam naslednjo </w:t>
      </w:r>
    </w:p>
    <w:p w14:paraId="6327D895" w14:textId="77777777" w:rsidR="003920CF" w:rsidRPr="00633FE5" w:rsidRDefault="003920CF" w:rsidP="003920CF">
      <w:pPr>
        <w:widowControl w:val="0"/>
        <w:autoSpaceDE w:val="0"/>
        <w:autoSpaceDN w:val="0"/>
        <w:adjustRightInd w:val="0"/>
        <w:spacing w:before="40" w:after="0" w:line="240" w:lineRule="auto"/>
        <w:rPr>
          <w:rFonts w:ascii="Arial" w:hAnsi="Arial" w:cs="Arial"/>
        </w:rPr>
      </w:pPr>
    </w:p>
    <w:p w14:paraId="0AACB22F" w14:textId="77777777" w:rsidR="003920CF" w:rsidRPr="00633FE5" w:rsidRDefault="003920CF" w:rsidP="003920CF">
      <w:pPr>
        <w:widowControl w:val="0"/>
        <w:autoSpaceDE w:val="0"/>
        <w:autoSpaceDN w:val="0"/>
        <w:adjustRightInd w:val="0"/>
        <w:spacing w:before="40" w:after="0" w:line="240" w:lineRule="auto"/>
        <w:jc w:val="center"/>
        <w:rPr>
          <w:rFonts w:ascii="Arial" w:hAnsi="Arial" w:cs="Arial"/>
          <w:b/>
          <w:bCs/>
        </w:rPr>
      </w:pPr>
      <w:r w:rsidRPr="00633FE5">
        <w:rPr>
          <w:rFonts w:ascii="Arial" w:hAnsi="Arial" w:cs="Arial"/>
          <w:b/>
          <w:bCs/>
          <w:spacing w:val="1"/>
        </w:rPr>
        <w:t>I</w:t>
      </w:r>
      <w:r w:rsidRPr="00633FE5">
        <w:rPr>
          <w:rFonts w:ascii="Arial" w:hAnsi="Arial" w:cs="Arial"/>
          <w:b/>
          <w:bCs/>
        </w:rPr>
        <w:t>Z</w:t>
      </w:r>
      <w:r w:rsidRPr="00633FE5">
        <w:rPr>
          <w:rFonts w:ascii="Arial" w:hAnsi="Arial" w:cs="Arial"/>
          <w:b/>
          <w:bCs/>
          <w:spacing w:val="2"/>
        </w:rPr>
        <w:t>J</w:t>
      </w:r>
      <w:r w:rsidRPr="00633FE5">
        <w:rPr>
          <w:rFonts w:ascii="Arial" w:hAnsi="Arial" w:cs="Arial"/>
          <w:b/>
          <w:bCs/>
          <w:spacing w:val="-6"/>
        </w:rPr>
        <w:t>A</w:t>
      </w:r>
      <w:r w:rsidRPr="00633FE5">
        <w:rPr>
          <w:rFonts w:ascii="Arial" w:hAnsi="Arial" w:cs="Arial"/>
          <w:b/>
          <w:bCs/>
          <w:spacing w:val="-1"/>
        </w:rPr>
        <w:t>V</w:t>
      </w:r>
      <w:r w:rsidRPr="00633FE5">
        <w:rPr>
          <w:rFonts w:ascii="Arial" w:hAnsi="Arial" w:cs="Arial"/>
          <w:b/>
          <w:bCs/>
        </w:rPr>
        <w:t>O</w:t>
      </w:r>
      <w:r w:rsidRPr="00633FE5">
        <w:rPr>
          <w:rFonts w:ascii="Arial" w:hAnsi="Arial" w:cs="Arial"/>
          <w:b/>
          <w:bCs/>
          <w:spacing w:val="3"/>
        </w:rPr>
        <w:t xml:space="preserve"> </w:t>
      </w:r>
      <w:r w:rsidRPr="00633FE5">
        <w:rPr>
          <w:rFonts w:ascii="Arial" w:hAnsi="Arial" w:cs="Arial"/>
          <w:b/>
          <w:bCs/>
        </w:rPr>
        <w:t xml:space="preserve">O </w:t>
      </w:r>
      <w:r w:rsidRPr="00633FE5">
        <w:rPr>
          <w:rFonts w:ascii="Arial" w:hAnsi="Arial" w:cs="Arial"/>
          <w:b/>
          <w:bCs/>
          <w:spacing w:val="-1"/>
        </w:rPr>
        <w:t>UDE</w:t>
      </w:r>
      <w:r w:rsidRPr="00633FE5">
        <w:rPr>
          <w:rFonts w:ascii="Arial" w:hAnsi="Arial" w:cs="Arial"/>
          <w:b/>
          <w:bCs/>
        </w:rPr>
        <w:t>L</w:t>
      </w:r>
      <w:r w:rsidRPr="00633FE5">
        <w:rPr>
          <w:rFonts w:ascii="Arial" w:hAnsi="Arial" w:cs="Arial"/>
          <w:b/>
          <w:bCs/>
          <w:spacing w:val="-1"/>
        </w:rPr>
        <w:t>E</w:t>
      </w:r>
      <w:r w:rsidRPr="00633FE5">
        <w:rPr>
          <w:rFonts w:ascii="Arial" w:hAnsi="Arial" w:cs="Arial"/>
          <w:b/>
          <w:bCs/>
        </w:rPr>
        <w:t>Ž</w:t>
      </w:r>
      <w:r w:rsidRPr="00633FE5">
        <w:rPr>
          <w:rFonts w:ascii="Arial" w:hAnsi="Arial" w:cs="Arial"/>
          <w:b/>
          <w:bCs/>
          <w:spacing w:val="-1"/>
        </w:rPr>
        <w:t>B</w:t>
      </w:r>
      <w:r w:rsidRPr="00633FE5">
        <w:rPr>
          <w:rFonts w:ascii="Arial" w:hAnsi="Arial" w:cs="Arial"/>
          <w:b/>
          <w:bCs/>
        </w:rPr>
        <w:t>I</w:t>
      </w:r>
      <w:r w:rsidRPr="00633FE5">
        <w:rPr>
          <w:rFonts w:ascii="Arial" w:hAnsi="Arial" w:cs="Arial"/>
          <w:b/>
          <w:bCs/>
          <w:spacing w:val="3"/>
        </w:rPr>
        <w:t xml:space="preserve"> </w:t>
      </w:r>
      <w:r w:rsidRPr="00633FE5">
        <w:rPr>
          <w:rFonts w:ascii="Arial" w:hAnsi="Arial" w:cs="Arial"/>
          <w:b/>
          <w:bCs/>
        </w:rPr>
        <w:t>F</w:t>
      </w:r>
      <w:r w:rsidRPr="00633FE5">
        <w:rPr>
          <w:rFonts w:ascii="Arial" w:hAnsi="Arial" w:cs="Arial"/>
          <w:b/>
          <w:bCs/>
          <w:spacing w:val="-1"/>
        </w:rPr>
        <w:t>I</w:t>
      </w:r>
      <w:r w:rsidRPr="00633FE5">
        <w:rPr>
          <w:rFonts w:ascii="Arial" w:hAnsi="Arial" w:cs="Arial"/>
          <w:b/>
          <w:bCs/>
        </w:rPr>
        <w:t>Z</w:t>
      </w:r>
      <w:r w:rsidRPr="00633FE5">
        <w:rPr>
          <w:rFonts w:ascii="Arial" w:hAnsi="Arial" w:cs="Arial"/>
          <w:b/>
          <w:bCs/>
          <w:spacing w:val="1"/>
        </w:rPr>
        <w:t>IČI</w:t>
      </w:r>
      <w:r w:rsidRPr="00633FE5">
        <w:rPr>
          <w:rFonts w:ascii="Arial" w:hAnsi="Arial" w:cs="Arial"/>
          <w:b/>
          <w:bCs/>
        </w:rPr>
        <w:t>H</w:t>
      </w:r>
      <w:r w:rsidRPr="00633FE5">
        <w:rPr>
          <w:rFonts w:ascii="Arial" w:hAnsi="Arial" w:cs="Arial"/>
          <w:b/>
          <w:bCs/>
          <w:spacing w:val="-2"/>
        </w:rPr>
        <w:t xml:space="preserve"> </w:t>
      </w:r>
      <w:r w:rsidRPr="00633FE5">
        <w:rPr>
          <w:rFonts w:ascii="Arial" w:hAnsi="Arial" w:cs="Arial"/>
          <w:b/>
          <w:bCs/>
          <w:spacing w:val="1"/>
        </w:rPr>
        <w:t>I</w:t>
      </w:r>
      <w:r w:rsidRPr="00633FE5">
        <w:rPr>
          <w:rFonts w:ascii="Arial" w:hAnsi="Arial" w:cs="Arial"/>
          <w:b/>
          <w:bCs/>
        </w:rPr>
        <w:t xml:space="preserve">N </w:t>
      </w:r>
      <w:r w:rsidRPr="00633FE5">
        <w:rPr>
          <w:rFonts w:ascii="Arial" w:hAnsi="Arial" w:cs="Arial"/>
          <w:b/>
          <w:bCs/>
          <w:spacing w:val="-1"/>
        </w:rPr>
        <w:t>P</w:t>
      </w:r>
      <w:r w:rsidRPr="00633FE5">
        <w:rPr>
          <w:rFonts w:ascii="Arial" w:hAnsi="Arial" w:cs="Arial"/>
          <w:b/>
          <w:bCs/>
          <w:spacing w:val="1"/>
        </w:rPr>
        <w:t>R</w:t>
      </w:r>
      <w:r w:rsidRPr="00633FE5">
        <w:rPr>
          <w:rFonts w:ascii="Arial" w:hAnsi="Arial" w:cs="Arial"/>
          <w:b/>
          <w:bCs/>
          <w:spacing w:val="-6"/>
        </w:rPr>
        <w:t>A</w:t>
      </w:r>
      <w:r w:rsidRPr="00633FE5">
        <w:rPr>
          <w:rFonts w:ascii="Arial" w:hAnsi="Arial" w:cs="Arial"/>
          <w:b/>
          <w:bCs/>
          <w:spacing w:val="-1"/>
        </w:rPr>
        <w:t>V</w:t>
      </w:r>
      <w:r w:rsidRPr="00633FE5">
        <w:rPr>
          <w:rFonts w:ascii="Arial" w:hAnsi="Arial" w:cs="Arial"/>
          <w:b/>
          <w:bCs/>
          <w:spacing w:val="1"/>
        </w:rPr>
        <w:t>I</w:t>
      </w:r>
      <w:r w:rsidRPr="00633FE5">
        <w:rPr>
          <w:rFonts w:ascii="Arial" w:hAnsi="Arial" w:cs="Arial"/>
          <w:b/>
          <w:bCs/>
        </w:rPr>
        <w:t xml:space="preserve">H </w:t>
      </w:r>
      <w:r w:rsidRPr="00633FE5">
        <w:rPr>
          <w:rFonts w:ascii="Arial" w:hAnsi="Arial" w:cs="Arial"/>
          <w:b/>
          <w:bCs/>
          <w:spacing w:val="1"/>
        </w:rPr>
        <w:t>O</w:t>
      </w:r>
      <w:r w:rsidRPr="00633FE5">
        <w:rPr>
          <w:rFonts w:ascii="Arial" w:hAnsi="Arial" w:cs="Arial"/>
          <w:b/>
          <w:bCs/>
          <w:spacing w:val="-1"/>
        </w:rPr>
        <w:t>SE</w:t>
      </w:r>
      <w:r w:rsidRPr="00633FE5">
        <w:rPr>
          <w:rFonts w:ascii="Arial" w:hAnsi="Arial" w:cs="Arial"/>
          <w:b/>
          <w:bCs/>
        </w:rPr>
        <w:t>B V</w:t>
      </w:r>
      <w:r w:rsidRPr="00633FE5">
        <w:rPr>
          <w:rFonts w:ascii="Arial" w:hAnsi="Arial" w:cs="Arial"/>
          <w:b/>
          <w:bCs/>
          <w:spacing w:val="1"/>
        </w:rPr>
        <w:t xml:space="preserve"> </w:t>
      </w:r>
      <w:r w:rsidRPr="00633FE5">
        <w:rPr>
          <w:rFonts w:ascii="Arial" w:hAnsi="Arial" w:cs="Arial"/>
          <w:b/>
          <w:bCs/>
          <w:spacing w:val="2"/>
        </w:rPr>
        <w:t>L</w:t>
      </w:r>
      <w:r w:rsidRPr="00633FE5">
        <w:rPr>
          <w:rFonts w:ascii="Arial" w:hAnsi="Arial" w:cs="Arial"/>
          <w:b/>
          <w:bCs/>
          <w:spacing w:val="-6"/>
        </w:rPr>
        <w:t>A</w:t>
      </w:r>
      <w:r w:rsidRPr="00633FE5">
        <w:rPr>
          <w:rFonts w:ascii="Arial" w:hAnsi="Arial" w:cs="Arial"/>
          <w:b/>
          <w:bCs/>
          <w:spacing w:val="2"/>
        </w:rPr>
        <w:t>S</w:t>
      </w:r>
      <w:r w:rsidRPr="00633FE5">
        <w:rPr>
          <w:rFonts w:ascii="Arial" w:hAnsi="Arial" w:cs="Arial"/>
          <w:b/>
          <w:bCs/>
          <w:spacing w:val="-3"/>
        </w:rPr>
        <w:t>T</w:t>
      </w:r>
      <w:r w:rsidRPr="00633FE5">
        <w:rPr>
          <w:rFonts w:ascii="Arial" w:hAnsi="Arial" w:cs="Arial"/>
          <w:b/>
          <w:bCs/>
          <w:spacing w:val="-1"/>
        </w:rPr>
        <w:t>N</w:t>
      </w:r>
      <w:r w:rsidRPr="00633FE5">
        <w:rPr>
          <w:rFonts w:ascii="Arial" w:hAnsi="Arial" w:cs="Arial"/>
          <w:b/>
          <w:bCs/>
          <w:spacing w:val="1"/>
        </w:rPr>
        <w:t>I</w:t>
      </w:r>
      <w:r w:rsidRPr="00633FE5">
        <w:rPr>
          <w:rFonts w:ascii="Arial" w:hAnsi="Arial" w:cs="Arial"/>
          <w:b/>
          <w:bCs/>
          <w:spacing w:val="-1"/>
        </w:rPr>
        <w:t>Š</w:t>
      </w:r>
      <w:r w:rsidRPr="00633FE5">
        <w:rPr>
          <w:rFonts w:ascii="Arial" w:hAnsi="Arial" w:cs="Arial"/>
          <w:b/>
          <w:bCs/>
        </w:rPr>
        <w:t>T</w:t>
      </w:r>
      <w:r w:rsidRPr="00633FE5">
        <w:rPr>
          <w:rFonts w:ascii="Arial" w:hAnsi="Arial" w:cs="Arial"/>
          <w:b/>
          <w:bCs/>
          <w:spacing w:val="-1"/>
        </w:rPr>
        <w:t>V</w:t>
      </w:r>
      <w:r w:rsidRPr="00633FE5">
        <w:rPr>
          <w:rFonts w:ascii="Arial" w:hAnsi="Arial" w:cs="Arial"/>
          <w:b/>
          <w:bCs/>
        </w:rPr>
        <w:t xml:space="preserve">U </w:t>
      </w:r>
      <w:r w:rsidRPr="00633FE5">
        <w:rPr>
          <w:rFonts w:ascii="Arial" w:hAnsi="Arial" w:cs="Arial"/>
          <w:b/>
          <w:bCs/>
          <w:spacing w:val="-1"/>
        </w:rPr>
        <w:t>P</w:t>
      </w:r>
      <w:r w:rsidRPr="00633FE5">
        <w:rPr>
          <w:rFonts w:ascii="Arial" w:hAnsi="Arial" w:cs="Arial"/>
          <w:b/>
          <w:bCs/>
          <w:spacing w:val="1"/>
        </w:rPr>
        <w:t>O</w:t>
      </w:r>
      <w:r w:rsidRPr="00633FE5">
        <w:rPr>
          <w:rFonts w:ascii="Arial" w:hAnsi="Arial" w:cs="Arial"/>
          <w:b/>
          <w:bCs/>
          <w:spacing w:val="-1"/>
        </w:rPr>
        <w:t>NUDN</w:t>
      </w:r>
      <w:r w:rsidRPr="00633FE5">
        <w:rPr>
          <w:rFonts w:ascii="Arial" w:hAnsi="Arial" w:cs="Arial"/>
          <w:b/>
          <w:bCs/>
          <w:spacing w:val="1"/>
        </w:rPr>
        <w:t>IK</w:t>
      </w:r>
      <w:r w:rsidRPr="00633FE5">
        <w:rPr>
          <w:rFonts w:ascii="Arial" w:hAnsi="Arial" w:cs="Arial"/>
          <w:b/>
          <w:bCs/>
        </w:rPr>
        <w:t>A</w:t>
      </w:r>
    </w:p>
    <w:p w14:paraId="1E3C77B0" w14:textId="77777777" w:rsidR="003920CF" w:rsidRPr="00633FE5" w:rsidRDefault="003920CF" w:rsidP="003920CF">
      <w:pPr>
        <w:widowControl w:val="0"/>
        <w:autoSpaceDE w:val="0"/>
        <w:autoSpaceDN w:val="0"/>
        <w:adjustRightInd w:val="0"/>
        <w:spacing w:before="40" w:after="0" w:line="240" w:lineRule="auto"/>
        <w:rPr>
          <w:rFonts w:ascii="Arial" w:hAnsi="Arial" w:cs="Arial"/>
          <w:b/>
          <w:bCs/>
        </w:rPr>
      </w:pPr>
    </w:p>
    <w:p w14:paraId="10C860C6" w14:textId="77777777" w:rsidR="003920CF" w:rsidRPr="00633FE5" w:rsidRDefault="003920CF" w:rsidP="003920CF">
      <w:pPr>
        <w:widowControl w:val="0"/>
        <w:autoSpaceDE w:val="0"/>
        <w:autoSpaceDN w:val="0"/>
        <w:adjustRightInd w:val="0"/>
        <w:spacing w:before="40" w:after="0" w:line="240" w:lineRule="auto"/>
        <w:rPr>
          <w:rFonts w:ascii="Arial" w:hAnsi="Arial" w:cs="Arial"/>
          <w:b/>
          <w:bCs/>
        </w:rPr>
      </w:pPr>
      <w:r w:rsidRPr="00633FE5">
        <w:rPr>
          <w:rFonts w:ascii="Arial" w:hAnsi="Arial" w:cs="Arial"/>
          <w:b/>
          <w:bCs/>
          <w:spacing w:val="-1"/>
        </w:rPr>
        <w:t>P</w:t>
      </w:r>
      <w:r w:rsidRPr="00633FE5">
        <w:rPr>
          <w:rFonts w:ascii="Arial" w:hAnsi="Arial" w:cs="Arial"/>
          <w:b/>
          <w:bCs/>
          <w:spacing w:val="1"/>
        </w:rPr>
        <w:t>OD</w:t>
      </w:r>
      <w:r w:rsidRPr="00633FE5">
        <w:rPr>
          <w:rFonts w:ascii="Arial" w:hAnsi="Arial" w:cs="Arial"/>
          <w:b/>
          <w:bCs/>
          <w:spacing w:val="-6"/>
        </w:rPr>
        <w:t>A</w:t>
      </w:r>
      <w:r w:rsidRPr="00633FE5">
        <w:rPr>
          <w:rFonts w:ascii="Arial" w:hAnsi="Arial" w:cs="Arial"/>
          <w:b/>
          <w:bCs/>
        </w:rPr>
        <w:t>T</w:t>
      </w:r>
      <w:r w:rsidRPr="00633FE5">
        <w:rPr>
          <w:rFonts w:ascii="Arial" w:hAnsi="Arial" w:cs="Arial"/>
          <w:b/>
          <w:bCs/>
          <w:spacing w:val="-1"/>
        </w:rPr>
        <w:t>K</w:t>
      </w:r>
      <w:r w:rsidRPr="00633FE5">
        <w:rPr>
          <w:rFonts w:ascii="Arial" w:hAnsi="Arial" w:cs="Arial"/>
          <w:b/>
          <w:bCs/>
        </w:rPr>
        <w:t>I</w:t>
      </w:r>
      <w:r w:rsidRPr="00633FE5">
        <w:rPr>
          <w:rFonts w:ascii="Arial" w:hAnsi="Arial" w:cs="Arial"/>
          <w:b/>
          <w:bCs/>
          <w:spacing w:val="3"/>
        </w:rPr>
        <w:t xml:space="preserve"> </w:t>
      </w:r>
      <w:r w:rsidRPr="00633FE5">
        <w:rPr>
          <w:rFonts w:ascii="Arial" w:hAnsi="Arial" w:cs="Arial"/>
          <w:b/>
          <w:bCs/>
        </w:rPr>
        <w:t>O</w:t>
      </w:r>
      <w:r w:rsidRPr="00633FE5">
        <w:rPr>
          <w:rFonts w:ascii="Arial" w:hAnsi="Arial" w:cs="Arial"/>
          <w:b/>
          <w:bCs/>
          <w:spacing w:val="3"/>
        </w:rPr>
        <w:t xml:space="preserve"> </w:t>
      </w:r>
      <w:r w:rsidRPr="00633FE5">
        <w:rPr>
          <w:rFonts w:ascii="Arial" w:hAnsi="Arial" w:cs="Arial"/>
          <w:b/>
          <w:bCs/>
          <w:spacing w:val="-3"/>
        </w:rPr>
        <w:t>P</w:t>
      </w:r>
      <w:r w:rsidRPr="00633FE5">
        <w:rPr>
          <w:rFonts w:ascii="Arial" w:hAnsi="Arial" w:cs="Arial"/>
          <w:b/>
          <w:bCs/>
          <w:spacing w:val="1"/>
        </w:rPr>
        <w:t>O</w:t>
      </w:r>
      <w:r w:rsidRPr="00633FE5">
        <w:rPr>
          <w:rFonts w:ascii="Arial" w:hAnsi="Arial" w:cs="Arial"/>
          <w:b/>
          <w:bCs/>
          <w:spacing w:val="-1"/>
        </w:rPr>
        <w:t>NUDN</w:t>
      </w:r>
      <w:r w:rsidRPr="00633FE5">
        <w:rPr>
          <w:rFonts w:ascii="Arial" w:hAnsi="Arial" w:cs="Arial"/>
          <w:b/>
          <w:bCs/>
          <w:spacing w:val="1"/>
        </w:rPr>
        <w:t>I</w:t>
      </w:r>
      <w:r w:rsidRPr="00633FE5">
        <w:rPr>
          <w:rFonts w:ascii="Arial" w:hAnsi="Arial" w:cs="Arial"/>
          <w:b/>
          <w:bCs/>
          <w:spacing w:val="-1"/>
        </w:rPr>
        <w:t>KU</w:t>
      </w:r>
      <w:r w:rsidRPr="00633FE5">
        <w:rPr>
          <w:rFonts w:ascii="Arial" w:hAnsi="Arial" w:cs="Arial"/>
          <w:b/>
          <w:bCs/>
        </w:rPr>
        <w:t>:</w:t>
      </w:r>
    </w:p>
    <w:p w14:paraId="72354A7E" w14:textId="77777777" w:rsidR="003920CF" w:rsidRPr="003920CF" w:rsidRDefault="003920CF" w:rsidP="003920CF">
      <w:pPr>
        <w:widowControl w:val="0"/>
        <w:autoSpaceDE w:val="0"/>
        <w:autoSpaceDN w:val="0"/>
        <w:adjustRightInd w:val="0"/>
        <w:spacing w:before="37" w:after="0" w:line="240" w:lineRule="auto"/>
        <w:ind w:right="300"/>
        <w:rPr>
          <w:rFonts w:ascii="Arial" w:hAnsi="Arial" w:cs="Arial"/>
          <w:sz w:val="18"/>
          <w:szCs w:val="18"/>
        </w:rPr>
      </w:pPr>
      <w:r w:rsidRPr="003920CF">
        <w:rPr>
          <w:rFonts w:ascii="Arial" w:hAnsi="Arial" w:cs="Arial"/>
          <w:i/>
          <w:iCs/>
          <w:spacing w:val="1"/>
          <w:sz w:val="18"/>
          <w:szCs w:val="18"/>
        </w:rPr>
        <w:t>O</w:t>
      </w:r>
      <w:r w:rsidRPr="003920CF">
        <w:rPr>
          <w:rFonts w:ascii="Arial" w:hAnsi="Arial" w:cs="Arial"/>
          <w:i/>
          <w:iCs/>
          <w:sz w:val="18"/>
          <w:szCs w:val="18"/>
        </w:rPr>
        <w:t>pom</w:t>
      </w:r>
      <w:r w:rsidRPr="003920CF">
        <w:rPr>
          <w:rFonts w:ascii="Arial" w:hAnsi="Arial" w:cs="Arial"/>
          <w:i/>
          <w:iCs/>
          <w:spacing w:val="2"/>
          <w:sz w:val="18"/>
          <w:szCs w:val="18"/>
        </w:rPr>
        <w:t>b</w:t>
      </w:r>
      <w:r w:rsidRPr="003920CF">
        <w:rPr>
          <w:rFonts w:ascii="Arial" w:hAnsi="Arial" w:cs="Arial"/>
          <w:i/>
          <w:iCs/>
          <w:sz w:val="18"/>
          <w:szCs w:val="18"/>
        </w:rPr>
        <w:t>a:</w:t>
      </w:r>
      <w:r w:rsidRPr="003920CF">
        <w:rPr>
          <w:rFonts w:ascii="Arial" w:hAnsi="Arial" w:cs="Arial"/>
          <w:i/>
          <w:iCs/>
          <w:spacing w:val="22"/>
          <w:sz w:val="18"/>
          <w:szCs w:val="18"/>
        </w:rPr>
        <w:t xml:space="preserve"> </w:t>
      </w:r>
      <w:r w:rsidRPr="003920CF">
        <w:rPr>
          <w:rFonts w:ascii="Arial" w:hAnsi="Arial" w:cs="Arial"/>
          <w:i/>
          <w:iCs/>
          <w:spacing w:val="1"/>
          <w:sz w:val="18"/>
          <w:szCs w:val="18"/>
        </w:rPr>
        <w:t>v</w:t>
      </w:r>
      <w:r w:rsidRPr="003920CF">
        <w:rPr>
          <w:rFonts w:ascii="Arial" w:hAnsi="Arial" w:cs="Arial"/>
          <w:i/>
          <w:iCs/>
          <w:spacing w:val="2"/>
          <w:sz w:val="18"/>
          <w:szCs w:val="18"/>
        </w:rPr>
        <w:t>p</w:t>
      </w:r>
      <w:r w:rsidRPr="003920CF">
        <w:rPr>
          <w:rFonts w:ascii="Arial" w:hAnsi="Arial" w:cs="Arial"/>
          <w:i/>
          <w:iCs/>
          <w:spacing w:val="-1"/>
          <w:sz w:val="18"/>
          <w:szCs w:val="18"/>
        </w:rPr>
        <w:t>i</w:t>
      </w:r>
      <w:r w:rsidRPr="003920CF">
        <w:rPr>
          <w:rFonts w:ascii="Arial" w:hAnsi="Arial" w:cs="Arial"/>
          <w:i/>
          <w:iCs/>
          <w:spacing w:val="1"/>
          <w:sz w:val="18"/>
          <w:szCs w:val="18"/>
        </w:rPr>
        <w:t>s</w:t>
      </w:r>
      <w:r w:rsidRPr="003920CF">
        <w:rPr>
          <w:rFonts w:ascii="Arial" w:hAnsi="Arial" w:cs="Arial"/>
          <w:i/>
          <w:iCs/>
          <w:sz w:val="18"/>
          <w:szCs w:val="18"/>
        </w:rPr>
        <w:t>ati</w:t>
      </w:r>
      <w:r w:rsidRPr="003920CF">
        <w:rPr>
          <w:rFonts w:ascii="Arial" w:hAnsi="Arial" w:cs="Arial"/>
          <w:i/>
          <w:iCs/>
          <w:spacing w:val="24"/>
          <w:sz w:val="18"/>
          <w:szCs w:val="18"/>
        </w:rPr>
        <w:t xml:space="preserve"> </w:t>
      </w:r>
      <w:r w:rsidRPr="003920CF">
        <w:rPr>
          <w:rFonts w:ascii="Arial" w:hAnsi="Arial" w:cs="Arial"/>
          <w:i/>
          <w:iCs/>
          <w:spacing w:val="2"/>
          <w:sz w:val="18"/>
          <w:szCs w:val="18"/>
        </w:rPr>
        <w:t>p</w:t>
      </w:r>
      <w:r w:rsidRPr="003920CF">
        <w:rPr>
          <w:rFonts w:ascii="Arial" w:hAnsi="Arial" w:cs="Arial"/>
          <w:i/>
          <w:iCs/>
          <w:sz w:val="18"/>
          <w:szCs w:val="18"/>
        </w:rPr>
        <w:t>odat</w:t>
      </w:r>
      <w:r w:rsidRPr="003920CF">
        <w:rPr>
          <w:rFonts w:ascii="Arial" w:hAnsi="Arial" w:cs="Arial"/>
          <w:i/>
          <w:iCs/>
          <w:spacing w:val="1"/>
          <w:sz w:val="18"/>
          <w:szCs w:val="18"/>
        </w:rPr>
        <w:t>k</w:t>
      </w:r>
      <w:r w:rsidRPr="003920CF">
        <w:rPr>
          <w:rFonts w:ascii="Arial" w:hAnsi="Arial" w:cs="Arial"/>
          <w:i/>
          <w:iCs/>
          <w:sz w:val="18"/>
          <w:szCs w:val="18"/>
        </w:rPr>
        <w:t>e</w:t>
      </w:r>
      <w:r w:rsidRPr="003920CF">
        <w:rPr>
          <w:rFonts w:ascii="Arial" w:hAnsi="Arial" w:cs="Arial"/>
          <w:i/>
          <w:iCs/>
          <w:spacing w:val="25"/>
          <w:sz w:val="18"/>
          <w:szCs w:val="18"/>
        </w:rPr>
        <w:t xml:space="preserve"> </w:t>
      </w:r>
      <w:r w:rsidRPr="003920CF">
        <w:rPr>
          <w:rFonts w:ascii="Arial" w:hAnsi="Arial" w:cs="Arial"/>
          <w:i/>
          <w:iCs/>
          <w:sz w:val="18"/>
          <w:szCs w:val="18"/>
        </w:rPr>
        <w:t>o</w:t>
      </w:r>
      <w:r w:rsidRPr="003920CF">
        <w:rPr>
          <w:rFonts w:ascii="Arial" w:hAnsi="Arial" w:cs="Arial"/>
          <w:i/>
          <w:iCs/>
          <w:spacing w:val="25"/>
          <w:sz w:val="18"/>
          <w:szCs w:val="18"/>
        </w:rPr>
        <w:t xml:space="preserve"> </w:t>
      </w:r>
      <w:r w:rsidRPr="003920CF">
        <w:rPr>
          <w:rFonts w:ascii="Arial" w:hAnsi="Arial" w:cs="Arial"/>
          <w:i/>
          <w:iCs/>
          <w:sz w:val="18"/>
          <w:szCs w:val="18"/>
        </w:rPr>
        <w:t>p</w:t>
      </w:r>
      <w:r w:rsidRPr="003920CF">
        <w:rPr>
          <w:rFonts w:ascii="Arial" w:hAnsi="Arial" w:cs="Arial"/>
          <w:i/>
          <w:iCs/>
          <w:spacing w:val="1"/>
          <w:sz w:val="18"/>
          <w:szCs w:val="18"/>
        </w:rPr>
        <w:t>r</w:t>
      </w:r>
      <w:r w:rsidRPr="003920CF">
        <w:rPr>
          <w:rFonts w:ascii="Arial" w:hAnsi="Arial" w:cs="Arial"/>
          <w:i/>
          <w:iCs/>
          <w:sz w:val="18"/>
          <w:szCs w:val="18"/>
        </w:rPr>
        <w:t>a</w:t>
      </w:r>
      <w:r w:rsidRPr="003920CF">
        <w:rPr>
          <w:rFonts w:ascii="Arial" w:hAnsi="Arial" w:cs="Arial"/>
          <w:i/>
          <w:iCs/>
          <w:spacing w:val="1"/>
          <w:sz w:val="18"/>
          <w:szCs w:val="18"/>
        </w:rPr>
        <w:t>v</w:t>
      </w:r>
      <w:r w:rsidRPr="003920CF">
        <w:rPr>
          <w:rFonts w:ascii="Arial" w:hAnsi="Arial" w:cs="Arial"/>
          <w:i/>
          <w:iCs/>
          <w:sz w:val="18"/>
          <w:szCs w:val="18"/>
        </w:rPr>
        <w:t>ni</w:t>
      </w:r>
      <w:r w:rsidRPr="003920CF">
        <w:rPr>
          <w:rFonts w:ascii="Arial" w:hAnsi="Arial" w:cs="Arial"/>
          <w:i/>
          <w:iCs/>
          <w:spacing w:val="24"/>
          <w:sz w:val="18"/>
          <w:szCs w:val="18"/>
        </w:rPr>
        <w:t xml:space="preserve"> </w:t>
      </w:r>
      <w:r w:rsidRPr="003920CF">
        <w:rPr>
          <w:rFonts w:ascii="Arial" w:hAnsi="Arial" w:cs="Arial"/>
          <w:i/>
          <w:iCs/>
          <w:sz w:val="18"/>
          <w:szCs w:val="18"/>
        </w:rPr>
        <w:t>o</w:t>
      </w:r>
      <w:r w:rsidRPr="003920CF">
        <w:rPr>
          <w:rFonts w:ascii="Arial" w:hAnsi="Arial" w:cs="Arial"/>
          <w:i/>
          <w:iCs/>
          <w:spacing w:val="1"/>
          <w:sz w:val="18"/>
          <w:szCs w:val="18"/>
        </w:rPr>
        <w:t>s</w:t>
      </w:r>
      <w:r w:rsidRPr="003920CF">
        <w:rPr>
          <w:rFonts w:ascii="Arial" w:hAnsi="Arial" w:cs="Arial"/>
          <w:i/>
          <w:iCs/>
          <w:spacing w:val="2"/>
          <w:sz w:val="18"/>
          <w:szCs w:val="18"/>
        </w:rPr>
        <w:t>e</w:t>
      </w:r>
      <w:r w:rsidRPr="003920CF">
        <w:rPr>
          <w:rFonts w:ascii="Arial" w:hAnsi="Arial" w:cs="Arial"/>
          <w:i/>
          <w:iCs/>
          <w:sz w:val="18"/>
          <w:szCs w:val="18"/>
        </w:rPr>
        <w:t>bi</w:t>
      </w:r>
      <w:r w:rsidRPr="003920CF">
        <w:rPr>
          <w:rFonts w:ascii="Arial" w:hAnsi="Arial" w:cs="Arial"/>
          <w:i/>
          <w:iCs/>
          <w:spacing w:val="24"/>
          <w:sz w:val="18"/>
          <w:szCs w:val="18"/>
        </w:rPr>
        <w:t xml:space="preserve"> </w:t>
      </w:r>
      <w:r w:rsidRPr="003920CF">
        <w:rPr>
          <w:rFonts w:ascii="Arial" w:hAnsi="Arial" w:cs="Arial"/>
          <w:i/>
          <w:iCs/>
          <w:spacing w:val="-1"/>
          <w:sz w:val="18"/>
          <w:szCs w:val="18"/>
        </w:rPr>
        <w:t>z</w:t>
      </w:r>
      <w:r w:rsidRPr="003920CF">
        <w:rPr>
          <w:rFonts w:ascii="Arial" w:hAnsi="Arial" w:cs="Arial"/>
          <w:i/>
          <w:iCs/>
          <w:sz w:val="18"/>
          <w:szCs w:val="18"/>
        </w:rPr>
        <w:t>a</w:t>
      </w:r>
      <w:r w:rsidRPr="003920CF">
        <w:rPr>
          <w:rFonts w:ascii="Arial" w:hAnsi="Arial" w:cs="Arial"/>
          <w:i/>
          <w:iCs/>
          <w:spacing w:val="4"/>
          <w:sz w:val="18"/>
          <w:szCs w:val="18"/>
        </w:rPr>
        <w:t>s</w:t>
      </w:r>
      <w:r w:rsidRPr="003920CF">
        <w:rPr>
          <w:rFonts w:ascii="Arial" w:hAnsi="Arial" w:cs="Arial"/>
          <w:i/>
          <w:iCs/>
          <w:sz w:val="18"/>
          <w:szCs w:val="18"/>
        </w:rPr>
        <w:t>eb</w:t>
      </w:r>
      <w:r w:rsidRPr="003920CF">
        <w:rPr>
          <w:rFonts w:ascii="Arial" w:hAnsi="Arial" w:cs="Arial"/>
          <w:i/>
          <w:iCs/>
          <w:spacing w:val="2"/>
          <w:sz w:val="18"/>
          <w:szCs w:val="18"/>
        </w:rPr>
        <w:t>n</w:t>
      </w:r>
      <w:r w:rsidRPr="003920CF">
        <w:rPr>
          <w:rFonts w:ascii="Arial" w:hAnsi="Arial" w:cs="Arial"/>
          <w:i/>
          <w:iCs/>
          <w:sz w:val="18"/>
          <w:szCs w:val="18"/>
        </w:rPr>
        <w:t>ega</w:t>
      </w:r>
      <w:r w:rsidRPr="003920CF">
        <w:rPr>
          <w:rFonts w:ascii="Arial" w:hAnsi="Arial" w:cs="Arial"/>
          <w:i/>
          <w:iCs/>
          <w:spacing w:val="25"/>
          <w:sz w:val="18"/>
          <w:szCs w:val="18"/>
        </w:rPr>
        <w:t xml:space="preserve"> </w:t>
      </w:r>
      <w:r w:rsidRPr="003920CF">
        <w:rPr>
          <w:rFonts w:ascii="Arial" w:hAnsi="Arial" w:cs="Arial"/>
          <w:i/>
          <w:iCs/>
          <w:spacing w:val="2"/>
          <w:sz w:val="18"/>
          <w:szCs w:val="18"/>
        </w:rPr>
        <w:t>a</w:t>
      </w:r>
      <w:r w:rsidRPr="003920CF">
        <w:rPr>
          <w:rFonts w:ascii="Arial" w:hAnsi="Arial" w:cs="Arial"/>
          <w:i/>
          <w:iCs/>
          <w:spacing w:val="-1"/>
          <w:sz w:val="18"/>
          <w:szCs w:val="18"/>
        </w:rPr>
        <w:t>l</w:t>
      </w:r>
      <w:r w:rsidRPr="003920CF">
        <w:rPr>
          <w:rFonts w:ascii="Arial" w:hAnsi="Arial" w:cs="Arial"/>
          <w:i/>
          <w:iCs/>
          <w:sz w:val="18"/>
          <w:szCs w:val="18"/>
        </w:rPr>
        <w:t>i</w:t>
      </w:r>
      <w:r w:rsidRPr="003920CF">
        <w:rPr>
          <w:rFonts w:ascii="Arial" w:hAnsi="Arial" w:cs="Arial"/>
          <w:i/>
          <w:iCs/>
          <w:spacing w:val="24"/>
          <w:sz w:val="18"/>
          <w:szCs w:val="18"/>
        </w:rPr>
        <w:t xml:space="preserve"> </w:t>
      </w:r>
      <w:r w:rsidRPr="003920CF">
        <w:rPr>
          <w:rFonts w:ascii="Arial" w:hAnsi="Arial" w:cs="Arial"/>
          <w:i/>
          <w:iCs/>
          <w:spacing w:val="-1"/>
          <w:sz w:val="18"/>
          <w:szCs w:val="18"/>
        </w:rPr>
        <w:t>j</w:t>
      </w:r>
      <w:r w:rsidRPr="003920CF">
        <w:rPr>
          <w:rFonts w:ascii="Arial" w:hAnsi="Arial" w:cs="Arial"/>
          <w:i/>
          <w:iCs/>
          <w:sz w:val="18"/>
          <w:szCs w:val="18"/>
        </w:rPr>
        <w:t>a</w:t>
      </w:r>
      <w:r w:rsidRPr="003920CF">
        <w:rPr>
          <w:rFonts w:ascii="Arial" w:hAnsi="Arial" w:cs="Arial"/>
          <w:i/>
          <w:iCs/>
          <w:spacing w:val="1"/>
          <w:sz w:val="18"/>
          <w:szCs w:val="18"/>
        </w:rPr>
        <w:t>v</w:t>
      </w:r>
      <w:r w:rsidRPr="003920CF">
        <w:rPr>
          <w:rFonts w:ascii="Arial" w:hAnsi="Arial" w:cs="Arial"/>
          <w:i/>
          <w:iCs/>
          <w:spacing w:val="2"/>
          <w:sz w:val="18"/>
          <w:szCs w:val="18"/>
        </w:rPr>
        <w:t>n</w:t>
      </w:r>
      <w:r w:rsidRPr="003920CF">
        <w:rPr>
          <w:rFonts w:ascii="Arial" w:hAnsi="Arial" w:cs="Arial"/>
          <w:i/>
          <w:iCs/>
          <w:sz w:val="18"/>
          <w:szCs w:val="18"/>
        </w:rPr>
        <w:t>ega</w:t>
      </w:r>
      <w:r w:rsidRPr="003920CF">
        <w:rPr>
          <w:rFonts w:ascii="Arial" w:hAnsi="Arial" w:cs="Arial"/>
          <w:i/>
          <w:iCs/>
          <w:spacing w:val="26"/>
          <w:sz w:val="18"/>
          <w:szCs w:val="18"/>
        </w:rPr>
        <w:t xml:space="preserve"> </w:t>
      </w:r>
      <w:r w:rsidRPr="003920CF">
        <w:rPr>
          <w:rFonts w:ascii="Arial" w:hAnsi="Arial" w:cs="Arial"/>
          <w:i/>
          <w:iCs/>
          <w:sz w:val="18"/>
          <w:szCs w:val="18"/>
        </w:rPr>
        <w:t>p</w:t>
      </w:r>
      <w:r w:rsidRPr="003920CF">
        <w:rPr>
          <w:rFonts w:ascii="Arial" w:hAnsi="Arial" w:cs="Arial"/>
          <w:i/>
          <w:iCs/>
          <w:spacing w:val="1"/>
          <w:sz w:val="18"/>
          <w:szCs w:val="18"/>
        </w:rPr>
        <w:t>r</w:t>
      </w:r>
      <w:r w:rsidRPr="003920CF">
        <w:rPr>
          <w:rFonts w:ascii="Arial" w:hAnsi="Arial" w:cs="Arial"/>
          <w:i/>
          <w:iCs/>
          <w:sz w:val="18"/>
          <w:szCs w:val="18"/>
        </w:rPr>
        <w:t>a</w:t>
      </w:r>
      <w:r w:rsidRPr="003920CF">
        <w:rPr>
          <w:rFonts w:ascii="Arial" w:hAnsi="Arial" w:cs="Arial"/>
          <w:i/>
          <w:iCs/>
          <w:spacing w:val="1"/>
          <w:sz w:val="18"/>
          <w:szCs w:val="18"/>
        </w:rPr>
        <w:t>v</w:t>
      </w:r>
      <w:r w:rsidRPr="003920CF">
        <w:rPr>
          <w:rFonts w:ascii="Arial" w:hAnsi="Arial" w:cs="Arial"/>
          <w:i/>
          <w:iCs/>
          <w:sz w:val="18"/>
          <w:szCs w:val="18"/>
        </w:rPr>
        <w:t>a,</w:t>
      </w:r>
      <w:r w:rsidRPr="003920CF">
        <w:rPr>
          <w:rFonts w:ascii="Arial" w:hAnsi="Arial" w:cs="Arial"/>
          <w:i/>
          <w:iCs/>
          <w:spacing w:val="25"/>
          <w:sz w:val="18"/>
          <w:szCs w:val="18"/>
        </w:rPr>
        <w:t xml:space="preserve"> </w:t>
      </w:r>
      <w:r w:rsidRPr="003920CF">
        <w:rPr>
          <w:rFonts w:ascii="Arial" w:hAnsi="Arial" w:cs="Arial"/>
          <w:i/>
          <w:iCs/>
          <w:spacing w:val="2"/>
          <w:sz w:val="18"/>
          <w:szCs w:val="18"/>
        </w:rPr>
        <w:t>f</w:t>
      </w:r>
      <w:r w:rsidRPr="003920CF">
        <w:rPr>
          <w:rFonts w:ascii="Arial" w:hAnsi="Arial" w:cs="Arial"/>
          <w:i/>
          <w:iCs/>
          <w:spacing w:val="1"/>
          <w:sz w:val="18"/>
          <w:szCs w:val="18"/>
        </w:rPr>
        <w:t>i</w:t>
      </w:r>
      <w:r w:rsidRPr="003920CF">
        <w:rPr>
          <w:rFonts w:ascii="Arial" w:hAnsi="Arial" w:cs="Arial"/>
          <w:i/>
          <w:iCs/>
          <w:spacing w:val="-1"/>
          <w:sz w:val="18"/>
          <w:szCs w:val="18"/>
        </w:rPr>
        <w:t>zi</w:t>
      </w:r>
      <w:r w:rsidRPr="003920CF">
        <w:rPr>
          <w:rFonts w:ascii="Arial" w:hAnsi="Arial" w:cs="Arial"/>
          <w:spacing w:val="1"/>
          <w:sz w:val="18"/>
          <w:szCs w:val="18"/>
        </w:rPr>
        <w:t>č</w:t>
      </w:r>
      <w:r w:rsidRPr="003920CF">
        <w:rPr>
          <w:rFonts w:ascii="Arial" w:hAnsi="Arial" w:cs="Arial"/>
          <w:i/>
          <w:iCs/>
          <w:sz w:val="18"/>
          <w:szCs w:val="18"/>
        </w:rPr>
        <w:t>ni</w:t>
      </w:r>
      <w:r w:rsidRPr="003920CF">
        <w:rPr>
          <w:rFonts w:ascii="Arial" w:hAnsi="Arial" w:cs="Arial"/>
          <w:i/>
          <w:iCs/>
          <w:spacing w:val="24"/>
          <w:sz w:val="18"/>
          <w:szCs w:val="18"/>
        </w:rPr>
        <w:t xml:space="preserve"> </w:t>
      </w:r>
      <w:r w:rsidRPr="003920CF">
        <w:rPr>
          <w:rFonts w:ascii="Arial" w:hAnsi="Arial" w:cs="Arial"/>
          <w:i/>
          <w:iCs/>
          <w:sz w:val="18"/>
          <w:szCs w:val="18"/>
        </w:rPr>
        <w:t>o</w:t>
      </w:r>
      <w:r w:rsidRPr="003920CF">
        <w:rPr>
          <w:rFonts w:ascii="Arial" w:hAnsi="Arial" w:cs="Arial"/>
          <w:i/>
          <w:iCs/>
          <w:spacing w:val="4"/>
          <w:sz w:val="18"/>
          <w:szCs w:val="18"/>
        </w:rPr>
        <w:t>s</w:t>
      </w:r>
      <w:r w:rsidRPr="003920CF">
        <w:rPr>
          <w:rFonts w:ascii="Arial" w:hAnsi="Arial" w:cs="Arial"/>
          <w:i/>
          <w:iCs/>
          <w:sz w:val="18"/>
          <w:szCs w:val="18"/>
        </w:rPr>
        <w:t>ebi</w:t>
      </w:r>
      <w:r w:rsidRPr="003920CF">
        <w:rPr>
          <w:rFonts w:ascii="Arial" w:hAnsi="Arial" w:cs="Arial"/>
          <w:i/>
          <w:iCs/>
          <w:spacing w:val="24"/>
          <w:sz w:val="18"/>
          <w:szCs w:val="18"/>
        </w:rPr>
        <w:t xml:space="preserve"> </w:t>
      </w:r>
      <w:r w:rsidRPr="003920CF">
        <w:rPr>
          <w:rFonts w:ascii="Arial" w:hAnsi="Arial" w:cs="Arial"/>
          <w:i/>
          <w:iCs/>
          <w:sz w:val="18"/>
          <w:szCs w:val="18"/>
        </w:rPr>
        <w:t xml:space="preserve">– </w:t>
      </w:r>
      <w:r w:rsidRPr="003920CF">
        <w:rPr>
          <w:rFonts w:ascii="Arial" w:hAnsi="Arial" w:cs="Arial"/>
          <w:i/>
          <w:iCs/>
          <w:spacing w:val="48"/>
          <w:sz w:val="18"/>
          <w:szCs w:val="18"/>
        </w:rPr>
        <w:t xml:space="preserve"> </w:t>
      </w:r>
      <w:r w:rsidRPr="003920CF">
        <w:rPr>
          <w:rFonts w:ascii="Arial" w:hAnsi="Arial" w:cs="Arial"/>
          <w:i/>
          <w:iCs/>
          <w:spacing w:val="1"/>
          <w:sz w:val="18"/>
          <w:szCs w:val="18"/>
        </w:rPr>
        <w:t>s</w:t>
      </w:r>
      <w:r w:rsidRPr="003920CF">
        <w:rPr>
          <w:rFonts w:ascii="Arial" w:hAnsi="Arial" w:cs="Arial"/>
          <w:i/>
          <w:iCs/>
          <w:sz w:val="18"/>
          <w:szCs w:val="18"/>
        </w:rPr>
        <w:t>a</w:t>
      </w:r>
      <w:r w:rsidRPr="003920CF">
        <w:rPr>
          <w:rFonts w:ascii="Arial" w:hAnsi="Arial" w:cs="Arial"/>
          <w:i/>
          <w:iCs/>
          <w:spacing w:val="2"/>
          <w:sz w:val="18"/>
          <w:szCs w:val="18"/>
        </w:rPr>
        <w:t>m</w:t>
      </w:r>
      <w:r w:rsidRPr="003920CF">
        <w:rPr>
          <w:rFonts w:ascii="Arial" w:hAnsi="Arial" w:cs="Arial"/>
          <w:i/>
          <w:iCs/>
          <w:sz w:val="18"/>
          <w:szCs w:val="18"/>
        </w:rPr>
        <w:t>o</w:t>
      </w:r>
      <w:r w:rsidRPr="003920CF">
        <w:rPr>
          <w:rFonts w:ascii="Arial" w:hAnsi="Arial" w:cs="Arial"/>
          <w:i/>
          <w:iCs/>
          <w:spacing w:val="1"/>
          <w:sz w:val="18"/>
          <w:szCs w:val="18"/>
        </w:rPr>
        <w:t>s</w:t>
      </w:r>
      <w:r w:rsidRPr="003920CF">
        <w:rPr>
          <w:rFonts w:ascii="Arial" w:hAnsi="Arial" w:cs="Arial"/>
          <w:i/>
          <w:iCs/>
          <w:sz w:val="18"/>
          <w:szCs w:val="18"/>
        </w:rPr>
        <w:t>to</w:t>
      </w:r>
      <w:r w:rsidRPr="003920CF">
        <w:rPr>
          <w:rFonts w:ascii="Arial" w:hAnsi="Arial" w:cs="Arial"/>
          <w:i/>
          <w:iCs/>
          <w:spacing w:val="1"/>
          <w:sz w:val="18"/>
          <w:szCs w:val="18"/>
        </w:rPr>
        <w:t>j</w:t>
      </w:r>
      <w:r w:rsidRPr="003920CF">
        <w:rPr>
          <w:rFonts w:ascii="Arial" w:hAnsi="Arial" w:cs="Arial"/>
          <w:i/>
          <w:iCs/>
          <w:sz w:val="18"/>
          <w:szCs w:val="18"/>
        </w:rPr>
        <w:t>nem po</w:t>
      </w:r>
      <w:r w:rsidRPr="003920CF">
        <w:rPr>
          <w:rFonts w:ascii="Arial" w:hAnsi="Arial" w:cs="Arial"/>
          <w:i/>
          <w:iCs/>
          <w:spacing w:val="2"/>
          <w:sz w:val="18"/>
          <w:szCs w:val="18"/>
        </w:rPr>
        <w:t>d</w:t>
      </w:r>
      <w:r w:rsidRPr="003920CF">
        <w:rPr>
          <w:rFonts w:ascii="Arial" w:hAnsi="Arial" w:cs="Arial"/>
          <w:i/>
          <w:iCs/>
          <w:spacing w:val="-1"/>
          <w:sz w:val="18"/>
          <w:szCs w:val="18"/>
        </w:rPr>
        <w:t>j</w:t>
      </w:r>
      <w:r w:rsidRPr="003920CF">
        <w:rPr>
          <w:rFonts w:ascii="Arial" w:hAnsi="Arial" w:cs="Arial"/>
          <w:i/>
          <w:iCs/>
          <w:sz w:val="18"/>
          <w:szCs w:val="18"/>
        </w:rPr>
        <w:t>et</w:t>
      </w:r>
      <w:r w:rsidRPr="003920CF">
        <w:rPr>
          <w:rFonts w:ascii="Arial" w:hAnsi="Arial" w:cs="Arial"/>
          <w:i/>
          <w:iCs/>
          <w:spacing w:val="2"/>
          <w:sz w:val="18"/>
          <w:szCs w:val="18"/>
        </w:rPr>
        <w:t>n</w:t>
      </w:r>
      <w:r w:rsidRPr="003920CF">
        <w:rPr>
          <w:rFonts w:ascii="Arial" w:hAnsi="Arial" w:cs="Arial"/>
          <w:i/>
          <w:iCs/>
          <w:spacing w:val="-1"/>
          <w:sz w:val="18"/>
          <w:szCs w:val="18"/>
        </w:rPr>
        <w:t>i</w:t>
      </w:r>
      <w:r w:rsidRPr="003920CF">
        <w:rPr>
          <w:rFonts w:ascii="Arial" w:hAnsi="Arial" w:cs="Arial"/>
          <w:i/>
          <w:iCs/>
          <w:spacing w:val="1"/>
          <w:sz w:val="18"/>
          <w:szCs w:val="18"/>
        </w:rPr>
        <w:t>k</w:t>
      </w:r>
      <w:r w:rsidRPr="003920CF">
        <w:rPr>
          <w:rFonts w:ascii="Arial" w:hAnsi="Arial" w:cs="Arial"/>
          <w:i/>
          <w:iCs/>
          <w:sz w:val="18"/>
          <w:szCs w:val="18"/>
        </w:rPr>
        <w:t xml:space="preserve">u </w:t>
      </w:r>
      <w:r w:rsidRPr="003920CF">
        <w:rPr>
          <w:rFonts w:ascii="Arial" w:hAnsi="Arial" w:cs="Arial"/>
          <w:i/>
          <w:iCs/>
          <w:spacing w:val="2"/>
          <w:sz w:val="18"/>
          <w:szCs w:val="18"/>
        </w:rPr>
        <w:t>p</w:t>
      </w:r>
      <w:r w:rsidRPr="003920CF">
        <w:rPr>
          <w:rFonts w:ascii="Arial" w:hAnsi="Arial" w:cs="Arial"/>
          <w:i/>
          <w:iCs/>
          <w:sz w:val="18"/>
          <w:szCs w:val="18"/>
        </w:rPr>
        <w:t>o</w:t>
      </w:r>
      <w:r w:rsidRPr="003920CF">
        <w:rPr>
          <w:rFonts w:ascii="Arial" w:hAnsi="Arial" w:cs="Arial"/>
          <w:i/>
          <w:iCs/>
          <w:spacing w:val="1"/>
          <w:sz w:val="18"/>
          <w:szCs w:val="18"/>
        </w:rPr>
        <w:t>s</w:t>
      </w:r>
      <w:r w:rsidRPr="003920CF">
        <w:rPr>
          <w:rFonts w:ascii="Arial" w:hAnsi="Arial" w:cs="Arial"/>
          <w:i/>
          <w:iCs/>
          <w:sz w:val="18"/>
          <w:szCs w:val="18"/>
        </w:rPr>
        <w:t>a</w:t>
      </w:r>
      <w:r w:rsidRPr="003920CF">
        <w:rPr>
          <w:rFonts w:ascii="Arial" w:hAnsi="Arial" w:cs="Arial"/>
          <w:i/>
          <w:iCs/>
          <w:spacing w:val="2"/>
          <w:sz w:val="18"/>
          <w:szCs w:val="18"/>
        </w:rPr>
        <w:t>me</w:t>
      </w:r>
      <w:r w:rsidRPr="003920CF">
        <w:rPr>
          <w:rFonts w:ascii="Arial" w:hAnsi="Arial" w:cs="Arial"/>
          <w:i/>
          <w:iCs/>
          <w:spacing w:val="-1"/>
          <w:sz w:val="18"/>
          <w:szCs w:val="18"/>
        </w:rPr>
        <w:t>z</w:t>
      </w:r>
      <w:r w:rsidRPr="003920CF">
        <w:rPr>
          <w:rFonts w:ascii="Arial" w:hAnsi="Arial" w:cs="Arial"/>
          <w:i/>
          <w:iCs/>
          <w:sz w:val="18"/>
          <w:szCs w:val="18"/>
        </w:rPr>
        <w:t>n</w:t>
      </w:r>
      <w:r w:rsidRPr="003920CF">
        <w:rPr>
          <w:rFonts w:ascii="Arial" w:hAnsi="Arial" w:cs="Arial"/>
          <w:i/>
          <w:iCs/>
          <w:spacing w:val="-1"/>
          <w:sz w:val="18"/>
          <w:szCs w:val="18"/>
        </w:rPr>
        <w:t>i</w:t>
      </w:r>
      <w:r w:rsidRPr="003920CF">
        <w:rPr>
          <w:rFonts w:ascii="Arial" w:hAnsi="Arial" w:cs="Arial"/>
          <w:i/>
          <w:iCs/>
          <w:spacing w:val="1"/>
          <w:sz w:val="18"/>
          <w:szCs w:val="18"/>
        </w:rPr>
        <w:t>k</w:t>
      </w:r>
      <w:r w:rsidRPr="003920CF">
        <w:rPr>
          <w:rFonts w:ascii="Arial" w:hAnsi="Arial" w:cs="Arial"/>
          <w:i/>
          <w:iCs/>
          <w:sz w:val="18"/>
          <w:szCs w:val="18"/>
        </w:rPr>
        <w:t>u,</w:t>
      </w:r>
      <w:r w:rsidRPr="003920CF">
        <w:rPr>
          <w:rFonts w:ascii="Arial" w:hAnsi="Arial" w:cs="Arial"/>
          <w:i/>
          <w:iCs/>
          <w:spacing w:val="1"/>
          <w:sz w:val="18"/>
          <w:szCs w:val="18"/>
        </w:rPr>
        <w:t xml:space="preserve"> </w:t>
      </w:r>
      <w:r w:rsidRPr="003920CF">
        <w:rPr>
          <w:rFonts w:ascii="Arial" w:hAnsi="Arial" w:cs="Arial"/>
          <w:i/>
          <w:iCs/>
          <w:sz w:val="18"/>
          <w:szCs w:val="18"/>
        </w:rPr>
        <w:t>d</w:t>
      </w:r>
      <w:r w:rsidRPr="003920CF">
        <w:rPr>
          <w:rFonts w:ascii="Arial" w:hAnsi="Arial" w:cs="Arial"/>
          <w:i/>
          <w:iCs/>
          <w:spacing w:val="3"/>
          <w:sz w:val="18"/>
          <w:szCs w:val="18"/>
        </w:rPr>
        <w:t>r</w:t>
      </w:r>
      <w:r w:rsidRPr="003920CF">
        <w:rPr>
          <w:rFonts w:ascii="Arial" w:hAnsi="Arial" w:cs="Arial"/>
          <w:i/>
          <w:iCs/>
          <w:sz w:val="18"/>
          <w:szCs w:val="18"/>
        </w:rPr>
        <w:t>u</w:t>
      </w:r>
      <w:r w:rsidRPr="003920CF">
        <w:rPr>
          <w:rFonts w:ascii="Arial" w:hAnsi="Arial" w:cs="Arial"/>
          <w:i/>
          <w:iCs/>
          <w:spacing w:val="1"/>
          <w:sz w:val="18"/>
          <w:szCs w:val="18"/>
        </w:rPr>
        <w:t>š</w:t>
      </w:r>
      <w:r w:rsidRPr="003920CF">
        <w:rPr>
          <w:rFonts w:ascii="Arial" w:hAnsi="Arial" w:cs="Arial"/>
          <w:i/>
          <w:iCs/>
          <w:sz w:val="18"/>
          <w:szCs w:val="18"/>
        </w:rPr>
        <w:t>t</w:t>
      </w:r>
      <w:r w:rsidRPr="003920CF">
        <w:rPr>
          <w:rFonts w:ascii="Arial" w:hAnsi="Arial" w:cs="Arial"/>
          <w:i/>
          <w:iCs/>
          <w:spacing w:val="1"/>
          <w:sz w:val="18"/>
          <w:szCs w:val="18"/>
        </w:rPr>
        <w:t>v</w:t>
      </w:r>
      <w:r w:rsidRPr="003920CF">
        <w:rPr>
          <w:rFonts w:ascii="Arial" w:hAnsi="Arial" w:cs="Arial"/>
          <w:i/>
          <w:iCs/>
          <w:sz w:val="18"/>
          <w:szCs w:val="18"/>
        </w:rPr>
        <w:t>u,</w:t>
      </w:r>
      <w:r w:rsidRPr="003920CF">
        <w:rPr>
          <w:rFonts w:ascii="Arial" w:hAnsi="Arial" w:cs="Arial"/>
          <w:i/>
          <w:iCs/>
          <w:spacing w:val="1"/>
          <w:sz w:val="18"/>
          <w:szCs w:val="18"/>
        </w:rPr>
        <w:t xml:space="preserve"> </w:t>
      </w:r>
      <w:r w:rsidRPr="003920CF">
        <w:rPr>
          <w:rFonts w:ascii="Arial" w:hAnsi="Arial" w:cs="Arial"/>
          <w:i/>
          <w:iCs/>
          <w:spacing w:val="-1"/>
          <w:sz w:val="18"/>
          <w:szCs w:val="18"/>
        </w:rPr>
        <w:t>z</w:t>
      </w:r>
      <w:r w:rsidRPr="003920CF">
        <w:rPr>
          <w:rFonts w:ascii="Arial" w:hAnsi="Arial" w:cs="Arial"/>
          <w:i/>
          <w:iCs/>
          <w:sz w:val="18"/>
          <w:szCs w:val="18"/>
        </w:rPr>
        <w:t>d</w:t>
      </w:r>
      <w:r w:rsidRPr="003920CF">
        <w:rPr>
          <w:rFonts w:ascii="Arial" w:hAnsi="Arial" w:cs="Arial"/>
          <w:i/>
          <w:iCs/>
          <w:spacing w:val="1"/>
          <w:sz w:val="18"/>
          <w:szCs w:val="18"/>
        </w:rPr>
        <w:t>r</w:t>
      </w:r>
      <w:r w:rsidRPr="003920CF">
        <w:rPr>
          <w:rFonts w:ascii="Arial" w:hAnsi="Arial" w:cs="Arial"/>
          <w:i/>
          <w:iCs/>
          <w:spacing w:val="2"/>
          <w:sz w:val="18"/>
          <w:szCs w:val="18"/>
        </w:rPr>
        <w:t>u</w:t>
      </w:r>
      <w:r w:rsidRPr="003920CF">
        <w:rPr>
          <w:rFonts w:ascii="Arial" w:hAnsi="Arial" w:cs="Arial"/>
          <w:i/>
          <w:iCs/>
          <w:spacing w:val="-1"/>
          <w:sz w:val="18"/>
          <w:szCs w:val="18"/>
        </w:rPr>
        <w:t>ž</w:t>
      </w:r>
      <w:r w:rsidRPr="003920CF">
        <w:rPr>
          <w:rFonts w:ascii="Arial" w:hAnsi="Arial" w:cs="Arial"/>
          <w:i/>
          <w:iCs/>
          <w:sz w:val="18"/>
          <w:szCs w:val="18"/>
        </w:rPr>
        <w:t>e</w:t>
      </w:r>
      <w:r w:rsidRPr="003920CF">
        <w:rPr>
          <w:rFonts w:ascii="Arial" w:hAnsi="Arial" w:cs="Arial"/>
          <w:i/>
          <w:iCs/>
          <w:spacing w:val="2"/>
          <w:sz w:val="18"/>
          <w:szCs w:val="18"/>
        </w:rPr>
        <w:t>n</w:t>
      </w:r>
      <w:r w:rsidRPr="003920CF">
        <w:rPr>
          <w:rFonts w:ascii="Arial" w:hAnsi="Arial" w:cs="Arial"/>
          <w:i/>
          <w:iCs/>
          <w:spacing w:val="-1"/>
          <w:sz w:val="18"/>
          <w:szCs w:val="18"/>
        </w:rPr>
        <w:t>j</w:t>
      </w:r>
      <w:r w:rsidRPr="003920CF">
        <w:rPr>
          <w:rFonts w:ascii="Arial" w:hAnsi="Arial" w:cs="Arial"/>
          <w:i/>
          <w:iCs/>
          <w:sz w:val="18"/>
          <w:szCs w:val="18"/>
        </w:rPr>
        <w:t>u,…</w:t>
      </w:r>
    </w:p>
    <w:p w14:paraId="0177B751" w14:textId="77777777" w:rsidR="003920CF" w:rsidRPr="003920CF" w:rsidRDefault="003920CF" w:rsidP="003920CF">
      <w:pPr>
        <w:widowControl w:val="0"/>
        <w:autoSpaceDE w:val="0"/>
        <w:autoSpaceDN w:val="0"/>
        <w:adjustRightInd w:val="0"/>
        <w:spacing w:after="0" w:line="200" w:lineRule="exact"/>
        <w:rPr>
          <w:rFonts w:ascii="Arial" w:hAnsi="Arial" w:cs="Arial"/>
          <w:sz w:val="20"/>
          <w:szCs w:val="20"/>
        </w:rPr>
      </w:pPr>
    </w:p>
    <w:p w14:paraId="68C0557F" w14:textId="3A721F78" w:rsidR="003920CF" w:rsidRPr="003920CF" w:rsidRDefault="003920CF" w:rsidP="003920CF">
      <w:pPr>
        <w:widowControl w:val="0"/>
        <w:tabs>
          <w:tab w:val="left" w:pos="1300"/>
          <w:tab w:val="left" w:pos="9500"/>
        </w:tabs>
        <w:autoSpaceDE w:val="0"/>
        <w:autoSpaceDN w:val="0"/>
        <w:adjustRightInd w:val="0"/>
        <w:spacing w:after="0" w:line="248" w:lineRule="exact"/>
        <w:rPr>
          <w:rFonts w:ascii="Arial" w:hAnsi="Arial" w:cs="Arial"/>
          <w:sz w:val="20"/>
          <w:szCs w:val="20"/>
        </w:rPr>
      </w:pPr>
      <w:r w:rsidRPr="003920CF">
        <w:rPr>
          <w:rFonts w:ascii="Arial" w:hAnsi="Arial" w:cs="Arial"/>
          <w:spacing w:val="-1"/>
          <w:position w:val="-1"/>
          <w:sz w:val="20"/>
          <w:szCs w:val="20"/>
        </w:rPr>
        <w:t>N</w:t>
      </w:r>
      <w:r w:rsidRPr="003920CF">
        <w:rPr>
          <w:rFonts w:ascii="Arial" w:hAnsi="Arial" w:cs="Arial"/>
          <w:position w:val="-1"/>
          <w:sz w:val="20"/>
          <w:szCs w:val="20"/>
        </w:rPr>
        <w:t>a</w:t>
      </w:r>
      <w:r w:rsidRPr="003920CF">
        <w:rPr>
          <w:rFonts w:ascii="Arial" w:hAnsi="Arial" w:cs="Arial"/>
          <w:spacing w:val="-2"/>
          <w:position w:val="-1"/>
          <w:sz w:val="20"/>
          <w:szCs w:val="20"/>
        </w:rPr>
        <w:t>z</w:t>
      </w:r>
      <w:r w:rsidRPr="003920CF">
        <w:rPr>
          <w:rFonts w:ascii="Arial" w:hAnsi="Arial" w:cs="Arial"/>
          <w:spacing w:val="1"/>
          <w:position w:val="-1"/>
          <w:sz w:val="20"/>
          <w:szCs w:val="20"/>
        </w:rPr>
        <w:t>i</w:t>
      </w:r>
      <w:r w:rsidRPr="003920CF">
        <w:rPr>
          <w:rFonts w:ascii="Arial" w:hAnsi="Arial" w:cs="Arial"/>
          <w:spacing w:val="-2"/>
          <w:position w:val="-1"/>
          <w:sz w:val="20"/>
          <w:szCs w:val="20"/>
        </w:rPr>
        <w:t>v</w:t>
      </w:r>
      <w:r w:rsidRPr="003920CF">
        <w:rPr>
          <w:rFonts w:ascii="Arial" w:hAnsi="Arial" w:cs="Arial"/>
          <w:position w:val="-1"/>
          <w:sz w:val="20"/>
          <w:szCs w:val="20"/>
        </w:rPr>
        <w:t>:</w:t>
      </w:r>
      <w:r w:rsidRPr="003920CF">
        <w:rPr>
          <w:rFonts w:ascii="Arial" w:hAnsi="Arial" w:cs="Arial"/>
          <w:position w:val="-1"/>
          <w:sz w:val="20"/>
          <w:szCs w:val="20"/>
          <w:u w:val="single"/>
        </w:rPr>
        <w:tab/>
      </w:r>
    </w:p>
    <w:p w14:paraId="359CD662" w14:textId="77777777" w:rsidR="003920CF" w:rsidRPr="003920CF" w:rsidRDefault="003920CF" w:rsidP="003920CF">
      <w:pPr>
        <w:widowControl w:val="0"/>
        <w:autoSpaceDE w:val="0"/>
        <w:autoSpaceDN w:val="0"/>
        <w:adjustRightInd w:val="0"/>
        <w:spacing w:before="18" w:after="0" w:line="200" w:lineRule="exact"/>
        <w:rPr>
          <w:rFonts w:ascii="Arial" w:hAnsi="Arial" w:cs="Arial"/>
          <w:sz w:val="20"/>
          <w:szCs w:val="20"/>
        </w:rPr>
      </w:pPr>
    </w:p>
    <w:p w14:paraId="5CD94C76" w14:textId="1122B0BF" w:rsidR="003920CF" w:rsidRPr="003920CF" w:rsidRDefault="00C145BB" w:rsidP="003920CF">
      <w:pPr>
        <w:widowControl w:val="0"/>
        <w:tabs>
          <w:tab w:val="left" w:pos="1300"/>
          <w:tab w:val="left" w:pos="9500"/>
        </w:tabs>
        <w:autoSpaceDE w:val="0"/>
        <w:autoSpaceDN w:val="0"/>
        <w:adjustRightInd w:val="0"/>
        <w:spacing w:before="32" w:after="0" w:line="248" w:lineRule="exact"/>
        <w:rPr>
          <w:rFonts w:ascii="Arial" w:hAnsi="Arial" w:cs="Arial"/>
          <w:sz w:val="20"/>
          <w:szCs w:val="20"/>
        </w:rPr>
      </w:pPr>
      <w:r>
        <w:rPr>
          <w:rFonts w:ascii="Arial" w:hAnsi="Arial" w:cs="Arial"/>
          <w:spacing w:val="-1"/>
          <w:position w:val="-1"/>
          <w:sz w:val="20"/>
          <w:szCs w:val="20"/>
        </w:rPr>
        <w:t>Naslov</w:t>
      </w:r>
      <w:r w:rsidR="003920CF" w:rsidRPr="003920CF">
        <w:rPr>
          <w:rFonts w:ascii="Arial" w:hAnsi="Arial" w:cs="Arial"/>
          <w:position w:val="-1"/>
          <w:sz w:val="20"/>
          <w:szCs w:val="20"/>
        </w:rPr>
        <w:t>:</w:t>
      </w:r>
      <w:r w:rsidR="003920CF" w:rsidRPr="003920CF">
        <w:rPr>
          <w:rFonts w:ascii="Arial" w:hAnsi="Arial" w:cs="Arial"/>
          <w:position w:val="-1"/>
          <w:sz w:val="20"/>
          <w:szCs w:val="20"/>
          <w:u w:val="single"/>
        </w:rPr>
        <w:tab/>
      </w:r>
    </w:p>
    <w:p w14:paraId="17572310" w14:textId="77777777" w:rsidR="003920CF" w:rsidRPr="003920CF" w:rsidRDefault="003920CF" w:rsidP="003920CF">
      <w:pPr>
        <w:widowControl w:val="0"/>
        <w:autoSpaceDE w:val="0"/>
        <w:autoSpaceDN w:val="0"/>
        <w:adjustRightInd w:val="0"/>
        <w:spacing w:before="18" w:after="0" w:line="200" w:lineRule="exact"/>
        <w:rPr>
          <w:rFonts w:ascii="Arial" w:hAnsi="Arial" w:cs="Arial"/>
          <w:sz w:val="20"/>
          <w:szCs w:val="20"/>
        </w:rPr>
      </w:pPr>
    </w:p>
    <w:p w14:paraId="04E8C846" w14:textId="1F929AA2" w:rsidR="003920CF" w:rsidRPr="003920CF" w:rsidRDefault="003920CF" w:rsidP="003920CF">
      <w:pPr>
        <w:widowControl w:val="0"/>
        <w:tabs>
          <w:tab w:val="left" w:pos="2160"/>
          <w:tab w:val="left" w:pos="9500"/>
        </w:tabs>
        <w:autoSpaceDE w:val="0"/>
        <w:autoSpaceDN w:val="0"/>
        <w:adjustRightInd w:val="0"/>
        <w:spacing w:before="32" w:after="0" w:line="248" w:lineRule="exact"/>
        <w:rPr>
          <w:rFonts w:ascii="Arial" w:hAnsi="Arial" w:cs="Arial"/>
          <w:sz w:val="20"/>
          <w:szCs w:val="20"/>
        </w:rPr>
      </w:pPr>
      <w:r w:rsidRPr="003920CF">
        <w:rPr>
          <w:rFonts w:ascii="Arial" w:hAnsi="Arial" w:cs="Arial"/>
          <w:spacing w:val="-4"/>
          <w:position w:val="-1"/>
          <w:sz w:val="20"/>
          <w:szCs w:val="20"/>
        </w:rPr>
        <w:t>M</w:t>
      </w:r>
      <w:r w:rsidRPr="003920CF">
        <w:rPr>
          <w:rFonts w:ascii="Arial" w:hAnsi="Arial" w:cs="Arial"/>
          <w:position w:val="-1"/>
          <w:sz w:val="20"/>
          <w:szCs w:val="20"/>
        </w:rPr>
        <w:t>a</w:t>
      </w:r>
      <w:r w:rsidRPr="003920CF">
        <w:rPr>
          <w:rFonts w:ascii="Arial" w:hAnsi="Arial" w:cs="Arial"/>
          <w:spacing w:val="1"/>
          <w:position w:val="-1"/>
          <w:sz w:val="20"/>
          <w:szCs w:val="20"/>
        </w:rPr>
        <w:t>t</w:t>
      </w:r>
      <w:r w:rsidRPr="003920CF">
        <w:rPr>
          <w:rFonts w:ascii="Arial" w:hAnsi="Arial" w:cs="Arial"/>
          <w:spacing w:val="-1"/>
          <w:position w:val="-1"/>
          <w:sz w:val="20"/>
          <w:szCs w:val="20"/>
        </w:rPr>
        <w:t>i</w:t>
      </w:r>
      <w:r w:rsidRPr="003920CF">
        <w:rPr>
          <w:rFonts w:ascii="Arial" w:hAnsi="Arial" w:cs="Arial"/>
          <w:position w:val="-1"/>
          <w:sz w:val="20"/>
          <w:szCs w:val="20"/>
        </w:rPr>
        <w:t>čna</w:t>
      </w:r>
      <w:r w:rsidRPr="003920CF">
        <w:rPr>
          <w:rFonts w:ascii="Arial" w:hAnsi="Arial" w:cs="Arial"/>
          <w:spacing w:val="1"/>
          <w:position w:val="-1"/>
          <w:sz w:val="20"/>
          <w:szCs w:val="20"/>
        </w:rPr>
        <w:t xml:space="preserve"> </w:t>
      </w:r>
      <w:r w:rsidRPr="003920CF">
        <w:rPr>
          <w:rFonts w:ascii="Arial" w:hAnsi="Arial" w:cs="Arial"/>
          <w:position w:val="-1"/>
          <w:sz w:val="20"/>
          <w:szCs w:val="20"/>
        </w:rPr>
        <w:t>š</w:t>
      </w:r>
      <w:r w:rsidRPr="003920CF">
        <w:rPr>
          <w:rFonts w:ascii="Arial" w:hAnsi="Arial" w:cs="Arial"/>
          <w:spacing w:val="1"/>
          <w:position w:val="-1"/>
          <w:sz w:val="20"/>
          <w:szCs w:val="20"/>
        </w:rPr>
        <w:t>t</w:t>
      </w:r>
      <w:r w:rsidRPr="003920CF">
        <w:rPr>
          <w:rFonts w:ascii="Arial" w:hAnsi="Arial" w:cs="Arial"/>
          <w:position w:val="-1"/>
          <w:sz w:val="20"/>
          <w:szCs w:val="20"/>
        </w:rPr>
        <w:t>e</w:t>
      </w:r>
      <w:r w:rsidRPr="003920CF">
        <w:rPr>
          <w:rFonts w:ascii="Arial" w:hAnsi="Arial" w:cs="Arial"/>
          <w:spacing w:val="-2"/>
          <w:position w:val="-1"/>
          <w:sz w:val="20"/>
          <w:szCs w:val="20"/>
        </w:rPr>
        <w:t>v</w:t>
      </w:r>
      <w:r w:rsidRPr="003920CF">
        <w:rPr>
          <w:rFonts w:ascii="Arial" w:hAnsi="Arial" w:cs="Arial"/>
          <w:spacing w:val="-1"/>
          <w:position w:val="-1"/>
          <w:sz w:val="20"/>
          <w:szCs w:val="20"/>
        </w:rPr>
        <w:t>il</w:t>
      </w:r>
      <w:r w:rsidRPr="003920CF">
        <w:rPr>
          <w:rFonts w:ascii="Arial" w:hAnsi="Arial" w:cs="Arial"/>
          <w:spacing w:val="2"/>
          <w:position w:val="-1"/>
          <w:sz w:val="20"/>
          <w:szCs w:val="20"/>
        </w:rPr>
        <w:t>k</w:t>
      </w:r>
      <w:r w:rsidRPr="003920CF">
        <w:rPr>
          <w:rFonts w:ascii="Arial" w:hAnsi="Arial" w:cs="Arial"/>
          <w:position w:val="-1"/>
          <w:sz w:val="20"/>
          <w:szCs w:val="20"/>
        </w:rPr>
        <w:t xml:space="preserve">a: </w:t>
      </w:r>
      <w:r w:rsidRPr="003920CF">
        <w:rPr>
          <w:rFonts w:ascii="Arial" w:hAnsi="Arial" w:cs="Arial"/>
          <w:position w:val="-1"/>
          <w:sz w:val="20"/>
          <w:szCs w:val="20"/>
          <w:u w:val="single"/>
        </w:rPr>
        <w:t xml:space="preserve"> </w:t>
      </w:r>
      <w:r w:rsidRPr="003920CF">
        <w:rPr>
          <w:rFonts w:ascii="Arial" w:hAnsi="Arial" w:cs="Arial"/>
          <w:position w:val="-1"/>
          <w:sz w:val="20"/>
          <w:szCs w:val="20"/>
          <w:u w:val="single"/>
        </w:rPr>
        <w:tab/>
      </w:r>
    </w:p>
    <w:p w14:paraId="7157E664" w14:textId="77777777" w:rsidR="003920CF" w:rsidRPr="003920CF" w:rsidRDefault="003920CF" w:rsidP="003920CF">
      <w:pPr>
        <w:widowControl w:val="0"/>
        <w:autoSpaceDE w:val="0"/>
        <w:autoSpaceDN w:val="0"/>
        <w:adjustRightInd w:val="0"/>
        <w:spacing w:before="18" w:after="0" w:line="200" w:lineRule="exact"/>
        <w:rPr>
          <w:rFonts w:ascii="Arial" w:hAnsi="Arial" w:cs="Arial"/>
          <w:sz w:val="20"/>
          <w:szCs w:val="20"/>
        </w:rPr>
      </w:pPr>
    </w:p>
    <w:p w14:paraId="542E76AC" w14:textId="26B8E254" w:rsidR="003920CF" w:rsidRPr="003920CF" w:rsidRDefault="003920CF" w:rsidP="003920CF">
      <w:pPr>
        <w:widowControl w:val="0"/>
        <w:tabs>
          <w:tab w:val="left" w:pos="3480"/>
          <w:tab w:val="left" w:pos="9480"/>
        </w:tabs>
        <w:autoSpaceDE w:val="0"/>
        <w:autoSpaceDN w:val="0"/>
        <w:adjustRightInd w:val="0"/>
        <w:spacing w:before="32" w:after="0" w:line="248" w:lineRule="exact"/>
        <w:rPr>
          <w:rFonts w:ascii="Arial" w:hAnsi="Arial" w:cs="Arial"/>
          <w:sz w:val="18"/>
          <w:szCs w:val="18"/>
        </w:rPr>
      </w:pPr>
      <w:r w:rsidRPr="003920CF">
        <w:rPr>
          <w:rFonts w:ascii="Arial" w:hAnsi="Arial" w:cs="Arial"/>
          <w:spacing w:val="1"/>
          <w:position w:val="-1"/>
          <w:sz w:val="20"/>
          <w:szCs w:val="20"/>
        </w:rPr>
        <w:t>I</w:t>
      </w:r>
      <w:r w:rsidRPr="003920CF">
        <w:rPr>
          <w:rFonts w:ascii="Arial" w:hAnsi="Arial" w:cs="Arial"/>
          <w:position w:val="-1"/>
          <w:sz w:val="20"/>
          <w:szCs w:val="20"/>
        </w:rPr>
        <w:t xml:space="preserve">D </w:t>
      </w:r>
      <w:r w:rsidRPr="003920CF">
        <w:rPr>
          <w:rFonts w:ascii="Arial" w:hAnsi="Arial" w:cs="Arial"/>
          <w:spacing w:val="-2"/>
          <w:position w:val="-1"/>
          <w:sz w:val="20"/>
          <w:szCs w:val="20"/>
        </w:rPr>
        <w:t>z</w:t>
      </w:r>
      <w:r w:rsidRPr="003920CF">
        <w:rPr>
          <w:rFonts w:ascii="Arial" w:hAnsi="Arial" w:cs="Arial"/>
          <w:position w:val="-1"/>
          <w:sz w:val="20"/>
          <w:szCs w:val="20"/>
        </w:rPr>
        <w:t>a</w:t>
      </w:r>
      <w:r w:rsidRPr="003920CF">
        <w:rPr>
          <w:rFonts w:ascii="Arial" w:hAnsi="Arial" w:cs="Arial"/>
          <w:spacing w:val="1"/>
          <w:position w:val="-1"/>
          <w:sz w:val="20"/>
          <w:szCs w:val="20"/>
        </w:rPr>
        <w:t xml:space="preserve"> </w:t>
      </w:r>
      <w:r w:rsidRPr="003920CF">
        <w:rPr>
          <w:rFonts w:ascii="Arial" w:hAnsi="Arial" w:cs="Arial"/>
          <w:spacing w:val="-1"/>
          <w:position w:val="-1"/>
          <w:sz w:val="20"/>
          <w:szCs w:val="20"/>
        </w:rPr>
        <w:t>DD</w:t>
      </w:r>
      <w:r w:rsidRPr="003920CF">
        <w:rPr>
          <w:rFonts w:ascii="Arial" w:hAnsi="Arial" w:cs="Arial"/>
          <w:position w:val="-1"/>
          <w:sz w:val="20"/>
          <w:szCs w:val="20"/>
        </w:rPr>
        <w:t>V</w:t>
      </w:r>
      <w:r w:rsidRPr="003920CF">
        <w:rPr>
          <w:rFonts w:ascii="Arial" w:hAnsi="Arial" w:cs="Arial"/>
          <w:spacing w:val="1"/>
          <w:position w:val="-1"/>
          <w:sz w:val="20"/>
          <w:szCs w:val="20"/>
        </w:rPr>
        <w:t xml:space="preserve"> </w:t>
      </w:r>
      <w:r w:rsidRPr="003920CF">
        <w:rPr>
          <w:rFonts w:ascii="Arial" w:hAnsi="Arial" w:cs="Arial"/>
          <w:position w:val="-1"/>
          <w:sz w:val="20"/>
          <w:szCs w:val="20"/>
        </w:rPr>
        <w:t>a</w:t>
      </w:r>
      <w:r w:rsidRPr="003920CF">
        <w:rPr>
          <w:rFonts w:ascii="Arial" w:hAnsi="Arial" w:cs="Arial"/>
          <w:spacing w:val="-1"/>
          <w:position w:val="-1"/>
          <w:sz w:val="20"/>
          <w:szCs w:val="20"/>
        </w:rPr>
        <w:t>l</w:t>
      </w:r>
      <w:r w:rsidRPr="003920CF">
        <w:rPr>
          <w:rFonts w:ascii="Arial" w:hAnsi="Arial" w:cs="Arial"/>
          <w:position w:val="-1"/>
          <w:sz w:val="20"/>
          <w:szCs w:val="20"/>
        </w:rPr>
        <w:t>i da</w:t>
      </w:r>
      <w:r w:rsidRPr="003920CF">
        <w:rPr>
          <w:rFonts w:ascii="Arial" w:hAnsi="Arial" w:cs="Arial"/>
          <w:spacing w:val="-2"/>
          <w:position w:val="-1"/>
          <w:sz w:val="20"/>
          <w:szCs w:val="20"/>
        </w:rPr>
        <w:t>v</w:t>
      </w:r>
      <w:r w:rsidRPr="003920CF">
        <w:rPr>
          <w:rFonts w:ascii="Arial" w:hAnsi="Arial" w:cs="Arial"/>
          <w:position w:val="-1"/>
          <w:sz w:val="20"/>
          <w:szCs w:val="20"/>
        </w:rPr>
        <w:t>čna</w:t>
      </w:r>
      <w:r w:rsidRPr="003920CF">
        <w:rPr>
          <w:rFonts w:ascii="Arial" w:hAnsi="Arial" w:cs="Arial"/>
          <w:spacing w:val="1"/>
          <w:position w:val="-1"/>
          <w:sz w:val="20"/>
          <w:szCs w:val="20"/>
        </w:rPr>
        <w:t xml:space="preserve"> </w:t>
      </w:r>
      <w:r w:rsidRPr="003920CF">
        <w:rPr>
          <w:rFonts w:ascii="Arial" w:hAnsi="Arial" w:cs="Arial"/>
          <w:position w:val="-1"/>
          <w:sz w:val="20"/>
          <w:szCs w:val="20"/>
        </w:rPr>
        <w:t>š</w:t>
      </w:r>
      <w:r w:rsidRPr="003920CF">
        <w:rPr>
          <w:rFonts w:ascii="Arial" w:hAnsi="Arial" w:cs="Arial"/>
          <w:spacing w:val="1"/>
          <w:position w:val="-1"/>
          <w:sz w:val="20"/>
          <w:szCs w:val="20"/>
        </w:rPr>
        <w:t>t</w:t>
      </w:r>
      <w:r w:rsidRPr="003920CF">
        <w:rPr>
          <w:rFonts w:ascii="Arial" w:hAnsi="Arial" w:cs="Arial"/>
          <w:spacing w:val="-3"/>
          <w:position w:val="-1"/>
          <w:sz w:val="20"/>
          <w:szCs w:val="20"/>
        </w:rPr>
        <w:t>e</w:t>
      </w:r>
      <w:r w:rsidRPr="003920CF">
        <w:rPr>
          <w:rFonts w:ascii="Arial" w:hAnsi="Arial" w:cs="Arial"/>
          <w:spacing w:val="-2"/>
          <w:position w:val="-1"/>
          <w:sz w:val="20"/>
          <w:szCs w:val="20"/>
        </w:rPr>
        <w:t>v</w:t>
      </w:r>
      <w:r w:rsidRPr="003920CF">
        <w:rPr>
          <w:rFonts w:ascii="Arial" w:hAnsi="Arial" w:cs="Arial"/>
          <w:spacing w:val="1"/>
          <w:position w:val="-1"/>
          <w:sz w:val="20"/>
          <w:szCs w:val="20"/>
        </w:rPr>
        <w:t>i</w:t>
      </w:r>
      <w:r w:rsidRPr="003920CF">
        <w:rPr>
          <w:rFonts w:ascii="Arial" w:hAnsi="Arial" w:cs="Arial"/>
          <w:spacing w:val="-1"/>
          <w:position w:val="-1"/>
          <w:sz w:val="20"/>
          <w:szCs w:val="20"/>
        </w:rPr>
        <w:t>l</w:t>
      </w:r>
      <w:r w:rsidRPr="003920CF">
        <w:rPr>
          <w:rFonts w:ascii="Arial" w:hAnsi="Arial" w:cs="Arial"/>
          <w:spacing w:val="2"/>
          <w:position w:val="-1"/>
          <w:sz w:val="20"/>
          <w:szCs w:val="20"/>
        </w:rPr>
        <w:t>k</w:t>
      </w:r>
      <w:r w:rsidRPr="003920CF">
        <w:rPr>
          <w:rFonts w:ascii="Arial" w:hAnsi="Arial" w:cs="Arial"/>
          <w:position w:val="-1"/>
          <w:sz w:val="20"/>
          <w:szCs w:val="20"/>
        </w:rPr>
        <w:t xml:space="preserve">a: </w:t>
      </w:r>
      <w:r w:rsidRPr="003920CF">
        <w:rPr>
          <w:rFonts w:ascii="Arial" w:hAnsi="Arial" w:cs="Arial"/>
          <w:position w:val="-1"/>
          <w:sz w:val="20"/>
          <w:szCs w:val="20"/>
          <w:u w:val="single"/>
        </w:rPr>
        <w:t xml:space="preserve"> </w:t>
      </w:r>
      <w:r w:rsidRPr="003920CF">
        <w:rPr>
          <w:rFonts w:ascii="Arial" w:hAnsi="Arial" w:cs="Arial"/>
          <w:position w:val="-1"/>
          <w:sz w:val="20"/>
          <w:szCs w:val="20"/>
          <w:u w:val="single"/>
        </w:rPr>
        <w:tab/>
      </w:r>
    </w:p>
    <w:p w14:paraId="158B9781" w14:textId="77777777" w:rsidR="003920CF" w:rsidRPr="003920CF" w:rsidRDefault="003920CF" w:rsidP="003920CF">
      <w:pPr>
        <w:widowControl w:val="0"/>
        <w:autoSpaceDE w:val="0"/>
        <w:autoSpaceDN w:val="0"/>
        <w:adjustRightInd w:val="0"/>
        <w:spacing w:after="0" w:line="200" w:lineRule="exact"/>
        <w:rPr>
          <w:rFonts w:ascii="Arial" w:hAnsi="Arial" w:cs="Arial"/>
          <w:sz w:val="20"/>
          <w:szCs w:val="20"/>
        </w:rPr>
      </w:pPr>
    </w:p>
    <w:p w14:paraId="273FDC5F" w14:textId="77777777" w:rsidR="003920CF" w:rsidRPr="003920CF" w:rsidRDefault="003920CF" w:rsidP="003920CF">
      <w:pPr>
        <w:widowControl w:val="0"/>
        <w:autoSpaceDE w:val="0"/>
        <w:autoSpaceDN w:val="0"/>
        <w:adjustRightInd w:val="0"/>
        <w:spacing w:after="0" w:line="200" w:lineRule="exact"/>
        <w:rPr>
          <w:rFonts w:ascii="Arial" w:hAnsi="Arial" w:cs="Arial"/>
          <w:sz w:val="20"/>
          <w:szCs w:val="20"/>
        </w:rPr>
      </w:pPr>
    </w:p>
    <w:p w14:paraId="57F5FE4E" w14:textId="77777777" w:rsidR="003920CF" w:rsidRPr="003920CF" w:rsidRDefault="003920CF" w:rsidP="003920CF">
      <w:pPr>
        <w:widowControl w:val="0"/>
        <w:autoSpaceDE w:val="0"/>
        <w:autoSpaceDN w:val="0"/>
        <w:adjustRightInd w:val="0"/>
        <w:spacing w:before="32" w:after="0" w:line="240" w:lineRule="auto"/>
        <w:rPr>
          <w:rFonts w:ascii="Arial" w:hAnsi="Arial" w:cs="Arial"/>
          <w:sz w:val="20"/>
          <w:szCs w:val="20"/>
        </w:rPr>
      </w:pPr>
      <w:r w:rsidRPr="003920CF">
        <w:rPr>
          <w:rFonts w:ascii="Arial" w:hAnsi="Arial" w:cs="Arial"/>
          <w:b/>
          <w:bCs/>
          <w:spacing w:val="-1"/>
          <w:sz w:val="20"/>
          <w:szCs w:val="20"/>
        </w:rPr>
        <w:t>UDE</w:t>
      </w:r>
      <w:r w:rsidRPr="003920CF">
        <w:rPr>
          <w:rFonts w:ascii="Arial" w:hAnsi="Arial" w:cs="Arial"/>
          <w:b/>
          <w:bCs/>
          <w:sz w:val="20"/>
          <w:szCs w:val="20"/>
        </w:rPr>
        <w:t>L</w:t>
      </w:r>
      <w:r w:rsidRPr="003920CF">
        <w:rPr>
          <w:rFonts w:ascii="Arial" w:hAnsi="Arial" w:cs="Arial"/>
          <w:b/>
          <w:bCs/>
          <w:spacing w:val="-1"/>
          <w:sz w:val="20"/>
          <w:szCs w:val="20"/>
        </w:rPr>
        <w:t>E</w:t>
      </w:r>
      <w:r w:rsidRPr="003920CF">
        <w:rPr>
          <w:rFonts w:ascii="Arial" w:hAnsi="Arial" w:cs="Arial"/>
          <w:b/>
          <w:bCs/>
          <w:sz w:val="20"/>
          <w:szCs w:val="20"/>
        </w:rPr>
        <w:t>Ž</w:t>
      </w:r>
      <w:r w:rsidRPr="003920CF">
        <w:rPr>
          <w:rFonts w:ascii="Arial" w:hAnsi="Arial" w:cs="Arial"/>
          <w:b/>
          <w:bCs/>
          <w:spacing w:val="4"/>
          <w:sz w:val="20"/>
          <w:szCs w:val="20"/>
        </w:rPr>
        <w:t>B</w:t>
      </w:r>
      <w:r w:rsidRPr="003920CF">
        <w:rPr>
          <w:rFonts w:ascii="Arial" w:hAnsi="Arial" w:cs="Arial"/>
          <w:b/>
          <w:bCs/>
          <w:sz w:val="20"/>
          <w:szCs w:val="20"/>
        </w:rPr>
        <w:t>A</w:t>
      </w:r>
      <w:r w:rsidRPr="003920CF">
        <w:rPr>
          <w:rFonts w:ascii="Arial" w:hAnsi="Arial" w:cs="Arial"/>
          <w:b/>
          <w:bCs/>
          <w:spacing w:val="-4"/>
          <w:sz w:val="20"/>
          <w:szCs w:val="20"/>
        </w:rPr>
        <w:t xml:space="preserve"> </w:t>
      </w:r>
      <w:r w:rsidRPr="003920CF">
        <w:rPr>
          <w:rFonts w:ascii="Arial" w:hAnsi="Arial" w:cs="Arial"/>
          <w:b/>
          <w:bCs/>
          <w:sz w:val="20"/>
          <w:szCs w:val="20"/>
        </w:rPr>
        <w:t>F</w:t>
      </w:r>
      <w:r w:rsidRPr="003920CF">
        <w:rPr>
          <w:rFonts w:ascii="Arial" w:hAnsi="Arial" w:cs="Arial"/>
          <w:b/>
          <w:bCs/>
          <w:spacing w:val="1"/>
          <w:sz w:val="20"/>
          <w:szCs w:val="20"/>
        </w:rPr>
        <w:t>I</w:t>
      </w:r>
      <w:r w:rsidRPr="003920CF">
        <w:rPr>
          <w:rFonts w:ascii="Arial" w:hAnsi="Arial" w:cs="Arial"/>
          <w:b/>
          <w:bCs/>
          <w:sz w:val="20"/>
          <w:szCs w:val="20"/>
        </w:rPr>
        <w:t>Z</w:t>
      </w:r>
      <w:r w:rsidRPr="003920CF">
        <w:rPr>
          <w:rFonts w:ascii="Arial" w:hAnsi="Arial" w:cs="Arial"/>
          <w:b/>
          <w:bCs/>
          <w:spacing w:val="1"/>
          <w:sz w:val="20"/>
          <w:szCs w:val="20"/>
        </w:rPr>
        <w:t>IČNI</w:t>
      </w:r>
      <w:r w:rsidRPr="003920CF">
        <w:rPr>
          <w:rFonts w:ascii="Arial" w:hAnsi="Arial" w:cs="Arial"/>
          <w:b/>
          <w:bCs/>
          <w:sz w:val="20"/>
          <w:szCs w:val="20"/>
        </w:rPr>
        <w:t xml:space="preserve">H </w:t>
      </w:r>
      <w:r w:rsidRPr="003920CF">
        <w:rPr>
          <w:rFonts w:ascii="Arial" w:hAnsi="Arial" w:cs="Arial"/>
          <w:b/>
          <w:bCs/>
          <w:spacing w:val="-1"/>
          <w:sz w:val="20"/>
          <w:szCs w:val="20"/>
        </w:rPr>
        <w:t>I</w:t>
      </w:r>
      <w:r w:rsidRPr="003920CF">
        <w:rPr>
          <w:rFonts w:ascii="Arial" w:hAnsi="Arial" w:cs="Arial"/>
          <w:b/>
          <w:bCs/>
          <w:sz w:val="20"/>
          <w:szCs w:val="20"/>
        </w:rPr>
        <w:t xml:space="preserve">N </w:t>
      </w:r>
      <w:r w:rsidRPr="003920CF">
        <w:rPr>
          <w:rFonts w:ascii="Arial" w:hAnsi="Arial" w:cs="Arial"/>
          <w:b/>
          <w:bCs/>
          <w:spacing w:val="-1"/>
          <w:sz w:val="20"/>
          <w:szCs w:val="20"/>
        </w:rPr>
        <w:t>P</w:t>
      </w:r>
      <w:r w:rsidRPr="003920CF">
        <w:rPr>
          <w:rFonts w:ascii="Arial" w:hAnsi="Arial" w:cs="Arial"/>
          <w:b/>
          <w:bCs/>
          <w:spacing w:val="1"/>
          <w:sz w:val="20"/>
          <w:szCs w:val="20"/>
        </w:rPr>
        <w:t>R</w:t>
      </w:r>
      <w:r w:rsidRPr="003920CF">
        <w:rPr>
          <w:rFonts w:ascii="Arial" w:hAnsi="Arial" w:cs="Arial"/>
          <w:b/>
          <w:bCs/>
          <w:spacing w:val="-6"/>
          <w:sz w:val="20"/>
          <w:szCs w:val="20"/>
        </w:rPr>
        <w:t>A</w:t>
      </w:r>
      <w:r w:rsidRPr="003920CF">
        <w:rPr>
          <w:rFonts w:ascii="Arial" w:hAnsi="Arial" w:cs="Arial"/>
          <w:b/>
          <w:bCs/>
          <w:spacing w:val="2"/>
          <w:sz w:val="20"/>
          <w:szCs w:val="20"/>
        </w:rPr>
        <w:t>V</w:t>
      </w:r>
      <w:r w:rsidRPr="003920CF">
        <w:rPr>
          <w:rFonts w:ascii="Arial" w:hAnsi="Arial" w:cs="Arial"/>
          <w:b/>
          <w:bCs/>
          <w:spacing w:val="-1"/>
          <w:sz w:val="20"/>
          <w:szCs w:val="20"/>
        </w:rPr>
        <w:t>N</w:t>
      </w:r>
      <w:r w:rsidRPr="003920CF">
        <w:rPr>
          <w:rFonts w:ascii="Arial" w:hAnsi="Arial" w:cs="Arial"/>
          <w:b/>
          <w:bCs/>
          <w:spacing w:val="1"/>
          <w:sz w:val="20"/>
          <w:szCs w:val="20"/>
        </w:rPr>
        <w:t>I</w:t>
      </w:r>
      <w:r w:rsidRPr="003920CF">
        <w:rPr>
          <w:rFonts w:ascii="Arial" w:hAnsi="Arial" w:cs="Arial"/>
          <w:b/>
          <w:bCs/>
          <w:sz w:val="20"/>
          <w:szCs w:val="20"/>
        </w:rPr>
        <w:t xml:space="preserve">H </w:t>
      </w:r>
      <w:r w:rsidRPr="003920CF">
        <w:rPr>
          <w:rFonts w:ascii="Arial" w:hAnsi="Arial" w:cs="Arial"/>
          <w:b/>
          <w:bCs/>
          <w:spacing w:val="1"/>
          <w:sz w:val="20"/>
          <w:szCs w:val="20"/>
        </w:rPr>
        <w:t>O</w:t>
      </w:r>
      <w:r w:rsidRPr="003920CF">
        <w:rPr>
          <w:rFonts w:ascii="Arial" w:hAnsi="Arial" w:cs="Arial"/>
          <w:b/>
          <w:bCs/>
          <w:spacing w:val="-1"/>
          <w:sz w:val="20"/>
          <w:szCs w:val="20"/>
        </w:rPr>
        <w:t>SE</w:t>
      </w:r>
      <w:r w:rsidRPr="003920CF">
        <w:rPr>
          <w:rFonts w:ascii="Arial" w:hAnsi="Arial" w:cs="Arial"/>
          <w:b/>
          <w:bCs/>
          <w:sz w:val="20"/>
          <w:szCs w:val="20"/>
        </w:rPr>
        <w:t>B V</w:t>
      </w:r>
      <w:r w:rsidRPr="003920CF">
        <w:rPr>
          <w:rFonts w:ascii="Arial" w:hAnsi="Arial" w:cs="Arial"/>
          <w:b/>
          <w:bCs/>
          <w:spacing w:val="1"/>
          <w:sz w:val="20"/>
          <w:szCs w:val="20"/>
        </w:rPr>
        <w:t xml:space="preserve"> </w:t>
      </w:r>
      <w:r w:rsidRPr="003920CF">
        <w:rPr>
          <w:rFonts w:ascii="Arial" w:hAnsi="Arial" w:cs="Arial"/>
          <w:b/>
          <w:bCs/>
          <w:spacing w:val="-3"/>
          <w:sz w:val="20"/>
          <w:szCs w:val="20"/>
        </w:rPr>
        <w:t>L</w:t>
      </w:r>
      <w:r w:rsidRPr="003920CF">
        <w:rPr>
          <w:rFonts w:ascii="Arial" w:hAnsi="Arial" w:cs="Arial"/>
          <w:b/>
          <w:bCs/>
          <w:spacing w:val="-6"/>
          <w:sz w:val="20"/>
          <w:szCs w:val="20"/>
        </w:rPr>
        <w:t>A</w:t>
      </w:r>
      <w:r w:rsidRPr="003920CF">
        <w:rPr>
          <w:rFonts w:ascii="Arial" w:hAnsi="Arial" w:cs="Arial"/>
          <w:b/>
          <w:bCs/>
          <w:spacing w:val="2"/>
          <w:sz w:val="20"/>
          <w:szCs w:val="20"/>
        </w:rPr>
        <w:t>S</w:t>
      </w:r>
      <w:r w:rsidRPr="003920CF">
        <w:rPr>
          <w:rFonts w:ascii="Arial" w:hAnsi="Arial" w:cs="Arial"/>
          <w:b/>
          <w:bCs/>
          <w:sz w:val="20"/>
          <w:szCs w:val="20"/>
        </w:rPr>
        <w:t>T</w:t>
      </w:r>
      <w:r w:rsidRPr="003920CF">
        <w:rPr>
          <w:rFonts w:ascii="Arial" w:hAnsi="Arial" w:cs="Arial"/>
          <w:b/>
          <w:bCs/>
          <w:spacing w:val="-1"/>
          <w:sz w:val="20"/>
          <w:szCs w:val="20"/>
        </w:rPr>
        <w:t>N</w:t>
      </w:r>
      <w:r w:rsidRPr="003920CF">
        <w:rPr>
          <w:rFonts w:ascii="Arial" w:hAnsi="Arial" w:cs="Arial"/>
          <w:b/>
          <w:bCs/>
          <w:spacing w:val="1"/>
          <w:sz w:val="20"/>
          <w:szCs w:val="20"/>
        </w:rPr>
        <w:t>I</w:t>
      </w:r>
      <w:r w:rsidRPr="003920CF">
        <w:rPr>
          <w:rFonts w:ascii="Arial" w:hAnsi="Arial" w:cs="Arial"/>
          <w:b/>
          <w:bCs/>
          <w:spacing w:val="2"/>
          <w:sz w:val="20"/>
          <w:szCs w:val="20"/>
        </w:rPr>
        <w:t>Š</w:t>
      </w:r>
      <w:r w:rsidRPr="003920CF">
        <w:rPr>
          <w:rFonts w:ascii="Arial" w:hAnsi="Arial" w:cs="Arial"/>
          <w:b/>
          <w:bCs/>
          <w:spacing w:val="-3"/>
          <w:sz w:val="20"/>
          <w:szCs w:val="20"/>
        </w:rPr>
        <w:t>T</w:t>
      </w:r>
      <w:r w:rsidRPr="003920CF">
        <w:rPr>
          <w:rFonts w:ascii="Arial" w:hAnsi="Arial" w:cs="Arial"/>
          <w:b/>
          <w:bCs/>
          <w:spacing w:val="2"/>
          <w:sz w:val="20"/>
          <w:szCs w:val="20"/>
        </w:rPr>
        <w:t>V</w:t>
      </w:r>
      <w:r w:rsidRPr="003920CF">
        <w:rPr>
          <w:rFonts w:ascii="Arial" w:hAnsi="Arial" w:cs="Arial"/>
          <w:b/>
          <w:bCs/>
          <w:sz w:val="20"/>
          <w:szCs w:val="20"/>
        </w:rPr>
        <w:t xml:space="preserve">U </w:t>
      </w:r>
      <w:r w:rsidRPr="003920CF">
        <w:rPr>
          <w:rFonts w:ascii="Arial" w:hAnsi="Arial" w:cs="Arial"/>
          <w:b/>
          <w:bCs/>
          <w:spacing w:val="-1"/>
          <w:sz w:val="20"/>
          <w:szCs w:val="20"/>
        </w:rPr>
        <w:t>P</w:t>
      </w:r>
      <w:r w:rsidRPr="003920CF">
        <w:rPr>
          <w:rFonts w:ascii="Arial" w:hAnsi="Arial" w:cs="Arial"/>
          <w:b/>
          <w:bCs/>
          <w:spacing w:val="1"/>
          <w:sz w:val="20"/>
          <w:szCs w:val="20"/>
        </w:rPr>
        <w:t>O</w:t>
      </w:r>
      <w:r w:rsidRPr="003920CF">
        <w:rPr>
          <w:rFonts w:ascii="Arial" w:hAnsi="Arial" w:cs="Arial"/>
          <w:b/>
          <w:bCs/>
          <w:spacing w:val="-1"/>
          <w:sz w:val="20"/>
          <w:szCs w:val="20"/>
        </w:rPr>
        <w:t>NUDN</w:t>
      </w:r>
      <w:r w:rsidRPr="003920CF">
        <w:rPr>
          <w:rFonts w:ascii="Arial" w:hAnsi="Arial" w:cs="Arial"/>
          <w:b/>
          <w:bCs/>
          <w:spacing w:val="1"/>
          <w:sz w:val="20"/>
          <w:szCs w:val="20"/>
        </w:rPr>
        <w:t>IK</w:t>
      </w:r>
      <w:r w:rsidRPr="003920CF">
        <w:rPr>
          <w:rFonts w:ascii="Arial" w:hAnsi="Arial" w:cs="Arial"/>
          <w:b/>
          <w:bCs/>
          <w:spacing w:val="-6"/>
          <w:sz w:val="20"/>
          <w:szCs w:val="20"/>
        </w:rPr>
        <w:t>A</w:t>
      </w:r>
      <w:r w:rsidRPr="003920CF">
        <w:rPr>
          <w:rFonts w:ascii="Arial" w:hAnsi="Arial" w:cs="Arial"/>
          <w:b/>
          <w:bCs/>
          <w:sz w:val="20"/>
          <w:szCs w:val="20"/>
        </w:rPr>
        <w:t>:</w:t>
      </w:r>
    </w:p>
    <w:p w14:paraId="1329CF5B" w14:textId="77777777" w:rsidR="003920CF" w:rsidRPr="003920CF" w:rsidRDefault="003920CF" w:rsidP="003920CF">
      <w:pPr>
        <w:widowControl w:val="0"/>
        <w:autoSpaceDE w:val="0"/>
        <w:autoSpaceDN w:val="0"/>
        <w:adjustRightInd w:val="0"/>
        <w:spacing w:before="2" w:after="0" w:line="230" w:lineRule="exact"/>
        <w:ind w:right="300"/>
        <w:rPr>
          <w:rFonts w:ascii="Arial" w:hAnsi="Arial" w:cs="Arial"/>
          <w:sz w:val="18"/>
          <w:szCs w:val="18"/>
        </w:rPr>
      </w:pPr>
      <w:r w:rsidRPr="003920CF">
        <w:rPr>
          <w:rFonts w:ascii="Arial" w:hAnsi="Arial" w:cs="Arial"/>
          <w:i/>
          <w:iCs/>
          <w:spacing w:val="1"/>
          <w:sz w:val="18"/>
          <w:szCs w:val="18"/>
        </w:rPr>
        <w:t>O</w:t>
      </w:r>
      <w:r w:rsidRPr="003920CF">
        <w:rPr>
          <w:rFonts w:ascii="Arial" w:hAnsi="Arial" w:cs="Arial"/>
          <w:i/>
          <w:iCs/>
          <w:sz w:val="18"/>
          <w:szCs w:val="18"/>
        </w:rPr>
        <w:t>pom</w:t>
      </w:r>
      <w:r w:rsidRPr="003920CF">
        <w:rPr>
          <w:rFonts w:ascii="Arial" w:hAnsi="Arial" w:cs="Arial"/>
          <w:i/>
          <w:iCs/>
          <w:spacing w:val="2"/>
          <w:sz w:val="18"/>
          <w:szCs w:val="18"/>
        </w:rPr>
        <w:t>b</w:t>
      </w:r>
      <w:r w:rsidRPr="003920CF">
        <w:rPr>
          <w:rFonts w:ascii="Arial" w:hAnsi="Arial" w:cs="Arial"/>
          <w:i/>
          <w:iCs/>
          <w:sz w:val="18"/>
          <w:szCs w:val="18"/>
        </w:rPr>
        <w:t xml:space="preserve">a: </w:t>
      </w:r>
      <w:r w:rsidRPr="003920CF">
        <w:rPr>
          <w:rFonts w:ascii="Arial" w:hAnsi="Arial" w:cs="Arial"/>
          <w:i/>
          <w:iCs/>
          <w:spacing w:val="5"/>
          <w:sz w:val="18"/>
          <w:szCs w:val="18"/>
        </w:rPr>
        <w:t xml:space="preserve"> </w:t>
      </w:r>
      <w:r w:rsidRPr="003920CF">
        <w:rPr>
          <w:rFonts w:ascii="Arial" w:hAnsi="Arial" w:cs="Arial"/>
          <w:i/>
          <w:iCs/>
          <w:spacing w:val="1"/>
          <w:sz w:val="18"/>
          <w:szCs w:val="18"/>
        </w:rPr>
        <w:t>v</w:t>
      </w:r>
      <w:r w:rsidRPr="003920CF">
        <w:rPr>
          <w:rFonts w:ascii="Arial" w:hAnsi="Arial" w:cs="Arial"/>
          <w:i/>
          <w:iCs/>
          <w:sz w:val="18"/>
          <w:szCs w:val="18"/>
        </w:rPr>
        <w:t>p</w:t>
      </w:r>
      <w:r w:rsidRPr="003920CF">
        <w:rPr>
          <w:rFonts w:ascii="Arial" w:hAnsi="Arial" w:cs="Arial"/>
          <w:i/>
          <w:iCs/>
          <w:spacing w:val="-1"/>
          <w:sz w:val="18"/>
          <w:szCs w:val="18"/>
        </w:rPr>
        <w:t>i</w:t>
      </w:r>
      <w:r w:rsidRPr="003920CF">
        <w:rPr>
          <w:rFonts w:ascii="Arial" w:hAnsi="Arial" w:cs="Arial"/>
          <w:i/>
          <w:iCs/>
          <w:spacing w:val="1"/>
          <w:sz w:val="18"/>
          <w:szCs w:val="18"/>
        </w:rPr>
        <w:t>s</w:t>
      </w:r>
      <w:r w:rsidRPr="003920CF">
        <w:rPr>
          <w:rFonts w:ascii="Arial" w:hAnsi="Arial" w:cs="Arial"/>
          <w:i/>
          <w:iCs/>
          <w:sz w:val="18"/>
          <w:szCs w:val="18"/>
        </w:rPr>
        <w:t>a</w:t>
      </w:r>
      <w:r w:rsidRPr="003920CF">
        <w:rPr>
          <w:rFonts w:ascii="Arial" w:hAnsi="Arial" w:cs="Arial"/>
          <w:i/>
          <w:iCs/>
          <w:spacing w:val="2"/>
          <w:sz w:val="18"/>
          <w:szCs w:val="18"/>
        </w:rPr>
        <w:t>t</w:t>
      </w:r>
      <w:r w:rsidRPr="003920CF">
        <w:rPr>
          <w:rFonts w:ascii="Arial" w:hAnsi="Arial" w:cs="Arial"/>
          <w:i/>
          <w:iCs/>
          <w:sz w:val="18"/>
          <w:szCs w:val="18"/>
        </w:rPr>
        <w:t xml:space="preserve">i </w:t>
      </w:r>
      <w:r w:rsidRPr="003920CF">
        <w:rPr>
          <w:rFonts w:ascii="Arial" w:hAnsi="Arial" w:cs="Arial"/>
          <w:i/>
          <w:iCs/>
          <w:spacing w:val="5"/>
          <w:sz w:val="18"/>
          <w:szCs w:val="18"/>
        </w:rPr>
        <w:t xml:space="preserve"> </w:t>
      </w:r>
      <w:r w:rsidRPr="003920CF">
        <w:rPr>
          <w:rFonts w:ascii="Arial" w:hAnsi="Arial" w:cs="Arial"/>
          <w:i/>
          <w:iCs/>
          <w:spacing w:val="1"/>
          <w:sz w:val="18"/>
          <w:szCs w:val="18"/>
        </w:rPr>
        <w:t>j</w:t>
      </w:r>
      <w:r w:rsidRPr="003920CF">
        <w:rPr>
          <w:rFonts w:ascii="Arial" w:hAnsi="Arial" w:cs="Arial"/>
          <w:i/>
          <w:iCs/>
          <w:sz w:val="18"/>
          <w:szCs w:val="18"/>
        </w:rPr>
        <w:t xml:space="preserve">e </w:t>
      </w:r>
      <w:r w:rsidRPr="003920CF">
        <w:rPr>
          <w:rFonts w:ascii="Arial" w:hAnsi="Arial" w:cs="Arial"/>
          <w:i/>
          <w:iCs/>
          <w:spacing w:val="7"/>
          <w:sz w:val="18"/>
          <w:szCs w:val="18"/>
        </w:rPr>
        <w:t xml:space="preserve"> </w:t>
      </w:r>
      <w:r w:rsidRPr="003920CF">
        <w:rPr>
          <w:rFonts w:ascii="Arial" w:hAnsi="Arial" w:cs="Arial"/>
          <w:i/>
          <w:iCs/>
          <w:sz w:val="18"/>
          <w:szCs w:val="18"/>
        </w:rPr>
        <w:t>pot</w:t>
      </w:r>
      <w:r w:rsidRPr="003920CF">
        <w:rPr>
          <w:rFonts w:ascii="Arial" w:hAnsi="Arial" w:cs="Arial"/>
          <w:i/>
          <w:iCs/>
          <w:spacing w:val="1"/>
          <w:sz w:val="18"/>
          <w:szCs w:val="18"/>
        </w:rPr>
        <w:t>r</w:t>
      </w:r>
      <w:r w:rsidRPr="003920CF">
        <w:rPr>
          <w:rFonts w:ascii="Arial" w:hAnsi="Arial" w:cs="Arial"/>
          <w:i/>
          <w:iCs/>
          <w:spacing w:val="2"/>
          <w:sz w:val="18"/>
          <w:szCs w:val="18"/>
        </w:rPr>
        <w:t>e</w:t>
      </w:r>
      <w:r w:rsidRPr="003920CF">
        <w:rPr>
          <w:rFonts w:ascii="Arial" w:hAnsi="Arial" w:cs="Arial"/>
          <w:i/>
          <w:iCs/>
          <w:sz w:val="18"/>
          <w:szCs w:val="18"/>
        </w:rPr>
        <w:t xml:space="preserve">bno </w:t>
      </w:r>
      <w:r w:rsidRPr="003920CF">
        <w:rPr>
          <w:rFonts w:ascii="Arial" w:hAnsi="Arial" w:cs="Arial"/>
          <w:i/>
          <w:iCs/>
          <w:spacing w:val="4"/>
          <w:sz w:val="18"/>
          <w:szCs w:val="18"/>
        </w:rPr>
        <w:t xml:space="preserve"> </w:t>
      </w:r>
      <w:r w:rsidRPr="003920CF">
        <w:rPr>
          <w:rFonts w:ascii="Arial" w:hAnsi="Arial" w:cs="Arial"/>
          <w:i/>
          <w:iCs/>
          <w:spacing w:val="2"/>
          <w:sz w:val="18"/>
          <w:szCs w:val="18"/>
        </w:rPr>
        <w:t>n</w:t>
      </w:r>
      <w:r w:rsidRPr="003920CF">
        <w:rPr>
          <w:rFonts w:ascii="Arial" w:hAnsi="Arial" w:cs="Arial"/>
          <w:i/>
          <w:iCs/>
          <w:sz w:val="18"/>
          <w:szCs w:val="18"/>
        </w:rPr>
        <w:t>a</w:t>
      </w:r>
      <w:r w:rsidRPr="003920CF">
        <w:rPr>
          <w:rFonts w:ascii="Arial" w:hAnsi="Arial" w:cs="Arial"/>
          <w:i/>
          <w:iCs/>
          <w:spacing w:val="1"/>
          <w:sz w:val="18"/>
          <w:szCs w:val="18"/>
        </w:rPr>
        <w:t>s</w:t>
      </w:r>
      <w:r w:rsidRPr="003920CF">
        <w:rPr>
          <w:rFonts w:ascii="Arial" w:hAnsi="Arial" w:cs="Arial"/>
          <w:i/>
          <w:iCs/>
          <w:spacing w:val="-1"/>
          <w:sz w:val="18"/>
          <w:szCs w:val="18"/>
        </w:rPr>
        <w:t>l</w:t>
      </w:r>
      <w:r w:rsidRPr="003920CF">
        <w:rPr>
          <w:rFonts w:ascii="Arial" w:hAnsi="Arial" w:cs="Arial"/>
          <w:i/>
          <w:iCs/>
          <w:sz w:val="18"/>
          <w:szCs w:val="18"/>
        </w:rPr>
        <w:t>e</w:t>
      </w:r>
      <w:r w:rsidRPr="003920CF">
        <w:rPr>
          <w:rFonts w:ascii="Arial" w:hAnsi="Arial" w:cs="Arial"/>
          <w:i/>
          <w:iCs/>
          <w:spacing w:val="2"/>
          <w:sz w:val="18"/>
          <w:szCs w:val="18"/>
        </w:rPr>
        <w:t>d</w:t>
      </w:r>
      <w:r w:rsidRPr="003920CF">
        <w:rPr>
          <w:rFonts w:ascii="Arial" w:hAnsi="Arial" w:cs="Arial"/>
          <w:i/>
          <w:iCs/>
          <w:sz w:val="18"/>
          <w:szCs w:val="18"/>
        </w:rPr>
        <w:t>n</w:t>
      </w:r>
      <w:r w:rsidRPr="003920CF">
        <w:rPr>
          <w:rFonts w:ascii="Arial" w:hAnsi="Arial" w:cs="Arial"/>
          <w:i/>
          <w:iCs/>
          <w:spacing w:val="1"/>
          <w:sz w:val="18"/>
          <w:szCs w:val="18"/>
        </w:rPr>
        <w:t>j</w:t>
      </w:r>
      <w:r w:rsidRPr="003920CF">
        <w:rPr>
          <w:rFonts w:ascii="Arial" w:hAnsi="Arial" w:cs="Arial"/>
          <w:i/>
          <w:iCs/>
          <w:sz w:val="18"/>
          <w:szCs w:val="18"/>
        </w:rPr>
        <w:t xml:space="preserve">e </w:t>
      </w:r>
      <w:r w:rsidRPr="003920CF">
        <w:rPr>
          <w:rFonts w:ascii="Arial" w:hAnsi="Arial" w:cs="Arial"/>
          <w:i/>
          <w:iCs/>
          <w:spacing w:val="6"/>
          <w:sz w:val="18"/>
          <w:szCs w:val="18"/>
        </w:rPr>
        <w:t xml:space="preserve"> </w:t>
      </w:r>
      <w:r w:rsidRPr="003920CF">
        <w:rPr>
          <w:rFonts w:ascii="Arial" w:hAnsi="Arial" w:cs="Arial"/>
          <w:i/>
          <w:iCs/>
          <w:sz w:val="18"/>
          <w:szCs w:val="18"/>
        </w:rPr>
        <w:t>p</w:t>
      </w:r>
      <w:r w:rsidRPr="003920CF">
        <w:rPr>
          <w:rFonts w:ascii="Arial" w:hAnsi="Arial" w:cs="Arial"/>
          <w:i/>
          <w:iCs/>
          <w:spacing w:val="2"/>
          <w:sz w:val="18"/>
          <w:szCs w:val="18"/>
        </w:rPr>
        <w:t>o</w:t>
      </w:r>
      <w:r w:rsidRPr="003920CF">
        <w:rPr>
          <w:rFonts w:ascii="Arial" w:hAnsi="Arial" w:cs="Arial"/>
          <w:i/>
          <w:iCs/>
          <w:sz w:val="18"/>
          <w:szCs w:val="18"/>
        </w:rPr>
        <w:t>dat</w:t>
      </w:r>
      <w:r w:rsidRPr="003920CF">
        <w:rPr>
          <w:rFonts w:ascii="Arial" w:hAnsi="Arial" w:cs="Arial"/>
          <w:i/>
          <w:iCs/>
          <w:spacing w:val="1"/>
          <w:sz w:val="18"/>
          <w:szCs w:val="18"/>
        </w:rPr>
        <w:t>k</w:t>
      </w:r>
      <w:r w:rsidRPr="003920CF">
        <w:rPr>
          <w:rFonts w:ascii="Arial" w:hAnsi="Arial" w:cs="Arial"/>
          <w:i/>
          <w:iCs/>
          <w:sz w:val="18"/>
          <w:szCs w:val="18"/>
        </w:rPr>
        <w:t xml:space="preserve">e </w:t>
      </w:r>
      <w:r w:rsidRPr="003920CF">
        <w:rPr>
          <w:rFonts w:ascii="Arial" w:hAnsi="Arial" w:cs="Arial"/>
          <w:i/>
          <w:iCs/>
          <w:spacing w:val="6"/>
          <w:sz w:val="18"/>
          <w:szCs w:val="18"/>
        </w:rPr>
        <w:t xml:space="preserve"> </w:t>
      </w:r>
      <w:r w:rsidRPr="003920CF">
        <w:rPr>
          <w:rFonts w:ascii="Arial" w:hAnsi="Arial" w:cs="Arial"/>
          <w:i/>
          <w:iCs/>
          <w:sz w:val="18"/>
          <w:szCs w:val="18"/>
        </w:rPr>
        <w:t xml:space="preserve">o </w:t>
      </w:r>
      <w:r w:rsidRPr="003920CF">
        <w:rPr>
          <w:rFonts w:ascii="Arial" w:hAnsi="Arial" w:cs="Arial"/>
          <w:i/>
          <w:iCs/>
          <w:spacing w:val="8"/>
          <w:sz w:val="18"/>
          <w:szCs w:val="18"/>
        </w:rPr>
        <w:t xml:space="preserve"> </w:t>
      </w:r>
      <w:r w:rsidRPr="003920CF">
        <w:rPr>
          <w:rFonts w:ascii="Arial" w:hAnsi="Arial" w:cs="Arial"/>
          <w:i/>
          <w:iCs/>
          <w:sz w:val="18"/>
          <w:szCs w:val="18"/>
        </w:rPr>
        <w:t>ude</w:t>
      </w:r>
      <w:r w:rsidRPr="003920CF">
        <w:rPr>
          <w:rFonts w:ascii="Arial" w:hAnsi="Arial" w:cs="Arial"/>
          <w:i/>
          <w:iCs/>
          <w:spacing w:val="1"/>
          <w:sz w:val="18"/>
          <w:szCs w:val="18"/>
        </w:rPr>
        <w:t>l</w:t>
      </w:r>
      <w:r w:rsidRPr="003920CF">
        <w:rPr>
          <w:rFonts w:ascii="Arial" w:hAnsi="Arial" w:cs="Arial"/>
          <w:i/>
          <w:iCs/>
          <w:spacing w:val="2"/>
          <w:sz w:val="18"/>
          <w:szCs w:val="18"/>
        </w:rPr>
        <w:t>e</w:t>
      </w:r>
      <w:r w:rsidRPr="003920CF">
        <w:rPr>
          <w:rFonts w:ascii="Arial" w:hAnsi="Arial" w:cs="Arial"/>
          <w:i/>
          <w:iCs/>
          <w:spacing w:val="-1"/>
          <w:sz w:val="18"/>
          <w:szCs w:val="18"/>
        </w:rPr>
        <w:t>ž</w:t>
      </w:r>
      <w:r w:rsidRPr="003920CF">
        <w:rPr>
          <w:rFonts w:ascii="Arial" w:hAnsi="Arial" w:cs="Arial"/>
          <w:i/>
          <w:iCs/>
          <w:sz w:val="18"/>
          <w:szCs w:val="18"/>
        </w:rPr>
        <w:t xml:space="preserve">bi </w:t>
      </w:r>
      <w:r w:rsidRPr="003920CF">
        <w:rPr>
          <w:rFonts w:ascii="Arial" w:hAnsi="Arial" w:cs="Arial"/>
          <w:i/>
          <w:iCs/>
          <w:spacing w:val="3"/>
          <w:sz w:val="18"/>
          <w:szCs w:val="18"/>
        </w:rPr>
        <w:t xml:space="preserve"> </w:t>
      </w:r>
      <w:r w:rsidRPr="003920CF">
        <w:rPr>
          <w:rFonts w:ascii="Arial" w:hAnsi="Arial" w:cs="Arial"/>
          <w:i/>
          <w:iCs/>
          <w:spacing w:val="2"/>
          <w:sz w:val="18"/>
          <w:szCs w:val="18"/>
        </w:rPr>
        <w:t>f</w:t>
      </w:r>
      <w:r w:rsidRPr="003920CF">
        <w:rPr>
          <w:rFonts w:ascii="Arial" w:hAnsi="Arial" w:cs="Arial"/>
          <w:i/>
          <w:iCs/>
          <w:spacing w:val="1"/>
          <w:sz w:val="18"/>
          <w:szCs w:val="18"/>
        </w:rPr>
        <w:t>i</w:t>
      </w:r>
      <w:r w:rsidRPr="003920CF">
        <w:rPr>
          <w:rFonts w:ascii="Arial" w:hAnsi="Arial" w:cs="Arial"/>
          <w:i/>
          <w:iCs/>
          <w:spacing w:val="-1"/>
          <w:sz w:val="18"/>
          <w:szCs w:val="18"/>
        </w:rPr>
        <w:t>zi</w:t>
      </w:r>
      <w:r w:rsidRPr="003920CF">
        <w:rPr>
          <w:rFonts w:ascii="Arial" w:hAnsi="Arial" w:cs="Arial"/>
          <w:spacing w:val="1"/>
          <w:sz w:val="18"/>
          <w:szCs w:val="18"/>
        </w:rPr>
        <w:t>č</w:t>
      </w:r>
      <w:r w:rsidRPr="003920CF">
        <w:rPr>
          <w:rFonts w:ascii="Arial" w:hAnsi="Arial" w:cs="Arial"/>
          <w:i/>
          <w:iCs/>
          <w:sz w:val="18"/>
          <w:szCs w:val="18"/>
        </w:rPr>
        <w:t>n</w:t>
      </w:r>
      <w:r w:rsidRPr="003920CF">
        <w:rPr>
          <w:rFonts w:ascii="Arial" w:hAnsi="Arial" w:cs="Arial"/>
          <w:i/>
          <w:iCs/>
          <w:spacing w:val="1"/>
          <w:sz w:val="18"/>
          <w:szCs w:val="18"/>
        </w:rPr>
        <w:t>i</w:t>
      </w:r>
      <w:r w:rsidRPr="003920CF">
        <w:rPr>
          <w:rFonts w:ascii="Arial" w:hAnsi="Arial" w:cs="Arial"/>
          <w:i/>
          <w:iCs/>
          <w:sz w:val="18"/>
          <w:szCs w:val="18"/>
        </w:rPr>
        <w:t xml:space="preserve">h </w:t>
      </w:r>
      <w:r w:rsidRPr="003920CF">
        <w:rPr>
          <w:rFonts w:ascii="Arial" w:hAnsi="Arial" w:cs="Arial"/>
          <w:i/>
          <w:iCs/>
          <w:spacing w:val="6"/>
          <w:sz w:val="18"/>
          <w:szCs w:val="18"/>
        </w:rPr>
        <w:t xml:space="preserve"> </w:t>
      </w:r>
      <w:r w:rsidRPr="003920CF">
        <w:rPr>
          <w:rFonts w:ascii="Arial" w:hAnsi="Arial" w:cs="Arial"/>
          <w:i/>
          <w:iCs/>
          <w:spacing w:val="-1"/>
          <w:sz w:val="18"/>
          <w:szCs w:val="18"/>
        </w:rPr>
        <w:t>i</w:t>
      </w:r>
      <w:r w:rsidRPr="003920CF">
        <w:rPr>
          <w:rFonts w:ascii="Arial" w:hAnsi="Arial" w:cs="Arial"/>
          <w:i/>
          <w:iCs/>
          <w:sz w:val="18"/>
          <w:szCs w:val="18"/>
        </w:rPr>
        <w:t xml:space="preserve">n </w:t>
      </w:r>
      <w:r w:rsidRPr="003920CF">
        <w:rPr>
          <w:rFonts w:ascii="Arial" w:hAnsi="Arial" w:cs="Arial"/>
          <w:i/>
          <w:iCs/>
          <w:spacing w:val="9"/>
          <w:sz w:val="18"/>
          <w:szCs w:val="18"/>
        </w:rPr>
        <w:t xml:space="preserve"> </w:t>
      </w:r>
      <w:r w:rsidRPr="003920CF">
        <w:rPr>
          <w:rFonts w:ascii="Arial" w:hAnsi="Arial" w:cs="Arial"/>
          <w:i/>
          <w:iCs/>
          <w:sz w:val="18"/>
          <w:szCs w:val="18"/>
        </w:rPr>
        <w:t>p</w:t>
      </w:r>
      <w:r w:rsidRPr="003920CF">
        <w:rPr>
          <w:rFonts w:ascii="Arial" w:hAnsi="Arial" w:cs="Arial"/>
          <w:i/>
          <w:iCs/>
          <w:spacing w:val="1"/>
          <w:sz w:val="18"/>
          <w:szCs w:val="18"/>
        </w:rPr>
        <w:t>r</w:t>
      </w:r>
      <w:r w:rsidRPr="003920CF">
        <w:rPr>
          <w:rFonts w:ascii="Arial" w:hAnsi="Arial" w:cs="Arial"/>
          <w:i/>
          <w:iCs/>
          <w:sz w:val="18"/>
          <w:szCs w:val="18"/>
        </w:rPr>
        <w:t>a</w:t>
      </w:r>
      <w:r w:rsidRPr="003920CF">
        <w:rPr>
          <w:rFonts w:ascii="Arial" w:hAnsi="Arial" w:cs="Arial"/>
          <w:i/>
          <w:iCs/>
          <w:spacing w:val="1"/>
          <w:sz w:val="18"/>
          <w:szCs w:val="18"/>
        </w:rPr>
        <w:t>v</w:t>
      </w:r>
      <w:r w:rsidRPr="003920CF">
        <w:rPr>
          <w:rFonts w:ascii="Arial" w:hAnsi="Arial" w:cs="Arial"/>
          <w:i/>
          <w:iCs/>
          <w:sz w:val="18"/>
          <w:szCs w:val="18"/>
        </w:rPr>
        <w:t>n</w:t>
      </w:r>
      <w:r w:rsidRPr="003920CF">
        <w:rPr>
          <w:rFonts w:ascii="Arial" w:hAnsi="Arial" w:cs="Arial"/>
          <w:i/>
          <w:iCs/>
          <w:spacing w:val="-1"/>
          <w:sz w:val="18"/>
          <w:szCs w:val="18"/>
        </w:rPr>
        <w:t>i</w:t>
      </w:r>
      <w:r w:rsidRPr="003920CF">
        <w:rPr>
          <w:rFonts w:ascii="Arial" w:hAnsi="Arial" w:cs="Arial"/>
          <w:i/>
          <w:iCs/>
          <w:sz w:val="18"/>
          <w:szCs w:val="18"/>
        </w:rPr>
        <w:t xml:space="preserve">h </w:t>
      </w:r>
      <w:r w:rsidRPr="003920CF">
        <w:rPr>
          <w:rFonts w:ascii="Arial" w:hAnsi="Arial" w:cs="Arial"/>
          <w:i/>
          <w:iCs/>
          <w:spacing w:val="6"/>
          <w:sz w:val="18"/>
          <w:szCs w:val="18"/>
        </w:rPr>
        <w:t xml:space="preserve"> </w:t>
      </w:r>
      <w:r w:rsidRPr="003920CF">
        <w:rPr>
          <w:rFonts w:ascii="Arial" w:hAnsi="Arial" w:cs="Arial"/>
          <w:i/>
          <w:iCs/>
          <w:sz w:val="18"/>
          <w:szCs w:val="18"/>
        </w:rPr>
        <w:t>o</w:t>
      </w:r>
      <w:r w:rsidRPr="003920CF">
        <w:rPr>
          <w:rFonts w:ascii="Arial" w:hAnsi="Arial" w:cs="Arial"/>
          <w:i/>
          <w:iCs/>
          <w:spacing w:val="1"/>
          <w:sz w:val="18"/>
          <w:szCs w:val="18"/>
        </w:rPr>
        <w:t>s</w:t>
      </w:r>
      <w:r w:rsidRPr="003920CF">
        <w:rPr>
          <w:rFonts w:ascii="Arial" w:hAnsi="Arial" w:cs="Arial"/>
          <w:i/>
          <w:iCs/>
          <w:spacing w:val="2"/>
          <w:sz w:val="18"/>
          <w:szCs w:val="18"/>
        </w:rPr>
        <w:t>e</w:t>
      </w:r>
      <w:r w:rsidRPr="003920CF">
        <w:rPr>
          <w:rFonts w:ascii="Arial" w:hAnsi="Arial" w:cs="Arial"/>
          <w:i/>
          <w:iCs/>
          <w:sz w:val="18"/>
          <w:szCs w:val="18"/>
        </w:rPr>
        <w:t xml:space="preserve">b </w:t>
      </w:r>
      <w:r w:rsidRPr="003920CF">
        <w:rPr>
          <w:rFonts w:ascii="Arial" w:hAnsi="Arial" w:cs="Arial"/>
          <w:i/>
          <w:iCs/>
          <w:spacing w:val="6"/>
          <w:sz w:val="18"/>
          <w:szCs w:val="18"/>
        </w:rPr>
        <w:t xml:space="preserve"> </w:t>
      </w:r>
      <w:r w:rsidRPr="003920CF">
        <w:rPr>
          <w:rFonts w:ascii="Arial" w:hAnsi="Arial" w:cs="Arial"/>
          <w:i/>
          <w:iCs/>
          <w:sz w:val="18"/>
          <w:szCs w:val="18"/>
        </w:rPr>
        <w:t xml:space="preserve">v </w:t>
      </w:r>
      <w:r w:rsidRPr="003920CF">
        <w:rPr>
          <w:rFonts w:ascii="Arial" w:hAnsi="Arial" w:cs="Arial"/>
          <w:i/>
          <w:iCs/>
          <w:spacing w:val="7"/>
          <w:sz w:val="18"/>
          <w:szCs w:val="18"/>
        </w:rPr>
        <w:t xml:space="preserve"> </w:t>
      </w:r>
      <w:r w:rsidRPr="003920CF">
        <w:rPr>
          <w:rFonts w:ascii="Arial" w:hAnsi="Arial" w:cs="Arial"/>
          <w:i/>
          <w:iCs/>
          <w:spacing w:val="-1"/>
          <w:sz w:val="18"/>
          <w:szCs w:val="18"/>
        </w:rPr>
        <w:t>l</w:t>
      </w:r>
      <w:r w:rsidRPr="003920CF">
        <w:rPr>
          <w:rFonts w:ascii="Arial" w:hAnsi="Arial" w:cs="Arial"/>
          <w:i/>
          <w:iCs/>
          <w:sz w:val="18"/>
          <w:szCs w:val="18"/>
        </w:rPr>
        <w:t>a</w:t>
      </w:r>
      <w:r w:rsidRPr="003920CF">
        <w:rPr>
          <w:rFonts w:ascii="Arial" w:hAnsi="Arial" w:cs="Arial"/>
          <w:i/>
          <w:iCs/>
          <w:spacing w:val="1"/>
          <w:sz w:val="18"/>
          <w:szCs w:val="18"/>
        </w:rPr>
        <w:t>s</w:t>
      </w:r>
      <w:r w:rsidRPr="003920CF">
        <w:rPr>
          <w:rFonts w:ascii="Arial" w:hAnsi="Arial" w:cs="Arial"/>
          <w:i/>
          <w:iCs/>
          <w:sz w:val="18"/>
          <w:szCs w:val="18"/>
        </w:rPr>
        <w:t>t</w:t>
      </w:r>
      <w:r w:rsidRPr="003920CF">
        <w:rPr>
          <w:rFonts w:ascii="Arial" w:hAnsi="Arial" w:cs="Arial"/>
          <w:i/>
          <w:iCs/>
          <w:spacing w:val="2"/>
          <w:sz w:val="18"/>
          <w:szCs w:val="18"/>
        </w:rPr>
        <w:t>n</w:t>
      </w:r>
      <w:r w:rsidRPr="003920CF">
        <w:rPr>
          <w:rFonts w:ascii="Arial" w:hAnsi="Arial" w:cs="Arial"/>
          <w:i/>
          <w:iCs/>
          <w:spacing w:val="-1"/>
          <w:sz w:val="18"/>
          <w:szCs w:val="18"/>
        </w:rPr>
        <w:t>i</w:t>
      </w:r>
      <w:r w:rsidRPr="003920CF">
        <w:rPr>
          <w:rFonts w:ascii="Arial" w:hAnsi="Arial" w:cs="Arial"/>
          <w:i/>
          <w:iCs/>
          <w:spacing w:val="1"/>
          <w:sz w:val="18"/>
          <w:szCs w:val="18"/>
        </w:rPr>
        <w:t>š</w:t>
      </w:r>
      <w:r w:rsidRPr="003920CF">
        <w:rPr>
          <w:rFonts w:ascii="Arial" w:hAnsi="Arial" w:cs="Arial"/>
          <w:i/>
          <w:iCs/>
          <w:sz w:val="18"/>
          <w:szCs w:val="18"/>
        </w:rPr>
        <w:t>t</w:t>
      </w:r>
      <w:r w:rsidRPr="003920CF">
        <w:rPr>
          <w:rFonts w:ascii="Arial" w:hAnsi="Arial" w:cs="Arial"/>
          <w:i/>
          <w:iCs/>
          <w:spacing w:val="1"/>
          <w:sz w:val="18"/>
          <w:szCs w:val="18"/>
        </w:rPr>
        <w:t>v</w:t>
      </w:r>
      <w:r w:rsidRPr="003920CF">
        <w:rPr>
          <w:rFonts w:ascii="Arial" w:hAnsi="Arial" w:cs="Arial"/>
          <w:i/>
          <w:iCs/>
          <w:sz w:val="18"/>
          <w:szCs w:val="18"/>
        </w:rPr>
        <w:t>u pon</w:t>
      </w:r>
      <w:r w:rsidRPr="003920CF">
        <w:rPr>
          <w:rFonts w:ascii="Arial" w:hAnsi="Arial" w:cs="Arial"/>
          <w:i/>
          <w:iCs/>
          <w:spacing w:val="2"/>
          <w:sz w:val="18"/>
          <w:szCs w:val="18"/>
        </w:rPr>
        <w:t>u</w:t>
      </w:r>
      <w:r w:rsidRPr="003920CF">
        <w:rPr>
          <w:rFonts w:ascii="Arial" w:hAnsi="Arial" w:cs="Arial"/>
          <w:i/>
          <w:iCs/>
          <w:sz w:val="18"/>
          <w:szCs w:val="18"/>
        </w:rPr>
        <w:t>d</w:t>
      </w:r>
      <w:r w:rsidRPr="003920CF">
        <w:rPr>
          <w:rFonts w:ascii="Arial" w:hAnsi="Arial" w:cs="Arial"/>
          <w:i/>
          <w:iCs/>
          <w:spacing w:val="2"/>
          <w:sz w:val="18"/>
          <w:szCs w:val="18"/>
        </w:rPr>
        <w:t>n</w:t>
      </w:r>
      <w:r w:rsidRPr="003920CF">
        <w:rPr>
          <w:rFonts w:ascii="Arial" w:hAnsi="Arial" w:cs="Arial"/>
          <w:i/>
          <w:iCs/>
          <w:spacing w:val="-1"/>
          <w:sz w:val="18"/>
          <w:szCs w:val="18"/>
        </w:rPr>
        <w:t>i</w:t>
      </w:r>
      <w:r w:rsidRPr="003920CF">
        <w:rPr>
          <w:rFonts w:ascii="Arial" w:hAnsi="Arial" w:cs="Arial"/>
          <w:i/>
          <w:iCs/>
          <w:spacing w:val="1"/>
          <w:sz w:val="18"/>
          <w:szCs w:val="18"/>
        </w:rPr>
        <w:t>k</w:t>
      </w:r>
      <w:r w:rsidRPr="003920CF">
        <w:rPr>
          <w:rFonts w:ascii="Arial" w:hAnsi="Arial" w:cs="Arial"/>
          <w:i/>
          <w:iCs/>
          <w:sz w:val="18"/>
          <w:szCs w:val="18"/>
        </w:rPr>
        <w:t>a:</w:t>
      </w:r>
    </w:p>
    <w:p w14:paraId="46048171" w14:textId="77777777" w:rsidR="003920CF" w:rsidRPr="003920CF" w:rsidRDefault="003920CF" w:rsidP="003920CF">
      <w:pPr>
        <w:widowControl w:val="0"/>
        <w:autoSpaceDE w:val="0"/>
        <w:autoSpaceDN w:val="0"/>
        <w:adjustRightInd w:val="0"/>
        <w:spacing w:before="11" w:after="0" w:line="240" w:lineRule="auto"/>
        <w:rPr>
          <w:rFonts w:ascii="Arial" w:hAnsi="Arial" w:cs="Arial"/>
          <w:sz w:val="18"/>
          <w:szCs w:val="18"/>
        </w:rPr>
      </w:pPr>
      <w:r w:rsidRPr="003920CF">
        <w:rPr>
          <w:rFonts w:ascii="Arial" w:hAnsi="Arial" w:cs="Arial"/>
          <w:i/>
          <w:iCs/>
          <w:spacing w:val="-1"/>
          <w:sz w:val="18"/>
          <w:szCs w:val="18"/>
        </w:rPr>
        <w:t>z</w:t>
      </w:r>
      <w:r w:rsidRPr="003920CF">
        <w:rPr>
          <w:rFonts w:ascii="Arial" w:hAnsi="Arial" w:cs="Arial"/>
          <w:i/>
          <w:iCs/>
          <w:sz w:val="18"/>
          <w:szCs w:val="18"/>
        </w:rPr>
        <w:t>a</w:t>
      </w:r>
      <w:r w:rsidRPr="003920CF">
        <w:rPr>
          <w:rFonts w:ascii="Arial" w:hAnsi="Arial" w:cs="Arial"/>
          <w:i/>
          <w:iCs/>
          <w:spacing w:val="-1"/>
          <w:sz w:val="18"/>
          <w:szCs w:val="18"/>
        </w:rPr>
        <w:t xml:space="preserve"> </w:t>
      </w:r>
      <w:r w:rsidRPr="003920CF">
        <w:rPr>
          <w:rFonts w:ascii="Arial" w:hAnsi="Arial" w:cs="Arial"/>
          <w:i/>
          <w:iCs/>
          <w:spacing w:val="2"/>
          <w:sz w:val="18"/>
          <w:szCs w:val="18"/>
        </w:rPr>
        <w:t>f</w:t>
      </w:r>
      <w:r w:rsidRPr="003920CF">
        <w:rPr>
          <w:rFonts w:ascii="Arial" w:hAnsi="Arial" w:cs="Arial"/>
          <w:i/>
          <w:iCs/>
          <w:spacing w:val="1"/>
          <w:sz w:val="18"/>
          <w:szCs w:val="18"/>
        </w:rPr>
        <w:t>i</w:t>
      </w:r>
      <w:r w:rsidRPr="003920CF">
        <w:rPr>
          <w:rFonts w:ascii="Arial" w:hAnsi="Arial" w:cs="Arial"/>
          <w:i/>
          <w:iCs/>
          <w:spacing w:val="-1"/>
          <w:sz w:val="18"/>
          <w:szCs w:val="18"/>
        </w:rPr>
        <w:t>zi</w:t>
      </w:r>
      <w:r w:rsidRPr="003920CF">
        <w:rPr>
          <w:rFonts w:ascii="Arial" w:hAnsi="Arial" w:cs="Arial"/>
          <w:spacing w:val="1"/>
          <w:sz w:val="18"/>
          <w:szCs w:val="18"/>
        </w:rPr>
        <w:t>č</w:t>
      </w:r>
      <w:r w:rsidRPr="003920CF">
        <w:rPr>
          <w:rFonts w:ascii="Arial" w:hAnsi="Arial" w:cs="Arial"/>
          <w:i/>
          <w:iCs/>
          <w:sz w:val="18"/>
          <w:szCs w:val="18"/>
        </w:rPr>
        <w:t>ne</w:t>
      </w:r>
      <w:r w:rsidRPr="003920CF">
        <w:rPr>
          <w:rFonts w:ascii="Arial" w:hAnsi="Arial" w:cs="Arial"/>
          <w:i/>
          <w:iCs/>
          <w:spacing w:val="1"/>
          <w:sz w:val="18"/>
          <w:szCs w:val="18"/>
        </w:rPr>
        <w:t xml:space="preserve"> </w:t>
      </w:r>
      <w:r w:rsidRPr="003920CF">
        <w:rPr>
          <w:rFonts w:ascii="Arial" w:hAnsi="Arial" w:cs="Arial"/>
          <w:i/>
          <w:iCs/>
          <w:sz w:val="18"/>
          <w:szCs w:val="18"/>
        </w:rPr>
        <w:t>o</w:t>
      </w:r>
      <w:r w:rsidRPr="003920CF">
        <w:rPr>
          <w:rFonts w:ascii="Arial" w:hAnsi="Arial" w:cs="Arial"/>
          <w:i/>
          <w:iCs/>
          <w:spacing w:val="1"/>
          <w:sz w:val="18"/>
          <w:szCs w:val="18"/>
        </w:rPr>
        <w:t>s</w:t>
      </w:r>
      <w:r w:rsidRPr="003920CF">
        <w:rPr>
          <w:rFonts w:ascii="Arial" w:hAnsi="Arial" w:cs="Arial"/>
          <w:i/>
          <w:iCs/>
          <w:sz w:val="18"/>
          <w:szCs w:val="18"/>
        </w:rPr>
        <w:t>e</w:t>
      </w:r>
      <w:r w:rsidRPr="003920CF">
        <w:rPr>
          <w:rFonts w:ascii="Arial" w:hAnsi="Arial" w:cs="Arial"/>
          <w:i/>
          <w:iCs/>
          <w:spacing w:val="2"/>
          <w:sz w:val="18"/>
          <w:szCs w:val="18"/>
        </w:rPr>
        <w:t>b</w:t>
      </w:r>
      <w:r w:rsidRPr="003920CF">
        <w:rPr>
          <w:rFonts w:ascii="Arial" w:hAnsi="Arial" w:cs="Arial"/>
          <w:i/>
          <w:iCs/>
          <w:sz w:val="18"/>
          <w:szCs w:val="18"/>
        </w:rPr>
        <w:t>e:</w:t>
      </w:r>
      <w:r w:rsidRPr="003920CF">
        <w:rPr>
          <w:rFonts w:ascii="Arial" w:hAnsi="Arial" w:cs="Arial"/>
          <w:i/>
          <w:iCs/>
          <w:spacing w:val="-1"/>
          <w:sz w:val="18"/>
          <w:szCs w:val="18"/>
        </w:rPr>
        <w:t xml:space="preserve"> </w:t>
      </w:r>
      <w:r w:rsidRPr="003920CF">
        <w:rPr>
          <w:rFonts w:ascii="Arial" w:hAnsi="Arial" w:cs="Arial"/>
          <w:i/>
          <w:iCs/>
          <w:spacing w:val="1"/>
          <w:sz w:val="18"/>
          <w:szCs w:val="18"/>
        </w:rPr>
        <w:t>i</w:t>
      </w:r>
      <w:r w:rsidRPr="003920CF">
        <w:rPr>
          <w:rFonts w:ascii="Arial" w:hAnsi="Arial" w:cs="Arial"/>
          <w:i/>
          <w:iCs/>
          <w:sz w:val="18"/>
          <w:szCs w:val="18"/>
        </w:rPr>
        <w:t>me</w:t>
      </w:r>
      <w:r w:rsidRPr="003920CF">
        <w:rPr>
          <w:rFonts w:ascii="Arial" w:hAnsi="Arial" w:cs="Arial"/>
          <w:i/>
          <w:iCs/>
          <w:spacing w:val="2"/>
          <w:sz w:val="18"/>
          <w:szCs w:val="18"/>
        </w:rPr>
        <w:t xml:space="preserve"> </w:t>
      </w:r>
      <w:r w:rsidRPr="003920CF">
        <w:rPr>
          <w:rFonts w:ascii="Arial" w:hAnsi="Arial" w:cs="Arial"/>
          <w:i/>
          <w:iCs/>
          <w:spacing w:val="-1"/>
          <w:sz w:val="18"/>
          <w:szCs w:val="18"/>
        </w:rPr>
        <w:t>i</w:t>
      </w:r>
      <w:r w:rsidRPr="003920CF">
        <w:rPr>
          <w:rFonts w:ascii="Arial" w:hAnsi="Arial" w:cs="Arial"/>
          <w:i/>
          <w:iCs/>
          <w:sz w:val="18"/>
          <w:szCs w:val="18"/>
        </w:rPr>
        <w:t>n</w:t>
      </w:r>
      <w:r w:rsidRPr="003920CF">
        <w:rPr>
          <w:rFonts w:ascii="Arial" w:hAnsi="Arial" w:cs="Arial"/>
          <w:i/>
          <w:iCs/>
          <w:spacing w:val="2"/>
          <w:sz w:val="18"/>
          <w:szCs w:val="18"/>
        </w:rPr>
        <w:t xml:space="preserve"> </w:t>
      </w:r>
      <w:r w:rsidRPr="003920CF">
        <w:rPr>
          <w:rFonts w:ascii="Arial" w:hAnsi="Arial" w:cs="Arial"/>
          <w:i/>
          <w:iCs/>
          <w:sz w:val="18"/>
          <w:szCs w:val="18"/>
        </w:rPr>
        <w:t>p</w:t>
      </w:r>
      <w:r w:rsidRPr="003920CF">
        <w:rPr>
          <w:rFonts w:ascii="Arial" w:hAnsi="Arial" w:cs="Arial"/>
          <w:i/>
          <w:iCs/>
          <w:spacing w:val="1"/>
          <w:sz w:val="18"/>
          <w:szCs w:val="18"/>
        </w:rPr>
        <w:t>rii</w:t>
      </w:r>
      <w:r w:rsidRPr="003920CF">
        <w:rPr>
          <w:rFonts w:ascii="Arial" w:hAnsi="Arial" w:cs="Arial"/>
          <w:i/>
          <w:iCs/>
          <w:sz w:val="18"/>
          <w:szCs w:val="18"/>
        </w:rPr>
        <w:t>me</w:t>
      </w:r>
      <w:r w:rsidRPr="003920CF">
        <w:rPr>
          <w:rFonts w:ascii="Arial" w:hAnsi="Arial" w:cs="Arial"/>
          <w:i/>
          <w:iCs/>
          <w:spacing w:val="1"/>
          <w:sz w:val="18"/>
          <w:szCs w:val="18"/>
        </w:rPr>
        <w:t>k</w:t>
      </w:r>
      <w:r w:rsidRPr="003920CF">
        <w:rPr>
          <w:rFonts w:ascii="Arial" w:hAnsi="Arial" w:cs="Arial"/>
          <w:i/>
          <w:iCs/>
          <w:sz w:val="18"/>
          <w:szCs w:val="18"/>
        </w:rPr>
        <w:t>,</w:t>
      </w:r>
      <w:r w:rsidRPr="003920CF">
        <w:rPr>
          <w:rFonts w:ascii="Arial" w:hAnsi="Arial" w:cs="Arial"/>
          <w:i/>
          <w:iCs/>
          <w:spacing w:val="-1"/>
          <w:sz w:val="18"/>
          <w:szCs w:val="18"/>
        </w:rPr>
        <w:t xml:space="preserve"> </w:t>
      </w:r>
      <w:r w:rsidRPr="003920CF">
        <w:rPr>
          <w:rFonts w:ascii="Arial" w:hAnsi="Arial" w:cs="Arial"/>
          <w:i/>
          <w:iCs/>
          <w:sz w:val="18"/>
          <w:szCs w:val="18"/>
        </w:rPr>
        <w:t>na</w:t>
      </w:r>
      <w:r w:rsidRPr="003920CF">
        <w:rPr>
          <w:rFonts w:ascii="Arial" w:hAnsi="Arial" w:cs="Arial"/>
          <w:i/>
          <w:iCs/>
          <w:spacing w:val="4"/>
          <w:sz w:val="18"/>
          <w:szCs w:val="18"/>
        </w:rPr>
        <w:t>s</w:t>
      </w:r>
      <w:r w:rsidRPr="003920CF">
        <w:rPr>
          <w:rFonts w:ascii="Arial" w:hAnsi="Arial" w:cs="Arial"/>
          <w:i/>
          <w:iCs/>
          <w:spacing w:val="-1"/>
          <w:sz w:val="18"/>
          <w:szCs w:val="18"/>
        </w:rPr>
        <w:t>l</w:t>
      </w:r>
      <w:r w:rsidRPr="003920CF">
        <w:rPr>
          <w:rFonts w:ascii="Arial" w:hAnsi="Arial" w:cs="Arial"/>
          <w:i/>
          <w:iCs/>
          <w:sz w:val="18"/>
          <w:szCs w:val="18"/>
        </w:rPr>
        <w:t>ov</w:t>
      </w:r>
      <w:r w:rsidRPr="003920CF">
        <w:rPr>
          <w:rFonts w:ascii="Arial" w:hAnsi="Arial" w:cs="Arial"/>
          <w:i/>
          <w:iCs/>
          <w:spacing w:val="-1"/>
          <w:sz w:val="18"/>
          <w:szCs w:val="18"/>
        </w:rPr>
        <w:t xml:space="preserve"> </w:t>
      </w:r>
      <w:r w:rsidRPr="003920CF">
        <w:rPr>
          <w:rFonts w:ascii="Arial" w:hAnsi="Arial" w:cs="Arial"/>
          <w:i/>
          <w:iCs/>
          <w:sz w:val="18"/>
          <w:szCs w:val="18"/>
        </w:rPr>
        <w:t>p</w:t>
      </w:r>
      <w:r w:rsidRPr="003920CF">
        <w:rPr>
          <w:rFonts w:ascii="Arial" w:hAnsi="Arial" w:cs="Arial"/>
          <w:i/>
          <w:iCs/>
          <w:spacing w:val="1"/>
          <w:sz w:val="18"/>
          <w:szCs w:val="18"/>
        </w:rPr>
        <w:t>r</w:t>
      </w:r>
      <w:r w:rsidRPr="003920CF">
        <w:rPr>
          <w:rFonts w:ascii="Arial" w:hAnsi="Arial" w:cs="Arial"/>
          <w:i/>
          <w:iCs/>
          <w:spacing w:val="2"/>
          <w:sz w:val="18"/>
          <w:szCs w:val="18"/>
        </w:rPr>
        <w:t>e</w:t>
      </w:r>
      <w:r w:rsidRPr="003920CF">
        <w:rPr>
          <w:rFonts w:ascii="Arial" w:hAnsi="Arial" w:cs="Arial"/>
          <w:i/>
          <w:iCs/>
          <w:sz w:val="18"/>
          <w:szCs w:val="18"/>
        </w:rPr>
        <w:t>b</w:t>
      </w:r>
      <w:r w:rsidRPr="003920CF">
        <w:rPr>
          <w:rFonts w:ascii="Arial" w:hAnsi="Arial" w:cs="Arial"/>
          <w:i/>
          <w:iCs/>
          <w:spacing w:val="-1"/>
          <w:sz w:val="18"/>
          <w:szCs w:val="18"/>
        </w:rPr>
        <w:t>i</w:t>
      </w:r>
      <w:r w:rsidRPr="003920CF">
        <w:rPr>
          <w:rFonts w:ascii="Arial" w:hAnsi="Arial" w:cs="Arial"/>
          <w:i/>
          <w:iCs/>
          <w:spacing w:val="1"/>
          <w:sz w:val="18"/>
          <w:szCs w:val="18"/>
        </w:rPr>
        <w:t>v</w:t>
      </w:r>
      <w:r w:rsidRPr="003920CF">
        <w:rPr>
          <w:rFonts w:ascii="Arial" w:hAnsi="Arial" w:cs="Arial"/>
          <w:i/>
          <w:iCs/>
          <w:spacing w:val="2"/>
          <w:sz w:val="18"/>
          <w:szCs w:val="18"/>
        </w:rPr>
        <w:t>a</w:t>
      </w:r>
      <w:r w:rsidRPr="003920CF">
        <w:rPr>
          <w:rFonts w:ascii="Arial" w:hAnsi="Arial" w:cs="Arial"/>
          <w:i/>
          <w:iCs/>
          <w:spacing w:val="-1"/>
          <w:sz w:val="18"/>
          <w:szCs w:val="18"/>
        </w:rPr>
        <w:t>li</w:t>
      </w:r>
      <w:r w:rsidRPr="003920CF">
        <w:rPr>
          <w:rFonts w:ascii="Arial" w:hAnsi="Arial" w:cs="Arial"/>
          <w:i/>
          <w:iCs/>
          <w:spacing w:val="1"/>
          <w:sz w:val="18"/>
          <w:szCs w:val="18"/>
        </w:rPr>
        <w:t>š</w:t>
      </w:r>
      <w:r w:rsidRPr="003920CF">
        <w:rPr>
          <w:rFonts w:ascii="Arial" w:hAnsi="Arial" w:cs="Arial"/>
          <w:spacing w:val="1"/>
          <w:sz w:val="18"/>
          <w:szCs w:val="18"/>
        </w:rPr>
        <w:t>č</w:t>
      </w:r>
      <w:r w:rsidRPr="003920CF">
        <w:rPr>
          <w:rFonts w:ascii="Arial" w:hAnsi="Arial" w:cs="Arial"/>
          <w:i/>
          <w:iCs/>
          <w:sz w:val="18"/>
          <w:szCs w:val="18"/>
        </w:rPr>
        <w:t>a</w:t>
      </w:r>
      <w:r w:rsidRPr="003920CF">
        <w:rPr>
          <w:rFonts w:ascii="Arial" w:hAnsi="Arial" w:cs="Arial"/>
          <w:i/>
          <w:iCs/>
          <w:spacing w:val="1"/>
          <w:sz w:val="18"/>
          <w:szCs w:val="18"/>
        </w:rPr>
        <w:t xml:space="preserve"> </w:t>
      </w:r>
      <w:r w:rsidRPr="003920CF">
        <w:rPr>
          <w:rFonts w:ascii="Arial" w:hAnsi="Arial" w:cs="Arial"/>
          <w:i/>
          <w:iCs/>
          <w:spacing w:val="-1"/>
          <w:sz w:val="18"/>
          <w:szCs w:val="18"/>
        </w:rPr>
        <w:t>i</w:t>
      </w:r>
      <w:r w:rsidRPr="003920CF">
        <w:rPr>
          <w:rFonts w:ascii="Arial" w:hAnsi="Arial" w:cs="Arial"/>
          <w:i/>
          <w:iCs/>
          <w:sz w:val="18"/>
          <w:szCs w:val="18"/>
        </w:rPr>
        <w:t>n</w:t>
      </w:r>
      <w:r w:rsidRPr="003920CF">
        <w:rPr>
          <w:rFonts w:ascii="Arial" w:hAnsi="Arial" w:cs="Arial"/>
          <w:i/>
          <w:iCs/>
          <w:spacing w:val="2"/>
          <w:sz w:val="18"/>
          <w:szCs w:val="18"/>
        </w:rPr>
        <w:t xml:space="preserve"> </w:t>
      </w:r>
      <w:r w:rsidRPr="003920CF">
        <w:rPr>
          <w:rFonts w:ascii="Arial" w:hAnsi="Arial" w:cs="Arial"/>
          <w:i/>
          <w:iCs/>
          <w:sz w:val="18"/>
          <w:szCs w:val="18"/>
        </w:rPr>
        <w:t>de</w:t>
      </w:r>
      <w:r w:rsidRPr="003920CF">
        <w:rPr>
          <w:rFonts w:ascii="Arial" w:hAnsi="Arial" w:cs="Arial"/>
          <w:i/>
          <w:iCs/>
          <w:spacing w:val="1"/>
          <w:sz w:val="18"/>
          <w:szCs w:val="18"/>
        </w:rPr>
        <w:t>l</w:t>
      </w:r>
      <w:r w:rsidRPr="003920CF">
        <w:rPr>
          <w:rFonts w:ascii="Arial" w:hAnsi="Arial" w:cs="Arial"/>
          <w:i/>
          <w:iCs/>
          <w:spacing w:val="2"/>
          <w:sz w:val="18"/>
          <w:szCs w:val="18"/>
        </w:rPr>
        <w:t>e</w:t>
      </w:r>
      <w:r w:rsidRPr="003920CF">
        <w:rPr>
          <w:rFonts w:ascii="Arial" w:hAnsi="Arial" w:cs="Arial"/>
          <w:i/>
          <w:iCs/>
          <w:sz w:val="18"/>
          <w:szCs w:val="18"/>
        </w:rPr>
        <w:t>ž</w:t>
      </w:r>
      <w:r w:rsidRPr="003920CF">
        <w:rPr>
          <w:rFonts w:ascii="Arial" w:hAnsi="Arial" w:cs="Arial"/>
          <w:i/>
          <w:iCs/>
          <w:spacing w:val="-3"/>
          <w:sz w:val="18"/>
          <w:szCs w:val="18"/>
        </w:rPr>
        <w:t xml:space="preserve"> </w:t>
      </w:r>
      <w:r w:rsidRPr="003920CF">
        <w:rPr>
          <w:rFonts w:ascii="Arial" w:hAnsi="Arial" w:cs="Arial"/>
          <w:i/>
          <w:iCs/>
          <w:spacing w:val="-1"/>
          <w:sz w:val="18"/>
          <w:szCs w:val="18"/>
        </w:rPr>
        <w:t>l</w:t>
      </w:r>
      <w:r w:rsidRPr="003920CF">
        <w:rPr>
          <w:rFonts w:ascii="Arial" w:hAnsi="Arial" w:cs="Arial"/>
          <w:i/>
          <w:iCs/>
          <w:sz w:val="18"/>
          <w:szCs w:val="18"/>
        </w:rPr>
        <w:t>a</w:t>
      </w:r>
      <w:r w:rsidRPr="003920CF">
        <w:rPr>
          <w:rFonts w:ascii="Arial" w:hAnsi="Arial" w:cs="Arial"/>
          <w:i/>
          <w:iCs/>
          <w:spacing w:val="1"/>
          <w:sz w:val="18"/>
          <w:szCs w:val="18"/>
        </w:rPr>
        <w:t>s</w:t>
      </w:r>
      <w:r w:rsidRPr="003920CF">
        <w:rPr>
          <w:rFonts w:ascii="Arial" w:hAnsi="Arial" w:cs="Arial"/>
          <w:i/>
          <w:iCs/>
          <w:sz w:val="18"/>
          <w:szCs w:val="18"/>
        </w:rPr>
        <w:t>t</w:t>
      </w:r>
      <w:r w:rsidRPr="003920CF">
        <w:rPr>
          <w:rFonts w:ascii="Arial" w:hAnsi="Arial" w:cs="Arial"/>
          <w:i/>
          <w:iCs/>
          <w:spacing w:val="2"/>
          <w:sz w:val="18"/>
          <w:szCs w:val="18"/>
        </w:rPr>
        <w:t>n</w:t>
      </w:r>
      <w:r w:rsidRPr="003920CF">
        <w:rPr>
          <w:rFonts w:ascii="Arial" w:hAnsi="Arial" w:cs="Arial"/>
          <w:i/>
          <w:iCs/>
          <w:spacing w:val="-1"/>
          <w:sz w:val="18"/>
          <w:szCs w:val="18"/>
        </w:rPr>
        <w:t>i</w:t>
      </w:r>
      <w:r w:rsidRPr="003920CF">
        <w:rPr>
          <w:rFonts w:ascii="Arial" w:hAnsi="Arial" w:cs="Arial"/>
          <w:i/>
          <w:iCs/>
          <w:spacing w:val="1"/>
          <w:sz w:val="18"/>
          <w:szCs w:val="18"/>
        </w:rPr>
        <w:t>š</w:t>
      </w:r>
      <w:r w:rsidRPr="003920CF">
        <w:rPr>
          <w:rFonts w:ascii="Arial" w:hAnsi="Arial" w:cs="Arial"/>
          <w:i/>
          <w:iCs/>
          <w:sz w:val="18"/>
          <w:szCs w:val="18"/>
        </w:rPr>
        <w:t>t</w:t>
      </w:r>
      <w:r w:rsidRPr="003920CF">
        <w:rPr>
          <w:rFonts w:ascii="Arial" w:hAnsi="Arial" w:cs="Arial"/>
          <w:i/>
          <w:iCs/>
          <w:spacing w:val="1"/>
          <w:sz w:val="18"/>
          <w:szCs w:val="18"/>
        </w:rPr>
        <w:t>v</w:t>
      </w:r>
      <w:r w:rsidRPr="003920CF">
        <w:rPr>
          <w:rFonts w:ascii="Arial" w:hAnsi="Arial" w:cs="Arial"/>
          <w:i/>
          <w:iCs/>
          <w:sz w:val="18"/>
          <w:szCs w:val="18"/>
        </w:rPr>
        <w:t>a;</w:t>
      </w:r>
    </w:p>
    <w:p w14:paraId="35E6AC69" w14:textId="77777777" w:rsidR="003920CF" w:rsidRPr="003920CF" w:rsidRDefault="003920CF" w:rsidP="003920CF">
      <w:pPr>
        <w:widowControl w:val="0"/>
        <w:autoSpaceDE w:val="0"/>
        <w:autoSpaceDN w:val="0"/>
        <w:adjustRightInd w:val="0"/>
        <w:spacing w:before="12" w:after="0" w:line="240" w:lineRule="auto"/>
        <w:rPr>
          <w:rFonts w:ascii="Arial" w:hAnsi="Arial" w:cs="Arial"/>
          <w:sz w:val="18"/>
          <w:szCs w:val="18"/>
        </w:rPr>
      </w:pPr>
      <w:r w:rsidRPr="003920CF">
        <w:rPr>
          <w:rFonts w:ascii="Arial" w:hAnsi="Arial" w:cs="Arial"/>
          <w:i/>
          <w:iCs/>
          <w:spacing w:val="-1"/>
          <w:sz w:val="18"/>
          <w:szCs w:val="18"/>
        </w:rPr>
        <w:t>z</w:t>
      </w:r>
      <w:r w:rsidRPr="003920CF">
        <w:rPr>
          <w:rFonts w:ascii="Arial" w:hAnsi="Arial" w:cs="Arial"/>
          <w:i/>
          <w:iCs/>
          <w:sz w:val="18"/>
          <w:szCs w:val="18"/>
        </w:rPr>
        <w:t>a</w:t>
      </w:r>
      <w:r w:rsidRPr="003920CF">
        <w:rPr>
          <w:rFonts w:ascii="Arial" w:hAnsi="Arial" w:cs="Arial"/>
          <w:i/>
          <w:iCs/>
          <w:spacing w:val="1"/>
          <w:sz w:val="18"/>
          <w:szCs w:val="18"/>
        </w:rPr>
        <w:t xml:space="preserve"> </w:t>
      </w:r>
      <w:r w:rsidRPr="003920CF">
        <w:rPr>
          <w:rFonts w:ascii="Arial" w:hAnsi="Arial" w:cs="Arial"/>
          <w:i/>
          <w:iCs/>
          <w:sz w:val="18"/>
          <w:szCs w:val="18"/>
        </w:rPr>
        <w:t>p</w:t>
      </w:r>
      <w:r w:rsidRPr="003920CF">
        <w:rPr>
          <w:rFonts w:ascii="Arial" w:hAnsi="Arial" w:cs="Arial"/>
          <w:i/>
          <w:iCs/>
          <w:spacing w:val="1"/>
          <w:sz w:val="18"/>
          <w:szCs w:val="18"/>
        </w:rPr>
        <w:t>r</w:t>
      </w:r>
      <w:r w:rsidRPr="003920CF">
        <w:rPr>
          <w:rFonts w:ascii="Arial" w:hAnsi="Arial" w:cs="Arial"/>
          <w:i/>
          <w:iCs/>
          <w:sz w:val="18"/>
          <w:szCs w:val="18"/>
        </w:rPr>
        <w:t>a</w:t>
      </w:r>
      <w:r w:rsidRPr="003920CF">
        <w:rPr>
          <w:rFonts w:ascii="Arial" w:hAnsi="Arial" w:cs="Arial"/>
          <w:i/>
          <w:iCs/>
          <w:spacing w:val="1"/>
          <w:sz w:val="18"/>
          <w:szCs w:val="18"/>
        </w:rPr>
        <w:t>v</w:t>
      </w:r>
      <w:r w:rsidRPr="003920CF">
        <w:rPr>
          <w:rFonts w:ascii="Arial" w:hAnsi="Arial" w:cs="Arial"/>
          <w:i/>
          <w:iCs/>
          <w:sz w:val="18"/>
          <w:szCs w:val="18"/>
        </w:rPr>
        <w:t>ne</w:t>
      </w:r>
      <w:r w:rsidRPr="003920CF">
        <w:rPr>
          <w:rFonts w:ascii="Arial" w:hAnsi="Arial" w:cs="Arial"/>
          <w:i/>
          <w:iCs/>
          <w:spacing w:val="-1"/>
          <w:sz w:val="18"/>
          <w:szCs w:val="18"/>
        </w:rPr>
        <w:t xml:space="preserve"> </w:t>
      </w:r>
      <w:r w:rsidRPr="003920CF">
        <w:rPr>
          <w:rFonts w:ascii="Arial" w:hAnsi="Arial" w:cs="Arial"/>
          <w:i/>
          <w:iCs/>
          <w:sz w:val="18"/>
          <w:szCs w:val="18"/>
        </w:rPr>
        <w:t>o</w:t>
      </w:r>
      <w:r w:rsidRPr="003920CF">
        <w:rPr>
          <w:rFonts w:ascii="Arial" w:hAnsi="Arial" w:cs="Arial"/>
          <w:i/>
          <w:iCs/>
          <w:spacing w:val="4"/>
          <w:sz w:val="18"/>
          <w:szCs w:val="18"/>
        </w:rPr>
        <w:t>s</w:t>
      </w:r>
      <w:r w:rsidRPr="003920CF">
        <w:rPr>
          <w:rFonts w:ascii="Arial" w:hAnsi="Arial" w:cs="Arial"/>
          <w:i/>
          <w:iCs/>
          <w:sz w:val="18"/>
          <w:szCs w:val="18"/>
        </w:rPr>
        <w:t>ebe:</w:t>
      </w:r>
      <w:r w:rsidRPr="003920CF">
        <w:rPr>
          <w:rFonts w:ascii="Arial" w:hAnsi="Arial" w:cs="Arial"/>
          <w:i/>
          <w:iCs/>
          <w:spacing w:val="1"/>
          <w:sz w:val="18"/>
          <w:szCs w:val="18"/>
        </w:rPr>
        <w:t xml:space="preserve"> </w:t>
      </w:r>
      <w:r w:rsidRPr="003920CF">
        <w:rPr>
          <w:rFonts w:ascii="Arial" w:hAnsi="Arial" w:cs="Arial"/>
          <w:i/>
          <w:iCs/>
          <w:sz w:val="18"/>
          <w:szCs w:val="18"/>
        </w:rPr>
        <w:t>n</w:t>
      </w:r>
      <w:r w:rsidRPr="003920CF">
        <w:rPr>
          <w:rFonts w:ascii="Arial" w:hAnsi="Arial" w:cs="Arial"/>
          <w:i/>
          <w:iCs/>
          <w:spacing w:val="2"/>
          <w:sz w:val="18"/>
          <w:szCs w:val="18"/>
        </w:rPr>
        <w:t>a</w:t>
      </w:r>
      <w:r w:rsidRPr="003920CF">
        <w:rPr>
          <w:rFonts w:ascii="Arial" w:hAnsi="Arial" w:cs="Arial"/>
          <w:i/>
          <w:iCs/>
          <w:spacing w:val="-1"/>
          <w:sz w:val="18"/>
          <w:szCs w:val="18"/>
        </w:rPr>
        <w:t>zi</w:t>
      </w:r>
      <w:r w:rsidRPr="003920CF">
        <w:rPr>
          <w:rFonts w:ascii="Arial" w:hAnsi="Arial" w:cs="Arial"/>
          <w:i/>
          <w:iCs/>
          <w:sz w:val="18"/>
          <w:szCs w:val="18"/>
        </w:rPr>
        <w:t>v</w:t>
      </w:r>
      <w:r w:rsidRPr="003920CF">
        <w:rPr>
          <w:rFonts w:ascii="Arial" w:hAnsi="Arial" w:cs="Arial"/>
          <w:i/>
          <w:iCs/>
          <w:spacing w:val="2"/>
          <w:sz w:val="18"/>
          <w:szCs w:val="18"/>
        </w:rPr>
        <w:t xml:space="preserve"> </w:t>
      </w:r>
      <w:r w:rsidRPr="003920CF">
        <w:rPr>
          <w:rFonts w:ascii="Arial" w:hAnsi="Arial" w:cs="Arial"/>
          <w:i/>
          <w:iCs/>
          <w:spacing w:val="-1"/>
          <w:sz w:val="18"/>
          <w:szCs w:val="18"/>
        </w:rPr>
        <w:t>i</w:t>
      </w:r>
      <w:r w:rsidRPr="003920CF">
        <w:rPr>
          <w:rFonts w:ascii="Arial" w:hAnsi="Arial" w:cs="Arial"/>
          <w:i/>
          <w:iCs/>
          <w:sz w:val="18"/>
          <w:szCs w:val="18"/>
        </w:rPr>
        <w:t>n</w:t>
      </w:r>
      <w:r w:rsidRPr="003920CF">
        <w:rPr>
          <w:rFonts w:ascii="Arial" w:hAnsi="Arial" w:cs="Arial"/>
          <w:i/>
          <w:iCs/>
          <w:spacing w:val="2"/>
          <w:sz w:val="18"/>
          <w:szCs w:val="18"/>
        </w:rPr>
        <w:t xml:space="preserve"> n</w:t>
      </w:r>
      <w:r w:rsidRPr="003920CF">
        <w:rPr>
          <w:rFonts w:ascii="Arial" w:hAnsi="Arial" w:cs="Arial"/>
          <w:i/>
          <w:iCs/>
          <w:sz w:val="18"/>
          <w:szCs w:val="18"/>
        </w:rPr>
        <w:t>a</w:t>
      </w:r>
      <w:r w:rsidRPr="003920CF">
        <w:rPr>
          <w:rFonts w:ascii="Arial" w:hAnsi="Arial" w:cs="Arial"/>
          <w:i/>
          <w:iCs/>
          <w:spacing w:val="1"/>
          <w:sz w:val="18"/>
          <w:szCs w:val="18"/>
        </w:rPr>
        <w:t>s</w:t>
      </w:r>
      <w:r w:rsidRPr="003920CF">
        <w:rPr>
          <w:rFonts w:ascii="Arial" w:hAnsi="Arial" w:cs="Arial"/>
          <w:i/>
          <w:iCs/>
          <w:spacing w:val="-1"/>
          <w:sz w:val="18"/>
          <w:szCs w:val="18"/>
        </w:rPr>
        <w:t>l</w:t>
      </w:r>
      <w:r w:rsidRPr="003920CF">
        <w:rPr>
          <w:rFonts w:ascii="Arial" w:hAnsi="Arial" w:cs="Arial"/>
          <w:i/>
          <w:iCs/>
          <w:sz w:val="18"/>
          <w:szCs w:val="18"/>
        </w:rPr>
        <w:t>ov p</w:t>
      </w:r>
      <w:r w:rsidRPr="003920CF">
        <w:rPr>
          <w:rFonts w:ascii="Arial" w:hAnsi="Arial" w:cs="Arial"/>
          <w:i/>
          <w:iCs/>
          <w:spacing w:val="1"/>
          <w:sz w:val="18"/>
          <w:szCs w:val="18"/>
        </w:rPr>
        <w:t>r</w:t>
      </w:r>
      <w:r w:rsidRPr="003920CF">
        <w:rPr>
          <w:rFonts w:ascii="Arial" w:hAnsi="Arial" w:cs="Arial"/>
          <w:i/>
          <w:iCs/>
          <w:sz w:val="18"/>
          <w:szCs w:val="18"/>
        </w:rPr>
        <w:t>a</w:t>
      </w:r>
      <w:r w:rsidRPr="003920CF">
        <w:rPr>
          <w:rFonts w:ascii="Arial" w:hAnsi="Arial" w:cs="Arial"/>
          <w:i/>
          <w:iCs/>
          <w:spacing w:val="1"/>
          <w:sz w:val="18"/>
          <w:szCs w:val="18"/>
        </w:rPr>
        <w:t>v</w:t>
      </w:r>
      <w:r w:rsidRPr="003920CF">
        <w:rPr>
          <w:rFonts w:ascii="Arial" w:hAnsi="Arial" w:cs="Arial"/>
          <w:i/>
          <w:iCs/>
          <w:spacing w:val="2"/>
          <w:sz w:val="18"/>
          <w:szCs w:val="18"/>
        </w:rPr>
        <w:t>n</w:t>
      </w:r>
      <w:r w:rsidRPr="003920CF">
        <w:rPr>
          <w:rFonts w:ascii="Arial" w:hAnsi="Arial" w:cs="Arial"/>
          <w:i/>
          <w:iCs/>
          <w:sz w:val="18"/>
          <w:szCs w:val="18"/>
        </w:rPr>
        <w:t>e</w:t>
      </w:r>
      <w:r w:rsidRPr="003920CF">
        <w:rPr>
          <w:rFonts w:ascii="Arial" w:hAnsi="Arial" w:cs="Arial"/>
          <w:i/>
          <w:iCs/>
          <w:spacing w:val="-1"/>
          <w:sz w:val="18"/>
          <w:szCs w:val="18"/>
        </w:rPr>
        <w:t xml:space="preserve"> </w:t>
      </w:r>
      <w:r w:rsidRPr="003920CF">
        <w:rPr>
          <w:rFonts w:ascii="Arial" w:hAnsi="Arial" w:cs="Arial"/>
          <w:i/>
          <w:iCs/>
          <w:sz w:val="18"/>
          <w:szCs w:val="18"/>
        </w:rPr>
        <w:t>o</w:t>
      </w:r>
      <w:r w:rsidRPr="003920CF">
        <w:rPr>
          <w:rFonts w:ascii="Arial" w:hAnsi="Arial" w:cs="Arial"/>
          <w:i/>
          <w:iCs/>
          <w:spacing w:val="1"/>
          <w:sz w:val="18"/>
          <w:szCs w:val="18"/>
        </w:rPr>
        <w:t>s</w:t>
      </w:r>
      <w:r w:rsidRPr="003920CF">
        <w:rPr>
          <w:rFonts w:ascii="Arial" w:hAnsi="Arial" w:cs="Arial"/>
          <w:i/>
          <w:iCs/>
          <w:sz w:val="18"/>
          <w:szCs w:val="18"/>
        </w:rPr>
        <w:t>e</w:t>
      </w:r>
      <w:r w:rsidRPr="003920CF">
        <w:rPr>
          <w:rFonts w:ascii="Arial" w:hAnsi="Arial" w:cs="Arial"/>
          <w:i/>
          <w:iCs/>
          <w:spacing w:val="2"/>
          <w:sz w:val="18"/>
          <w:szCs w:val="18"/>
        </w:rPr>
        <w:t>b</w:t>
      </w:r>
      <w:r w:rsidRPr="003920CF">
        <w:rPr>
          <w:rFonts w:ascii="Arial" w:hAnsi="Arial" w:cs="Arial"/>
          <w:i/>
          <w:iCs/>
          <w:sz w:val="18"/>
          <w:szCs w:val="18"/>
        </w:rPr>
        <w:t>e</w:t>
      </w:r>
      <w:r w:rsidRPr="003920CF">
        <w:rPr>
          <w:rFonts w:ascii="Arial" w:hAnsi="Arial" w:cs="Arial"/>
          <w:i/>
          <w:iCs/>
          <w:spacing w:val="-1"/>
          <w:sz w:val="18"/>
          <w:szCs w:val="18"/>
        </w:rPr>
        <w:t xml:space="preserve"> </w:t>
      </w:r>
      <w:r w:rsidRPr="003920CF">
        <w:rPr>
          <w:rFonts w:ascii="Arial" w:hAnsi="Arial" w:cs="Arial"/>
          <w:i/>
          <w:iCs/>
          <w:spacing w:val="1"/>
          <w:sz w:val="18"/>
          <w:szCs w:val="18"/>
        </w:rPr>
        <w:t>i</w:t>
      </w:r>
      <w:r w:rsidRPr="003920CF">
        <w:rPr>
          <w:rFonts w:ascii="Arial" w:hAnsi="Arial" w:cs="Arial"/>
          <w:i/>
          <w:iCs/>
          <w:sz w:val="18"/>
          <w:szCs w:val="18"/>
        </w:rPr>
        <w:t xml:space="preserve">n </w:t>
      </w:r>
      <w:r w:rsidRPr="003920CF">
        <w:rPr>
          <w:rFonts w:ascii="Arial" w:hAnsi="Arial" w:cs="Arial"/>
          <w:i/>
          <w:iCs/>
          <w:spacing w:val="2"/>
          <w:sz w:val="18"/>
          <w:szCs w:val="18"/>
        </w:rPr>
        <w:t>d</w:t>
      </w:r>
      <w:r w:rsidRPr="003920CF">
        <w:rPr>
          <w:rFonts w:ascii="Arial" w:hAnsi="Arial" w:cs="Arial"/>
          <w:i/>
          <w:iCs/>
          <w:sz w:val="18"/>
          <w:szCs w:val="18"/>
        </w:rPr>
        <w:t>e</w:t>
      </w:r>
      <w:r w:rsidRPr="003920CF">
        <w:rPr>
          <w:rFonts w:ascii="Arial" w:hAnsi="Arial" w:cs="Arial"/>
          <w:i/>
          <w:iCs/>
          <w:spacing w:val="-1"/>
          <w:sz w:val="18"/>
          <w:szCs w:val="18"/>
        </w:rPr>
        <w:t>l</w:t>
      </w:r>
      <w:r w:rsidRPr="003920CF">
        <w:rPr>
          <w:rFonts w:ascii="Arial" w:hAnsi="Arial" w:cs="Arial"/>
          <w:i/>
          <w:iCs/>
          <w:spacing w:val="2"/>
          <w:sz w:val="18"/>
          <w:szCs w:val="18"/>
        </w:rPr>
        <w:t>e</w:t>
      </w:r>
      <w:r w:rsidRPr="003920CF">
        <w:rPr>
          <w:rFonts w:ascii="Arial" w:hAnsi="Arial" w:cs="Arial"/>
          <w:i/>
          <w:iCs/>
          <w:sz w:val="18"/>
          <w:szCs w:val="18"/>
        </w:rPr>
        <w:t>ž</w:t>
      </w:r>
      <w:r w:rsidRPr="003920CF">
        <w:rPr>
          <w:rFonts w:ascii="Arial" w:hAnsi="Arial" w:cs="Arial"/>
          <w:i/>
          <w:iCs/>
          <w:spacing w:val="-2"/>
          <w:sz w:val="18"/>
          <w:szCs w:val="18"/>
        </w:rPr>
        <w:t xml:space="preserve"> </w:t>
      </w:r>
      <w:r w:rsidRPr="003920CF">
        <w:rPr>
          <w:rFonts w:ascii="Arial" w:hAnsi="Arial" w:cs="Arial"/>
          <w:i/>
          <w:iCs/>
          <w:spacing w:val="1"/>
          <w:sz w:val="18"/>
          <w:szCs w:val="18"/>
        </w:rPr>
        <w:t>l</w:t>
      </w:r>
      <w:r w:rsidRPr="003920CF">
        <w:rPr>
          <w:rFonts w:ascii="Arial" w:hAnsi="Arial" w:cs="Arial"/>
          <w:i/>
          <w:iCs/>
          <w:sz w:val="18"/>
          <w:szCs w:val="18"/>
        </w:rPr>
        <w:t>a</w:t>
      </w:r>
      <w:r w:rsidRPr="003920CF">
        <w:rPr>
          <w:rFonts w:ascii="Arial" w:hAnsi="Arial" w:cs="Arial"/>
          <w:i/>
          <w:iCs/>
          <w:spacing w:val="1"/>
          <w:sz w:val="18"/>
          <w:szCs w:val="18"/>
        </w:rPr>
        <w:t>s</w:t>
      </w:r>
      <w:r w:rsidRPr="003920CF">
        <w:rPr>
          <w:rFonts w:ascii="Arial" w:hAnsi="Arial" w:cs="Arial"/>
          <w:i/>
          <w:iCs/>
          <w:sz w:val="18"/>
          <w:szCs w:val="18"/>
        </w:rPr>
        <w:t>tn</w:t>
      </w:r>
      <w:r w:rsidRPr="003920CF">
        <w:rPr>
          <w:rFonts w:ascii="Arial" w:hAnsi="Arial" w:cs="Arial"/>
          <w:i/>
          <w:iCs/>
          <w:spacing w:val="-1"/>
          <w:sz w:val="18"/>
          <w:szCs w:val="18"/>
        </w:rPr>
        <w:t>i</w:t>
      </w:r>
      <w:r w:rsidRPr="003920CF">
        <w:rPr>
          <w:rFonts w:ascii="Arial" w:hAnsi="Arial" w:cs="Arial"/>
          <w:i/>
          <w:iCs/>
          <w:spacing w:val="1"/>
          <w:sz w:val="18"/>
          <w:szCs w:val="18"/>
        </w:rPr>
        <w:t>š</w:t>
      </w:r>
      <w:r w:rsidRPr="003920CF">
        <w:rPr>
          <w:rFonts w:ascii="Arial" w:hAnsi="Arial" w:cs="Arial"/>
          <w:i/>
          <w:iCs/>
          <w:sz w:val="18"/>
          <w:szCs w:val="18"/>
        </w:rPr>
        <w:t>t</w:t>
      </w:r>
      <w:r w:rsidRPr="003920CF">
        <w:rPr>
          <w:rFonts w:ascii="Arial" w:hAnsi="Arial" w:cs="Arial"/>
          <w:i/>
          <w:iCs/>
          <w:spacing w:val="1"/>
          <w:sz w:val="18"/>
          <w:szCs w:val="18"/>
        </w:rPr>
        <w:t>v</w:t>
      </w:r>
      <w:r w:rsidRPr="003920CF">
        <w:rPr>
          <w:rFonts w:ascii="Arial" w:hAnsi="Arial" w:cs="Arial"/>
          <w:i/>
          <w:iCs/>
          <w:sz w:val="18"/>
          <w:szCs w:val="18"/>
        </w:rPr>
        <w:t>a.</w:t>
      </w:r>
    </w:p>
    <w:p w14:paraId="6D71023F" w14:textId="77777777" w:rsidR="003920CF" w:rsidRPr="003920CF" w:rsidRDefault="003920CF" w:rsidP="003920CF">
      <w:pPr>
        <w:widowControl w:val="0"/>
        <w:autoSpaceDE w:val="0"/>
        <w:autoSpaceDN w:val="0"/>
        <w:adjustRightInd w:val="0"/>
        <w:spacing w:before="12" w:after="0" w:line="240" w:lineRule="exact"/>
        <w:rPr>
          <w:rFonts w:ascii="Arial" w:hAnsi="Arial" w:cs="Arial"/>
          <w:sz w:val="18"/>
          <w:szCs w:val="18"/>
        </w:rPr>
      </w:pPr>
    </w:p>
    <w:p w14:paraId="23701D61" w14:textId="77777777" w:rsidR="003920CF" w:rsidRPr="003920CF" w:rsidRDefault="003920CF" w:rsidP="003920CF">
      <w:pPr>
        <w:widowControl w:val="0"/>
        <w:autoSpaceDE w:val="0"/>
        <w:autoSpaceDN w:val="0"/>
        <w:adjustRightInd w:val="0"/>
        <w:spacing w:after="0" w:line="240" w:lineRule="auto"/>
        <w:ind w:right="299"/>
        <w:rPr>
          <w:rFonts w:ascii="Arial" w:hAnsi="Arial" w:cs="Arial"/>
          <w:sz w:val="18"/>
          <w:szCs w:val="18"/>
        </w:rPr>
      </w:pPr>
      <w:r w:rsidRPr="003920CF">
        <w:rPr>
          <w:rFonts w:ascii="Arial" w:hAnsi="Arial" w:cs="Arial"/>
          <w:i/>
          <w:iCs/>
          <w:sz w:val="18"/>
          <w:szCs w:val="18"/>
        </w:rPr>
        <w:t>V</w:t>
      </w:r>
      <w:r w:rsidRPr="003920CF">
        <w:rPr>
          <w:rFonts w:ascii="Arial" w:hAnsi="Arial" w:cs="Arial"/>
          <w:i/>
          <w:iCs/>
          <w:spacing w:val="53"/>
          <w:sz w:val="18"/>
          <w:szCs w:val="18"/>
        </w:rPr>
        <w:t xml:space="preserve"> </w:t>
      </w:r>
      <w:r w:rsidRPr="003920CF">
        <w:rPr>
          <w:rFonts w:ascii="Arial" w:hAnsi="Arial" w:cs="Arial"/>
          <w:i/>
          <w:iCs/>
          <w:spacing w:val="1"/>
          <w:sz w:val="18"/>
          <w:szCs w:val="18"/>
        </w:rPr>
        <w:t>k</w:t>
      </w:r>
      <w:r w:rsidRPr="003920CF">
        <w:rPr>
          <w:rFonts w:ascii="Arial" w:hAnsi="Arial" w:cs="Arial"/>
          <w:i/>
          <w:iCs/>
          <w:sz w:val="18"/>
          <w:szCs w:val="18"/>
        </w:rPr>
        <w:t>o</w:t>
      </w:r>
      <w:r w:rsidRPr="003920CF">
        <w:rPr>
          <w:rFonts w:ascii="Arial" w:hAnsi="Arial" w:cs="Arial"/>
          <w:i/>
          <w:iCs/>
          <w:spacing w:val="1"/>
          <w:sz w:val="18"/>
          <w:szCs w:val="18"/>
        </w:rPr>
        <w:t>l</w:t>
      </w:r>
      <w:r w:rsidRPr="003920CF">
        <w:rPr>
          <w:rFonts w:ascii="Arial" w:hAnsi="Arial" w:cs="Arial"/>
          <w:i/>
          <w:iCs/>
          <w:spacing w:val="-1"/>
          <w:sz w:val="18"/>
          <w:szCs w:val="18"/>
        </w:rPr>
        <w:t>i</w:t>
      </w:r>
      <w:r w:rsidRPr="003920CF">
        <w:rPr>
          <w:rFonts w:ascii="Arial" w:hAnsi="Arial" w:cs="Arial"/>
          <w:i/>
          <w:iCs/>
          <w:spacing w:val="1"/>
          <w:sz w:val="18"/>
          <w:szCs w:val="18"/>
        </w:rPr>
        <w:t>k</w:t>
      </w:r>
      <w:r w:rsidRPr="003920CF">
        <w:rPr>
          <w:rFonts w:ascii="Arial" w:hAnsi="Arial" w:cs="Arial"/>
          <w:i/>
          <w:iCs/>
          <w:sz w:val="18"/>
          <w:szCs w:val="18"/>
        </w:rPr>
        <w:t>or</w:t>
      </w:r>
      <w:r w:rsidRPr="003920CF">
        <w:rPr>
          <w:rFonts w:ascii="Arial" w:hAnsi="Arial" w:cs="Arial"/>
          <w:i/>
          <w:iCs/>
          <w:spacing w:val="54"/>
          <w:sz w:val="18"/>
          <w:szCs w:val="18"/>
        </w:rPr>
        <w:t xml:space="preserve"> </w:t>
      </w:r>
      <w:r w:rsidRPr="003920CF">
        <w:rPr>
          <w:rFonts w:ascii="Arial" w:hAnsi="Arial" w:cs="Arial"/>
          <w:i/>
          <w:iCs/>
          <w:spacing w:val="-1"/>
          <w:sz w:val="18"/>
          <w:szCs w:val="18"/>
        </w:rPr>
        <w:t>j</w:t>
      </w:r>
      <w:r w:rsidRPr="003920CF">
        <w:rPr>
          <w:rFonts w:ascii="Arial" w:hAnsi="Arial" w:cs="Arial"/>
          <w:i/>
          <w:iCs/>
          <w:sz w:val="18"/>
          <w:szCs w:val="18"/>
        </w:rPr>
        <w:t xml:space="preserve">e </w:t>
      </w:r>
      <w:r w:rsidRPr="003920CF">
        <w:rPr>
          <w:rFonts w:ascii="Arial" w:hAnsi="Arial" w:cs="Arial"/>
          <w:i/>
          <w:iCs/>
          <w:spacing w:val="2"/>
          <w:sz w:val="18"/>
          <w:szCs w:val="18"/>
        </w:rPr>
        <w:t xml:space="preserve"> </w:t>
      </w:r>
      <w:r w:rsidRPr="003920CF">
        <w:rPr>
          <w:rFonts w:ascii="Arial" w:hAnsi="Arial" w:cs="Arial"/>
          <w:i/>
          <w:iCs/>
          <w:sz w:val="18"/>
          <w:szCs w:val="18"/>
        </w:rPr>
        <w:t>o</w:t>
      </w:r>
      <w:r w:rsidRPr="003920CF">
        <w:rPr>
          <w:rFonts w:ascii="Arial" w:hAnsi="Arial" w:cs="Arial"/>
          <w:i/>
          <w:iCs/>
          <w:spacing w:val="1"/>
          <w:sz w:val="18"/>
          <w:szCs w:val="18"/>
        </w:rPr>
        <w:t>s</w:t>
      </w:r>
      <w:r w:rsidRPr="003920CF">
        <w:rPr>
          <w:rFonts w:ascii="Arial" w:hAnsi="Arial" w:cs="Arial"/>
          <w:i/>
          <w:iCs/>
          <w:sz w:val="18"/>
          <w:szCs w:val="18"/>
        </w:rPr>
        <w:t>eb</w:t>
      </w:r>
      <w:r w:rsidRPr="003920CF">
        <w:rPr>
          <w:rFonts w:ascii="Arial" w:hAnsi="Arial" w:cs="Arial"/>
          <w:i/>
          <w:iCs/>
          <w:spacing w:val="53"/>
          <w:sz w:val="18"/>
          <w:szCs w:val="18"/>
        </w:rPr>
        <w:t xml:space="preserve"> </w:t>
      </w:r>
      <w:r w:rsidRPr="003920CF">
        <w:rPr>
          <w:rFonts w:ascii="Arial" w:hAnsi="Arial" w:cs="Arial"/>
          <w:i/>
          <w:iCs/>
          <w:sz w:val="18"/>
          <w:szCs w:val="18"/>
        </w:rPr>
        <w:t>v</w:t>
      </w:r>
      <w:r w:rsidRPr="003920CF">
        <w:rPr>
          <w:rFonts w:ascii="Arial" w:hAnsi="Arial" w:cs="Arial"/>
          <w:i/>
          <w:iCs/>
          <w:spacing w:val="55"/>
          <w:sz w:val="18"/>
          <w:szCs w:val="18"/>
        </w:rPr>
        <w:t xml:space="preserve"> </w:t>
      </w:r>
      <w:r w:rsidRPr="003920CF">
        <w:rPr>
          <w:rFonts w:ascii="Arial" w:hAnsi="Arial" w:cs="Arial"/>
          <w:i/>
          <w:iCs/>
          <w:spacing w:val="1"/>
          <w:sz w:val="18"/>
          <w:szCs w:val="18"/>
        </w:rPr>
        <w:t>l</w:t>
      </w:r>
      <w:r w:rsidRPr="003920CF">
        <w:rPr>
          <w:rFonts w:ascii="Arial" w:hAnsi="Arial" w:cs="Arial"/>
          <w:i/>
          <w:iCs/>
          <w:sz w:val="18"/>
          <w:szCs w:val="18"/>
        </w:rPr>
        <w:t>a</w:t>
      </w:r>
      <w:r w:rsidRPr="003920CF">
        <w:rPr>
          <w:rFonts w:ascii="Arial" w:hAnsi="Arial" w:cs="Arial"/>
          <w:i/>
          <w:iCs/>
          <w:spacing w:val="1"/>
          <w:sz w:val="18"/>
          <w:szCs w:val="18"/>
        </w:rPr>
        <w:t>s</w:t>
      </w:r>
      <w:r w:rsidRPr="003920CF">
        <w:rPr>
          <w:rFonts w:ascii="Arial" w:hAnsi="Arial" w:cs="Arial"/>
          <w:i/>
          <w:iCs/>
          <w:sz w:val="18"/>
          <w:szCs w:val="18"/>
        </w:rPr>
        <w:t>tn</w:t>
      </w:r>
      <w:r w:rsidRPr="003920CF">
        <w:rPr>
          <w:rFonts w:ascii="Arial" w:hAnsi="Arial" w:cs="Arial"/>
          <w:i/>
          <w:iCs/>
          <w:spacing w:val="1"/>
          <w:sz w:val="18"/>
          <w:szCs w:val="18"/>
        </w:rPr>
        <w:t>iš</w:t>
      </w:r>
      <w:r w:rsidRPr="003920CF">
        <w:rPr>
          <w:rFonts w:ascii="Arial" w:hAnsi="Arial" w:cs="Arial"/>
          <w:i/>
          <w:iCs/>
          <w:sz w:val="18"/>
          <w:szCs w:val="18"/>
        </w:rPr>
        <w:t>t</w:t>
      </w:r>
      <w:r w:rsidRPr="003920CF">
        <w:rPr>
          <w:rFonts w:ascii="Arial" w:hAnsi="Arial" w:cs="Arial"/>
          <w:i/>
          <w:iCs/>
          <w:spacing w:val="1"/>
          <w:sz w:val="18"/>
          <w:szCs w:val="18"/>
        </w:rPr>
        <w:t>v</w:t>
      </w:r>
      <w:r w:rsidRPr="003920CF">
        <w:rPr>
          <w:rFonts w:ascii="Arial" w:hAnsi="Arial" w:cs="Arial"/>
          <w:i/>
          <w:iCs/>
          <w:sz w:val="18"/>
          <w:szCs w:val="18"/>
        </w:rPr>
        <w:t>u</w:t>
      </w:r>
      <w:r w:rsidRPr="003920CF">
        <w:rPr>
          <w:rFonts w:ascii="Arial" w:hAnsi="Arial" w:cs="Arial"/>
          <w:i/>
          <w:iCs/>
          <w:spacing w:val="54"/>
          <w:sz w:val="18"/>
          <w:szCs w:val="18"/>
        </w:rPr>
        <w:t xml:space="preserve"> </w:t>
      </w:r>
      <w:r w:rsidRPr="003920CF">
        <w:rPr>
          <w:rFonts w:ascii="Arial" w:hAnsi="Arial" w:cs="Arial"/>
          <w:i/>
          <w:iCs/>
          <w:sz w:val="18"/>
          <w:szCs w:val="18"/>
        </w:rPr>
        <w:t>pon</w:t>
      </w:r>
      <w:r w:rsidRPr="003920CF">
        <w:rPr>
          <w:rFonts w:ascii="Arial" w:hAnsi="Arial" w:cs="Arial"/>
          <w:i/>
          <w:iCs/>
          <w:spacing w:val="2"/>
          <w:sz w:val="18"/>
          <w:szCs w:val="18"/>
        </w:rPr>
        <w:t>u</w:t>
      </w:r>
      <w:r w:rsidRPr="003920CF">
        <w:rPr>
          <w:rFonts w:ascii="Arial" w:hAnsi="Arial" w:cs="Arial"/>
          <w:i/>
          <w:iCs/>
          <w:sz w:val="18"/>
          <w:szCs w:val="18"/>
        </w:rPr>
        <w:t>dn</w:t>
      </w:r>
      <w:r w:rsidRPr="003920CF">
        <w:rPr>
          <w:rFonts w:ascii="Arial" w:hAnsi="Arial" w:cs="Arial"/>
          <w:i/>
          <w:iCs/>
          <w:spacing w:val="-1"/>
          <w:sz w:val="18"/>
          <w:szCs w:val="18"/>
        </w:rPr>
        <w:t>i</w:t>
      </w:r>
      <w:r w:rsidRPr="003920CF">
        <w:rPr>
          <w:rFonts w:ascii="Arial" w:hAnsi="Arial" w:cs="Arial"/>
          <w:i/>
          <w:iCs/>
          <w:spacing w:val="1"/>
          <w:sz w:val="18"/>
          <w:szCs w:val="18"/>
        </w:rPr>
        <w:t>k</w:t>
      </w:r>
      <w:r w:rsidRPr="003920CF">
        <w:rPr>
          <w:rFonts w:ascii="Arial" w:hAnsi="Arial" w:cs="Arial"/>
          <w:i/>
          <w:iCs/>
          <w:sz w:val="18"/>
          <w:szCs w:val="18"/>
        </w:rPr>
        <w:t>a</w:t>
      </w:r>
      <w:r w:rsidRPr="003920CF">
        <w:rPr>
          <w:rFonts w:ascii="Arial" w:hAnsi="Arial" w:cs="Arial"/>
          <w:i/>
          <w:iCs/>
          <w:spacing w:val="54"/>
          <w:sz w:val="18"/>
          <w:szCs w:val="18"/>
        </w:rPr>
        <w:t xml:space="preserve"> </w:t>
      </w:r>
      <w:r w:rsidRPr="003920CF">
        <w:rPr>
          <w:rFonts w:ascii="Arial" w:hAnsi="Arial" w:cs="Arial"/>
          <w:i/>
          <w:iCs/>
          <w:spacing w:val="1"/>
          <w:sz w:val="18"/>
          <w:szCs w:val="18"/>
        </w:rPr>
        <w:t>v</w:t>
      </w:r>
      <w:r w:rsidRPr="003920CF">
        <w:rPr>
          <w:rFonts w:ascii="Arial" w:hAnsi="Arial" w:cs="Arial"/>
          <w:i/>
          <w:iCs/>
          <w:sz w:val="18"/>
          <w:szCs w:val="18"/>
        </w:rPr>
        <w:t>e</w:t>
      </w:r>
      <w:r w:rsidRPr="003920CF">
        <w:rPr>
          <w:rFonts w:ascii="Arial" w:hAnsi="Arial" w:cs="Arial"/>
          <w:spacing w:val="1"/>
          <w:sz w:val="18"/>
          <w:szCs w:val="18"/>
        </w:rPr>
        <w:t>č</w:t>
      </w:r>
      <w:r w:rsidRPr="003920CF">
        <w:rPr>
          <w:rFonts w:ascii="Arial" w:hAnsi="Arial" w:cs="Arial"/>
          <w:i/>
          <w:iCs/>
          <w:sz w:val="18"/>
          <w:szCs w:val="18"/>
        </w:rPr>
        <w:t>,</w:t>
      </w:r>
      <w:r w:rsidRPr="003920CF">
        <w:rPr>
          <w:rFonts w:ascii="Arial" w:hAnsi="Arial" w:cs="Arial"/>
          <w:i/>
          <w:iCs/>
          <w:spacing w:val="54"/>
          <w:sz w:val="18"/>
          <w:szCs w:val="18"/>
        </w:rPr>
        <w:t xml:space="preserve"> </w:t>
      </w:r>
      <w:r w:rsidRPr="003920CF">
        <w:rPr>
          <w:rFonts w:ascii="Arial" w:hAnsi="Arial" w:cs="Arial"/>
          <w:i/>
          <w:iCs/>
          <w:sz w:val="18"/>
          <w:szCs w:val="18"/>
        </w:rPr>
        <w:t>do</w:t>
      </w:r>
      <w:r w:rsidRPr="003920CF">
        <w:rPr>
          <w:rFonts w:ascii="Arial" w:hAnsi="Arial" w:cs="Arial"/>
          <w:i/>
          <w:iCs/>
          <w:spacing w:val="2"/>
          <w:sz w:val="18"/>
          <w:szCs w:val="18"/>
        </w:rPr>
        <w:t>da</w:t>
      </w:r>
      <w:r w:rsidRPr="003920CF">
        <w:rPr>
          <w:rFonts w:ascii="Arial" w:hAnsi="Arial" w:cs="Arial"/>
          <w:i/>
          <w:iCs/>
          <w:spacing w:val="-1"/>
          <w:sz w:val="18"/>
          <w:szCs w:val="18"/>
        </w:rPr>
        <w:t>j</w:t>
      </w:r>
      <w:r w:rsidRPr="003920CF">
        <w:rPr>
          <w:rFonts w:ascii="Arial" w:hAnsi="Arial" w:cs="Arial"/>
          <w:i/>
          <w:iCs/>
          <w:sz w:val="18"/>
          <w:szCs w:val="18"/>
        </w:rPr>
        <w:t>te</w:t>
      </w:r>
      <w:r w:rsidRPr="003920CF">
        <w:rPr>
          <w:rFonts w:ascii="Arial" w:hAnsi="Arial" w:cs="Arial"/>
          <w:i/>
          <w:iCs/>
          <w:spacing w:val="52"/>
          <w:sz w:val="18"/>
          <w:szCs w:val="18"/>
        </w:rPr>
        <w:t xml:space="preserve"> </w:t>
      </w:r>
      <w:r w:rsidRPr="003920CF">
        <w:rPr>
          <w:rFonts w:ascii="Arial" w:hAnsi="Arial" w:cs="Arial"/>
          <w:i/>
          <w:iCs/>
          <w:spacing w:val="1"/>
          <w:sz w:val="18"/>
          <w:szCs w:val="18"/>
        </w:rPr>
        <w:t>vrs</w:t>
      </w:r>
      <w:r w:rsidRPr="003920CF">
        <w:rPr>
          <w:rFonts w:ascii="Arial" w:hAnsi="Arial" w:cs="Arial"/>
          <w:i/>
          <w:iCs/>
          <w:sz w:val="18"/>
          <w:szCs w:val="18"/>
        </w:rPr>
        <w:t>t</w:t>
      </w:r>
      <w:r w:rsidRPr="003920CF">
        <w:rPr>
          <w:rFonts w:ascii="Arial" w:hAnsi="Arial" w:cs="Arial"/>
          <w:i/>
          <w:iCs/>
          <w:spacing w:val="-1"/>
          <w:sz w:val="18"/>
          <w:szCs w:val="18"/>
        </w:rPr>
        <w:t>i</w:t>
      </w:r>
      <w:r w:rsidRPr="003920CF">
        <w:rPr>
          <w:rFonts w:ascii="Arial" w:hAnsi="Arial" w:cs="Arial"/>
          <w:i/>
          <w:iCs/>
          <w:spacing w:val="1"/>
          <w:sz w:val="18"/>
          <w:szCs w:val="18"/>
        </w:rPr>
        <w:t>c</w:t>
      </w:r>
      <w:r w:rsidRPr="003920CF">
        <w:rPr>
          <w:rFonts w:ascii="Arial" w:hAnsi="Arial" w:cs="Arial"/>
          <w:i/>
          <w:iCs/>
          <w:sz w:val="18"/>
          <w:szCs w:val="18"/>
        </w:rPr>
        <w:t>e</w:t>
      </w:r>
      <w:r w:rsidRPr="003920CF">
        <w:rPr>
          <w:rFonts w:ascii="Arial" w:hAnsi="Arial" w:cs="Arial"/>
          <w:i/>
          <w:iCs/>
          <w:spacing w:val="53"/>
          <w:sz w:val="18"/>
          <w:szCs w:val="18"/>
        </w:rPr>
        <w:t xml:space="preserve"> </w:t>
      </w:r>
      <w:r w:rsidRPr="003920CF">
        <w:rPr>
          <w:rFonts w:ascii="Arial" w:hAnsi="Arial" w:cs="Arial"/>
          <w:i/>
          <w:iCs/>
          <w:sz w:val="18"/>
          <w:szCs w:val="18"/>
        </w:rPr>
        <w:t>v</w:t>
      </w:r>
      <w:r w:rsidRPr="003920CF">
        <w:rPr>
          <w:rFonts w:ascii="Arial" w:hAnsi="Arial" w:cs="Arial"/>
          <w:i/>
          <w:iCs/>
          <w:spacing w:val="55"/>
          <w:sz w:val="18"/>
          <w:szCs w:val="18"/>
        </w:rPr>
        <w:t xml:space="preserve"> </w:t>
      </w:r>
      <w:r w:rsidRPr="003920CF">
        <w:rPr>
          <w:rFonts w:ascii="Arial" w:hAnsi="Arial" w:cs="Arial"/>
          <w:i/>
          <w:iCs/>
          <w:sz w:val="18"/>
          <w:szCs w:val="18"/>
        </w:rPr>
        <w:t>ta</w:t>
      </w:r>
      <w:r w:rsidRPr="003920CF">
        <w:rPr>
          <w:rFonts w:ascii="Arial" w:hAnsi="Arial" w:cs="Arial"/>
          <w:i/>
          <w:iCs/>
          <w:spacing w:val="2"/>
          <w:sz w:val="18"/>
          <w:szCs w:val="18"/>
        </w:rPr>
        <w:t>b</w:t>
      </w:r>
      <w:r w:rsidRPr="003920CF">
        <w:rPr>
          <w:rFonts w:ascii="Arial" w:hAnsi="Arial" w:cs="Arial"/>
          <w:i/>
          <w:iCs/>
          <w:sz w:val="18"/>
          <w:szCs w:val="18"/>
        </w:rPr>
        <w:t>e</w:t>
      </w:r>
      <w:r w:rsidRPr="003920CF">
        <w:rPr>
          <w:rFonts w:ascii="Arial" w:hAnsi="Arial" w:cs="Arial"/>
          <w:i/>
          <w:iCs/>
          <w:spacing w:val="1"/>
          <w:sz w:val="18"/>
          <w:szCs w:val="18"/>
        </w:rPr>
        <w:t>l</w:t>
      </w:r>
      <w:r w:rsidRPr="003920CF">
        <w:rPr>
          <w:rFonts w:ascii="Arial" w:hAnsi="Arial" w:cs="Arial"/>
          <w:i/>
          <w:iCs/>
          <w:spacing w:val="-1"/>
          <w:sz w:val="18"/>
          <w:szCs w:val="18"/>
        </w:rPr>
        <w:t>i</w:t>
      </w:r>
      <w:r w:rsidRPr="003920CF">
        <w:rPr>
          <w:rFonts w:ascii="Arial" w:hAnsi="Arial" w:cs="Arial"/>
          <w:i/>
          <w:iCs/>
          <w:sz w:val="18"/>
          <w:szCs w:val="18"/>
        </w:rPr>
        <w:t>,</w:t>
      </w:r>
      <w:r w:rsidRPr="003920CF">
        <w:rPr>
          <w:rFonts w:ascii="Arial" w:hAnsi="Arial" w:cs="Arial"/>
          <w:i/>
          <w:iCs/>
          <w:spacing w:val="54"/>
          <w:sz w:val="18"/>
          <w:szCs w:val="18"/>
        </w:rPr>
        <w:t xml:space="preserve"> </w:t>
      </w:r>
      <w:r w:rsidRPr="003920CF">
        <w:rPr>
          <w:rFonts w:ascii="Arial" w:hAnsi="Arial" w:cs="Arial"/>
          <w:spacing w:val="1"/>
          <w:sz w:val="18"/>
          <w:szCs w:val="18"/>
        </w:rPr>
        <w:t>č</w:t>
      </w:r>
      <w:r w:rsidRPr="003920CF">
        <w:rPr>
          <w:rFonts w:ascii="Arial" w:hAnsi="Arial" w:cs="Arial"/>
          <w:i/>
          <w:iCs/>
          <w:sz w:val="18"/>
          <w:szCs w:val="18"/>
        </w:rPr>
        <w:t>e</w:t>
      </w:r>
      <w:r w:rsidRPr="003920CF">
        <w:rPr>
          <w:rFonts w:ascii="Arial" w:hAnsi="Arial" w:cs="Arial"/>
          <w:i/>
          <w:iCs/>
          <w:spacing w:val="53"/>
          <w:sz w:val="18"/>
          <w:szCs w:val="18"/>
        </w:rPr>
        <w:t xml:space="preserve"> </w:t>
      </w:r>
      <w:r w:rsidRPr="003920CF">
        <w:rPr>
          <w:rFonts w:ascii="Arial" w:hAnsi="Arial" w:cs="Arial"/>
          <w:i/>
          <w:iCs/>
          <w:spacing w:val="2"/>
          <w:sz w:val="18"/>
          <w:szCs w:val="18"/>
        </w:rPr>
        <w:t>ob</w:t>
      </w:r>
      <w:r w:rsidRPr="003920CF">
        <w:rPr>
          <w:rFonts w:ascii="Arial" w:hAnsi="Arial" w:cs="Arial"/>
          <w:i/>
          <w:iCs/>
          <w:spacing w:val="1"/>
          <w:sz w:val="18"/>
          <w:szCs w:val="18"/>
        </w:rPr>
        <w:t>r</w:t>
      </w:r>
      <w:r w:rsidRPr="003920CF">
        <w:rPr>
          <w:rFonts w:ascii="Arial" w:hAnsi="Arial" w:cs="Arial"/>
          <w:i/>
          <w:iCs/>
          <w:spacing w:val="2"/>
          <w:sz w:val="18"/>
          <w:szCs w:val="18"/>
        </w:rPr>
        <w:t>a</w:t>
      </w:r>
      <w:r w:rsidRPr="003920CF">
        <w:rPr>
          <w:rFonts w:ascii="Arial" w:hAnsi="Arial" w:cs="Arial"/>
          <w:i/>
          <w:iCs/>
          <w:spacing w:val="-4"/>
          <w:sz w:val="18"/>
          <w:szCs w:val="18"/>
        </w:rPr>
        <w:t>z</w:t>
      </w:r>
      <w:r w:rsidRPr="003920CF">
        <w:rPr>
          <w:rFonts w:ascii="Arial" w:hAnsi="Arial" w:cs="Arial"/>
          <w:i/>
          <w:iCs/>
          <w:sz w:val="18"/>
          <w:szCs w:val="18"/>
        </w:rPr>
        <w:t>ec</w:t>
      </w:r>
      <w:r w:rsidRPr="003920CF">
        <w:rPr>
          <w:rFonts w:ascii="Arial" w:hAnsi="Arial" w:cs="Arial"/>
          <w:i/>
          <w:iCs/>
          <w:spacing w:val="55"/>
          <w:sz w:val="18"/>
          <w:szCs w:val="18"/>
        </w:rPr>
        <w:t xml:space="preserve"> </w:t>
      </w:r>
      <w:r w:rsidRPr="003920CF">
        <w:rPr>
          <w:rFonts w:ascii="Arial" w:hAnsi="Arial" w:cs="Arial"/>
          <w:i/>
          <w:iCs/>
          <w:spacing w:val="1"/>
          <w:sz w:val="18"/>
          <w:szCs w:val="18"/>
        </w:rPr>
        <w:t>i</w:t>
      </w:r>
      <w:r w:rsidRPr="003920CF">
        <w:rPr>
          <w:rFonts w:ascii="Arial" w:hAnsi="Arial" w:cs="Arial"/>
          <w:i/>
          <w:iCs/>
          <w:spacing w:val="-1"/>
          <w:sz w:val="18"/>
          <w:szCs w:val="18"/>
        </w:rPr>
        <w:t>z</w:t>
      </w:r>
      <w:r w:rsidRPr="003920CF">
        <w:rPr>
          <w:rFonts w:ascii="Arial" w:hAnsi="Arial" w:cs="Arial"/>
          <w:i/>
          <w:iCs/>
          <w:spacing w:val="2"/>
          <w:sz w:val="18"/>
          <w:szCs w:val="18"/>
        </w:rPr>
        <w:t>p</w:t>
      </w:r>
      <w:r w:rsidRPr="003920CF">
        <w:rPr>
          <w:rFonts w:ascii="Arial" w:hAnsi="Arial" w:cs="Arial"/>
          <w:i/>
          <w:iCs/>
          <w:sz w:val="18"/>
          <w:szCs w:val="18"/>
        </w:rPr>
        <w:t>o</w:t>
      </w:r>
      <w:r w:rsidRPr="003920CF">
        <w:rPr>
          <w:rFonts w:ascii="Arial" w:hAnsi="Arial" w:cs="Arial"/>
          <w:i/>
          <w:iCs/>
          <w:spacing w:val="1"/>
          <w:sz w:val="18"/>
          <w:szCs w:val="18"/>
        </w:rPr>
        <w:t>l</w:t>
      </w:r>
      <w:r w:rsidRPr="003920CF">
        <w:rPr>
          <w:rFonts w:ascii="Arial" w:hAnsi="Arial" w:cs="Arial"/>
          <w:i/>
          <w:iCs/>
          <w:sz w:val="18"/>
          <w:szCs w:val="18"/>
        </w:rPr>
        <w:t>n</w:t>
      </w:r>
      <w:r w:rsidRPr="003920CF">
        <w:rPr>
          <w:rFonts w:ascii="Arial" w:hAnsi="Arial" w:cs="Arial"/>
          <w:i/>
          <w:iCs/>
          <w:spacing w:val="-1"/>
          <w:sz w:val="18"/>
          <w:szCs w:val="18"/>
        </w:rPr>
        <w:t>j</w:t>
      </w:r>
      <w:r w:rsidRPr="003920CF">
        <w:rPr>
          <w:rFonts w:ascii="Arial" w:hAnsi="Arial" w:cs="Arial"/>
          <w:i/>
          <w:iCs/>
          <w:spacing w:val="2"/>
          <w:sz w:val="18"/>
          <w:szCs w:val="18"/>
        </w:rPr>
        <w:t>u</w:t>
      </w:r>
      <w:r w:rsidRPr="003920CF">
        <w:rPr>
          <w:rFonts w:ascii="Arial" w:hAnsi="Arial" w:cs="Arial"/>
          <w:i/>
          <w:iCs/>
          <w:spacing w:val="-1"/>
          <w:sz w:val="18"/>
          <w:szCs w:val="18"/>
        </w:rPr>
        <w:t>j</w:t>
      </w:r>
      <w:r w:rsidRPr="003920CF">
        <w:rPr>
          <w:rFonts w:ascii="Arial" w:hAnsi="Arial" w:cs="Arial"/>
          <w:i/>
          <w:iCs/>
          <w:sz w:val="18"/>
          <w:szCs w:val="18"/>
        </w:rPr>
        <w:t>e</w:t>
      </w:r>
      <w:r w:rsidRPr="003920CF">
        <w:rPr>
          <w:rFonts w:ascii="Arial" w:hAnsi="Arial" w:cs="Arial"/>
          <w:i/>
          <w:iCs/>
          <w:spacing w:val="2"/>
          <w:sz w:val="18"/>
          <w:szCs w:val="18"/>
        </w:rPr>
        <w:t>t</w:t>
      </w:r>
      <w:r w:rsidRPr="003920CF">
        <w:rPr>
          <w:rFonts w:ascii="Arial" w:hAnsi="Arial" w:cs="Arial"/>
          <w:i/>
          <w:iCs/>
          <w:sz w:val="18"/>
          <w:szCs w:val="18"/>
        </w:rPr>
        <w:t>e</w:t>
      </w:r>
      <w:r w:rsidRPr="003920CF">
        <w:rPr>
          <w:rFonts w:ascii="Arial" w:hAnsi="Arial" w:cs="Arial"/>
          <w:i/>
          <w:iCs/>
          <w:spacing w:val="54"/>
          <w:sz w:val="18"/>
          <w:szCs w:val="18"/>
        </w:rPr>
        <w:t xml:space="preserve"> </w:t>
      </w:r>
      <w:r w:rsidRPr="003920CF">
        <w:rPr>
          <w:rFonts w:ascii="Arial" w:hAnsi="Arial" w:cs="Arial"/>
          <w:i/>
          <w:iCs/>
          <w:sz w:val="18"/>
          <w:szCs w:val="18"/>
        </w:rPr>
        <w:t>v e</w:t>
      </w:r>
      <w:r w:rsidRPr="003920CF">
        <w:rPr>
          <w:rFonts w:ascii="Arial" w:hAnsi="Arial" w:cs="Arial"/>
          <w:i/>
          <w:iCs/>
          <w:spacing w:val="-1"/>
          <w:sz w:val="18"/>
          <w:szCs w:val="18"/>
        </w:rPr>
        <w:t>l</w:t>
      </w:r>
      <w:r w:rsidRPr="003920CF">
        <w:rPr>
          <w:rFonts w:ascii="Arial" w:hAnsi="Arial" w:cs="Arial"/>
          <w:i/>
          <w:iCs/>
          <w:sz w:val="18"/>
          <w:szCs w:val="18"/>
        </w:rPr>
        <w:t>e</w:t>
      </w:r>
      <w:r w:rsidRPr="003920CF">
        <w:rPr>
          <w:rFonts w:ascii="Arial" w:hAnsi="Arial" w:cs="Arial"/>
          <w:i/>
          <w:iCs/>
          <w:spacing w:val="1"/>
          <w:sz w:val="18"/>
          <w:szCs w:val="18"/>
        </w:rPr>
        <w:t>k</w:t>
      </w:r>
      <w:r w:rsidRPr="003920CF">
        <w:rPr>
          <w:rFonts w:ascii="Arial" w:hAnsi="Arial" w:cs="Arial"/>
          <w:i/>
          <w:iCs/>
          <w:sz w:val="18"/>
          <w:szCs w:val="18"/>
        </w:rPr>
        <w:t>t</w:t>
      </w:r>
      <w:r w:rsidRPr="003920CF">
        <w:rPr>
          <w:rFonts w:ascii="Arial" w:hAnsi="Arial" w:cs="Arial"/>
          <w:i/>
          <w:iCs/>
          <w:spacing w:val="1"/>
          <w:sz w:val="18"/>
          <w:szCs w:val="18"/>
        </w:rPr>
        <w:t>r</w:t>
      </w:r>
      <w:r w:rsidRPr="003920CF">
        <w:rPr>
          <w:rFonts w:ascii="Arial" w:hAnsi="Arial" w:cs="Arial"/>
          <w:i/>
          <w:iCs/>
          <w:sz w:val="18"/>
          <w:szCs w:val="18"/>
        </w:rPr>
        <w:t>on</w:t>
      </w:r>
      <w:r w:rsidRPr="003920CF">
        <w:rPr>
          <w:rFonts w:ascii="Arial" w:hAnsi="Arial" w:cs="Arial"/>
          <w:i/>
          <w:iCs/>
          <w:spacing w:val="1"/>
          <w:sz w:val="18"/>
          <w:szCs w:val="18"/>
        </w:rPr>
        <w:t>sk</w:t>
      </w:r>
      <w:r w:rsidRPr="003920CF">
        <w:rPr>
          <w:rFonts w:ascii="Arial" w:hAnsi="Arial" w:cs="Arial"/>
          <w:i/>
          <w:iCs/>
          <w:sz w:val="18"/>
          <w:szCs w:val="18"/>
        </w:rPr>
        <w:t>i</w:t>
      </w:r>
      <w:r w:rsidRPr="003920CF">
        <w:rPr>
          <w:rFonts w:ascii="Arial" w:hAnsi="Arial" w:cs="Arial"/>
          <w:i/>
          <w:iCs/>
          <w:spacing w:val="1"/>
          <w:sz w:val="18"/>
          <w:szCs w:val="18"/>
        </w:rPr>
        <w:t xml:space="preserve"> </w:t>
      </w:r>
      <w:r w:rsidRPr="003920CF">
        <w:rPr>
          <w:rFonts w:ascii="Arial" w:hAnsi="Arial" w:cs="Arial"/>
          <w:i/>
          <w:iCs/>
          <w:sz w:val="18"/>
          <w:szCs w:val="18"/>
        </w:rPr>
        <w:t>o</w:t>
      </w:r>
      <w:r w:rsidRPr="003920CF">
        <w:rPr>
          <w:rFonts w:ascii="Arial" w:hAnsi="Arial" w:cs="Arial"/>
          <w:i/>
          <w:iCs/>
          <w:spacing w:val="2"/>
          <w:sz w:val="18"/>
          <w:szCs w:val="18"/>
        </w:rPr>
        <w:t>b</w:t>
      </w:r>
      <w:r w:rsidRPr="003920CF">
        <w:rPr>
          <w:rFonts w:ascii="Arial" w:hAnsi="Arial" w:cs="Arial"/>
          <w:i/>
          <w:iCs/>
          <w:spacing w:val="-1"/>
          <w:sz w:val="18"/>
          <w:szCs w:val="18"/>
        </w:rPr>
        <w:t>li</w:t>
      </w:r>
      <w:r w:rsidRPr="003920CF">
        <w:rPr>
          <w:rFonts w:ascii="Arial" w:hAnsi="Arial" w:cs="Arial"/>
          <w:i/>
          <w:iCs/>
          <w:spacing w:val="1"/>
          <w:sz w:val="18"/>
          <w:szCs w:val="18"/>
        </w:rPr>
        <w:t>ki</w:t>
      </w:r>
      <w:r w:rsidRPr="003920CF">
        <w:rPr>
          <w:rFonts w:ascii="Arial" w:hAnsi="Arial" w:cs="Arial"/>
          <w:i/>
          <w:iCs/>
          <w:sz w:val="18"/>
          <w:szCs w:val="18"/>
        </w:rPr>
        <w:t>,</w:t>
      </w:r>
      <w:r w:rsidRPr="003920CF">
        <w:rPr>
          <w:rFonts w:ascii="Arial" w:hAnsi="Arial" w:cs="Arial"/>
          <w:i/>
          <w:iCs/>
          <w:spacing w:val="-1"/>
          <w:sz w:val="18"/>
          <w:szCs w:val="18"/>
        </w:rPr>
        <w:t xml:space="preserve"> </w:t>
      </w:r>
      <w:r w:rsidRPr="003920CF">
        <w:rPr>
          <w:rFonts w:ascii="Arial" w:hAnsi="Arial" w:cs="Arial"/>
          <w:i/>
          <w:iCs/>
          <w:spacing w:val="2"/>
          <w:sz w:val="18"/>
          <w:szCs w:val="18"/>
        </w:rPr>
        <w:t>o</w:t>
      </w:r>
      <w:r w:rsidRPr="003920CF">
        <w:rPr>
          <w:rFonts w:ascii="Arial" w:hAnsi="Arial" w:cs="Arial"/>
          <w:i/>
          <w:iCs/>
          <w:spacing w:val="-1"/>
          <w:sz w:val="18"/>
          <w:szCs w:val="18"/>
        </w:rPr>
        <w:t>z</w:t>
      </w:r>
      <w:r w:rsidRPr="003920CF">
        <w:rPr>
          <w:rFonts w:ascii="Arial" w:hAnsi="Arial" w:cs="Arial"/>
          <w:i/>
          <w:iCs/>
          <w:sz w:val="18"/>
          <w:szCs w:val="18"/>
        </w:rPr>
        <w:t>.</w:t>
      </w:r>
      <w:r w:rsidRPr="003920CF">
        <w:rPr>
          <w:rFonts w:ascii="Arial" w:hAnsi="Arial" w:cs="Arial"/>
          <w:i/>
          <w:iCs/>
          <w:spacing w:val="1"/>
          <w:sz w:val="18"/>
          <w:szCs w:val="18"/>
        </w:rPr>
        <w:t xml:space="preserve"> </w:t>
      </w:r>
      <w:r w:rsidRPr="003920CF">
        <w:rPr>
          <w:rFonts w:ascii="Arial" w:hAnsi="Arial" w:cs="Arial"/>
          <w:i/>
          <w:iCs/>
          <w:spacing w:val="-1"/>
          <w:sz w:val="18"/>
          <w:szCs w:val="18"/>
        </w:rPr>
        <w:t>ji</w:t>
      </w:r>
      <w:r w:rsidRPr="003920CF">
        <w:rPr>
          <w:rFonts w:ascii="Arial" w:hAnsi="Arial" w:cs="Arial"/>
          <w:i/>
          <w:iCs/>
          <w:sz w:val="18"/>
          <w:szCs w:val="18"/>
        </w:rPr>
        <w:t>h</w:t>
      </w:r>
      <w:r w:rsidRPr="003920CF">
        <w:rPr>
          <w:rFonts w:ascii="Arial" w:hAnsi="Arial" w:cs="Arial"/>
          <w:i/>
          <w:iCs/>
          <w:spacing w:val="2"/>
          <w:sz w:val="18"/>
          <w:szCs w:val="18"/>
        </w:rPr>
        <w:t xml:space="preserve"> </w:t>
      </w:r>
      <w:r w:rsidRPr="003920CF">
        <w:rPr>
          <w:rFonts w:ascii="Arial" w:hAnsi="Arial" w:cs="Arial"/>
          <w:i/>
          <w:iCs/>
          <w:sz w:val="18"/>
          <w:szCs w:val="18"/>
        </w:rPr>
        <w:t>p</w:t>
      </w:r>
      <w:r w:rsidRPr="003920CF">
        <w:rPr>
          <w:rFonts w:ascii="Arial" w:hAnsi="Arial" w:cs="Arial"/>
          <w:i/>
          <w:iCs/>
          <w:spacing w:val="1"/>
          <w:sz w:val="18"/>
          <w:szCs w:val="18"/>
        </w:rPr>
        <w:t>ril</w:t>
      </w:r>
      <w:r w:rsidRPr="003920CF">
        <w:rPr>
          <w:rFonts w:ascii="Arial" w:hAnsi="Arial" w:cs="Arial"/>
          <w:i/>
          <w:iCs/>
          <w:spacing w:val="2"/>
          <w:sz w:val="18"/>
          <w:szCs w:val="18"/>
        </w:rPr>
        <w:t>o</w:t>
      </w:r>
      <w:r w:rsidRPr="003920CF">
        <w:rPr>
          <w:rFonts w:ascii="Arial" w:hAnsi="Arial" w:cs="Arial"/>
          <w:i/>
          <w:iCs/>
          <w:spacing w:val="-1"/>
          <w:sz w:val="18"/>
          <w:szCs w:val="18"/>
        </w:rPr>
        <w:t>ži</w:t>
      </w:r>
      <w:r w:rsidRPr="003920CF">
        <w:rPr>
          <w:rFonts w:ascii="Arial" w:hAnsi="Arial" w:cs="Arial"/>
          <w:i/>
          <w:iCs/>
          <w:sz w:val="18"/>
          <w:szCs w:val="18"/>
        </w:rPr>
        <w:t>te</w:t>
      </w:r>
      <w:r w:rsidRPr="003920CF">
        <w:rPr>
          <w:rFonts w:ascii="Arial" w:hAnsi="Arial" w:cs="Arial"/>
          <w:i/>
          <w:iCs/>
          <w:spacing w:val="1"/>
          <w:sz w:val="18"/>
          <w:szCs w:val="18"/>
        </w:rPr>
        <w:t xml:space="preserve"> i</w:t>
      </w:r>
      <w:r w:rsidRPr="003920CF">
        <w:rPr>
          <w:rFonts w:ascii="Arial" w:hAnsi="Arial" w:cs="Arial"/>
          <w:i/>
          <w:iCs/>
          <w:spacing w:val="-1"/>
          <w:sz w:val="18"/>
          <w:szCs w:val="18"/>
        </w:rPr>
        <w:t>zj</w:t>
      </w:r>
      <w:r w:rsidRPr="003920CF">
        <w:rPr>
          <w:rFonts w:ascii="Arial" w:hAnsi="Arial" w:cs="Arial"/>
          <w:i/>
          <w:iCs/>
          <w:sz w:val="18"/>
          <w:szCs w:val="18"/>
        </w:rPr>
        <w:t>a</w:t>
      </w:r>
      <w:r w:rsidRPr="003920CF">
        <w:rPr>
          <w:rFonts w:ascii="Arial" w:hAnsi="Arial" w:cs="Arial"/>
          <w:i/>
          <w:iCs/>
          <w:spacing w:val="1"/>
          <w:sz w:val="18"/>
          <w:szCs w:val="18"/>
        </w:rPr>
        <w:t>v</w:t>
      </w:r>
      <w:r w:rsidRPr="003920CF">
        <w:rPr>
          <w:rFonts w:ascii="Arial" w:hAnsi="Arial" w:cs="Arial"/>
          <w:i/>
          <w:iCs/>
          <w:sz w:val="18"/>
          <w:szCs w:val="18"/>
        </w:rPr>
        <w:t>i</w:t>
      </w:r>
      <w:r w:rsidRPr="003920CF">
        <w:rPr>
          <w:rFonts w:ascii="Arial" w:hAnsi="Arial" w:cs="Arial"/>
          <w:i/>
          <w:iCs/>
          <w:spacing w:val="1"/>
          <w:sz w:val="18"/>
          <w:szCs w:val="18"/>
        </w:rPr>
        <w:t xml:space="preserve"> </w:t>
      </w:r>
      <w:r w:rsidRPr="003920CF">
        <w:rPr>
          <w:rFonts w:ascii="Arial" w:hAnsi="Arial" w:cs="Arial"/>
          <w:i/>
          <w:iCs/>
          <w:sz w:val="18"/>
          <w:szCs w:val="18"/>
        </w:rPr>
        <w:t>v o</w:t>
      </w:r>
      <w:r w:rsidRPr="003920CF">
        <w:rPr>
          <w:rFonts w:ascii="Arial" w:hAnsi="Arial" w:cs="Arial"/>
          <w:i/>
          <w:iCs/>
          <w:spacing w:val="2"/>
          <w:sz w:val="18"/>
          <w:szCs w:val="18"/>
        </w:rPr>
        <w:t>b</w:t>
      </w:r>
      <w:r w:rsidRPr="003920CF">
        <w:rPr>
          <w:rFonts w:ascii="Arial" w:hAnsi="Arial" w:cs="Arial"/>
          <w:i/>
          <w:iCs/>
          <w:spacing w:val="-1"/>
          <w:sz w:val="18"/>
          <w:szCs w:val="18"/>
        </w:rPr>
        <w:t>li</w:t>
      </w:r>
      <w:r w:rsidRPr="003920CF">
        <w:rPr>
          <w:rFonts w:ascii="Arial" w:hAnsi="Arial" w:cs="Arial"/>
          <w:i/>
          <w:iCs/>
          <w:spacing w:val="1"/>
          <w:sz w:val="18"/>
          <w:szCs w:val="18"/>
        </w:rPr>
        <w:t>k</w:t>
      </w:r>
      <w:r w:rsidRPr="003920CF">
        <w:rPr>
          <w:rFonts w:ascii="Arial" w:hAnsi="Arial" w:cs="Arial"/>
          <w:i/>
          <w:iCs/>
          <w:sz w:val="18"/>
          <w:szCs w:val="18"/>
        </w:rPr>
        <w:t>i</w:t>
      </w:r>
      <w:r w:rsidRPr="003920CF">
        <w:rPr>
          <w:rFonts w:ascii="Arial" w:hAnsi="Arial" w:cs="Arial"/>
          <w:i/>
          <w:iCs/>
          <w:spacing w:val="-2"/>
          <w:sz w:val="18"/>
          <w:szCs w:val="18"/>
        </w:rPr>
        <w:t xml:space="preserve"> </w:t>
      </w:r>
      <w:r w:rsidRPr="003920CF">
        <w:rPr>
          <w:rFonts w:ascii="Arial" w:hAnsi="Arial" w:cs="Arial"/>
          <w:i/>
          <w:iCs/>
          <w:spacing w:val="1"/>
          <w:sz w:val="18"/>
          <w:szCs w:val="18"/>
        </w:rPr>
        <w:t>s</w:t>
      </w:r>
      <w:r w:rsidRPr="003920CF">
        <w:rPr>
          <w:rFonts w:ascii="Arial" w:hAnsi="Arial" w:cs="Arial"/>
          <w:i/>
          <w:iCs/>
          <w:spacing w:val="2"/>
          <w:sz w:val="18"/>
          <w:szCs w:val="18"/>
        </w:rPr>
        <w:t>e</w:t>
      </w:r>
      <w:r w:rsidRPr="003920CF">
        <w:rPr>
          <w:rFonts w:ascii="Arial" w:hAnsi="Arial" w:cs="Arial"/>
          <w:i/>
          <w:iCs/>
          <w:spacing w:val="-1"/>
          <w:sz w:val="18"/>
          <w:szCs w:val="18"/>
        </w:rPr>
        <w:t>z</w:t>
      </w:r>
      <w:r w:rsidRPr="003920CF">
        <w:rPr>
          <w:rFonts w:ascii="Arial" w:hAnsi="Arial" w:cs="Arial"/>
          <w:i/>
          <w:iCs/>
          <w:spacing w:val="2"/>
          <w:sz w:val="18"/>
          <w:szCs w:val="18"/>
        </w:rPr>
        <w:t>n</w:t>
      </w:r>
      <w:r w:rsidRPr="003920CF">
        <w:rPr>
          <w:rFonts w:ascii="Arial" w:hAnsi="Arial" w:cs="Arial"/>
          <w:i/>
          <w:iCs/>
          <w:sz w:val="18"/>
          <w:szCs w:val="18"/>
        </w:rPr>
        <w:t>a</w:t>
      </w:r>
      <w:r w:rsidRPr="003920CF">
        <w:rPr>
          <w:rFonts w:ascii="Arial" w:hAnsi="Arial" w:cs="Arial"/>
          <w:i/>
          <w:iCs/>
          <w:spacing w:val="2"/>
          <w:sz w:val="18"/>
          <w:szCs w:val="18"/>
        </w:rPr>
        <w:t>m</w:t>
      </w:r>
      <w:r w:rsidRPr="003920CF">
        <w:rPr>
          <w:rFonts w:ascii="Arial" w:hAnsi="Arial" w:cs="Arial"/>
          <w:i/>
          <w:iCs/>
          <w:sz w:val="18"/>
          <w:szCs w:val="18"/>
        </w:rPr>
        <w:t>a</w:t>
      </w:r>
      <w:r w:rsidRPr="003920CF">
        <w:rPr>
          <w:rFonts w:ascii="Arial" w:hAnsi="Arial" w:cs="Arial"/>
          <w:i/>
          <w:iCs/>
          <w:spacing w:val="1"/>
          <w:sz w:val="18"/>
          <w:szCs w:val="18"/>
        </w:rPr>
        <w:t xml:space="preserve"> </w:t>
      </w:r>
      <w:r w:rsidRPr="003920CF">
        <w:rPr>
          <w:rFonts w:ascii="Arial" w:hAnsi="Arial" w:cs="Arial"/>
          <w:i/>
          <w:iCs/>
          <w:sz w:val="18"/>
          <w:szCs w:val="18"/>
        </w:rPr>
        <w:t>z</w:t>
      </w:r>
      <w:r w:rsidRPr="003920CF">
        <w:rPr>
          <w:rFonts w:ascii="Arial" w:hAnsi="Arial" w:cs="Arial"/>
          <w:i/>
          <w:iCs/>
          <w:spacing w:val="-5"/>
          <w:sz w:val="18"/>
          <w:szCs w:val="18"/>
        </w:rPr>
        <w:t xml:space="preserve"> </w:t>
      </w:r>
      <w:r w:rsidRPr="003920CF">
        <w:rPr>
          <w:rFonts w:ascii="Arial" w:hAnsi="Arial" w:cs="Arial"/>
          <w:i/>
          <w:iCs/>
          <w:spacing w:val="1"/>
          <w:sz w:val="18"/>
          <w:szCs w:val="18"/>
        </w:rPr>
        <w:t>vs</w:t>
      </w:r>
      <w:r w:rsidRPr="003920CF">
        <w:rPr>
          <w:rFonts w:ascii="Arial" w:hAnsi="Arial" w:cs="Arial"/>
          <w:i/>
          <w:iCs/>
          <w:sz w:val="18"/>
          <w:szCs w:val="18"/>
        </w:rPr>
        <w:t>e</w:t>
      </w:r>
      <w:r w:rsidRPr="003920CF">
        <w:rPr>
          <w:rFonts w:ascii="Arial" w:hAnsi="Arial" w:cs="Arial"/>
          <w:i/>
          <w:iCs/>
          <w:spacing w:val="2"/>
          <w:sz w:val="18"/>
          <w:szCs w:val="18"/>
        </w:rPr>
        <w:t>m</w:t>
      </w:r>
      <w:r w:rsidRPr="003920CF">
        <w:rPr>
          <w:rFonts w:ascii="Arial" w:hAnsi="Arial" w:cs="Arial"/>
          <w:i/>
          <w:iCs/>
          <w:sz w:val="18"/>
          <w:szCs w:val="18"/>
        </w:rPr>
        <w:t>i</w:t>
      </w:r>
      <w:r w:rsidRPr="003920CF">
        <w:rPr>
          <w:rFonts w:ascii="Arial" w:hAnsi="Arial" w:cs="Arial"/>
          <w:i/>
          <w:iCs/>
          <w:spacing w:val="-2"/>
          <w:sz w:val="18"/>
          <w:szCs w:val="18"/>
        </w:rPr>
        <w:t xml:space="preserve"> </w:t>
      </w:r>
      <w:r w:rsidRPr="003920CF">
        <w:rPr>
          <w:rFonts w:ascii="Arial" w:hAnsi="Arial" w:cs="Arial"/>
          <w:i/>
          <w:iCs/>
          <w:spacing w:val="2"/>
          <w:sz w:val="18"/>
          <w:szCs w:val="18"/>
        </w:rPr>
        <w:t>p</w:t>
      </w:r>
      <w:r w:rsidRPr="003920CF">
        <w:rPr>
          <w:rFonts w:ascii="Arial" w:hAnsi="Arial" w:cs="Arial"/>
          <w:i/>
          <w:iCs/>
          <w:sz w:val="18"/>
          <w:szCs w:val="18"/>
        </w:rPr>
        <w:t>ot</w:t>
      </w:r>
      <w:r w:rsidRPr="003920CF">
        <w:rPr>
          <w:rFonts w:ascii="Arial" w:hAnsi="Arial" w:cs="Arial"/>
          <w:i/>
          <w:iCs/>
          <w:spacing w:val="1"/>
          <w:sz w:val="18"/>
          <w:szCs w:val="18"/>
        </w:rPr>
        <w:t>r</w:t>
      </w:r>
      <w:r w:rsidRPr="003920CF">
        <w:rPr>
          <w:rFonts w:ascii="Arial" w:hAnsi="Arial" w:cs="Arial"/>
          <w:i/>
          <w:iCs/>
          <w:sz w:val="18"/>
          <w:szCs w:val="18"/>
        </w:rPr>
        <w:t>e</w:t>
      </w:r>
      <w:r w:rsidRPr="003920CF">
        <w:rPr>
          <w:rFonts w:ascii="Arial" w:hAnsi="Arial" w:cs="Arial"/>
          <w:i/>
          <w:iCs/>
          <w:spacing w:val="2"/>
          <w:sz w:val="18"/>
          <w:szCs w:val="18"/>
        </w:rPr>
        <w:t>b</w:t>
      </w:r>
      <w:r w:rsidRPr="003920CF">
        <w:rPr>
          <w:rFonts w:ascii="Arial" w:hAnsi="Arial" w:cs="Arial"/>
          <w:i/>
          <w:iCs/>
          <w:sz w:val="18"/>
          <w:szCs w:val="18"/>
        </w:rPr>
        <w:t>n</w:t>
      </w:r>
      <w:r w:rsidRPr="003920CF">
        <w:rPr>
          <w:rFonts w:ascii="Arial" w:hAnsi="Arial" w:cs="Arial"/>
          <w:i/>
          <w:iCs/>
          <w:spacing w:val="1"/>
          <w:sz w:val="18"/>
          <w:szCs w:val="18"/>
        </w:rPr>
        <w:t>i</w:t>
      </w:r>
      <w:r w:rsidRPr="003920CF">
        <w:rPr>
          <w:rFonts w:ascii="Arial" w:hAnsi="Arial" w:cs="Arial"/>
          <w:i/>
          <w:iCs/>
          <w:sz w:val="18"/>
          <w:szCs w:val="18"/>
        </w:rPr>
        <w:t>mi po</w:t>
      </w:r>
      <w:r w:rsidRPr="003920CF">
        <w:rPr>
          <w:rFonts w:ascii="Arial" w:hAnsi="Arial" w:cs="Arial"/>
          <w:i/>
          <w:iCs/>
          <w:spacing w:val="2"/>
          <w:sz w:val="18"/>
          <w:szCs w:val="18"/>
        </w:rPr>
        <w:t>d</w:t>
      </w:r>
      <w:r w:rsidRPr="003920CF">
        <w:rPr>
          <w:rFonts w:ascii="Arial" w:hAnsi="Arial" w:cs="Arial"/>
          <w:i/>
          <w:iCs/>
          <w:sz w:val="18"/>
          <w:szCs w:val="18"/>
        </w:rPr>
        <w:t>a</w:t>
      </w:r>
      <w:r w:rsidRPr="003920CF">
        <w:rPr>
          <w:rFonts w:ascii="Arial" w:hAnsi="Arial" w:cs="Arial"/>
          <w:i/>
          <w:iCs/>
          <w:spacing w:val="2"/>
          <w:sz w:val="18"/>
          <w:szCs w:val="18"/>
        </w:rPr>
        <w:t>t</w:t>
      </w:r>
      <w:r w:rsidRPr="003920CF">
        <w:rPr>
          <w:rFonts w:ascii="Arial" w:hAnsi="Arial" w:cs="Arial"/>
          <w:i/>
          <w:iCs/>
          <w:spacing w:val="1"/>
          <w:sz w:val="18"/>
          <w:szCs w:val="18"/>
        </w:rPr>
        <w:t>k</w:t>
      </w:r>
      <w:r w:rsidRPr="003920CF">
        <w:rPr>
          <w:rFonts w:ascii="Arial" w:hAnsi="Arial" w:cs="Arial"/>
          <w:i/>
          <w:iCs/>
          <w:spacing w:val="-1"/>
          <w:sz w:val="18"/>
          <w:szCs w:val="18"/>
        </w:rPr>
        <w:t>i</w:t>
      </w:r>
      <w:r w:rsidRPr="003920CF">
        <w:rPr>
          <w:rFonts w:ascii="Arial" w:hAnsi="Arial" w:cs="Arial"/>
          <w:i/>
          <w:iCs/>
          <w:sz w:val="18"/>
          <w:szCs w:val="18"/>
        </w:rPr>
        <w:t>.</w:t>
      </w:r>
    </w:p>
    <w:p w14:paraId="1F23DAB2" w14:textId="77777777" w:rsidR="003920CF" w:rsidRPr="003920CF" w:rsidRDefault="003920CF" w:rsidP="003920CF">
      <w:pPr>
        <w:widowControl w:val="0"/>
        <w:autoSpaceDE w:val="0"/>
        <w:autoSpaceDN w:val="0"/>
        <w:adjustRightInd w:val="0"/>
        <w:spacing w:before="16" w:after="0" w:line="240" w:lineRule="exact"/>
        <w:rPr>
          <w:rFonts w:ascii="Arial" w:hAnsi="Arial" w:cs="Arial"/>
          <w:sz w:val="24"/>
          <w:szCs w:val="24"/>
        </w:rPr>
      </w:pPr>
    </w:p>
    <w:tbl>
      <w:tblPr>
        <w:tblW w:w="0" w:type="auto"/>
        <w:tblInd w:w="102" w:type="dxa"/>
        <w:tblLayout w:type="fixed"/>
        <w:tblCellMar>
          <w:left w:w="0" w:type="dxa"/>
          <w:right w:w="0" w:type="dxa"/>
        </w:tblCellMar>
        <w:tblLook w:val="0000" w:firstRow="0" w:lastRow="0" w:firstColumn="0" w:lastColumn="0" w:noHBand="0" w:noVBand="0"/>
      </w:tblPr>
      <w:tblGrid>
        <w:gridCol w:w="524"/>
        <w:gridCol w:w="3448"/>
        <w:gridCol w:w="3648"/>
        <w:gridCol w:w="1560"/>
      </w:tblGrid>
      <w:tr w:rsidR="003920CF" w:rsidRPr="003920CF" w14:paraId="71BB3283" w14:textId="77777777" w:rsidTr="00033E86">
        <w:trPr>
          <w:trHeight w:hRule="exact" w:val="516"/>
        </w:trPr>
        <w:tc>
          <w:tcPr>
            <w:tcW w:w="524" w:type="dxa"/>
            <w:tcBorders>
              <w:top w:val="single" w:sz="4" w:space="0" w:color="000000"/>
              <w:left w:val="single" w:sz="4" w:space="0" w:color="000000"/>
              <w:bottom w:val="single" w:sz="4" w:space="0" w:color="000000"/>
              <w:right w:val="single" w:sz="4" w:space="0" w:color="000000"/>
            </w:tcBorders>
          </w:tcPr>
          <w:p w14:paraId="3D89AAF1" w14:textId="77777777" w:rsidR="003920CF" w:rsidRPr="003920CF" w:rsidRDefault="003920CF" w:rsidP="00033E86">
            <w:pPr>
              <w:widowControl w:val="0"/>
              <w:autoSpaceDE w:val="0"/>
              <w:autoSpaceDN w:val="0"/>
              <w:adjustRightInd w:val="0"/>
              <w:spacing w:after="0" w:line="240" w:lineRule="auto"/>
              <w:rPr>
                <w:rFonts w:ascii="Arial" w:hAnsi="Arial" w:cs="Arial"/>
                <w:sz w:val="24"/>
                <w:szCs w:val="24"/>
              </w:rPr>
            </w:pPr>
          </w:p>
        </w:tc>
        <w:tc>
          <w:tcPr>
            <w:tcW w:w="3448" w:type="dxa"/>
            <w:tcBorders>
              <w:top w:val="single" w:sz="4" w:space="0" w:color="000000"/>
              <w:left w:val="single" w:sz="4" w:space="0" w:color="000000"/>
              <w:bottom w:val="single" w:sz="4" w:space="0" w:color="000000"/>
              <w:right w:val="single" w:sz="4" w:space="0" w:color="000000"/>
            </w:tcBorders>
          </w:tcPr>
          <w:p w14:paraId="656FB5F1" w14:textId="77777777" w:rsidR="003920CF" w:rsidRPr="003920CF" w:rsidRDefault="003920CF" w:rsidP="00033E86">
            <w:pPr>
              <w:widowControl w:val="0"/>
              <w:autoSpaceDE w:val="0"/>
              <w:autoSpaceDN w:val="0"/>
              <w:adjustRightInd w:val="0"/>
              <w:spacing w:before="1" w:after="0" w:line="252" w:lineRule="exact"/>
              <w:ind w:left="501" w:right="464" w:firstLine="338"/>
              <w:jc w:val="center"/>
              <w:rPr>
                <w:rFonts w:ascii="Arial" w:hAnsi="Arial" w:cs="Arial"/>
                <w:sz w:val="20"/>
                <w:szCs w:val="20"/>
              </w:rPr>
            </w:pPr>
            <w:r w:rsidRPr="003920CF">
              <w:rPr>
                <w:rFonts w:ascii="Arial" w:hAnsi="Arial" w:cs="Arial"/>
                <w:spacing w:val="1"/>
                <w:sz w:val="20"/>
                <w:szCs w:val="20"/>
              </w:rPr>
              <w:t>I</w:t>
            </w:r>
            <w:r w:rsidRPr="003920CF">
              <w:rPr>
                <w:rFonts w:ascii="Arial" w:hAnsi="Arial" w:cs="Arial"/>
                <w:spacing w:val="-4"/>
                <w:sz w:val="20"/>
                <w:szCs w:val="20"/>
              </w:rPr>
              <w:t>M</w:t>
            </w:r>
            <w:r w:rsidRPr="003920CF">
              <w:rPr>
                <w:rFonts w:ascii="Arial" w:hAnsi="Arial" w:cs="Arial"/>
                <w:sz w:val="20"/>
                <w:szCs w:val="20"/>
              </w:rPr>
              <w:t>E</w:t>
            </w:r>
            <w:r w:rsidRPr="003920CF">
              <w:rPr>
                <w:rFonts w:ascii="Arial" w:hAnsi="Arial" w:cs="Arial"/>
                <w:spacing w:val="1"/>
                <w:sz w:val="20"/>
                <w:szCs w:val="20"/>
              </w:rPr>
              <w:t xml:space="preserve"> I</w:t>
            </w:r>
            <w:r w:rsidRPr="003920CF">
              <w:rPr>
                <w:rFonts w:ascii="Arial" w:hAnsi="Arial" w:cs="Arial"/>
                <w:sz w:val="20"/>
                <w:szCs w:val="20"/>
              </w:rPr>
              <w:t xml:space="preserve">N </w:t>
            </w:r>
            <w:r w:rsidRPr="003920CF">
              <w:rPr>
                <w:rFonts w:ascii="Arial" w:hAnsi="Arial" w:cs="Arial"/>
                <w:spacing w:val="-1"/>
                <w:sz w:val="20"/>
                <w:szCs w:val="20"/>
              </w:rPr>
              <w:t>PR</w:t>
            </w:r>
            <w:r w:rsidRPr="003920CF">
              <w:rPr>
                <w:rFonts w:ascii="Arial" w:hAnsi="Arial" w:cs="Arial"/>
                <w:spacing w:val="1"/>
                <w:sz w:val="20"/>
                <w:szCs w:val="20"/>
              </w:rPr>
              <w:t>II</w:t>
            </w:r>
            <w:r w:rsidRPr="003920CF">
              <w:rPr>
                <w:rFonts w:ascii="Arial" w:hAnsi="Arial" w:cs="Arial"/>
                <w:spacing w:val="-4"/>
                <w:sz w:val="20"/>
                <w:szCs w:val="20"/>
              </w:rPr>
              <w:t>M</w:t>
            </w:r>
            <w:r w:rsidRPr="003920CF">
              <w:rPr>
                <w:rFonts w:ascii="Arial" w:hAnsi="Arial" w:cs="Arial"/>
                <w:spacing w:val="-1"/>
                <w:sz w:val="20"/>
                <w:szCs w:val="20"/>
              </w:rPr>
              <w:t>E</w:t>
            </w:r>
            <w:r w:rsidRPr="003920CF">
              <w:rPr>
                <w:rFonts w:ascii="Arial" w:hAnsi="Arial" w:cs="Arial"/>
                <w:sz w:val="20"/>
                <w:szCs w:val="20"/>
              </w:rPr>
              <w:t>K</w:t>
            </w:r>
            <w:r w:rsidRPr="003920CF">
              <w:rPr>
                <w:rFonts w:ascii="Arial" w:hAnsi="Arial" w:cs="Arial"/>
                <w:spacing w:val="1"/>
                <w:sz w:val="20"/>
                <w:szCs w:val="20"/>
              </w:rPr>
              <w:t xml:space="preserve"> </w:t>
            </w:r>
            <w:r w:rsidRPr="003920CF">
              <w:rPr>
                <w:rFonts w:ascii="Arial" w:hAnsi="Arial" w:cs="Arial"/>
                <w:sz w:val="20"/>
                <w:szCs w:val="20"/>
              </w:rPr>
              <w:t xml:space="preserve">/ </w:t>
            </w:r>
          </w:p>
          <w:p w14:paraId="09A3C8F4" w14:textId="77777777" w:rsidR="003920CF" w:rsidRPr="003920CF" w:rsidRDefault="003920CF" w:rsidP="00033E86">
            <w:pPr>
              <w:widowControl w:val="0"/>
              <w:autoSpaceDE w:val="0"/>
              <w:autoSpaceDN w:val="0"/>
              <w:adjustRightInd w:val="0"/>
              <w:spacing w:before="1" w:after="0" w:line="252" w:lineRule="exact"/>
              <w:ind w:left="501" w:right="464" w:firstLine="338"/>
              <w:jc w:val="center"/>
              <w:rPr>
                <w:rFonts w:ascii="Arial" w:hAnsi="Arial" w:cs="Arial"/>
                <w:sz w:val="20"/>
                <w:szCs w:val="20"/>
              </w:rPr>
            </w:pPr>
            <w:r w:rsidRPr="003920CF">
              <w:rPr>
                <w:rFonts w:ascii="Arial" w:hAnsi="Arial" w:cs="Arial"/>
                <w:spacing w:val="-1"/>
                <w:sz w:val="20"/>
                <w:szCs w:val="20"/>
              </w:rPr>
              <w:t>NA</w:t>
            </w:r>
            <w:r w:rsidRPr="003920CF">
              <w:rPr>
                <w:rFonts w:ascii="Arial" w:hAnsi="Arial" w:cs="Arial"/>
                <w:sz w:val="20"/>
                <w:szCs w:val="20"/>
              </w:rPr>
              <w:t>Z</w:t>
            </w:r>
            <w:r w:rsidRPr="003920CF">
              <w:rPr>
                <w:rFonts w:ascii="Arial" w:hAnsi="Arial" w:cs="Arial"/>
                <w:spacing w:val="1"/>
                <w:sz w:val="20"/>
                <w:szCs w:val="20"/>
              </w:rPr>
              <w:t>I</w:t>
            </w:r>
            <w:r w:rsidRPr="003920CF">
              <w:rPr>
                <w:rFonts w:ascii="Arial" w:hAnsi="Arial" w:cs="Arial"/>
                <w:sz w:val="20"/>
                <w:szCs w:val="20"/>
              </w:rPr>
              <w:t>V</w:t>
            </w:r>
            <w:r w:rsidRPr="003920CF">
              <w:rPr>
                <w:rFonts w:ascii="Arial" w:hAnsi="Arial" w:cs="Arial"/>
                <w:spacing w:val="1"/>
                <w:sz w:val="20"/>
                <w:szCs w:val="20"/>
              </w:rPr>
              <w:t xml:space="preserve"> </w:t>
            </w:r>
            <w:r w:rsidRPr="003920CF">
              <w:rPr>
                <w:rFonts w:ascii="Arial" w:hAnsi="Arial" w:cs="Arial"/>
                <w:spacing w:val="-1"/>
                <w:sz w:val="20"/>
                <w:szCs w:val="20"/>
              </w:rPr>
              <w:t>PRAVN</w:t>
            </w:r>
            <w:r w:rsidRPr="003920CF">
              <w:rPr>
                <w:rFonts w:ascii="Arial" w:hAnsi="Arial" w:cs="Arial"/>
                <w:sz w:val="20"/>
                <w:szCs w:val="20"/>
              </w:rPr>
              <w:t>E</w:t>
            </w:r>
            <w:r w:rsidRPr="003920CF">
              <w:rPr>
                <w:rFonts w:ascii="Arial" w:hAnsi="Arial" w:cs="Arial"/>
                <w:spacing w:val="1"/>
                <w:sz w:val="20"/>
                <w:szCs w:val="20"/>
              </w:rPr>
              <w:t xml:space="preserve"> O</w:t>
            </w:r>
            <w:r w:rsidRPr="003920CF">
              <w:rPr>
                <w:rFonts w:ascii="Arial" w:hAnsi="Arial" w:cs="Arial"/>
                <w:spacing w:val="-1"/>
                <w:sz w:val="20"/>
                <w:szCs w:val="20"/>
              </w:rPr>
              <w:t>SEB</w:t>
            </w:r>
            <w:r w:rsidRPr="003920CF">
              <w:rPr>
                <w:rFonts w:ascii="Arial" w:hAnsi="Arial" w:cs="Arial"/>
                <w:sz w:val="20"/>
                <w:szCs w:val="20"/>
              </w:rPr>
              <w:t>E</w:t>
            </w:r>
          </w:p>
        </w:tc>
        <w:tc>
          <w:tcPr>
            <w:tcW w:w="3648" w:type="dxa"/>
            <w:tcBorders>
              <w:top w:val="single" w:sz="4" w:space="0" w:color="000000"/>
              <w:left w:val="single" w:sz="4" w:space="0" w:color="000000"/>
              <w:bottom w:val="single" w:sz="4" w:space="0" w:color="000000"/>
              <w:right w:val="single" w:sz="4" w:space="0" w:color="000000"/>
            </w:tcBorders>
          </w:tcPr>
          <w:p w14:paraId="6B60E96B" w14:textId="77777777" w:rsidR="003920CF" w:rsidRPr="003920CF" w:rsidRDefault="003920CF" w:rsidP="00033E86">
            <w:pPr>
              <w:widowControl w:val="0"/>
              <w:autoSpaceDE w:val="0"/>
              <w:autoSpaceDN w:val="0"/>
              <w:adjustRightInd w:val="0"/>
              <w:spacing w:before="1" w:after="0" w:line="252" w:lineRule="exact"/>
              <w:ind w:left="558" w:right="447" w:hanging="74"/>
              <w:rPr>
                <w:rFonts w:ascii="Arial" w:hAnsi="Arial" w:cs="Arial"/>
                <w:sz w:val="20"/>
                <w:szCs w:val="20"/>
              </w:rPr>
            </w:pPr>
            <w:r w:rsidRPr="003920CF">
              <w:rPr>
                <w:rFonts w:ascii="Arial" w:hAnsi="Arial" w:cs="Arial"/>
                <w:spacing w:val="-1"/>
                <w:sz w:val="20"/>
                <w:szCs w:val="20"/>
              </w:rPr>
              <w:t>NAS</w:t>
            </w:r>
            <w:r w:rsidRPr="003920CF">
              <w:rPr>
                <w:rFonts w:ascii="Arial" w:hAnsi="Arial" w:cs="Arial"/>
                <w:sz w:val="20"/>
                <w:szCs w:val="20"/>
              </w:rPr>
              <w:t>L</w:t>
            </w:r>
            <w:r w:rsidRPr="003920CF">
              <w:rPr>
                <w:rFonts w:ascii="Arial" w:hAnsi="Arial" w:cs="Arial"/>
                <w:spacing w:val="1"/>
                <w:sz w:val="20"/>
                <w:szCs w:val="20"/>
              </w:rPr>
              <w:t>O</w:t>
            </w:r>
            <w:r w:rsidRPr="003920CF">
              <w:rPr>
                <w:rFonts w:ascii="Arial" w:hAnsi="Arial" w:cs="Arial"/>
                <w:sz w:val="20"/>
                <w:szCs w:val="20"/>
              </w:rPr>
              <w:t>V</w:t>
            </w:r>
            <w:r w:rsidRPr="003920CF">
              <w:rPr>
                <w:rFonts w:ascii="Arial" w:hAnsi="Arial" w:cs="Arial"/>
                <w:spacing w:val="1"/>
                <w:sz w:val="20"/>
                <w:szCs w:val="20"/>
              </w:rPr>
              <w:t xml:space="preserve"> </w:t>
            </w:r>
            <w:r w:rsidRPr="003920CF">
              <w:rPr>
                <w:rFonts w:ascii="Arial" w:hAnsi="Arial" w:cs="Arial"/>
                <w:spacing w:val="-1"/>
                <w:sz w:val="20"/>
                <w:szCs w:val="20"/>
              </w:rPr>
              <w:t>PREB</w:t>
            </w:r>
            <w:r w:rsidRPr="003920CF">
              <w:rPr>
                <w:rFonts w:ascii="Arial" w:hAnsi="Arial" w:cs="Arial"/>
                <w:spacing w:val="1"/>
                <w:sz w:val="20"/>
                <w:szCs w:val="20"/>
              </w:rPr>
              <w:t>I</w:t>
            </w:r>
            <w:r w:rsidRPr="003920CF">
              <w:rPr>
                <w:rFonts w:ascii="Arial" w:hAnsi="Arial" w:cs="Arial"/>
                <w:spacing w:val="-1"/>
                <w:sz w:val="20"/>
                <w:szCs w:val="20"/>
              </w:rPr>
              <w:t>VA</w:t>
            </w:r>
            <w:r w:rsidRPr="003920CF">
              <w:rPr>
                <w:rFonts w:ascii="Arial" w:hAnsi="Arial" w:cs="Arial"/>
                <w:sz w:val="20"/>
                <w:szCs w:val="20"/>
              </w:rPr>
              <w:t>L</w:t>
            </w:r>
            <w:r w:rsidRPr="003920CF">
              <w:rPr>
                <w:rFonts w:ascii="Arial" w:hAnsi="Arial" w:cs="Arial"/>
                <w:spacing w:val="1"/>
                <w:sz w:val="20"/>
                <w:szCs w:val="20"/>
              </w:rPr>
              <w:t>I</w:t>
            </w:r>
            <w:r w:rsidRPr="003920CF">
              <w:rPr>
                <w:rFonts w:ascii="Arial" w:hAnsi="Arial" w:cs="Arial"/>
                <w:spacing w:val="-1"/>
                <w:sz w:val="20"/>
                <w:szCs w:val="20"/>
              </w:rPr>
              <w:t>ŠČ</w:t>
            </w:r>
            <w:r w:rsidRPr="003920CF">
              <w:rPr>
                <w:rFonts w:ascii="Arial" w:hAnsi="Arial" w:cs="Arial"/>
                <w:sz w:val="20"/>
                <w:szCs w:val="20"/>
              </w:rPr>
              <w:t>A</w:t>
            </w:r>
            <w:r w:rsidRPr="003920CF">
              <w:rPr>
                <w:rFonts w:ascii="Arial" w:hAnsi="Arial" w:cs="Arial"/>
                <w:spacing w:val="1"/>
                <w:sz w:val="20"/>
                <w:szCs w:val="20"/>
              </w:rPr>
              <w:t xml:space="preserve"> </w:t>
            </w:r>
            <w:r w:rsidRPr="003920CF">
              <w:rPr>
                <w:rFonts w:ascii="Arial" w:hAnsi="Arial" w:cs="Arial"/>
                <w:sz w:val="20"/>
                <w:szCs w:val="20"/>
              </w:rPr>
              <w:t xml:space="preserve">/ </w:t>
            </w:r>
            <w:r w:rsidRPr="003920CF">
              <w:rPr>
                <w:rFonts w:ascii="Arial" w:hAnsi="Arial" w:cs="Arial"/>
                <w:spacing w:val="-1"/>
                <w:sz w:val="20"/>
                <w:szCs w:val="20"/>
              </w:rPr>
              <w:t>SEDE</w:t>
            </w:r>
            <w:r w:rsidRPr="003920CF">
              <w:rPr>
                <w:rFonts w:ascii="Arial" w:hAnsi="Arial" w:cs="Arial"/>
                <w:sz w:val="20"/>
                <w:szCs w:val="20"/>
              </w:rPr>
              <w:t>Ž</w:t>
            </w:r>
            <w:r w:rsidRPr="003920CF">
              <w:rPr>
                <w:rFonts w:ascii="Arial" w:hAnsi="Arial" w:cs="Arial"/>
                <w:spacing w:val="1"/>
                <w:sz w:val="20"/>
                <w:szCs w:val="20"/>
              </w:rPr>
              <w:t xml:space="preserve"> </w:t>
            </w:r>
            <w:r w:rsidRPr="003920CF">
              <w:rPr>
                <w:rFonts w:ascii="Arial" w:hAnsi="Arial" w:cs="Arial"/>
                <w:spacing w:val="-1"/>
                <w:sz w:val="20"/>
                <w:szCs w:val="20"/>
              </w:rPr>
              <w:t>PRAVN</w:t>
            </w:r>
            <w:r w:rsidRPr="003920CF">
              <w:rPr>
                <w:rFonts w:ascii="Arial" w:hAnsi="Arial" w:cs="Arial"/>
                <w:sz w:val="20"/>
                <w:szCs w:val="20"/>
              </w:rPr>
              <w:t>E</w:t>
            </w:r>
            <w:r w:rsidRPr="003920CF">
              <w:rPr>
                <w:rFonts w:ascii="Arial" w:hAnsi="Arial" w:cs="Arial"/>
                <w:spacing w:val="1"/>
                <w:sz w:val="20"/>
                <w:szCs w:val="20"/>
              </w:rPr>
              <w:t xml:space="preserve"> O</w:t>
            </w:r>
            <w:r w:rsidRPr="003920CF">
              <w:rPr>
                <w:rFonts w:ascii="Arial" w:hAnsi="Arial" w:cs="Arial"/>
                <w:spacing w:val="-1"/>
                <w:sz w:val="20"/>
                <w:szCs w:val="20"/>
              </w:rPr>
              <w:t>SEB</w:t>
            </w:r>
            <w:r w:rsidRPr="003920CF">
              <w:rPr>
                <w:rFonts w:ascii="Arial" w:hAnsi="Arial" w:cs="Arial"/>
                <w:sz w:val="20"/>
                <w:szCs w:val="20"/>
              </w:rPr>
              <w:t>E</w:t>
            </w:r>
          </w:p>
        </w:tc>
        <w:tc>
          <w:tcPr>
            <w:tcW w:w="1560" w:type="dxa"/>
            <w:tcBorders>
              <w:top w:val="single" w:sz="4" w:space="0" w:color="000000"/>
              <w:left w:val="single" w:sz="4" w:space="0" w:color="000000"/>
              <w:bottom w:val="single" w:sz="4" w:space="0" w:color="000000"/>
              <w:right w:val="single" w:sz="4" w:space="0" w:color="000000"/>
            </w:tcBorders>
          </w:tcPr>
          <w:p w14:paraId="7FE79139" w14:textId="77777777" w:rsidR="003920CF" w:rsidRPr="003920CF" w:rsidRDefault="003920CF" w:rsidP="00033E86">
            <w:pPr>
              <w:widowControl w:val="0"/>
              <w:autoSpaceDE w:val="0"/>
              <w:autoSpaceDN w:val="0"/>
              <w:adjustRightInd w:val="0"/>
              <w:spacing w:before="1" w:after="0" w:line="252" w:lineRule="exact"/>
              <w:ind w:left="102" w:right="61"/>
              <w:jc w:val="center"/>
              <w:rPr>
                <w:rFonts w:ascii="Arial" w:hAnsi="Arial" w:cs="Arial"/>
                <w:sz w:val="20"/>
                <w:szCs w:val="20"/>
              </w:rPr>
            </w:pPr>
            <w:r w:rsidRPr="003920CF">
              <w:rPr>
                <w:rFonts w:ascii="Arial" w:hAnsi="Arial" w:cs="Arial"/>
                <w:spacing w:val="-1"/>
                <w:sz w:val="20"/>
                <w:szCs w:val="20"/>
              </w:rPr>
              <w:t>DE</w:t>
            </w:r>
            <w:r w:rsidRPr="003920CF">
              <w:rPr>
                <w:rFonts w:ascii="Arial" w:hAnsi="Arial" w:cs="Arial"/>
                <w:sz w:val="20"/>
                <w:szCs w:val="20"/>
              </w:rPr>
              <w:t>L</w:t>
            </w:r>
            <w:r w:rsidRPr="003920CF">
              <w:rPr>
                <w:rFonts w:ascii="Arial" w:hAnsi="Arial" w:cs="Arial"/>
                <w:spacing w:val="-1"/>
                <w:sz w:val="20"/>
                <w:szCs w:val="20"/>
              </w:rPr>
              <w:t>E</w:t>
            </w:r>
            <w:r w:rsidRPr="003920CF">
              <w:rPr>
                <w:rFonts w:ascii="Arial" w:hAnsi="Arial" w:cs="Arial"/>
                <w:sz w:val="20"/>
                <w:szCs w:val="20"/>
              </w:rPr>
              <w:t>Ž L</w:t>
            </w:r>
            <w:r w:rsidRPr="003920CF">
              <w:rPr>
                <w:rFonts w:ascii="Arial" w:hAnsi="Arial" w:cs="Arial"/>
                <w:spacing w:val="-1"/>
                <w:sz w:val="20"/>
                <w:szCs w:val="20"/>
              </w:rPr>
              <w:t>AS</w:t>
            </w:r>
            <w:r w:rsidRPr="003920CF">
              <w:rPr>
                <w:rFonts w:ascii="Arial" w:hAnsi="Arial" w:cs="Arial"/>
                <w:spacing w:val="2"/>
                <w:sz w:val="20"/>
                <w:szCs w:val="20"/>
              </w:rPr>
              <w:t>T</w:t>
            </w:r>
            <w:r w:rsidRPr="003920CF">
              <w:rPr>
                <w:rFonts w:ascii="Arial" w:hAnsi="Arial" w:cs="Arial"/>
                <w:spacing w:val="-1"/>
                <w:sz w:val="20"/>
                <w:szCs w:val="20"/>
              </w:rPr>
              <w:t>N</w:t>
            </w:r>
            <w:r w:rsidRPr="003920CF">
              <w:rPr>
                <w:rFonts w:ascii="Arial" w:hAnsi="Arial" w:cs="Arial"/>
                <w:spacing w:val="1"/>
                <w:sz w:val="20"/>
                <w:szCs w:val="20"/>
              </w:rPr>
              <w:t>I</w:t>
            </w:r>
            <w:r w:rsidRPr="003920CF">
              <w:rPr>
                <w:rFonts w:ascii="Arial" w:hAnsi="Arial" w:cs="Arial"/>
                <w:spacing w:val="-3"/>
                <w:sz w:val="20"/>
                <w:szCs w:val="20"/>
              </w:rPr>
              <w:t>Š</w:t>
            </w:r>
            <w:r w:rsidRPr="003920CF">
              <w:rPr>
                <w:rFonts w:ascii="Arial" w:hAnsi="Arial" w:cs="Arial"/>
                <w:spacing w:val="2"/>
                <w:sz w:val="20"/>
                <w:szCs w:val="20"/>
              </w:rPr>
              <w:t>T</w:t>
            </w:r>
            <w:r w:rsidRPr="003920CF">
              <w:rPr>
                <w:rFonts w:ascii="Arial" w:hAnsi="Arial" w:cs="Arial"/>
                <w:spacing w:val="-1"/>
                <w:sz w:val="20"/>
                <w:szCs w:val="20"/>
              </w:rPr>
              <w:t>V</w:t>
            </w:r>
            <w:r w:rsidRPr="003920CF">
              <w:rPr>
                <w:rFonts w:ascii="Arial" w:hAnsi="Arial" w:cs="Arial"/>
                <w:sz w:val="20"/>
                <w:szCs w:val="20"/>
              </w:rPr>
              <w:t>A</w:t>
            </w:r>
          </w:p>
        </w:tc>
      </w:tr>
      <w:tr w:rsidR="003920CF" w:rsidRPr="003920CF" w14:paraId="7B462A04" w14:textId="77777777" w:rsidTr="00033E86">
        <w:trPr>
          <w:trHeight w:hRule="exact" w:val="406"/>
        </w:trPr>
        <w:tc>
          <w:tcPr>
            <w:tcW w:w="524" w:type="dxa"/>
            <w:tcBorders>
              <w:top w:val="single" w:sz="4" w:space="0" w:color="000000"/>
              <w:left w:val="single" w:sz="4" w:space="0" w:color="000000"/>
              <w:bottom w:val="single" w:sz="4" w:space="0" w:color="000000"/>
              <w:right w:val="single" w:sz="4" w:space="0" w:color="000000"/>
            </w:tcBorders>
          </w:tcPr>
          <w:p w14:paraId="358DC0B4" w14:textId="77777777" w:rsidR="003920CF" w:rsidRPr="003920CF" w:rsidRDefault="003920CF" w:rsidP="00033E86">
            <w:pPr>
              <w:widowControl w:val="0"/>
              <w:autoSpaceDE w:val="0"/>
              <w:autoSpaceDN w:val="0"/>
              <w:adjustRightInd w:val="0"/>
              <w:spacing w:before="68" w:after="0" w:line="240" w:lineRule="auto"/>
              <w:ind w:left="102"/>
              <w:rPr>
                <w:rFonts w:ascii="Arial" w:hAnsi="Arial" w:cs="Arial"/>
                <w:sz w:val="24"/>
                <w:szCs w:val="24"/>
              </w:rPr>
            </w:pPr>
            <w:r w:rsidRPr="003920CF">
              <w:rPr>
                <w:rFonts w:ascii="Arial" w:hAnsi="Arial" w:cs="Arial"/>
              </w:rPr>
              <w:t>1.</w:t>
            </w:r>
          </w:p>
        </w:tc>
        <w:tc>
          <w:tcPr>
            <w:tcW w:w="3448" w:type="dxa"/>
            <w:tcBorders>
              <w:top w:val="single" w:sz="4" w:space="0" w:color="000000"/>
              <w:left w:val="single" w:sz="4" w:space="0" w:color="000000"/>
              <w:bottom w:val="single" w:sz="4" w:space="0" w:color="000000"/>
              <w:right w:val="single" w:sz="4" w:space="0" w:color="000000"/>
            </w:tcBorders>
          </w:tcPr>
          <w:p w14:paraId="1A268FA3" w14:textId="77777777" w:rsidR="003920CF" w:rsidRPr="003920CF" w:rsidRDefault="003920CF" w:rsidP="00033E86">
            <w:pPr>
              <w:widowControl w:val="0"/>
              <w:autoSpaceDE w:val="0"/>
              <w:autoSpaceDN w:val="0"/>
              <w:adjustRightInd w:val="0"/>
              <w:spacing w:after="0" w:line="240" w:lineRule="auto"/>
              <w:rPr>
                <w:rFonts w:ascii="Arial" w:hAnsi="Arial" w:cs="Arial"/>
                <w:sz w:val="24"/>
                <w:szCs w:val="24"/>
              </w:rPr>
            </w:pPr>
          </w:p>
        </w:tc>
        <w:tc>
          <w:tcPr>
            <w:tcW w:w="3648" w:type="dxa"/>
            <w:tcBorders>
              <w:top w:val="single" w:sz="4" w:space="0" w:color="000000"/>
              <w:left w:val="single" w:sz="4" w:space="0" w:color="000000"/>
              <w:bottom w:val="single" w:sz="4" w:space="0" w:color="000000"/>
              <w:right w:val="single" w:sz="4" w:space="0" w:color="000000"/>
            </w:tcBorders>
          </w:tcPr>
          <w:p w14:paraId="54611650" w14:textId="77777777" w:rsidR="003920CF" w:rsidRPr="003920CF" w:rsidRDefault="003920CF" w:rsidP="00033E86">
            <w:pPr>
              <w:widowControl w:val="0"/>
              <w:autoSpaceDE w:val="0"/>
              <w:autoSpaceDN w:val="0"/>
              <w:adjustRightInd w:val="0"/>
              <w:spacing w:after="0" w:line="240" w:lineRule="auto"/>
              <w:rPr>
                <w:rFonts w:ascii="Arial" w:hAnsi="Arial" w:cs="Arial"/>
                <w:sz w:val="24"/>
                <w:szCs w:val="24"/>
              </w:rPr>
            </w:pPr>
          </w:p>
        </w:tc>
        <w:tc>
          <w:tcPr>
            <w:tcW w:w="1560" w:type="dxa"/>
            <w:tcBorders>
              <w:top w:val="single" w:sz="4" w:space="0" w:color="000000"/>
              <w:left w:val="single" w:sz="4" w:space="0" w:color="000000"/>
              <w:bottom w:val="single" w:sz="4" w:space="0" w:color="000000"/>
              <w:right w:val="single" w:sz="4" w:space="0" w:color="000000"/>
            </w:tcBorders>
          </w:tcPr>
          <w:p w14:paraId="2BA1DA73" w14:textId="77777777" w:rsidR="003920CF" w:rsidRPr="003920CF" w:rsidRDefault="003920CF" w:rsidP="00033E86">
            <w:pPr>
              <w:widowControl w:val="0"/>
              <w:autoSpaceDE w:val="0"/>
              <w:autoSpaceDN w:val="0"/>
              <w:adjustRightInd w:val="0"/>
              <w:spacing w:after="0" w:line="240" w:lineRule="auto"/>
              <w:rPr>
                <w:rFonts w:ascii="Arial" w:hAnsi="Arial" w:cs="Arial"/>
                <w:sz w:val="24"/>
                <w:szCs w:val="24"/>
              </w:rPr>
            </w:pPr>
          </w:p>
        </w:tc>
      </w:tr>
      <w:tr w:rsidR="003920CF" w:rsidRPr="003920CF" w14:paraId="32EB5E83" w14:textId="77777777" w:rsidTr="00033E86">
        <w:trPr>
          <w:trHeight w:hRule="exact" w:val="408"/>
        </w:trPr>
        <w:tc>
          <w:tcPr>
            <w:tcW w:w="524" w:type="dxa"/>
            <w:tcBorders>
              <w:top w:val="single" w:sz="4" w:space="0" w:color="000000"/>
              <w:left w:val="single" w:sz="4" w:space="0" w:color="000000"/>
              <w:bottom w:val="single" w:sz="4" w:space="0" w:color="000000"/>
              <w:right w:val="single" w:sz="4" w:space="0" w:color="000000"/>
            </w:tcBorders>
          </w:tcPr>
          <w:p w14:paraId="4DC6DD27" w14:textId="77777777" w:rsidR="003920CF" w:rsidRPr="003920CF" w:rsidRDefault="003920CF" w:rsidP="00033E86">
            <w:pPr>
              <w:widowControl w:val="0"/>
              <w:autoSpaceDE w:val="0"/>
              <w:autoSpaceDN w:val="0"/>
              <w:adjustRightInd w:val="0"/>
              <w:spacing w:before="71" w:after="0" w:line="240" w:lineRule="auto"/>
              <w:ind w:left="102"/>
              <w:rPr>
                <w:rFonts w:ascii="Arial" w:hAnsi="Arial" w:cs="Arial"/>
                <w:sz w:val="24"/>
                <w:szCs w:val="24"/>
              </w:rPr>
            </w:pPr>
            <w:r w:rsidRPr="003920CF">
              <w:rPr>
                <w:rFonts w:ascii="Arial" w:hAnsi="Arial" w:cs="Arial"/>
              </w:rPr>
              <w:t>2.</w:t>
            </w:r>
          </w:p>
        </w:tc>
        <w:tc>
          <w:tcPr>
            <w:tcW w:w="3448" w:type="dxa"/>
            <w:tcBorders>
              <w:top w:val="single" w:sz="4" w:space="0" w:color="000000"/>
              <w:left w:val="single" w:sz="4" w:space="0" w:color="000000"/>
              <w:bottom w:val="single" w:sz="4" w:space="0" w:color="000000"/>
              <w:right w:val="single" w:sz="4" w:space="0" w:color="000000"/>
            </w:tcBorders>
          </w:tcPr>
          <w:p w14:paraId="611F0B31" w14:textId="77777777" w:rsidR="003920CF" w:rsidRPr="003920CF" w:rsidRDefault="003920CF" w:rsidP="00033E86">
            <w:pPr>
              <w:widowControl w:val="0"/>
              <w:autoSpaceDE w:val="0"/>
              <w:autoSpaceDN w:val="0"/>
              <w:adjustRightInd w:val="0"/>
              <w:spacing w:after="0" w:line="240" w:lineRule="auto"/>
              <w:rPr>
                <w:rFonts w:ascii="Arial" w:hAnsi="Arial" w:cs="Arial"/>
                <w:sz w:val="24"/>
                <w:szCs w:val="24"/>
              </w:rPr>
            </w:pPr>
          </w:p>
        </w:tc>
        <w:tc>
          <w:tcPr>
            <w:tcW w:w="3648" w:type="dxa"/>
            <w:tcBorders>
              <w:top w:val="single" w:sz="4" w:space="0" w:color="000000"/>
              <w:left w:val="single" w:sz="4" w:space="0" w:color="000000"/>
              <w:bottom w:val="single" w:sz="4" w:space="0" w:color="000000"/>
              <w:right w:val="single" w:sz="4" w:space="0" w:color="000000"/>
            </w:tcBorders>
          </w:tcPr>
          <w:p w14:paraId="7EFD3176" w14:textId="77777777" w:rsidR="003920CF" w:rsidRPr="003920CF" w:rsidRDefault="003920CF" w:rsidP="00033E86">
            <w:pPr>
              <w:widowControl w:val="0"/>
              <w:autoSpaceDE w:val="0"/>
              <w:autoSpaceDN w:val="0"/>
              <w:adjustRightInd w:val="0"/>
              <w:spacing w:after="0" w:line="240" w:lineRule="auto"/>
              <w:rPr>
                <w:rFonts w:ascii="Arial" w:hAnsi="Arial" w:cs="Arial"/>
                <w:sz w:val="24"/>
                <w:szCs w:val="24"/>
              </w:rPr>
            </w:pPr>
          </w:p>
        </w:tc>
        <w:tc>
          <w:tcPr>
            <w:tcW w:w="1560" w:type="dxa"/>
            <w:tcBorders>
              <w:top w:val="single" w:sz="4" w:space="0" w:color="000000"/>
              <w:left w:val="single" w:sz="4" w:space="0" w:color="000000"/>
              <w:bottom w:val="single" w:sz="4" w:space="0" w:color="000000"/>
              <w:right w:val="single" w:sz="4" w:space="0" w:color="000000"/>
            </w:tcBorders>
          </w:tcPr>
          <w:p w14:paraId="525F73D4" w14:textId="77777777" w:rsidR="003920CF" w:rsidRPr="003920CF" w:rsidRDefault="003920CF" w:rsidP="00033E86">
            <w:pPr>
              <w:widowControl w:val="0"/>
              <w:autoSpaceDE w:val="0"/>
              <w:autoSpaceDN w:val="0"/>
              <w:adjustRightInd w:val="0"/>
              <w:spacing w:after="0" w:line="240" w:lineRule="auto"/>
              <w:rPr>
                <w:rFonts w:ascii="Arial" w:hAnsi="Arial" w:cs="Arial"/>
                <w:sz w:val="24"/>
                <w:szCs w:val="24"/>
              </w:rPr>
            </w:pPr>
          </w:p>
        </w:tc>
      </w:tr>
      <w:tr w:rsidR="003920CF" w:rsidRPr="003920CF" w14:paraId="7ECA77EB" w14:textId="77777777" w:rsidTr="00033E86">
        <w:trPr>
          <w:trHeight w:hRule="exact" w:val="408"/>
        </w:trPr>
        <w:tc>
          <w:tcPr>
            <w:tcW w:w="524" w:type="dxa"/>
            <w:tcBorders>
              <w:top w:val="single" w:sz="4" w:space="0" w:color="000000"/>
              <w:left w:val="single" w:sz="4" w:space="0" w:color="000000"/>
              <w:bottom w:val="single" w:sz="4" w:space="0" w:color="000000"/>
              <w:right w:val="single" w:sz="4" w:space="0" w:color="000000"/>
            </w:tcBorders>
          </w:tcPr>
          <w:p w14:paraId="0A95A0E8" w14:textId="77777777" w:rsidR="003920CF" w:rsidRPr="003920CF" w:rsidRDefault="003920CF" w:rsidP="00033E86">
            <w:pPr>
              <w:widowControl w:val="0"/>
              <w:autoSpaceDE w:val="0"/>
              <w:autoSpaceDN w:val="0"/>
              <w:adjustRightInd w:val="0"/>
              <w:spacing w:before="68" w:after="0" w:line="240" w:lineRule="auto"/>
              <w:ind w:left="102"/>
              <w:rPr>
                <w:rFonts w:ascii="Arial" w:hAnsi="Arial" w:cs="Arial"/>
                <w:sz w:val="24"/>
                <w:szCs w:val="24"/>
              </w:rPr>
            </w:pPr>
            <w:r w:rsidRPr="003920CF">
              <w:rPr>
                <w:rFonts w:ascii="Arial" w:hAnsi="Arial" w:cs="Arial"/>
              </w:rPr>
              <w:t>3.</w:t>
            </w:r>
          </w:p>
        </w:tc>
        <w:tc>
          <w:tcPr>
            <w:tcW w:w="3448" w:type="dxa"/>
            <w:tcBorders>
              <w:top w:val="single" w:sz="4" w:space="0" w:color="000000"/>
              <w:left w:val="single" w:sz="4" w:space="0" w:color="000000"/>
              <w:bottom w:val="single" w:sz="4" w:space="0" w:color="000000"/>
              <w:right w:val="single" w:sz="4" w:space="0" w:color="000000"/>
            </w:tcBorders>
          </w:tcPr>
          <w:p w14:paraId="294AAB8A" w14:textId="77777777" w:rsidR="003920CF" w:rsidRPr="003920CF" w:rsidRDefault="003920CF" w:rsidP="00033E86">
            <w:pPr>
              <w:widowControl w:val="0"/>
              <w:autoSpaceDE w:val="0"/>
              <w:autoSpaceDN w:val="0"/>
              <w:adjustRightInd w:val="0"/>
              <w:spacing w:after="0" w:line="240" w:lineRule="auto"/>
              <w:rPr>
                <w:rFonts w:ascii="Arial" w:hAnsi="Arial" w:cs="Arial"/>
                <w:sz w:val="24"/>
                <w:szCs w:val="24"/>
              </w:rPr>
            </w:pPr>
          </w:p>
        </w:tc>
        <w:tc>
          <w:tcPr>
            <w:tcW w:w="3648" w:type="dxa"/>
            <w:tcBorders>
              <w:top w:val="single" w:sz="4" w:space="0" w:color="000000"/>
              <w:left w:val="single" w:sz="4" w:space="0" w:color="000000"/>
              <w:bottom w:val="single" w:sz="4" w:space="0" w:color="000000"/>
              <w:right w:val="single" w:sz="4" w:space="0" w:color="000000"/>
            </w:tcBorders>
          </w:tcPr>
          <w:p w14:paraId="30A39D02" w14:textId="77777777" w:rsidR="003920CF" w:rsidRPr="003920CF" w:rsidRDefault="003920CF" w:rsidP="00033E86">
            <w:pPr>
              <w:widowControl w:val="0"/>
              <w:autoSpaceDE w:val="0"/>
              <w:autoSpaceDN w:val="0"/>
              <w:adjustRightInd w:val="0"/>
              <w:spacing w:after="0" w:line="240" w:lineRule="auto"/>
              <w:rPr>
                <w:rFonts w:ascii="Arial" w:hAnsi="Arial" w:cs="Arial"/>
                <w:sz w:val="24"/>
                <w:szCs w:val="24"/>
              </w:rPr>
            </w:pPr>
          </w:p>
        </w:tc>
        <w:tc>
          <w:tcPr>
            <w:tcW w:w="1560" w:type="dxa"/>
            <w:tcBorders>
              <w:top w:val="single" w:sz="4" w:space="0" w:color="000000"/>
              <w:left w:val="single" w:sz="4" w:space="0" w:color="000000"/>
              <w:bottom w:val="single" w:sz="4" w:space="0" w:color="000000"/>
              <w:right w:val="single" w:sz="4" w:space="0" w:color="000000"/>
            </w:tcBorders>
          </w:tcPr>
          <w:p w14:paraId="0FCB2155" w14:textId="77777777" w:rsidR="003920CF" w:rsidRPr="003920CF" w:rsidRDefault="003920CF" w:rsidP="00033E86">
            <w:pPr>
              <w:widowControl w:val="0"/>
              <w:autoSpaceDE w:val="0"/>
              <w:autoSpaceDN w:val="0"/>
              <w:adjustRightInd w:val="0"/>
              <w:spacing w:after="0" w:line="240" w:lineRule="auto"/>
              <w:rPr>
                <w:rFonts w:ascii="Arial" w:hAnsi="Arial" w:cs="Arial"/>
                <w:sz w:val="24"/>
                <w:szCs w:val="24"/>
              </w:rPr>
            </w:pPr>
          </w:p>
        </w:tc>
      </w:tr>
      <w:tr w:rsidR="003920CF" w:rsidRPr="003920CF" w14:paraId="3990F001" w14:textId="77777777" w:rsidTr="00033E86">
        <w:trPr>
          <w:trHeight w:hRule="exact" w:val="406"/>
        </w:trPr>
        <w:tc>
          <w:tcPr>
            <w:tcW w:w="524" w:type="dxa"/>
            <w:tcBorders>
              <w:top w:val="single" w:sz="4" w:space="0" w:color="000000"/>
              <w:left w:val="single" w:sz="4" w:space="0" w:color="000000"/>
              <w:bottom w:val="single" w:sz="4" w:space="0" w:color="000000"/>
              <w:right w:val="single" w:sz="4" w:space="0" w:color="000000"/>
            </w:tcBorders>
          </w:tcPr>
          <w:p w14:paraId="38675B7F" w14:textId="77777777" w:rsidR="003920CF" w:rsidRPr="003920CF" w:rsidRDefault="003920CF" w:rsidP="00033E86">
            <w:pPr>
              <w:widowControl w:val="0"/>
              <w:autoSpaceDE w:val="0"/>
              <w:autoSpaceDN w:val="0"/>
              <w:adjustRightInd w:val="0"/>
              <w:spacing w:before="68" w:after="0" w:line="240" w:lineRule="auto"/>
              <w:ind w:left="102"/>
              <w:rPr>
                <w:rFonts w:ascii="Arial" w:hAnsi="Arial" w:cs="Arial"/>
                <w:sz w:val="24"/>
                <w:szCs w:val="24"/>
              </w:rPr>
            </w:pPr>
            <w:r w:rsidRPr="003920CF">
              <w:rPr>
                <w:rFonts w:ascii="Arial" w:hAnsi="Arial" w:cs="Arial"/>
              </w:rPr>
              <w:t>4.</w:t>
            </w:r>
          </w:p>
        </w:tc>
        <w:tc>
          <w:tcPr>
            <w:tcW w:w="3448" w:type="dxa"/>
            <w:tcBorders>
              <w:top w:val="single" w:sz="4" w:space="0" w:color="000000"/>
              <w:left w:val="single" w:sz="4" w:space="0" w:color="000000"/>
              <w:bottom w:val="single" w:sz="4" w:space="0" w:color="000000"/>
              <w:right w:val="single" w:sz="4" w:space="0" w:color="000000"/>
            </w:tcBorders>
          </w:tcPr>
          <w:p w14:paraId="702DEAFB" w14:textId="77777777" w:rsidR="003920CF" w:rsidRPr="003920CF" w:rsidRDefault="003920CF" w:rsidP="00033E86">
            <w:pPr>
              <w:widowControl w:val="0"/>
              <w:autoSpaceDE w:val="0"/>
              <w:autoSpaceDN w:val="0"/>
              <w:adjustRightInd w:val="0"/>
              <w:spacing w:after="0" w:line="240" w:lineRule="auto"/>
              <w:rPr>
                <w:rFonts w:ascii="Arial" w:hAnsi="Arial" w:cs="Arial"/>
                <w:sz w:val="24"/>
                <w:szCs w:val="24"/>
              </w:rPr>
            </w:pPr>
          </w:p>
        </w:tc>
        <w:tc>
          <w:tcPr>
            <w:tcW w:w="3648" w:type="dxa"/>
            <w:tcBorders>
              <w:top w:val="single" w:sz="4" w:space="0" w:color="000000"/>
              <w:left w:val="single" w:sz="4" w:space="0" w:color="000000"/>
              <w:bottom w:val="single" w:sz="4" w:space="0" w:color="000000"/>
              <w:right w:val="single" w:sz="4" w:space="0" w:color="000000"/>
            </w:tcBorders>
          </w:tcPr>
          <w:p w14:paraId="2C9C82D7" w14:textId="77777777" w:rsidR="003920CF" w:rsidRPr="003920CF" w:rsidRDefault="003920CF" w:rsidP="00033E86">
            <w:pPr>
              <w:widowControl w:val="0"/>
              <w:autoSpaceDE w:val="0"/>
              <w:autoSpaceDN w:val="0"/>
              <w:adjustRightInd w:val="0"/>
              <w:spacing w:after="0" w:line="240" w:lineRule="auto"/>
              <w:rPr>
                <w:rFonts w:ascii="Arial" w:hAnsi="Arial" w:cs="Arial"/>
                <w:sz w:val="24"/>
                <w:szCs w:val="24"/>
              </w:rPr>
            </w:pPr>
          </w:p>
        </w:tc>
        <w:tc>
          <w:tcPr>
            <w:tcW w:w="1560" w:type="dxa"/>
            <w:tcBorders>
              <w:top w:val="single" w:sz="4" w:space="0" w:color="000000"/>
              <w:left w:val="single" w:sz="4" w:space="0" w:color="000000"/>
              <w:bottom w:val="single" w:sz="4" w:space="0" w:color="000000"/>
              <w:right w:val="single" w:sz="4" w:space="0" w:color="000000"/>
            </w:tcBorders>
          </w:tcPr>
          <w:p w14:paraId="0B543C10" w14:textId="77777777" w:rsidR="003920CF" w:rsidRPr="003920CF" w:rsidRDefault="003920CF" w:rsidP="00033E86">
            <w:pPr>
              <w:widowControl w:val="0"/>
              <w:autoSpaceDE w:val="0"/>
              <w:autoSpaceDN w:val="0"/>
              <w:adjustRightInd w:val="0"/>
              <w:spacing w:after="0" w:line="240" w:lineRule="auto"/>
              <w:rPr>
                <w:rFonts w:ascii="Arial" w:hAnsi="Arial" w:cs="Arial"/>
                <w:sz w:val="24"/>
                <w:szCs w:val="24"/>
              </w:rPr>
            </w:pPr>
          </w:p>
        </w:tc>
      </w:tr>
      <w:tr w:rsidR="003920CF" w:rsidRPr="003920CF" w14:paraId="244DF249" w14:textId="77777777" w:rsidTr="00033E86">
        <w:trPr>
          <w:trHeight w:hRule="exact" w:val="408"/>
        </w:trPr>
        <w:tc>
          <w:tcPr>
            <w:tcW w:w="524" w:type="dxa"/>
            <w:tcBorders>
              <w:top w:val="single" w:sz="4" w:space="0" w:color="000000"/>
              <w:left w:val="single" w:sz="4" w:space="0" w:color="000000"/>
              <w:bottom w:val="single" w:sz="4" w:space="0" w:color="000000"/>
              <w:right w:val="single" w:sz="4" w:space="0" w:color="000000"/>
            </w:tcBorders>
          </w:tcPr>
          <w:p w14:paraId="08542711" w14:textId="77777777" w:rsidR="003920CF" w:rsidRPr="003920CF" w:rsidRDefault="003920CF" w:rsidP="00033E86">
            <w:pPr>
              <w:widowControl w:val="0"/>
              <w:autoSpaceDE w:val="0"/>
              <w:autoSpaceDN w:val="0"/>
              <w:adjustRightInd w:val="0"/>
              <w:spacing w:before="68" w:after="0" w:line="240" w:lineRule="auto"/>
              <w:ind w:left="102"/>
              <w:rPr>
                <w:rFonts w:ascii="Arial" w:hAnsi="Arial" w:cs="Arial"/>
                <w:sz w:val="24"/>
                <w:szCs w:val="24"/>
              </w:rPr>
            </w:pPr>
            <w:r w:rsidRPr="003920CF">
              <w:rPr>
                <w:rFonts w:ascii="Arial" w:hAnsi="Arial" w:cs="Arial"/>
              </w:rPr>
              <w:t>5.</w:t>
            </w:r>
          </w:p>
        </w:tc>
        <w:tc>
          <w:tcPr>
            <w:tcW w:w="3448" w:type="dxa"/>
            <w:tcBorders>
              <w:top w:val="single" w:sz="4" w:space="0" w:color="000000"/>
              <w:left w:val="single" w:sz="4" w:space="0" w:color="000000"/>
              <w:bottom w:val="single" w:sz="4" w:space="0" w:color="000000"/>
              <w:right w:val="single" w:sz="4" w:space="0" w:color="000000"/>
            </w:tcBorders>
          </w:tcPr>
          <w:p w14:paraId="1F6B5C58" w14:textId="77777777" w:rsidR="003920CF" w:rsidRPr="003920CF" w:rsidRDefault="003920CF" w:rsidP="00033E86">
            <w:pPr>
              <w:widowControl w:val="0"/>
              <w:autoSpaceDE w:val="0"/>
              <w:autoSpaceDN w:val="0"/>
              <w:adjustRightInd w:val="0"/>
              <w:spacing w:after="0" w:line="240" w:lineRule="auto"/>
              <w:rPr>
                <w:rFonts w:ascii="Arial" w:hAnsi="Arial" w:cs="Arial"/>
                <w:sz w:val="24"/>
                <w:szCs w:val="24"/>
              </w:rPr>
            </w:pPr>
          </w:p>
        </w:tc>
        <w:tc>
          <w:tcPr>
            <w:tcW w:w="3648" w:type="dxa"/>
            <w:tcBorders>
              <w:top w:val="single" w:sz="4" w:space="0" w:color="000000"/>
              <w:left w:val="single" w:sz="4" w:space="0" w:color="000000"/>
              <w:bottom w:val="single" w:sz="4" w:space="0" w:color="000000"/>
              <w:right w:val="single" w:sz="4" w:space="0" w:color="000000"/>
            </w:tcBorders>
          </w:tcPr>
          <w:p w14:paraId="74C2530A" w14:textId="77777777" w:rsidR="003920CF" w:rsidRPr="003920CF" w:rsidRDefault="003920CF" w:rsidP="00033E86">
            <w:pPr>
              <w:widowControl w:val="0"/>
              <w:autoSpaceDE w:val="0"/>
              <w:autoSpaceDN w:val="0"/>
              <w:adjustRightInd w:val="0"/>
              <w:spacing w:after="0" w:line="240" w:lineRule="auto"/>
              <w:rPr>
                <w:rFonts w:ascii="Arial" w:hAnsi="Arial" w:cs="Arial"/>
                <w:sz w:val="24"/>
                <w:szCs w:val="24"/>
              </w:rPr>
            </w:pPr>
          </w:p>
        </w:tc>
        <w:tc>
          <w:tcPr>
            <w:tcW w:w="1560" w:type="dxa"/>
            <w:tcBorders>
              <w:top w:val="single" w:sz="4" w:space="0" w:color="000000"/>
              <w:left w:val="single" w:sz="4" w:space="0" w:color="000000"/>
              <w:bottom w:val="single" w:sz="4" w:space="0" w:color="000000"/>
              <w:right w:val="single" w:sz="4" w:space="0" w:color="000000"/>
            </w:tcBorders>
          </w:tcPr>
          <w:p w14:paraId="5DF893E0" w14:textId="77777777" w:rsidR="003920CF" w:rsidRPr="003920CF" w:rsidRDefault="003920CF" w:rsidP="00033E86">
            <w:pPr>
              <w:widowControl w:val="0"/>
              <w:autoSpaceDE w:val="0"/>
              <w:autoSpaceDN w:val="0"/>
              <w:adjustRightInd w:val="0"/>
              <w:spacing w:after="0" w:line="240" w:lineRule="auto"/>
              <w:rPr>
                <w:rFonts w:ascii="Arial" w:hAnsi="Arial" w:cs="Arial"/>
                <w:sz w:val="24"/>
                <w:szCs w:val="24"/>
              </w:rPr>
            </w:pPr>
          </w:p>
        </w:tc>
      </w:tr>
      <w:tr w:rsidR="003920CF" w:rsidRPr="003920CF" w14:paraId="0321D1E2" w14:textId="77777777" w:rsidTr="00033E86">
        <w:trPr>
          <w:trHeight w:hRule="exact" w:val="406"/>
        </w:trPr>
        <w:tc>
          <w:tcPr>
            <w:tcW w:w="524" w:type="dxa"/>
            <w:tcBorders>
              <w:top w:val="single" w:sz="4" w:space="0" w:color="000000"/>
              <w:left w:val="single" w:sz="4" w:space="0" w:color="000000"/>
              <w:bottom w:val="single" w:sz="4" w:space="0" w:color="000000"/>
              <w:right w:val="single" w:sz="4" w:space="0" w:color="000000"/>
            </w:tcBorders>
          </w:tcPr>
          <w:p w14:paraId="5D54A24D" w14:textId="77777777" w:rsidR="003920CF" w:rsidRPr="003920CF" w:rsidRDefault="003920CF" w:rsidP="00033E86">
            <w:pPr>
              <w:widowControl w:val="0"/>
              <w:autoSpaceDE w:val="0"/>
              <w:autoSpaceDN w:val="0"/>
              <w:adjustRightInd w:val="0"/>
              <w:spacing w:before="68" w:after="0" w:line="240" w:lineRule="auto"/>
              <w:ind w:left="102"/>
              <w:rPr>
                <w:rFonts w:ascii="Arial" w:hAnsi="Arial" w:cs="Arial"/>
                <w:sz w:val="24"/>
                <w:szCs w:val="24"/>
              </w:rPr>
            </w:pPr>
            <w:r w:rsidRPr="003920CF">
              <w:rPr>
                <w:rFonts w:ascii="Arial" w:hAnsi="Arial" w:cs="Arial"/>
              </w:rPr>
              <w:t>6.</w:t>
            </w:r>
          </w:p>
        </w:tc>
        <w:tc>
          <w:tcPr>
            <w:tcW w:w="3448" w:type="dxa"/>
            <w:tcBorders>
              <w:top w:val="single" w:sz="4" w:space="0" w:color="000000"/>
              <w:left w:val="single" w:sz="4" w:space="0" w:color="000000"/>
              <w:bottom w:val="single" w:sz="4" w:space="0" w:color="000000"/>
              <w:right w:val="single" w:sz="4" w:space="0" w:color="000000"/>
            </w:tcBorders>
          </w:tcPr>
          <w:p w14:paraId="12E33E44" w14:textId="77777777" w:rsidR="003920CF" w:rsidRPr="003920CF" w:rsidRDefault="003920CF" w:rsidP="00033E86">
            <w:pPr>
              <w:widowControl w:val="0"/>
              <w:autoSpaceDE w:val="0"/>
              <w:autoSpaceDN w:val="0"/>
              <w:adjustRightInd w:val="0"/>
              <w:spacing w:after="0" w:line="240" w:lineRule="auto"/>
              <w:rPr>
                <w:rFonts w:ascii="Arial" w:hAnsi="Arial" w:cs="Arial"/>
                <w:sz w:val="24"/>
                <w:szCs w:val="24"/>
              </w:rPr>
            </w:pPr>
          </w:p>
        </w:tc>
        <w:tc>
          <w:tcPr>
            <w:tcW w:w="3648" w:type="dxa"/>
            <w:tcBorders>
              <w:top w:val="single" w:sz="4" w:space="0" w:color="000000"/>
              <w:left w:val="single" w:sz="4" w:space="0" w:color="000000"/>
              <w:bottom w:val="single" w:sz="4" w:space="0" w:color="000000"/>
              <w:right w:val="single" w:sz="4" w:space="0" w:color="000000"/>
            </w:tcBorders>
          </w:tcPr>
          <w:p w14:paraId="32D86576" w14:textId="77777777" w:rsidR="003920CF" w:rsidRPr="003920CF" w:rsidRDefault="003920CF" w:rsidP="00033E86">
            <w:pPr>
              <w:widowControl w:val="0"/>
              <w:autoSpaceDE w:val="0"/>
              <w:autoSpaceDN w:val="0"/>
              <w:adjustRightInd w:val="0"/>
              <w:spacing w:after="0" w:line="240" w:lineRule="auto"/>
              <w:rPr>
                <w:rFonts w:ascii="Arial" w:hAnsi="Arial" w:cs="Arial"/>
                <w:sz w:val="24"/>
                <w:szCs w:val="24"/>
              </w:rPr>
            </w:pPr>
          </w:p>
        </w:tc>
        <w:tc>
          <w:tcPr>
            <w:tcW w:w="1560" w:type="dxa"/>
            <w:tcBorders>
              <w:top w:val="single" w:sz="4" w:space="0" w:color="000000"/>
              <w:left w:val="single" w:sz="4" w:space="0" w:color="000000"/>
              <w:bottom w:val="single" w:sz="4" w:space="0" w:color="000000"/>
              <w:right w:val="single" w:sz="4" w:space="0" w:color="000000"/>
            </w:tcBorders>
          </w:tcPr>
          <w:p w14:paraId="32B92088" w14:textId="77777777" w:rsidR="003920CF" w:rsidRPr="003920CF" w:rsidRDefault="003920CF" w:rsidP="00033E86">
            <w:pPr>
              <w:widowControl w:val="0"/>
              <w:autoSpaceDE w:val="0"/>
              <w:autoSpaceDN w:val="0"/>
              <w:adjustRightInd w:val="0"/>
              <w:spacing w:after="0" w:line="240" w:lineRule="auto"/>
              <w:rPr>
                <w:rFonts w:ascii="Arial" w:hAnsi="Arial" w:cs="Arial"/>
                <w:sz w:val="24"/>
                <w:szCs w:val="24"/>
              </w:rPr>
            </w:pPr>
          </w:p>
        </w:tc>
      </w:tr>
      <w:tr w:rsidR="003920CF" w:rsidRPr="003920CF" w14:paraId="090A8376" w14:textId="77777777" w:rsidTr="00033E86">
        <w:trPr>
          <w:trHeight w:hRule="exact" w:val="408"/>
        </w:trPr>
        <w:tc>
          <w:tcPr>
            <w:tcW w:w="524" w:type="dxa"/>
            <w:tcBorders>
              <w:top w:val="single" w:sz="4" w:space="0" w:color="000000"/>
              <w:left w:val="single" w:sz="4" w:space="0" w:color="000000"/>
              <w:bottom w:val="single" w:sz="4" w:space="0" w:color="000000"/>
              <w:right w:val="single" w:sz="4" w:space="0" w:color="000000"/>
            </w:tcBorders>
          </w:tcPr>
          <w:p w14:paraId="437D81B9" w14:textId="77777777" w:rsidR="003920CF" w:rsidRPr="003920CF" w:rsidRDefault="003920CF" w:rsidP="00033E86">
            <w:pPr>
              <w:widowControl w:val="0"/>
              <w:autoSpaceDE w:val="0"/>
              <w:autoSpaceDN w:val="0"/>
              <w:adjustRightInd w:val="0"/>
              <w:spacing w:before="71" w:after="0" w:line="240" w:lineRule="auto"/>
              <w:ind w:left="102"/>
              <w:rPr>
                <w:rFonts w:ascii="Arial" w:hAnsi="Arial" w:cs="Arial"/>
                <w:sz w:val="24"/>
                <w:szCs w:val="24"/>
              </w:rPr>
            </w:pPr>
            <w:r w:rsidRPr="003920CF">
              <w:rPr>
                <w:rFonts w:ascii="Arial" w:hAnsi="Arial" w:cs="Arial"/>
              </w:rPr>
              <w:t>7.</w:t>
            </w:r>
          </w:p>
        </w:tc>
        <w:tc>
          <w:tcPr>
            <w:tcW w:w="3448" w:type="dxa"/>
            <w:tcBorders>
              <w:top w:val="single" w:sz="4" w:space="0" w:color="000000"/>
              <w:left w:val="single" w:sz="4" w:space="0" w:color="000000"/>
              <w:bottom w:val="single" w:sz="4" w:space="0" w:color="000000"/>
              <w:right w:val="single" w:sz="4" w:space="0" w:color="000000"/>
            </w:tcBorders>
          </w:tcPr>
          <w:p w14:paraId="40E68002" w14:textId="77777777" w:rsidR="003920CF" w:rsidRPr="003920CF" w:rsidRDefault="003920CF" w:rsidP="00033E86">
            <w:pPr>
              <w:widowControl w:val="0"/>
              <w:autoSpaceDE w:val="0"/>
              <w:autoSpaceDN w:val="0"/>
              <w:adjustRightInd w:val="0"/>
              <w:spacing w:after="0" w:line="240" w:lineRule="auto"/>
              <w:rPr>
                <w:rFonts w:ascii="Arial" w:hAnsi="Arial" w:cs="Arial"/>
                <w:sz w:val="24"/>
                <w:szCs w:val="24"/>
              </w:rPr>
            </w:pPr>
          </w:p>
        </w:tc>
        <w:tc>
          <w:tcPr>
            <w:tcW w:w="3648" w:type="dxa"/>
            <w:tcBorders>
              <w:top w:val="single" w:sz="4" w:space="0" w:color="000000"/>
              <w:left w:val="single" w:sz="4" w:space="0" w:color="000000"/>
              <w:bottom w:val="single" w:sz="4" w:space="0" w:color="000000"/>
              <w:right w:val="single" w:sz="4" w:space="0" w:color="000000"/>
            </w:tcBorders>
          </w:tcPr>
          <w:p w14:paraId="65C9A97C" w14:textId="77777777" w:rsidR="003920CF" w:rsidRPr="003920CF" w:rsidRDefault="003920CF" w:rsidP="00033E86">
            <w:pPr>
              <w:widowControl w:val="0"/>
              <w:autoSpaceDE w:val="0"/>
              <w:autoSpaceDN w:val="0"/>
              <w:adjustRightInd w:val="0"/>
              <w:spacing w:after="0" w:line="240" w:lineRule="auto"/>
              <w:rPr>
                <w:rFonts w:ascii="Arial" w:hAnsi="Arial" w:cs="Arial"/>
                <w:sz w:val="24"/>
                <w:szCs w:val="24"/>
              </w:rPr>
            </w:pPr>
          </w:p>
        </w:tc>
        <w:tc>
          <w:tcPr>
            <w:tcW w:w="1560" w:type="dxa"/>
            <w:tcBorders>
              <w:top w:val="single" w:sz="4" w:space="0" w:color="000000"/>
              <w:left w:val="single" w:sz="4" w:space="0" w:color="000000"/>
              <w:bottom w:val="single" w:sz="4" w:space="0" w:color="000000"/>
              <w:right w:val="single" w:sz="4" w:space="0" w:color="000000"/>
            </w:tcBorders>
          </w:tcPr>
          <w:p w14:paraId="0477F54F" w14:textId="77777777" w:rsidR="003920CF" w:rsidRPr="003920CF" w:rsidRDefault="003920CF" w:rsidP="00033E86">
            <w:pPr>
              <w:widowControl w:val="0"/>
              <w:autoSpaceDE w:val="0"/>
              <w:autoSpaceDN w:val="0"/>
              <w:adjustRightInd w:val="0"/>
              <w:spacing w:after="0" w:line="240" w:lineRule="auto"/>
              <w:rPr>
                <w:rFonts w:ascii="Arial" w:hAnsi="Arial" w:cs="Arial"/>
                <w:sz w:val="24"/>
                <w:szCs w:val="24"/>
              </w:rPr>
            </w:pPr>
          </w:p>
        </w:tc>
      </w:tr>
    </w:tbl>
    <w:p w14:paraId="73DA8575" w14:textId="021E95F8" w:rsidR="003920CF" w:rsidRDefault="003920CF" w:rsidP="003920CF">
      <w:pPr>
        <w:widowControl w:val="0"/>
        <w:autoSpaceDE w:val="0"/>
        <w:autoSpaceDN w:val="0"/>
        <w:adjustRightInd w:val="0"/>
        <w:spacing w:before="68" w:after="0" w:line="240" w:lineRule="auto"/>
        <w:rPr>
          <w:rFonts w:ascii="Arial" w:hAnsi="Arial" w:cs="Arial"/>
        </w:rPr>
      </w:pPr>
    </w:p>
    <w:p w14:paraId="6A6BF07B" w14:textId="77777777" w:rsidR="00AE6605" w:rsidRDefault="00AE6605" w:rsidP="003920CF">
      <w:pPr>
        <w:widowControl w:val="0"/>
        <w:autoSpaceDE w:val="0"/>
        <w:autoSpaceDN w:val="0"/>
        <w:adjustRightInd w:val="0"/>
        <w:spacing w:before="68" w:after="0" w:line="240" w:lineRule="auto"/>
        <w:rPr>
          <w:rFonts w:ascii="Arial" w:hAnsi="Arial" w:cs="Arial"/>
        </w:rPr>
      </w:pPr>
    </w:p>
    <w:p w14:paraId="111A7179" w14:textId="59099544" w:rsidR="003920CF" w:rsidRPr="00426014" w:rsidRDefault="003920CF" w:rsidP="00690DE1">
      <w:pPr>
        <w:widowControl w:val="0"/>
        <w:autoSpaceDE w:val="0"/>
        <w:autoSpaceDN w:val="0"/>
        <w:adjustRightInd w:val="0"/>
        <w:spacing w:before="71" w:after="0" w:line="240" w:lineRule="auto"/>
        <w:ind w:right="5526"/>
        <w:jc w:val="both"/>
        <w:rPr>
          <w:rFonts w:ascii="Arial" w:hAnsi="Arial" w:cs="Arial"/>
        </w:rPr>
      </w:pPr>
      <w:r w:rsidRPr="00426014">
        <w:rPr>
          <w:rFonts w:ascii="Arial" w:hAnsi="Arial" w:cs="Arial"/>
          <w:b/>
          <w:bCs/>
          <w:spacing w:val="1"/>
        </w:rPr>
        <w:t>PO</w:t>
      </w:r>
      <w:r w:rsidRPr="00426014">
        <w:rPr>
          <w:rFonts w:ascii="Arial" w:hAnsi="Arial" w:cs="Arial"/>
          <w:b/>
          <w:bCs/>
          <w:spacing w:val="-1"/>
        </w:rPr>
        <w:t>VE</w:t>
      </w:r>
      <w:r w:rsidRPr="00426014">
        <w:rPr>
          <w:rFonts w:ascii="Arial" w:hAnsi="Arial" w:cs="Arial"/>
          <w:b/>
          <w:bCs/>
          <w:spacing w:val="2"/>
        </w:rPr>
        <w:t>Z</w:t>
      </w:r>
      <w:r w:rsidRPr="00426014">
        <w:rPr>
          <w:rFonts w:ascii="Arial" w:hAnsi="Arial" w:cs="Arial"/>
          <w:b/>
          <w:bCs/>
          <w:spacing w:val="-6"/>
        </w:rPr>
        <w:t>A</w:t>
      </w:r>
      <w:r w:rsidRPr="00426014">
        <w:rPr>
          <w:rFonts w:ascii="Arial" w:hAnsi="Arial" w:cs="Arial"/>
          <w:b/>
          <w:bCs/>
          <w:spacing w:val="-1"/>
        </w:rPr>
        <w:t>N</w:t>
      </w:r>
      <w:r w:rsidRPr="00426014">
        <w:rPr>
          <w:rFonts w:ascii="Arial" w:hAnsi="Arial" w:cs="Arial"/>
          <w:b/>
          <w:bCs/>
        </w:rPr>
        <w:t>E</w:t>
      </w:r>
      <w:r w:rsidR="00690DE1">
        <w:rPr>
          <w:rFonts w:ascii="Arial" w:hAnsi="Arial" w:cs="Arial"/>
          <w:b/>
          <w:bCs/>
          <w:spacing w:val="1"/>
        </w:rPr>
        <w:t xml:space="preserve"> </w:t>
      </w:r>
      <w:r w:rsidRPr="00426014">
        <w:rPr>
          <w:rFonts w:ascii="Arial" w:hAnsi="Arial" w:cs="Arial"/>
          <w:b/>
          <w:bCs/>
          <w:spacing w:val="-1"/>
        </w:rPr>
        <w:t>DRU</w:t>
      </w:r>
      <w:r w:rsidRPr="00426014">
        <w:rPr>
          <w:rFonts w:ascii="Arial" w:hAnsi="Arial" w:cs="Arial"/>
          <w:b/>
          <w:bCs/>
          <w:spacing w:val="2"/>
        </w:rPr>
        <w:t>Ž</w:t>
      </w:r>
      <w:r w:rsidRPr="00426014">
        <w:rPr>
          <w:rFonts w:ascii="Arial" w:hAnsi="Arial" w:cs="Arial"/>
          <w:b/>
          <w:bCs/>
          <w:spacing w:val="-1"/>
        </w:rPr>
        <w:t>B</w:t>
      </w:r>
      <w:r w:rsidRPr="00426014">
        <w:rPr>
          <w:rFonts w:ascii="Arial" w:hAnsi="Arial" w:cs="Arial"/>
          <w:b/>
          <w:bCs/>
        </w:rPr>
        <w:t>E</w:t>
      </w:r>
    </w:p>
    <w:p w14:paraId="3E7FD6BF" w14:textId="77777777" w:rsidR="003920CF" w:rsidRPr="003920CF" w:rsidRDefault="003920CF" w:rsidP="003920CF">
      <w:pPr>
        <w:widowControl w:val="0"/>
        <w:autoSpaceDE w:val="0"/>
        <w:autoSpaceDN w:val="0"/>
        <w:adjustRightInd w:val="0"/>
        <w:spacing w:before="1" w:after="0" w:line="239" w:lineRule="auto"/>
        <w:ind w:right="79"/>
        <w:jc w:val="both"/>
        <w:rPr>
          <w:rFonts w:ascii="Arial" w:hAnsi="Arial" w:cs="Arial"/>
          <w:sz w:val="18"/>
          <w:szCs w:val="18"/>
        </w:rPr>
      </w:pPr>
      <w:r w:rsidRPr="003920CF">
        <w:rPr>
          <w:rFonts w:ascii="Arial" w:hAnsi="Arial" w:cs="Arial"/>
          <w:i/>
          <w:iCs/>
          <w:spacing w:val="1"/>
          <w:sz w:val="18"/>
          <w:szCs w:val="18"/>
        </w:rPr>
        <w:t>O</w:t>
      </w:r>
      <w:r w:rsidRPr="003920CF">
        <w:rPr>
          <w:rFonts w:ascii="Arial" w:hAnsi="Arial" w:cs="Arial"/>
          <w:i/>
          <w:iCs/>
          <w:sz w:val="18"/>
          <w:szCs w:val="18"/>
        </w:rPr>
        <w:t>pom</w:t>
      </w:r>
      <w:r w:rsidRPr="003920CF">
        <w:rPr>
          <w:rFonts w:ascii="Arial" w:hAnsi="Arial" w:cs="Arial"/>
          <w:i/>
          <w:iCs/>
          <w:spacing w:val="2"/>
          <w:sz w:val="18"/>
          <w:szCs w:val="18"/>
        </w:rPr>
        <w:t>b</w:t>
      </w:r>
      <w:r w:rsidRPr="003920CF">
        <w:rPr>
          <w:rFonts w:ascii="Arial" w:hAnsi="Arial" w:cs="Arial"/>
          <w:i/>
          <w:iCs/>
          <w:sz w:val="18"/>
          <w:szCs w:val="18"/>
        </w:rPr>
        <w:t>a:</w:t>
      </w:r>
      <w:r w:rsidRPr="003920CF">
        <w:rPr>
          <w:rFonts w:ascii="Arial" w:hAnsi="Arial" w:cs="Arial"/>
          <w:i/>
          <w:iCs/>
          <w:spacing w:val="4"/>
          <w:sz w:val="18"/>
          <w:szCs w:val="18"/>
        </w:rPr>
        <w:t xml:space="preserve"> </w:t>
      </w:r>
      <w:r w:rsidRPr="003920CF">
        <w:rPr>
          <w:rFonts w:ascii="Arial" w:hAnsi="Arial" w:cs="Arial"/>
          <w:i/>
          <w:iCs/>
          <w:sz w:val="18"/>
          <w:szCs w:val="18"/>
        </w:rPr>
        <w:t>v</w:t>
      </w:r>
      <w:r w:rsidRPr="003920CF">
        <w:rPr>
          <w:rFonts w:ascii="Arial" w:hAnsi="Arial" w:cs="Arial"/>
          <w:i/>
          <w:iCs/>
          <w:spacing w:val="7"/>
          <w:sz w:val="18"/>
          <w:szCs w:val="18"/>
        </w:rPr>
        <w:t xml:space="preserve"> </w:t>
      </w:r>
      <w:r w:rsidRPr="003920CF">
        <w:rPr>
          <w:rFonts w:ascii="Arial" w:hAnsi="Arial" w:cs="Arial"/>
          <w:i/>
          <w:iCs/>
          <w:sz w:val="18"/>
          <w:szCs w:val="18"/>
        </w:rPr>
        <w:t>p</w:t>
      </w:r>
      <w:r w:rsidRPr="003920CF">
        <w:rPr>
          <w:rFonts w:ascii="Arial" w:hAnsi="Arial" w:cs="Arial"/>
          <w:i/>
          <w:iCs/>
          <w:spacing w:val="1"/>
          <w:sz w:val="18"/>
          <w:szCs w:val="18"/>
        </w:rPr>
        <w:t>r</w:t>
      </w:r>
      <w:r w:rsidRPr="003920CF">
        <w:rPr>
          <w:rFonts w:ascii="Arial" w:hAnsi="Arial" w:cs="Arial"/>
          <w:i/>
          <w:iCs/>
          <w:spacing w:val="-1"/>
          <w:sz w:val="18"/>
          <w:szCs w:val="18"/>
        </w:rPr>
        <w:t>i</w:t>
      </w:r>
      <w:r w:rsidRPr="003920CF">
        <w:rPr>
          <w:rFonts w:ascii="Arial" w:hAnsi="Arial" w:cs="Arial"/>
          <w:i/>
          <w:iCs/>
          <w:sz w:val="18"/>
          <w:szCs w:val="18"/>
        </w:rPr>
        <w:t>me</w:t>
      </w:r>
      <w:r w:rsidRPr="003920CF">
        <w:rPr>
          <w:rFonts w:ascii="Arial" w:hAnsi="Arial" w:cs="Arial"/>
          <w:i/>
          <w:iCs/>
          <w:spacing w:val="1"/>
          <w:sz w:val="18"/>
          <w:szCs w:val="18"/>
        </w:rPr>
        <w:t>r</w:t>
      </w:r>
      <w:r w:rsidRPr="003920CF">
        <w:rPr>
          <w:rFonts w:ascii="Arial" w:hAnsi="Arial" w:cs="Arial"/>
          <w:i/>
          <w:iCs/>
          <w:sz w:val="18"/>
          <w:szCs w:val="18"/>
        </w:rPr>
        <w:t>u,</w:t>
      </w:r>
      <w:r w:rsidRPr="003920CF">
        <w:rPr>
          <w:rFonts w:ascii="Arial" w:hAnsi="Arial" w:cs="Arial"/>
          <w:i/>
          <w:iCs/>
          <w:spacing w:val="4"/>
          <w:sz w:val="18"/>
          <w:szCs w:val="18"/>
        </w:rPr>
        <w:t xml:space="preserve"> </w:t>
      </w:r>
      <w:r w:rsidRPr="003920CF">
        <w:rPr>
          <w:rFonts w:ascii="Arial" w:hAnsi="Arial" w:cs="Arial"/>
          <w:i/>
          <w:iCs/>
          <w:spacing w:val="2"/>
          <w:sz w:val="18"/>
          <w:szCs w:val="18"/>
        </w:rPr>
        <w:t>d</w:t>
      </w:r>
      <w:r w:rsidRPr="003920CF">
        <w:rPr>
          <w:rFonts w:ascii="Arial" w:hAnsi="Arial" w:cs="Arial"/>
          <w:i/>
          <w:iCs/>
          <w:sz w:val="18"/>
          <w:szCs w:val="18"/>
        </w:rPr>
        <w:t>a</w:t>
      </w:r>
      <w:r w:rsidRPr="003920CF">
        <w:rPr>
          <w:rFonts w:ascii="Arial" w:hAnsi="Arial" w:cs="Arial"/>
          <w:i/>
          <w:iCs/>
          <w:spacing w:val="4"/>
          <w:sz w:val="18"/>
          <w:szCs w:val="18"/>
        </w:rPr>
        <w:t xml:space="preserve"> </w:t>
      </w:r>
      <w:r w:rsidRPr="003920CF">
        <w:rPr>
          <w:rFonts w:ascii="Arial" w:hAnsi="Arial" w:cs="Arial"/>
          <w:i/>
          <w:iCs/>
          <w:spacing w:val="1"/>
          <w:sz w:val="18"/>
          <w:szCs w:val="18"/>
        </w:rPr>
        <w:t>s</w:t>
      </w:r>
      <w:r w:rsidRPr="003920CF">
        <w:rPr>
          <w:rFonts w:ascii="Arial" w:hAnsi="Arial" w:cs="Arial"/>
          <w:i/>
          <w:iCs/>
          <w:sz w:val="18"/>
          <w:szCs w:val="18"/>
        </w:rPr>
        <w:t>o</w:t>
      </w:r>
      <w:r w:rsidRPr="003920CF">
        <w:rPr>
          <w:rFonts w:ascii="Arial" w:hAnsi="Arial" w:cs="Arial"/>
          <w:i/>
          <w:iCs/>
          <w:spacing w:val="5"/>
          <w:sz w:val="18"/>
          <w:szCs w:val="18"/>
        </w:rPr>
        <w:t xml:space="preserve"> </w:t>
      </w:r>
      <w:r w:rsidRPr="003920CF">
        <w:rPr>
          <w:rFonts w:ascii="Arial" w:hAnsi="Arial" w:cs="Arial"/>
          <w:i/>
          <w:iCs/>
          <w:sz w:val="18"/>
          <w:szCs w:val="18"/>
        </w:rPr>
        <w:t>s</w:t>
      </w:r>
      <w:r w:rsidRPr="003920CF">
        <w:rPr>
          <w:rFonts w:ascii="Arial" w:hAnsi="Arial" w:cs="Arial"/>
          <w:i/>
          <w:iCs/>
          <w:spacing w:val="7"/>
          <w:sz w:val="18"/>
          <w:szCs w:val="18"/>
        </w:rPr>
        <w:t xml:space="preserve"> </w:t>
      </w:r>
      <w:r w:rsidRPr="003920CF">
        <w:rPr>
          <w:rFonts w:ascii="Arial" w:hAnsi="Arial" w:cs="Arial"/>
          <w:i/>
          <w:iCs/>
          <w:sz w:val="18"/>
          <w:szCs w:val="18"/>
        </w:rPr>
        <w:t>ponud</w:t>
      </w:r>
      <w:r w:rsidRPr="003920CF">
        <w:rPr>
          <w:rFonts w:ascii="Arial" w:hAnsi="Arial" w:cs="Arial"/>
          <w:i/>
          <w:iCs/>
          <w:spacing w:val="2"/>
          <w:sz w:val="18"/>
          <w:szCs w:val="18"/>
        </w:rPr>
        <w:t>n</w:t>
      </w:r>
      <w:r w:rsidRPr="003920CF">
        <w:rPr>
          <w:rFonts w:ascii="Arial" w:hAnsi="Arial" w:cs="Arial"/>
          <w:i/>
          <w:iCs/>
          <w:spacing w:val="-1"/>
          <w:sz w:val="18"/>
          <w:szCs w:val="18"/>
        </w:rPr>
        <w:t>i</w:t>
      </w:r>
      <w:r w:rsidRPr="003920CF">
        <w:rPr>
          <w:rFonts w:ascii="Arial" w:hAnsi="Arial" w:cs="Arial"/>
          <w:i/>
          <w:iCs/>
          <w:spacing w:val="1"/>
          <w:sz w:val="18"/>
          <w:szCs w:val="18"/>
        </w:rPr>
        <w:t>k</w:t>
      </w:r>
      <w:r w:rsidRPr="003920CF">
        <w:rPr>
          <w:rFonts w:ascii="Arial" w:hAnsi="Arial" w:cs="Arial"/>
          <w:i/>
          <w:iCs/>
          <w:sz w:val="18"/>
          <w:szCs w:val="18"/>
        </w:rPr>
        <w:t xml:space="preserve">om </w:t>
      </w:r>
      <w:r w:rsidRPr="003920CF">
        <w:rPr>
          <w:rFonts w:ascii="Arial" w:hAnsi="Arial" w:cs="Arial"/>
          <w:i/>
          <w:iCs/>
          <w:spacing w:val="2"/>
          <w:sz w:val="18"/>
          <w:szCs w:val="18"/>
        </w:rPr>
        <w:t>p</w:t>
      </w:r>
      <w:r w:rsidRPr="003920CF">
        <w:rPr>
          <w:rFonts w:ascii="Arial" w:hAnsi="Arial" w:cs="Arial"/>
          <w:i/>
          <w:iCs/>
          <w:sz w:val="18"/>
          <w:szCs w:val="18"/>
        </w:rPr>
        <w:t>o</w:t>
      </w:r>
      <w:r w:rsidRPr="003920CF">
        <w:rPr>
          <w:rFonts w:ascii="Arial" w:hAnsi="Arial" w:cs="Arial"/>
          <w:i/>
          <w:iCs/>
          <w:spacing w:val="1"/>
          <w:sz w:val="18"/>
          <w:szCs w:val="18"/>
        </w:rPr>
        <w:t>v</w:t>
      </w:r>
      <w:r w:rsidRPr="003920CF">
        <w:rPr>
          <w:rFonts w:ascii="Arial" w:hAnsi="Arial" w:cs="Arial"/>
          <w:i/>
          <w:iCs/>
          <w:spacing w:val="2"/>
          <w:sz w:val="18"/>
          <w:szCs w:val="18"/>
        </w:rPr>
        <w:t>e</w:t>
      </w:r>
      <w:r w:rsidRPr="003920CF">
        <w:rPr>
          <w:rFonts w:ascii="Arial" w:hAnsi="Arial" w:cs="Arial"/>
          <w:i/>
          <w:iCs/>
          <w:spacing w:val="-1"/>
          <w:sz w:val="18"/>
          <w:szCs w:val="18"/>
        </w:rPr>
        <w:t>z</w:t>
      </w:r>
      <w:r w:rsidRPr="003920CF">
        <w:rPr>
          <w:rFonts w:ascii="Arial" w:hAnsi="Arial" w:cs="Arial"/>
          <w:i/>
          <w:iCs/>
          <w:sz w:val="18"/>
          <w:szCs w:val="18"/>
        </w:rPr>
        <w:t>ane</w:t>
      </w:r>
      <w:r w:rsidRPr="003920CF">
        <w:rPr>
          <w:rFonts w:ascii="Arial" w:hAnsi="Arial" w:cs="Arial"/>
          <w:i/>
          <w:iCs/>
          <w:spacing w:val="4"/>
          <w:sz w:val="18"/>
          <w:szCs w:val="18"/>
        </w:rPr>
        <w:t xml:space="preserve"> </w:t>
      </w:r>
      <w:r w:rsidRPr="003920CF">
        <w:rPr>
          <w:rFonts w:ascii="Arial" w:hAnsi="Arial" w:cs="Arial"/>
          <w:i/>
          <w:iCs/>
          <w:sz w:val="18"/>
          <w:szCs w:val="18"/>
        </w:rPr>
        <w:t>d</w:t>
      </w:r>
      <w:r w:rsidRPr="003920CF">
        <w:rPr>
          <w:rFonts w:ascii="Arial" w:hAnsi="Arial" w:cs="Arial"/>
          <w:i/>
          <w:iCs/>
          <w:spacing w:val="3"/>
          <w:sz w:val="18"/>
          <w:szCs w:val="18"/>
        </w:rPr>
        <w:t>r</w:t>
      </w:r>
      <w:r w:rsidRPr="003920CF">
        <w:rPr>
          <w:rFonts w:ascii="Arial" w:hAnsi="Arial" w:cs="Arial"/>
          <w:i/>
          <w:iCs/>
          <w:spacing w:val="2"/>
          <w:sz w:val="18"/>
          <w:szCs w:val="18"/>
        </w:rPr>
        <w:t>u</w:t>
      </w:r>
      <w:r w:rsidRPr="003920CF">
        <w:rPr>
          <w:rFonts w:ascii="Arial" w:hAnsi="Arial" w:cs="Arial"/>
          <w:i/>
          <w:iCs/>
          <w:spacing w:val="-4"/>
          <w:sz w:val="18"/>
          <w:szCs w:val="18"/>
        </w:rPr>
        <w:t>ž</w:t>
      </w:r>
      <w:r w:rsidRPr="003920CF">
        <w:rPr>
          <w:rFonts w:ascii="Arial" w:hAnsi="Arial" w:cs="Arial"/>
          <w:i/>
          <w:iCs/>
          <w:spacing w:val="2"/>
          <w:sz w:val="18"/>
          <w:szCs w:val="18"/>
        </w:rPr>
        <w:t>b</w:t>
      </w:r>
      <w:r w:rsidRPr="003920CF">
        <w:rPr>
          <w:rFonts w:ascii="Arial" w:hAnsi="Arial" w:cs="Arial"/>
          <w:i/>
          <w:iCs/>
          <w:sz w:val="18"/>
          <w:szCs w:val="18"/>
        </w:rPr>
        <w:t>e,</w:t>
      </w:r>
      <w:r w:rsidRPr="003920CF">
        <w:rPr>
          <w:rFonts w:ascii="Arial" w:hAnsi="Arial" w:cs="Arial"/>
          <w:i/>
          <w:iCs/>
          <w:spacing w:val="7"/>
          <w:sz w:val="18"/>
          <w:szCs w:val="18"/>
        </w:rPr>
        <w:t xml:space="preserve"> </w:t>
      </w:r>
      <w:r w:rsidRPr="003920CF">
        <w:rPr>
          <w:rFonts w:ascii="Arial" w:hAnsi="Arial" w:cs="Arial"/>
          <w:i/>
          <w:iCs/>
          <w:spacing w:val="-1"/>
          <w:sz w:val="18"/>
          <w:szCs w:val="18"/>
        </w:rPr>
        <w:t>z</w:t>
      </w:r>
      <w:r w:rsidRPr="003920CF">
        <w:rPr>
          <w:rFonts w:ascii="Arial" w:hAnsi="Arial" w:cs="Arial"/>
          <w:i/>
          <w:iCs/>
          <w:sz w:val="18"/>
          <w:szCs w:val="18"/>
        </w:rPr>
        <w:t>a</w:t>
      </w:r>
      <w:r w:rsidRPr="003920CF">
        <w:rPr>
          <w:rFonts w:ascii="Arial" w:hAnsi="Arial" w:cs="Arial"/>
          <w:i/>
          <w:iCs/>
          <w:spacing w:val="5"/>
          <w:sz w:val="18"/>
          <w:szCs w:val="18"/>
        </w:rPr>
        <w:t xml:space="preserve"> </w:t>
      </w:r>
      <w:r w:rsidRPr="003920CF">
        <w:rPr>
          <w:rFonts w:ascii="Arial" w:hAnsi="Arial" w:cs="Arial"/>
          <w:i/>
          <w:iCs/>
          <w:spacing w:val="1"/>
          <w:sz w:val="18"/>
          <w:szCs w:val="18"/>
        </w:rPr>
        <w:t>k</w:t>
      </w:r>
      <w:r w:rsidRPr="003920CF">
        <w:rPr>
          <w:rFonts w:ascii="Arial" w:hAnsi="Arial" w:cs="Arial"/>
          <w:i/>
          <w:iCs/>
          <w:sz w:val="18"/>
          <w:szCs w:val="18"/>
        </w:rPr>
        <w:t>ate</w:t>
      </w:r>
      <w:r w:rsidRPr="003920CF">
        <w:rPr>
          <w:rFonts w:ascii="Arial" w:hAnsi="Arial" w:cs="Arial"/>
          <w:i/>
          <w:iCs/>
          <w:spacing w:val="1"/>
          <w:sz w:val="18"/>
          <w:szCs w:val="18"/>
        </w:rPr>
        <w:t>r</w:t>
      </w:r>
      <w:r w:rsidRPr="003920CF">
        <w:rPr>
          <w:rFonts w:ascii="Arial" w:hAnsi="Arial" w:cs="Arial"/>
          <w:i/>
          <w:iCs/>
          <w:sz w:val="18"/>
          <w:szCs w:val="18"/>
        </w:rPr>
        <w:t>e</w:t>
      </w:r>
      <w:r w:rsidRPr="003920CF">
        <w:rPr>
          <w:rFonts w:ascii="Arial" w:hAnsi="Arial" w:cs="Arial"/>
          <w:i/>
          <w:iCs/>
          <w:spacing w:val="5"/>
          <w:sz w:val="18"/>
          <w:szCs w:val="18"/>
        </w:rPr>
        <w:t xml:space="preserve"> </w:t>
      </w:r>
      <w:r w:rsidRPr="003920CF">
        <w:rPr>
          <w:rFonts w:ascii="Arial" w:hAnsi="Arial" w:cs="Arial"/>
          <w:i/>
          <w:iCs/>
          <w:spacing w:val="1"/>
          <w:sz w:val="18"/>
          <w:szCs w:val="18"/>
        </w:rPr>
        <w:t>s</w:t>
      </w:r>
      <w:r w:rsidRPr="003920CF">
        <w:rPr>
          <w:rFonts w:ascii="Arial" w:hAnsi="Arial" w:cs="Arial"/>
          <w:i/>
          <w:iCs/>
          <w:sz w:val="18"/>
          <w:szCs w:val="18"/>
        </w:rPr>
        <w:t>e</w:t>
      </w:r>
      <w:r w:rsidRPr="003920CF">
        <w:rPr>
          <w:rFonts w:ascii="Arial" w:hAnsi="Arial" w:cs="Arial"/>
          <w:i/>
          <w:iCs/>
          <w:spacing w:val="5"/>
          <w:sz w:val="18"/>
          <w:szCs w:val="18"/>
        </w:rPr>
        <w:t xml:space="preserve"> </w:t>
      </w:r>
      <w:r w:rsidRPr="003920CF">
        <w:rPr>
          <w:rFonts w:ascii="Arial" w:hAnsi="Arial" w:cs="Arial"/>
          <w:i/>
          <w:iCs/>
          <w:sz w:val="18"/>
          <w:szCs w:val="18"/>
        </w:rPr>
        <w:t>g</w:t>
      </w:r>
      <w:r w:rsidRPr="003920CF">
        <w:rPr>
          <w:rFonts w:ascii="Arial" w:hAnsi="Arial" w:cs="Arial"/>
          <w:i/>
          <w:iCs/>
          <w:spacing w:val="-1"/>
          <w:sz w:val="18"/>
          <w:szCs w:val="18"/>
        </w:rPr>
        <w:t>l</w:t>
      </w:r>
      <w:r w:rsidRPr="003920CF">
        <w:rPr>
          <w:rFonts w:ascii="Arial" w:hAnsi="Arial" w:cs="Arial"/>
          <w:i/>
          <w:iCs/>
          <w:spacing w:val="2"/>
          <w:sz w:val="18"/>
          <w:szCs w:val="18"/>
        </w:rPr>
        <w:t>e</w:t>
      </w:r>
      <w:r w:rsidRPr="003920CF">
        <w:rPr>
          <w:rFonts w:ascii="Arial" w:hAnsi="Arial" w:cs="Arial"/>
          <w:i/>
          <w:iCs/>
          <w:sz w:val="18"/>
          <w:szCs w:val="18"/>
        </w:rPr>
        <w:t>de</w:t>
      </w:r>
      <w:r w:rsidRPr="003920CF">
        <w:rPr>
          <w:rFonts w:ascii="Arial" w:hAnsi="Arial" w:cs="Arial"/>
          <w:i/>
          <w:iCs/>
          <w:spacing w:val="4"/>
          <w:sz w:val="18"/>
          <w:szCs w:val="18"/>
        </w:rPr>
        <w:t xml:space="preserve"> </w:t>
      </w:r>
      <w:r w:rsidRPr="003920CF">
        <w:rPr>
          <w:rFonts w:ascii="Arial" w:hAnsi="Arial" w:cs="Arial"/>
          <w:i/>
          <w:iCs/>
          <w:spacing w:val="2"/>
          <w:sz w:val="18"/>
          <w:szCs w:val="18"/>
        </w:rPr>
        <w:t>n</w:t>
      </w:r>
      <w:r w:rsidRPr="003920CF">
        <w:rPr>
          <w:rFonts w:ascii="Arial" w:hAnsi="Arial" w:cs="Arial"/>
          <w:i/>
          <w:iCs/>
          <w:sz w:val="18"/>
          <w:szCs w:val="18"/>
        </w:rPr>
        <w:t>a</w:t>
      </w:r>
      <w:r w:rsidRPr="003920CF">
        <w:rPr>
          <w:rFonts w:ascii="Arial" w:hAnsi="Arial" w:cs="Arial"/>
          <w:i/>
          <w:iCs/>
          <w:spacing w:val="4"/>
          <w:sz w:val="18"/>
          <w:szCs w:val="18"/>
        </w:rPr>
        <w:t xml:space="preserve"> </w:t>
      </w:r>
      <w:r w:rsidRPr="003920CF">
        <w:rPr>
          <w:rFonts w:ascii="Arial" w:hAnsi="Arial" w:cs="Arial"/>
          <w:i/>
          <w:iCs/>
          <w:sz w:val="18"/>
          <w:szCs w:val="18"/>
        </w:rPr>
        <w:t>do</w:t>
      </w:r>
      <w:r w:rsidRPr="003920CF">
        <w:rPr>
          <w:rFonts w:ascii="Arial" w:hAnsi="Arial" w:cs="Arial"/>
          <w:i/>
          <w:iCs/>
          <w:spacing w:val="1"/>
          <w:sz w:val="18"/>
          <w:szCs w:val="18"/>
        </w:rPr>
        <w:t>l</w:t>
      </w:r>
      <w:r w:rsidRPr="003920CF">
        <w:rPr>
          <w:rFonts w:ascii="Arial" w:hAnsi="Arial" w:cs="Arial"/>
          <w:i/>
          <w:iCs/>
          <w:sz w:val="18"/>
          <w:szCs w:val="18"/>
        </w:rPr>
        <w:t>o</w:t>
      </w:r>
      <w:r w:rsidRPr="003920CF">
        <w:rPr>
          <w:rFonts w:ascii="Arial" w:hAnsi="Arial" w:cs="Arial"/>
          <w:spacing w:val="1"/>
          <w:sz w:val="18"/>
          <w:szCs w:val="18"/>
        </w:rPr>
        <w:t>č</w:t>
      </w:r>
      <w:r w:rsidRPr="003920CF">
        <w:rPr>
          <w:rFonts w:ascii="Arial" w:hAnsi="Arial" w:cs="Arial"/>
          <w:i/>
          <w:iCs/>
          <w:sz w:val="18"/>
          <w:szCs w:val="18"/>
        </w:rPr>
        <w:t>be</w:t>
      </w:r>
      <w:r w:rsidRPr="003920CF">
        <w:rPr>
          <w:rFonts w:ascii="Arial" w:hAnsi="Arial" w:cs="Arial"/>
          <w:i/>
          <w:iCs/>
          <w:spacing w:val="6"/>
          <w:sz w:val="18"/>
          <w:szCs w:val="18"/>
        </w:rPr>
        <w:t xml:space="preserve"> </w:t>
      </w:r>
      <w:r w:rsidRPr="003920CF">
        <w:rPr>
          <w:rFonts w:ascii="Arial" w:hAnsi="Arial" w:cs="Arial"/>
          <w:i/>
          <w:iCs/>
          <w:spacing w:val="-1"/>
          <w:sz w:val="18"/>
          <w:szCs w:val="18"/>
        </w:rPr>
        <w:t>z</w:t>
      </w:r>
      <w:r w:rsidRPr="003920CF">
        <w:rPr>
          <w:rFonts w:ascii="Arial" w:hAnsi="Arial" w:cs="Arial"/>
          <w:i/>
          <w:iCs/>
          <w:sz w:val="18"/>
          <w:szCs w:val="18"/>
        </w:rPr>
        <w:t>a</w:t>
      </w:r>
      <w:r w:rsidRPr="003920CF">
        <w:rPr>
          <w:rFonts w:ascii="Arial" w:hAnsi="Arial" w:cs="Arial"/>
          <w:i/>
          <w:iCs/>
          <w:spacing w:val="1"/>
          <w:sz w:val="18"/>
          <w:szCs w:val="18"/>
        </w:rPr>
        <w:t>k</w:t>
      </w:r>
      <w:r w:rsidRPr="003920CF">
        <w:rPr>
          <w:rFonts w:ascii="Arial" w:hAnsi="Arial" w:cs="Arial"/>
          <w:i/>
          <w:iCs/>
          <w:sz w:val="18"/>
          <w:szCs w:val="18"/>
        </w:rPr>
        <w:t>ona,</w:t>
      </w:r>
      <w:r w:rsidRPr="003920CF">
        <w:rPr>
          <w:rFonts w:ascii="Arial" w:hAnsi="Arial" w:cs="Arial"/>
          <w:i/>
          <w:iCs/>
          <w:spacing w:val="5"/>
          <w:sz w:val="18"/>
          <w:szCs w:val="18"/>
        </w:rPr>
        <w:t xml:space="preserve"> </w:t>
      </w:r>
      <w:r w:rsidRPr="003920CF">
        <w:rPr>
          <w:rFonts w:ascii="Arial" w:hAnsi="Arial" w:cs="Arial"/>
          <w:i/>
          <w:iCs/>
          <w:spacing w:val="1"/>
          <w:sz w:val="18"/>
          <w:szCs w:val="18"/>
        </w:rPr>
        <w:t>k</w:t>
      </w:r>
      <w:r w:rsidRPr="003920CF">
        <w:rPr>
          <w:rFonts w:ascii="Arial" w:hAnsi="Arial" w:cs="Arial"/>
          <w:i/>
          <w:iCs/>
          <w:sz w:val="18"/>
          <w:szCs w:val="18"/>
        </w:rPr>
        <w:t>i u</w:t>
      </w:r>
      <w:r w:rsidRPr="003920CF">
        <w:rPr>
          <w:rFonts w:ascii="Arial" w:hAnsi="Arial" w:cs="Arial"/>
          <w:i/>
          <w:iCs/>
          <w:spacing w:val="1"/>
          <w:sz w:val="18"/>
          <w:szCs w:val="18"/>
        </w:rPr>
        <w:t>r</w:t>
      </w:r>
      <w:r w:rsidRPr="003920CF">
        <w:rPr>
          <w:rFonts w:ascii="Arial" w:hAnsi="Arial" w:cs="Arial"/>
          <w:i/>
          <w:iCs/>
          <w:sz w:val="18"/>
          <w:szCs w:val="18"/>
        </w:rPr>
        <w:t>e</w:t>
      </w:r>
      <w:r w:rsidRPr="003920CF">
        <w:rPr>
          <w:rFonts w:ascii="Arial" w:hAnsi="Arial" w:cs="Arial"/>
          <w:i/>
          <w:iCs/>
          <w:spacing w:val="-1"/>
          <w:sz w:val="18"/>
          <w:szCs w:val="18"/>
        </w:rPr>
        <w:t>j</w:t>
      </w:r>
      <w:r w:rsidRPr="003920CF">
        <w:rPr>
          <w:rFonts w:ascii="Arial" w:hAnsi="Arial" w:cs="Arial"/>
          <w:i/>
          <w:iCs/>
          <w:sz w:val="18"/>
          <w:szCs w:val="18"/>
        </w:rPr>
        <w:t>a</w:t>
      </w:r>
      <w:r w:rsidRPr="003920CF">
        <w:rPr>
          <w:rFonts w:ascii="Arial" w:hAnsi="Arial" w:cs="Arial"/>
          <w:i/>
          <w:iCs/>
          <w:spacing w:val="4"/>
          <w:sz w:val="18"/>
          <w:szCs w:val="18"/>
        </w:rPr>
        <w:t xml:space="preserve"> </w:t>
      </w:r>
      <w:r w:rsidRPr="003920CF">
        <w:rPr>
          <w:rFonts w:ascii="Arial" w:hAnsi="Arial" w:cs="Arial"/>
          <w:i/>
          <w:iCs/>
          <w:sz w:val="18"/>
          <w:szCs w:val="18"/>
        </w:rPr>
        <w:t>go</w:t>
      </w:r>
      <w:r w:rsidRPr="003920CF">
        <w:rPr>
          <w:rFonts w:ascii="Arial" w:hAnsi="Arial" w:cs="Arial"/>
          <w:i/>
          <w:iCs/>
          <w:spacing w:val="1"/>
          <w:sz w:val="18"/>
          <w:szCs w:val="18"/>
        </w:rPr>
        <w:t>s</w:t>
      </w:r>
      <w:r w:rsidRPr="003920CF">
        <w:rPr>
          <w:rFonts w:ascii="Arial" w:hAnsi="Arial" w:cs="Arial"/>
          <w:i/>
          <w:iCs/>
          <w:spacing w:val="2"/>
          <w:sz w:val="18"/>
          <w:szCs w:val="18"/>
        </w:rPr>
        <w:t>p</w:t>
      </w:r>
      <w:r w:rsidRPr="003920CF">
        <w:rPr>
          <w:rFonts w:ascii="Arial" w:hAnsi="Arial" w:cs="Arial"/>
          <w:i/>
          <w:iCs/>
          <w:sz w:val="18"/>
          <w:szCs w:val="18"/>
        </w:rPr>
        <w:t>oda</w:t>
      </w:r>
      <w:r w:rsidRPr="003920CF">
        <w:rPr>
          <w:rFonts w:ascii="Arial" w:hAnsi="Arial" w:cs="Arial"/>
          <w:i/>
          <w:iCs/>
          <w:spacing w:val="1"/>
          <w:sz w:val="18"/>
          <w:szCs w:val="18"/>
        </w:rPr>
        <w:t>rsk</w:t>
      </w:r>
      <w:r w:rsidRPr="003920CF">
        <w:rPr>
          <w:rFonts w:ascii="Arial" w:hAnsi="Arial" w:cs="Arial"/>
          <w:i/>
          <w:iCs/>
          <w:sz w:val="18"/>
          <w:szCs w:val="18"/>
        </w:rPr>
        <w:t>e d</w:t>
      </w:r>
      <w:r w:rsidRPr="003920CF">
        <w:rPr>
          <w:rFonts w:ascii="Arial" w:hAnsi="Arial" w:cs="Arial"/>
          <w:i/>
          <w:iCs/>
          <w:spacing w:val="1"/>
          <w:sz w:val="18"/>
          <w:szCs w:val="18"/>
        </w:rPr>
        <w:t>r</w:t>
      </w:r>
      <w:r w:rsidRPr="003920CF">
        <w:rPr>
          <w:rFonts w:ascii="Arial" w:hAnsi="Arial" w:cs="Arial"/>
          <w:i/>
          <w:iCs/>
          <w:spacing w:val="2"/>
          <w:sz w:val="18"/>
          <w:szCs w:val="18"/>
        </w:rPr>
        <w:t>u</w:t>
      </w:r>
      <w:r w:rsidRPr="003920CF">
        <w:rPr>
          <w:rFonts w:ascii="Arial" w:hAnsi="Arial" w:cs="Arial"/>
          <w:i/>
          <w:iCs/>
          <w:spacing w:val="-1"/>
          <w:sz w:val="18"/>
          <w:szCs w:val="18"/>
        </w:rPr>
        <w:t>ž</w:t>
      </w:r>
      <w:r w:rsidRPr="003920CF">
        <w:rPr>
          <w:rFonts w:ascii="Arial" w:hAnsi="Arial" w:cs="Arial"/>
          <w:i/>
          <w:iCs/>
          <w:spacing w:val="2"/>
          <w:sz w:val="18"/>
          <w:szCs w:val="18"/>
        </w:rPr>
        <w:t>b</w:t>
      </w:r>
      <w:r w:rsidRPr="003920CF">
        <w:rPr>
          <w:rFonts w:ascii="Arial" w:hAnsi="Arial" w:cs="Arial"/>
          <w:i/>
          <w:iCs/>
          <w:sz w:val="18"/>
          <w:szCs w:val="18"/>
        </w:rPr>
        <w:t>e</w:t>
      </w:r>
      <w:r w:rsidRPr="003920CF">
        <w:rPr>
          <w:rFonts w:ascii="Arial" w:hAnsi="Arial" w:cs="Arial"/>
          <w:i/>
          <w:iCs/>
          <w:spacing w:val="3"/>
          <w:sz w:val="18"/>
          <w:szCs w:val="18"/>
        </w:rPr>
        <w:t xml:space="preserve"> </w:t>
      </w:r>
      <w:r w:rsidRPr="003920CF">
        <w:rPr>
          <w:rFonts w:ascii="Arial" w:hAnsi="Arial" w:cs="Arial"/>
          <w:i/>
          <w:iCs/>
          <w:spacing w:val="1"/>
          <w:sz w:val="18"/>
          <w:szCs w:val="18"/>
        </w:rPr>
        <w:t>š</w:t>
      </w:r>
      <w:r w:rsidRPr="003920CF">
        <w:rPr>
          <w:rFonts w:ascii="Arial" w:hAnsi="Arial" w:cs="Arial"/>
          <w:i/>
          <w:iCs/>
          <w:sz w:val="18"/>
          <w:szCs w:val="18"/>
        </w:rPr>
        <w:t>te</w:t>
      </w:r>
      <w:r w:rsidRPr="003920CF">
        <w:rPr>
          <w:rFonts w:ascii="Arial" w:hAnsi="Arial" w:cs="Arial"/>
          <w:i/>
          <w:iCs/>
          <w:spacing w:val="-1"/>
          <w:sz w:val="18"/>
          <w:szCs w:val="18"/>
        </w:rPr>
        <w:t>j</w:t>
      </w:r>
      <w:r w:rsidRPr="003920CF">
        <w:rPr>
          <w:rFonts w:ascii="Arial" w:hAnsi="Arial" w:cs="Arial"/>
          <w:i/>
          <w:iCs/>
          <w:sz w:val="18"/>
          <w:szCs w:val="18"/>
        </w:rPr>
        <w:t>e,</w:t>
      </w:r>
      <w:r w:rsidRPr="003920CF">
        <w:rPr>
          <w:rFonts w:ascii="Arial" w:hAnsi="Arial" w:cs="Arial"/>
          <w:i/>
          <w:iCs/>
          <w:spacing w:val="3"/>
          <w:sz w:val="18"/>
          <w:szCs w:val="18"/>
        </w:rPr>
        <w:t xml:space="preserve"> </w:t>
      </w:r>
      <w:r w:rsidRPr="003920CF">
        <w:rPr>
          <w:rFonts w:ascii="Arial" w:hAnsi="Arial" w:cs="Arial"/>
          <w:i/>
          <w:iCs/>
          <w:sz w:val="18"/>
          <w:szCs w:val="18"/>
        </w:rPr>
        <w:t xml:space="preserve">da </w:t>
      </w:r>
      <w:r w:rsidRPr="003920CF">
        <w:rPr>
          <w:rFonts w:ascii="Arial" w:hAnsi="Arial" w:cs="Arial"/>
          <w:i/>
          <w:iCs/>
          <w:spacing w:val="1"/>
          <w:sz w:val="18"/>
          <w:szCs w:val="18"/>
        </w:rPr>
        <w:t>s</w:t>
      </w:r>
      <w:r w:rsidRPr="003920CF">
        <w:rPr>
          <w:rFonts w:ascii="Arial" w:hAnsi="Arial" w:cs="Arial"/>
          <w:i/>
          <w:iCs/>
          <w:sz w:val="18"/>
          <w:szCs w:val="18"/>
        </w:rPr>
        <w:t>o</w:t>
      </w:r>
      <w:r w:rsidRPr="003920CF">
        <w:rPr>
          <w:rFonts w:ascii="Arial" w:hAnsi="Arial" w:cs="Arial"/>
          <w:i/>
          <w:iCs/>
          <w:spacing w:val="3"/>
          <w:sz w:val="18"/>
          <w:szCs w:val="18"/>
        </w:rPr>
        <w:t xml:space="preserve"> </w:t>
      </w:r>
      <w:r w:rsidRPr="003920CF">
        <w:rPr>
          <w:rFonts w:ascii="Arial" w:hAnsi="Arial" w:cs="Arial"/>
          <w:i/>
          <w:iCs/>
          <w:sz w:val="18"/>
          <w:szCs w:val="18"/>
        </w:rPr>
        <w:t>po</w:t>
      </w:r>
      <w:r w:rsidRPr="003920CF">
        <w:rPr>
          <w:rFonts w:ascii="Arial" w:hAnsi="Arial" w:cs="Arial"/>
          <w:i/>
          <w:iCs/>
          <w:spacing w:val="1"/>
          <w:sz w:val="18"/>
          <w:szCs w:val="18"/>
        </w:rPr>
        <w:t>v</w:t>
      </w:r>
      <w:r w:rsidRPr="003920CF">
        <w:rPr>
          <w:rFonts w:ascii="Arial" w:hAnsi="Arial" w:cs="Arial"/>
          <w:i/>
          <w:iCs/>
          <w:spacing w:val="2"/>
          <w:sz w:val="18"/>
          <w:szCs w:val="18"/>
        </w:rPr>
        <w:t>e</w:t>
      </w:r>
      <w:r w:rsidRPr="003920CF">
        <w:rPr>
          <w:rFonts w:ascii="Arial" w:hAnsi="Arial" w:cs="Arial"/>
          <w:i/>
          <w:iCs/>
          <w:spacing w:val="-1"/>
          <w:sz w:val="18"/>
          <w:szCs w:val="18"/>
        </w:rPr>
        <w:t>z</w:t>
      </w:r>
      <w:r w:rsidRPr="003920CF">
        <w:rPr>
          <w:rFonts w:ascii="Arial" w:hAnsi="Arial" w:cs="Arial"/>
          <w:i/>
          <w:iCs/>
          <w:sz w:val="18"/>
          <w:szCs w:val="18"/>
        </w:rPr>
        <w:t>a</w:t>
      </w:r>
      <w:r w:rsidRPr="003920CF">
        <w:rPr>
          <w:rFonts w:ascii="Arial" w:hAnsi="Arial" w:cs="Arial"/>
          <w:i/>
          <w:iCs/>
          <w:spacing w:val="2"/>
          <w:sz w:val="18"/>
          <w:szCs w:val="18"/>
        </w:rPr>
        <w:t>n</w:t>
      </w:r>
      <w:r w:rsidRPr="003920CF">
        <w:rPr>
          <w:rFonts w:ascii="Arial" w:hAnsi="Arial" w:cs="Arial"/>
          <w:i/>
          <w:iCs/>
          <w:sz w:val="18"/>
          <w:szCs w:val="18"/>
        </w:rPr>
        <w:t>e d</w:t>
      </w:r>
      <w:r w:rsidRPr="003920CF">
        <w:rPr>
          <w:rFonts w:ascii="Arial" w:hAnsi="Arial" w:cs="Arial"/>
          <w:i/>
          <w:iCs/>
          <w:spacing w:val="3"/>
          <w:sz w:val="18"/>
          <w:szCs w:val="18"/>
        </w:rPr>
        <w:t>r</w:t>
      </w:r>
      <w:r w:rsidRPr="003920CF">
        <w:rPr>
          <w:rFonts w:ascii="Arial" w:hAnsi="Arial" w:cs="Arial"/>
          <w:i/>
          <w:iCs/>
          <w:spacing w:val="2"/>
          <w:sz w:val="18"/>
          <w:szCs w:val="18"/>
        </w:rPr>
        <w:t>u</w:t>
      </w:r>
      <w:r w:rsidRPr="003920CF">
        <w:rPr>
          <w:rFonts w:ascii="Arial" w:hAnsi="Arial" w:cs="Arial"/>
          <w:i/>
          <w:iCs/>
          <w:spacing w:val="-4"/>
          <w:sz w:val="18"/>
          <w:szCs w:val="18"/>
        </w:rPr>
        <w:t>ž</w:t>
      </w:r>
      <w:r w:rsidRPr="003920CF">
        <w:rPr>
          <w:rFonts w:ascii="Arial" w:hAnsi="Arial" w:cs="Arial"/>
          <w:i/>
          <w:iCs/>
          <w:spacing w:val="2"/>
          <w:sz w:val="18"/>
          <w:szCs w:val="18"/>
        </w:rPr>
        <w:t>b</w:t>
      </w:r>
      <w:r w:rsidRPr="003920CF">
        <w:rPr>
          <w:rFonts w:ascii="Arial" w:hAnsi="Arial" w:cs="Arial"/>
          <w:i/>
          <w:iCs/>
          <w:sz w:val="18"/>
          <w:szCs w:val="18"/>
        </w:rPr>
        <w:t>e</w:t>
      </w:r>
      <w:r w:rsidRPr="003920CF">
        <w:rPr>
          <w:rFonts w:ascii="Arial" w:hAnsi="Arial" w:cs="Arial"/>
          <w:i/>
          <w:iCs/>
          <w:spacing w:val="1"/>
          <w:sz w:val="18"/>
          <w:szCs w:val="18"/>
        </w:rPr>
        <w:t xml:space="preserve"> </w:t>
      </w:r>
      <w:r w:rsidRPr="003920CF">
        <w:rPr>
          <w:rFonts w:ascii="Arial" w:hAnsi="Arial" w:cs="Arial"/>
          <w:i/>
          <w:iCs/>
          <w:sz w:val="18"/>
          <w:szCs w:val="18"/>
        </w:rPr>
        <w:t>s</w:t>
      </w:r>
      <w:r w:rsidRPr="003920CF">
        <w:rPr>
          <w:rFonts w:ascii="Arial" w:hAnsi="Arial" w:cs="Arial"/>
          <w:i/>
          <w:iCs/>
          <w:spacing w:val="2"/>
          <w:sz w:val="18"/>
          <w:szCs w:val="18"/>
        </w:rPr>
        <w:t xml:space="preserve"> </w:t>
      </w:r>
      <w:r w:rsidRPr="003920CF">
        <w:rPr>
          <w:rFonts w:ascii="Arial" w:hAnsi="Arial" w:cs="Arial"/>
          <w:i/>
          <w:iCs/>
          <w:sz w:val="18"/>
          <w:szCs w:val="18"/>
        </w:rPr>
        <w:t>p</w:t>
      </w:r>
      <w:r w:rsidRPr="003920CF">
        <w:rPr>
          <w:rFonts w:ascii="Arial" w:hAnsi="Arial" w:cs="Arial"/>
          <w:i/>
          <w:iCs/>
          <w:spacing w:val="2"/>
          <w:sz w:val="18"/>
          <w:szCs w:val="18"/>
        </w:rPr>
        <w:t>o</w:t>
      </w:r>
      <w:r w:rsidRPr="003920CF">
        <w:rPr>
          <w:rFonts w:ascii="Arial" w:hAnsi="Arial" w:cs="Arial"/>
          <w:i/>
          <w:iCs/>
          <w:sz w:val="18"/>
          <w:szCs w:val="18"/>
        </w:rPr>
        <w:t>nu</w:t>
      </w:r>
      <w:r w:rsidRPr="003920CF">
        <w:rPr>
          <w:rFonts w:ascii="Arial" w:hAnsi="Arial" w:cs="Arial"/>
          <w:i/>
          <w:iCs/>
          <w:spacing w:val="2"/>
          <w:sz w:val="18"/>
          <w:szCs w:val="18"/>
        </w:rPr>
        <w:t>d</w:t>
      </w:r>
      <w:r w:rsidRPr="003920CF">
        <w:rPr>
          <w:rFonts w:ascii="Arial" w:hAnsi="Arial" w:cs="Arial"/>
          <w:i/>
          <w:iCs/>
          <w:sz w:val="18"/>
          <w:szCs w:val="18"/>
        </w:rPr>
        <w:t>n</w:t>
      </w:r>
      <w:r w:rsidRPr="003920CF">
        <w:rPr>
          <w:rFonts w:ascii="Arial" w:hAnsi="Arial" w:cs="Arial"/>
          <w:i/>
          <w:iCs/>
          <w:spacing w:val="-1"/>
          <w:sz w:val="18"/>
          <w:szCs w:val="18"/>
        </w:rPr>
        <w:t>i</w:t>
      </w:r>
      <w:r w:rsidRPr="003920CF">
        <w:rPr>
          <w:rFonts w:ascii="Arial" w:hAnsi="Arial" w:cs="Arial"/>
          <w:i/>
          <w:iCs/>
          <w:spacing w:val="1"/>
          <w:sz w:val="18"/>
          <w:szCs w:val="18"/>
        </w:rPr>
        <w:t>k</w:t>
      </w:r>
      <w:r w:rsidRPr="003920CF">
        <w:rPr>
          <w:rFonts w:ascii="Arial" w:hAnsi="Arial" w:cs="Arial"/>
          <w:i/>
          <w:iCs/>
          <w:spacing w:val="2"/>
          <w:sz w:val="18"/>
          <w:szCs w:val="18"/>
        </w:rPr>
        <w:t>o</w:t>
      </w:r>
      <w:r w:rsidRPr="003920CF">
        <w:rPr>
          <w:rFonts w:ascii="Arial" w:hAnsi="Arial" w:cs="Arial"/>
          <w:i/>
          <w:iCs/>
          <w:sz w:val="18"/>
          <w:szCs w:val="18"/>
        </w:rPr>
        <w:t>m,</w:t>
      </w:r>
      <w:r w:rsidRPr="003920CF">
        <w:rPr>
          <w:rFonts w:ascii="Arial" w:hAnsi="Arial" w:cs="Arial"/>
          <w:i/>
          <w:iCs/>
          <w:spacing w:val="1"/>
          <w:sz w:val="18"/>
          <w:szCs w:val="18"/>
        </w:rPr>
        <w:t xml:space="preserve"> </w:t>
      </w:r>
      <w:r w:rsidRPr="003920CF">
        <w:rPr>
          <w:rFonts w:ascii="Arial" w:hAnsi="Arial" w:cs="Arial"/>
          <w:i/>
          <w:iCs/>
          <w:spacing w:val="2"/>
          <w:sz w:val="18"/>
          <w:szCs w:val="18"/>
        </w:rPr>
        <w:t>p</w:t>
      </w:r>
      <w:r w:rsidRPr="003920CF">
        <w:rPr>
          <w:rFonts w:ascii="Arial" w:hAnsi="Arial" w:cs="Arial"/>
          <w:i/>
          <w:iCs/>
          <w:sz w:val="18"/>
          <w:szCs w:val="18"/>
        </w:rPr>
        <w:t>on</w:t>
      </w:r>
      <w:r w:rsidRPr="003920CF">
        <w:rPr>
          <w:rFonts w:ascii="Arial" w:hAnsi="Arial" w:cs="Arial"/>
          <w:i/>
          <w:iCs/>
          <w:spacing w:val="2"/>
          <w:sz w:val="18"/>
          <w:szCs w:val="18"/>
        </w:rPr>
        <w:t>u</w:t>
      </w:r>
      <w:r w:rsidRPr="003920CF">
        <w:rPr>
          <w:rFonts w:ascii="Arial" w:hAnsi="Arial" w:cs="Arial"/>
          <w:i/>
          <w:iCs/>
          <w:sz w:val="18"/>
          <w:szCs w:val="18"/>
        </w:rPr>
        <w:t>dn</w:t>
      </w:r>
      <w:r w:rsidRPr="003920CF">
        <w:rPr>
          <w:rFonts w:ascii="Arial" w:hAnsi="Arial" w:cs="Arial"/>
          <w:i/>
          <w:iCs/>
          <w:spacing w:val="-1"/>
          <w:sz w:val="18"/>
          <w:szCs w:val="18"/>
        </w:rPr>
        <w:t>i</w:t>
      </w:r>
      <w:r w:rsidRPr="003920CF">
        <w:rPr>
          <w:rFonts w:ascii="Arial" w:hAnsi="Arial" w:cs="Arial"/>
          <w:i/>
          <w:iCs/>
          <w:sz w:val="18"/>
          <w:szCs w:val="18"/>
        </w:rPr>
        <w:t>k</w:t>
      </w:r>
      <w:r w:rsidRPr="003920CF">
        <w:rPr>
          <w:rFonts w:ascii="Arial" w:hAnsi="Arial" w:cs="Arial"/>
          <w:i/>
          <w:iCs/>
          <w:spacing w:val="5"/>
          <w:sz w:val="18"/>
          <w:szCs w:val="18"/>
        </w:rPr>
        <w:t xml:space="preserve"> </w:t>
      </w:r>
      <w:r w:rsidRPr="003920CF">
        <w:rPr>
          <w:rFonts w:ascii="Arial" w:hAnsi="Arial" w:cs="Arial"/>
          <w:i/>
          <w:iCs/>
          <w:spacing w:val="1"/>
          <w:sz w:val="18"/>
          <w:szCs w:val="18"/>
        </w:rPr>
        <w:t>i</w:t>
      </w:r>
      <w:r w:rsidRPr="003920CF">
        <w:rPr>
          <w:rFonts w:ascii="Arial" w:hAnsi="Arial" w:cs="Arial"/>
          <w:i/>
          <w:iCs/>
          <w:spacing w:val="-1"/>
          <w:sz w:val="18"/>
          <w:szCs w:val="18"/>
        </w:rPr>
        <w:t>z</w:t>
      </w:r>
      <w:r w:rsidRPr="003920CF">
        <w:rPr>
          <w:rFonts w:ascii="Arial" w:hAnsi="Arial" w:cs="Arial"/>
          <w:i/>
          <w:iCs/>
          <w:sz w:val="18"/>
          <w:szCs w:val="18"/>
        </w:rPr>
        <w:t>po</w:t>
      </w:r>
      <w:r w:rsidRPr="003920CF">
        <w:rPr>
          <w:rFonts w:ascii="Arial" w:hAnsi="Arial" w:cs="Arial"/>
          <w:i/>
          <w:iCs/>
          <w:spacing w:val="1"/>
          <w:sz w:val="18"/>
          <w:szCs w:val="18"/>
        </w:rPr>
        <w:t>l</w:t>
      </w:r>
      <w:r w:rsidRPr="003920CF">
        <w:rPr>
          <w:rFonts w:ascii="Arial" w:hAnsi="Arial" w:cs="Arial"/>
          <w:i/>
          <w:iCs/>
          <w:sz w:val="18"/>
          <w:szCs w:val="18"/>
        </w:rPr>
        <w:t>ni</w:t>
      </w:r>
      <w:r w:rsidRPr="003920CF">
        <w:rPr>
          <w:rFonts w:ascii="Arial" w:hAnsi="Arial" w:cs="Arial"/>
          <w:i/>
          <w:iCs/>
          <w:spacing w:val="1"/>
          <w:sz w:val="18"/>
          <w:szCs w:val="18"/>
        </w:rPr>
        <w:t xml:space="preserve"> s</w:t>
      </w:r>
      <w:r w:rsidRPr="003920CF">
        <w:rPr>
          <w:rFonts w:ascii="Arial" w:hAnsi="Arial" w:cs="Arial"/>
          <w:i/>
          <w:iCs/>
          <w:spacing w:val="2"/>
          <w:sz w:val="18"/>
          <w:szCs w:val="18"/>
        </w:rPr>
        <w:t>p</w:t>
      </w:r>
      <w:r w:rsidRPr="003920CF">
        <w:rPr>
          <w:rFonts w:ascii="Arial" w:hAnsi="Arial" w:cs="Arial"/>
          <w:i/>
          <w:iCs/>
          <w:sz w:val="18"/>
          <w:szCs w:val="18"/>
        </w:rPr>
        <w:t>od</w:t>
      </w:r>
      <w:r w:rsidRPr="003920CF">
        <w:rPr>
          <w:rFonts w:ascii="Arial" w:hAnsi="Arial" w:cs="Arial"/>
          <w:i/>
          <w:iCs/>
          <w:spacing w:val="2"/>
          <w:sz w:val="18"/>
          <w:szCs w:val="18"/>
        </w:rPr>
        <w:t>n</w:t>
      </w:r>
      <w:r w:rsidRPr="003920CF">
        <w:rPr>
          <w:rFonts w:ascii="Arial" w:hAnsi="Arial" w:cs="Arial"/>
          <w:i/>
          <w:iCs/>
          <w:spacing w:val="-1"/>
          <w:sz w:val="18"/>
          <w:szCs w:val="18"/>
        </w:rPr>
        <w:t>j</w:t>
      </w:r>
      <w:r w:rsidRPr="003920CF">
        <w:rPr>
          <w:rFonts w:ascii="Arial" w:hAnsi="Arial" w:cs="Arial"/>
          <w:i/>
          <w:iCs/>
          <w:sz w:val="18"/>
          <w:szCs w:val="18"/>
        </w:rPr>
        <w:t>o tab</w:t>
      </w:r>
      <w:r w:rsidRPr="003920CF">
        <w:rPr>
          <w:rFonts w:ascii="Arial" w:hAnsi="Arial" w:cs="Arial"/>
          <w:i/>
          <w:iCs/>
          <w:spacing w:val="2"/>
          <w:sz w:val="18"/>
          <w:szCs w:val="18"/>
        </w:rPr>
        <w:t>e</w:t>
      </w:r>
      <w:r w:rsidRPr="003920CF">
        <w:rPr>
          <w:rFonts w:ascii="Arial" w:hAnsi="Arial" w:cs="Arial"/>
          <w:i/>
          <w:iCs/>
          <w:spacing w:val="-1"/>
          <w:sz w:val="18"/>
          <w:szCs w:val="18"/>
        </w:rPr>
        <w:t>l</w:t>
      </w:r>
      <w:r w:rsidRPr="003920CF">
        <w:rPr>
          <w:rFonts w:ascii="Arial" w:hAnsi="Arial" w:cs="Arial"/>
          <w:i/>
          <w:iCs/>
          <w:sz w:val="18"/>
          <w:szCs w:val="18"/>
        </w:rPr>
        <w:t>o</w:t>
      </w:r>
      <w:r w:rsidRPr="003920CF">
        <w:rPr>
          <w:rFonts w:ascii="Arial" w:hAnsi="Arial" w:cs="Arial"/>
          <w:i/>
          <w:iCs/>
          <w:spacing w:val="2"/>
          <w:sz w:val="18"/>
          <w:szCs w:val="18"/>
        </w:rPr>
        <w:t xml:space="preserve"> </w:t>
      </w:r>
      <w:r w:rsidRPr="003920CF">
        <w:rPr>
          <w:rFonts w:ascii="Arial" w:hAnsi="Arial" w:cs="Arial"/>
          <w:i/>
          <w:iCs/>
          <w:sz w:val="18"/>
          <w:szCs w:val="18"/>
        </w:rPr>
        <w:t>z</w:t>
      </w:r>
      <w:r w:rsidRPr="003920CF">
        <w:rPr>
          <w:rFonts w:ascii="Arial" w:hAnsi="Arial" w:cs="Arial"/>
          <w:i/>
          <w:iCs/>
          <w:spacing w:val="-2"/>
          <w:sz w:val="18"/>
          <w:szCs w:val="18"/>
        </w:rPr>
        <w:t xml:space="preserve"> </w:t>
      </w:r>
      <w:r w:rsidRPr="003920CF">
        <w:rPr>
          <w:rFonts w:ascii="Arial" w:hAnsi="Arial" w:cs="Arial"/>
          <w:i/>
          <w:iCs/>
          <w:spacing w:val="2"/>
          <w:sz w:val="18"/>
          <w:szCs w:val="18"/>
        </w:rPr>
        <w:t>n</w:t>
      </w:r>
      <w:r w:rsidRPr="003920CF">
        <w:rPr>
          <w:rFonts w:ascii="Arial" w:hAnsi="Arial" w:cs="Arial"/>
          <w:i/>
          <w:iCs/>
          <w:sz w:val="18"/>
          <w:szCs w:val="18"/>
        </w:rPr>
        <w:t>a</w:t>
      </w:r>
      <w:r w:rsidRPr="003920CF">
        <w:rPr>
          <w:rFonts w:ascii="Arial" w:hAnsi="Arial" w:cs="Arial"/>
          <w:i/>
          <w:iCs/>
          <w:spacing w:val="1"/>
          <w:sz w:val="18"/>
          <w:szCs w:val="18"/>
        </w:rPr>
        <w:t>s</w:t>
      </w:r>
      <w:r w:rsidRPr="003920CF">
        <w:rPr>
          <w:rFonts w:ascii="Arial" w:hAnsi="Arial" w:cs="Arial"/>
          <w:i/>
          <w:iCs/>
          <w:spacing w:val="-1"/>
          <w:sz w:val="18"/>
          <w:szCs w:val="18"/>
        </w:rPr>
        <w:t>l</w:t>
      </w:r>
      <w:r w:rsidRPr="003920CF">
        <w:rPr>
          <w:rFonts w:ascii="Arial" w:hAnsi="Arial" w:cs="Arial"/>
          <w:i/>
          <w:iCs/>
          <w:spacing w:val="2"/>
          <w:sz w:val="18"/>
          <w:szCs w:val="18"/>
        </w:rPr>
        <w:t>e</w:t>
      </w:r>
      <w:r w:rsidRPr="003920CF">
        <w:rPr>
          <w:rFonts w:ascii="Arial" w:hAnsi="Arial" w:cs="Arial"/>
          <w:i/>
          <w:iCs/>
          <w:sz w:val="18"/>
          <w:szCs w:val="18"/>
        </w:rPr>
        <w:t>dn</w:t>
      </w:r>
      <w:r w:rsidRPr="003920CF">
        <w:rPr>
          <w:rFonts w:ascii="Arial" w:hAnsi="Arial" w:cs="Arial"/>
          <w:i/>
          <w:iCs/>
          <w:spacing w:val="1"/>
          <w:sz w:val="18"/>
          <w:szCs w:val="18"/>
        </w:rPr>
        <w:t>j</w:t>
      </w:r>
      <w:r w:rsidRPr="003920CF">
        <w:rPr>
          <w:rFonts w:ascii="Arial" w:hAnsi="Arial" w:cs="Arial"/>
          <w:i/>
          <w:iCs/>
          <w:spacing w:val="-1"/>
          <w:sz w:val="18"/>
          <w:szCs w:val="18"/>
        </w:rPr>
        <w:t>i</w:t>
      </w:r>
      <w:r w:rsidRPr="003920CF">
        <w:rPr>
          <w:rFonts w:ascii="Arial" w:hAnsi="Arial" w:cs="Arial"/>
          <w:i/>
          <w:iCs/>
          <w:spacing w:val="2"/>
          <w:sz w:val="18"/>
          <w:szCs w:val="18"/>
        </w:rPr>
        <w:t>m</w:t>
      </w:r>
      <w:r w:rsidRPr="003920CF">
        <w:rPr>
          <w:rFonts w:ascii="Arial" w:hAnsi="Arial" w:cs="Arial"/>
          <w:i/>
          <w:iCs/>
          <w:sz w:val="18"/>
          <w:szCs w:val="18"/>
        </w:rPr>
        <w:t>i</w:t>
      </w:r>
      <w:r w:rsidRPr="003920CF">
        <w:rPr>
          <w:rFonts w:ascii="Arial" w:hAnsi="Arial" w:cs="Arial"/>
          <w:i/>
          <w:iCs/>
          <w:spacing w:val="-2"/>
          <w:sz w:val="18"/>
          <w:szCs w:val="18"/>
        </w:rPr>
        <w:t xml:space="preserve"> </w:t>
      </w:r>
      <w:r w:rsidRPr="003920CF">
        <w:rPr>
          <w:rFonts w:ascii="Arial" w:hAnsi="Arial" w:cs="Arial"/>
          <w:i/>
          <w:iCs/>
          <w:spacing w:val="2"/>
          <w:sz w:val="18"/>
          <w:szCs w:val="18"/>
        </w:rPr>
        <w:t>p</w:t>
      </w:r>
      <w:r w:rsidRPr="003920CF">
        <w:rPr>
          <w:rFonts w:ascii="Arial" w:hAnsi="Arial" w:cs="Arial"/>
          <w:i/>
          <w:iCs/>
          <w:sz w:val="18"/>
          <w:szCs w:val="18"/>
        </w:rPr>
        <w:t>o</w:t>
      </w:r>
      <w:r w:rsidRPr="003920CF">
        <w:rPr>
          <w:rFonts w:ascii="Arial" w:hAnsi="Arial" w:cs="Arial"/>
          <w:i/>
          <w:iCs/>
          <w:spacing w:val="2"/>
          <w:sz w:val="18"/>
          <w:szCs w:val="18"/>
        </w:rPr>
        <w:t>d</w:t>
      </w:r>
      <w:r w:rsidRPr="003920CF">
        <w:rPr>
          <w:rFonts w:ascii="Arial" w:hAnsi="Arial" w:cs="Arial"/>
          <w:i/>
          <w:iCs/>
          <w:sz w:val="18"/>
          <w:szCs w:val="18"/>
        </w:rPr>
        <w:t>at</w:t>
      </w:r>
      <w:r w:rsidRPr="003920CF">
        <w:rPr>
          <w:rFonts w:ascii="Arial" w:hAnsi="Arial" w:cs="Arial"/>
          <w:i/>
          <w:iCs/>
          <w:spacing w:val="1"/>
          <w:sz w:val="18"/>
          <w:szCs w:val="18"/>
        </w:rPr>
        <w:t>k</w:t>
      </w:r>
      <w:r w:rsidRPr="003920CF">
        <w:rPr>
          <w:rFonts w:ascii="Arial" w:hAnsi="Arial" w:cs="Arial"/>
          <w:i/>
          <w:iCs/>
          <w:spacing w:val="-1"/>
          <w:sz w:val="18"/>
          <w:szCs w:val="18"/>
        </w:rPr>
        <w:t>i</w:t>
      </w:r>
      <w:r w:rsidRPr="003920CF">
        <w:rPr>
          <w:rFonts w:ascii="Arial" w:hAnsi="Arial" w:cs="Arial"/>
          <w:i/>
          <w:iCs/>
          <w:sz w:val="18"/>
          <w:szCs w:val="18"/>
        </w:rPr>
        <w:t>:</w:t>
      </w:r>
    </w:p>
    <w:p w14:paraId="495E222C" w14:textId="77777777" w:rsidR="003920CF" w:rsidRPr="003920CF" w:rsidRDefault="003920CF" w:rsidP="003920CF">
      <w:pPr>
        <w:widowControl w:val="0"/>
        <w:autoSpaceDE w:val="0"/>
        <w:autoSpaceDN w:val="0"/>
        <w:adjustRightInd w:val="0"/>
        <w:spacing w:before="15" w:after="0" w:line="255" w:lineRule="auto"/>
        <w:ind w:right="186"/>
        <w:rPr>
          <w:rFonts w:ascii="Arial" w:hAnsi="Arial" w:cs="Arial"/>
          <w:sz w:val="18"/>
          <w:szCs w:val="18"/>
        </w:rPr>
      </w:pPr>
      <w:r w:rsidRPr="003920CF">
        <w:rPr>
          <w:rFonts w:ascii="Arial" w:hAnsi="Arial" w:cs="Arial"/>
          <w:i/>
          <w:iCs/>
          <w:sz w:val="18"/>
          <w:szCs w:val="18"/>
        </w:rPr>
        <w:t>n</w:t>
      </w:r>
      <w:r w:rsidRPr="003920CF">
        <w:rPr>
          <w:rFonts w:ascii="Arial" w:hAnsi="Arial" w:cs="Arial"/>
          <w:i/>
          <w:iCs/>
          <w:spacing w:val="2"/>
          <w:sz w:val="18"/>
          <w:szCs w:val="18"/>
        </w:rPr>
        <w:t>a</w:t>
      </w:r>
      <w:r w:rsidRPr="003920CF">
        <w:rPr>
          <w:rFonts w:ascii="Arial" w:hAnsi="Arial" w:cs="Arial"/>
          <w:i/>
          <w:iCs/>
          <w:spacing w:val="-1"/>
          <w:sz w:val="18"/>
          <w:szCs w:val="18"/>
        </w:rPr>
        <w:t>zi</w:t>
      </w:r>
      <w:r w:rsidRPr="003920CF">
        <w:rPr>
          <w:rFonts w:ascii="Arial" w:hAnsi="Arial" w:cs="Arial"/>
          <w:i/>
          <w:iCs/>
          <w:sz w:val="18"/>
          <w:szCs w:val="18"/>
        </w:rPr>
        <w:t xml:space="preserve">v </w:t>
      </w:r>
      <w:r w:rsidRPr="003920CF">
        <w:rPr>
          <w:rFonts w:ascii="Arial" w:hAnsi="Arial" w:cs="Arial"/>
          <w:i/>
          <w:iCs/>
          <w:spacing w:val="1"/>
          <w:sz w:val="18"/>
          <w:szCs w:val="18"/>
        </w:rPr>
        <w:t>i</w:t>
      </w:r>
      <w:r w:rsidRPr="003920CF">
        <w:rPr>
          <w:rFonts w:ascii="Arial" w:hAnsi="Arial" w:cs="Arial"/>
          <w:i/>
          <w:iCs/>
          <w:sz w:val="18"/>
          <w:szCs w:val="18"/>
        </w:rPr>
        <w:t>n na</w:t>
      </w:r>
      <w:r w:rsidRPr="003920CF">
        <w:rPr>
          <w:rFonts w:ascii="Arial" w:hAnsi="Arial" w:cs="Arial"/>
          <w:i/>
          <w:iCs/>
          <w:spacing w:val="4"/>
          <w:sz w:val="18"/>
          <w:szCs w:val="18"/>
        </w:rPr>
        <w:t>s</w:t>
      </w:r>
      <w:r w:rsidRPr="003920CF">
        <w:rPr>
          <w:rFonts w:ascii="Arial" w:hAnsi="Arial" w:cs="Arial"/>
          <w:i/>
          <w:iCs/>
          <w:spacing w:val="-1"/>
          <w:sz w:val="18"/>
          <w:szCs w:val="18"/>
        </w:rPr>
        <w:t>l</w:t>
      </w:r>
      <w:r w:rsidRPr="003920CF">
        <w:rPr>
          <w:rFonts w:ascii="Arial" w:hAnsi="Arial" w:cs="Arial"/>
          <w:i/>
          <w:iCs/>
          <w:sz w:val="18"/>
          <w:szCs w:val="18"/>
        </w:rPr>
        <w:t>ov/sedež po</w:t>
      </w:r>
      <w:r w:rsidRPr="003920CF">
        <w:rPr>
          <w:rFonts w:ascii="Arial" w:hAnsi="Arial" w:cs="Arial"/>
          <w:i/>
          <w:iCs/>
          <w:spacing w:val="4"/>
          <w:sz w:val="18"/>
          <w:szCs w:val="18"/>
        </w:rPr>
        <w:t>v</w:t>
      </w:r>
      <w:r w:rsidRPr="003920CF">
        <w:rPr>
          <w:rFonts w:ascii="Arial" w:hAnsi="Arial" w:cs="Arial"/>
          <w:i/>
          <w:iCs/>
          <w:spacing w:val="2"/>
          <w:sz w:val="18"/>
          <w:szCs w:val="18"/>
        </w:rPr>
        <w:t>e</w:t>
      </w:r>
      <w:r w:rsidRPr="003920CF">
        <w:rPr>
          <w:rFonts w:ascii="Arial" w:hAnsi="Arial" w:cs="Arial"/>
          <w:i/>
          <w:iCs/>
          <w:spacing w:val="-1"/>
          <w:sz w:val="18"/>
          <w:szCs w:val="18"/>
        </w:rPr>
        <w:t>z</w:t>
      </w:r>
      <w:r w:rsidRPr="003920CF">
        <w:rPr>
          <w:rFonts w:ascii="Arial" w:hAnsi="Arial" w:cs="Arial"/>
          <w:i/>
          <w:iCs/>
          <w:sz w:val="18"/>
          <w:szCs w:val="18"/>
        </w:rPr>
        <w:t xml:space="preserve">ane </w:t>
      </w:r>
      <w:r w:rsidRPr="003920CF">
        <w:rPr>
          <w:rFonts w:ascii="Arial" w:hAnsi="Arial" w:cs="Arial"/>
          <w:i/>
          <w:iCs/>
          <w:spacing w:val="2"/>
          <w:sz w:val="18"/>
          <w:szCs w:val="18"/>
        </w:rPr>
        <w:t>d</w:t>
      </w:r>
      <w:r w:rsidRPr="003920CF">
        <w:rPr>
          <w:rFonts w:ascii="Arial" w:hAnsi="Arial" w:cs="Arial"/>
          <w:i/>
          <w:iCs/>
          <w:spacing w:val="1"/>
          <w:sz w:val="18"/>
          <w:szCs w:val="18"/>
        </w:rPr>
        <w:t>r</w:t>
      </w:r>
      <w:r w:rsidRPr="003920CF">
        <w:rPr>
          <w:rFonts w:ascii="Arial" w:hAnsi="Arial" w:cs="Arial"/>
          <w:i/>
          <w:iCs/>
          <w:spacing w:val="2"/>
          <w:sz w:val="18"/>
          <w:szCs w:val="18"/>
        </w:rPr>
        <w:t>u</w:t>
      </w:r>
      <w:r w:rsidRPr="003920CF">
        <w:rPr>
          <w:rFonts w:ascii="Arial" w:hAnsi="Arial" w:cs="Arial"/>
          <w:i/>
          <w:iCs/>
          <w:spacing w:val="-4"/>
          <w:sz w:val="18"/>
          <w:szCs w:val="18"/>
        </w:rPr>
        <w:t>ž</w:t>
      </w:r>
      <w:r w:rsidRPr="003920CF">
        <w:rPr>
          <w:rFonts w:ascii="Arial" w:hAnsi="Arial" w:cs="Arial"/>
          <w:i/>
          <w:iCs/>
          <w:sz w:val="18"/>
          <w:szCs w:val="18"/>
        </w:rPr>
        <w:t>b</w:t>
      </w:r>
      <w:r w:rsidRPr="003920CF">
        <w:rPr>
          <w:rFonts w:ascii="Arial" w:hAnsi="Arial" w:cs="Arial"/>
          <w:i/>
          <w:iCs/>
          <w:spacing w:val="2"/>
          <w:sz w:val="18"/>
          <w:szCs w:val="18"/>
        </w:rPr>
        <w:t>e</w:t>
      </w:r>
      <w:r w:rsidRPr="003920CF">
        <w:rPr>
          <w:rFonts w:ascii="Arial" w:hAnsi="Arial" w:cs="Arial"/>
          <w:i/>
          <w:iCs/>
          <w:sz w:val="18"/>
          <w:szCs w:val="18"/>
        </w:rPr>
        <w:t xml:space="preserve">, </w:t>
      </w:r>
      <w:r w:rsidRPr="003920CF">
        <w:rPr>
          <w:rFonts w:ascii="Arial" w:hAnsi="Arial" w:cs="Arial"/>
          <w:i/>
          <w:iCs/>
          <w:spacing w:val="1"/>
          <w:sz w:val="18"/>
          <w:szCs w:val="18"/>
        </w:rPr>
        <w:t>vrs</w:t>
      </w:r>
      <w:r w:rsidRPr="003920CF">
        <w:rPr>
          <w:rFonts w:ascii="Arial" w:hAnsi="Arial" w:cs="Arial"/>
          <w:i/>
          <w:iCs/>
          <w:sz w:val="18"/>
          <w:szCs w:val="18"/>
        </w:rPr>
        <w:t>ta po</w:t>
      </w:r>
      <w:r w:rsidRPr="003920CF">
        <w:rPr>
          <w:rFonts w:ascii="Arial" w:hAnsi="Arial" w:cs="Arial"/>
          <w:i/>
          <w:iCs/>
          <w:spacing w:val="1"/>
          <w:sz w:val="18"/>
          <w:szCs w:val="18"/>
        </w:rPr>
        <w:t>v</w:t>
      </w:r>
      <w:r w:rsidRPr="003920CF">
        <w:rPr>
          <w:rFonts w:ascii="Arial" w:hAnsi="Arial" w:cs="Arial"/>
          <w:i/>
          <w:iCs/>
          <w:spacing w:val="2"/>
          <w:sz w:val="18"/>
          <w:szCs w:val="18"/>
        </w:rPr>
        <w:t>e</w:t>
      </w:r>
      <w:r w:rsidRPr="003920CF">
        <w:rPr>
          <w:rFonts w:ascii="Arial" w:hAnsi="Arial" w:cs="Arial"/>
          <w:i/>
          <w:iCs/>
          <w:spacing w:val="-4"/>
          <w:sz w:val="18"/>
          <w:szCs w:val="18"/>
        </w:rPr>
        <w:t>z</w:t>
      </w:r>
      <w:r w:rsidRPr="003920CF">
        <w:rPr>
          <w:rFonts w:ascii="Arial" w:hAnsi="Arial" w:cs="Arial"/>
          <w:i/>
          <w:iCs/>
          <w:sz w:val="18"/>
          <w:szCs w:val="18"/>
        </w:rPr>
        <w:t>a</w:t>
      </w:r>
      <w:r w:rsidRPr="003920CF">
        <w:rPr>
          <w:rFonts w:ascii="Arial" w:hAnsi="Arial" w:cs="Arial"/>
          <w:i/>
          <w:iCs/>
          <w:spacing w:val="4"/>
          <w:sz w:val="18"/>
          <w:szCs w:val="18"/>
        </w:rPr>
        <w:t>v</w:t>
      </w:r>
      <w:r w:rsidRPr="003920CF">
        <w:rPr>
          <w:rFonts w:ascii="Arial" w:hAnsi="Arial" w:cs="Arial"/>
          <w:i/>
          <w:iCs/>
          <w:sz w:val="18"/>
          <w:szCs w:val="18"/>
        </w:rPr>
        <w:t>e (527. čl. ZGD)</w:t>
      </w:r>
      <w:r w:rsidRPr="003920CF">
        <w:rPr>
          <w:rFonts w:ascii="Arial" w:hAnsi="Arial" w:cs="Arial"/>
          <w:i/>
          <w:iCs/>
          <w:spacing w:val="-2"/>
          <w:sz w:val="18"/>
          <w:szCs w:val="18"/>
        </w:rPr>
        <w:t xml:space="preserve"> </w:t>
      </w:r>
      <w:r w:rsidRPr="003920CF">
        <w:rPr>
          <w:rFonts w:ascii="Arial" w:hAnsi="Arial" w:cs="Arial"/>
          <w:i/>
          <w:iCs/>
          <w:spacing w:val="1"/>
          <w:sz w:val="18"/>
          <w:szCs w:val="18"/>
        </w:rPr>
        <w:t>i</w:t>
      </w:r>
      <w:r w:rsidRPr="003920CF">
        <w:rPr>
          <w:rFonts w:ascii="Arial" w:hAnsi="Arial" w:cs="Arial"/>
          <w:i/>
          <w:iCs/>
          <w:sz w:val="18"/>
          <w:szCs w:val="18"/>
        </w:rPr>
        <w:t>n</w:t>
      </w:r>
      <w:r w:rsidRPr="003920CF">
        <w:rPr>
          <w:rFonts w:ascii="Arial" w:hAnsi="Arial" w:cs="Arial"/>
          <w:i/>
          <w:iCs/>
          <w:spacing w:val="1"/>
          <w:sz w:val="18"/>
          <w:szCs w:val="18"/>
        </w:rPr>
        <w:t xml:space="preserve"> </w:t>
      </w:r>
      <w:r w:rsidRPr="003920CF">
        <w:rPr>
          <w:rFonts w:ascii="Arial" w:hAnsi="Arial" w:cs="Arial"/>
          <w:i/>
          <w:iCs/>
          <w:sz w:val="18"/>
          <w:szCs w:val="18"/>
        </w:rPr>
        <w:t>de</w:t>
      </w:r>
      <w:r w:rsidRPr="003920CF">
        <w:rPr>
          <w:rFonts w:ascii="Arial" w:hAnsi="Arial" w:cs="Arial"/>
          <w:i/>
          <w:iCs/>
          <w:spacing w:val="1"/>
          <w:sz w:val="18"/>
          <w:szCs w:val="18"/>
        </w:rPr>
        <w:t>l</w:t>
      </w:r>
      <w:r w:rsidRPr="003920CF">
        <w:rPr>
          <w:rFonts w:ascii="Arial" w:hAnsi="Arial" w:cs="Arial"/>
          <w:i/>
          <w:iCs/>
          <w:spacing w:val="2"/>
          <w:sz w:val="18"/>
          <w:szCs w:val="18"/>
        </w:rPr>
        <w:t>e</w:t>
      </w:r>
      <w:r w:rsidRPr="003920CF">
        <w:rPr>
          <w:rFonts w:ascii="Arial" w:hAnsi="Arial" w:cs="Arial"/>
          <w:i/>
          <w:iCs/>
          <w:sz w:val="18"/>
          <w:szCs w:val="18"/>
        </w:rPr>
        <w:t>ž</w:t>
      </w:r>
      <w:r w:rsidRPr="003920CF">
        <w:rPr>
          <w:rFonts w:ascii="Arial" w:hAnsi="Arial" w:cs="Arial"/>
          <w:i/>
          <w:iCs/>
          <w:spacing w:val="-3"/>
          <w:sz w:val="18"/>
          <w:szCs w:val="18"/>
        </w:rPr>
        <w:t xml:space="preserve"> </w:t>
      </w:r>
      <w:r w:rsidRPr="003920CF">
        <w:rPr>
          <w:rFonts w:ascii="Arial" w:hAnsi="Arial" w:cs="Arial"/>
          <w:i/>
          <w:iCs/>
          <w:spacing w:val="1"/>
          <w:sz w:val="18"/>
          <w:szCs w:val="18"/>
        </w:rPr>
        <w:t>l</w:t>
      </w:r>
      <w:r w:rsidRPr="003920CF">
        <w:rPr>
          <w:rFonts w:ascii="Arial" w:hAnsi="Arial" w:cs="Arial"/>
          <w:i/>
          <w:iCs/>
          <w:sz w:val="18"/>
          <w:szCs w:val="18"/>
        </w:rPr>
        <w:t>a</w:t>
      </w:r>
      <w:r w:rsidRPr="003920CF">
        <w:rPr>
          <w:rFonts w:ascii="Arial" w:hAnsi="Arial" w:cs="Arial"/>
          <w:i/>
          <w:iCs/>
          <w:spacing w:val="1"/>
          <w:sz w:val="18"/>
          <w:szCs w:val="18"/>
        </w:rPr>
        <w:t>s</w:t>
      </w:r>
      <w:r w:rsidRPr="003920CF">
        <w:rPr>
          <w:rFonts w:ascii="Arial" w:hAnsi="Arial" w:cs="Arial"/>
          <w:i/>
          <w:iCs/>
          <w:sz w:val="18"/>
          <w:szCs w:val="18"/>
        </w:rPr>
        <w:t>tn</w:t>
      </w:r>
      <w:r w:rsidRPr="003920CF">
        <w:rPr>
          <w:rFonts w:ascii="Arial" w:hAnsi="Arial" w:cs="Arial"/>
          <w:i/>
          <w:iCs/>
          <w:spacing w:val="-1"/>
          <w:sz w:val="18"/>
          <w:szCs w:val="18"/>
        </w:rPr>
        <w:t>i</w:t>
      </w:r>
      <w:r w:rsidRPr="003920CF">
        <w:rPr>
          <w:rFonts w:ascii="Arial" w:hAnsi="Arial" w:cs="Arial"/>
          <w:i/>
          <w:iCs/>
          <w:spacing w:val="1"/>
          <w:sz w:val="18"/>
          <w:szCs w:val="18"/>
        </w:rPr>
        <w:t>š</w:t>
      </w:r>
      <w:r w:rsidRPr="003920CF">
        <w:rPr>
          <w:rFonts w:ascii="Arial" w:hAnsi="Arial" w:cs="Arial"/>
          <w:i/>
          <w:iCs/>
          <w:sz w:val="18"/>
          <w:szCs w:val="18"/>
        </w:rPr>
        <w:t>t</w:t>
      </w:r>
      <w:r w:rsidRPr="003920CF">
        <w:rPr>
          <w:rFonts w:ascii="Arial" w:hAnsi="Arial" w:cs="Arial"/>
          <w:i/>
          <w:iCs/>
          <w:spacing w:val="1"/>
          <w:sz w:val="18"/>
          <w:szCs w:val="18"/>
        </w:rPr>
        <w:t>v</w:t>
      </w:r>
      <w:r w:rsidRPr="003920CF">
        <w:rPr>
          <w:rFonts w:ascii="Arial" w:hAnsi="Arial" w:cs="Arial"/>
          <w:i/>
          <w:iCs/>
          <w:sz w:val="18"/>
          <w:szCs w:val="18"/>
        </w:rPr>
        <w:t>a.</w:t>
      </w:r>
    </w:p>
    <w:p w14:paraId="3B51C215" w14:textId="77777777" w:rsidR="003920CF" w:rsidRPr="003920CF" w:rsidRDefault="003920CF" w:rsidP="003920CF">
      <w:pPr>
        <w:widowControl w:val="0"/>
        <w:autoSpaceDE w:val="0"/>
        <w:autoSpaceDN w:val="0"/>
        <w:adjustRightInd w:val="0"/>
        <w:spacing w:before="1" w:after="0" w:line="100" w:lineRule="exact"/>
        <w:rPr>
          <w:rFonts w:ascii="Arial" w:hAnsi="Arial" w:cs="Arial"/>
          <w:sz w:val="18"/>
          <w:szCs w:val="18"/>
        </w:rPr>
      </w:pPr>
    </w:p>
    <w:p w14:paraId="4A8F8023" w14:textId="77777777" w:rsidR="003920CF" w:rsidRPr="003920CF" w:rsidRDefault="003920CF" w:rsidP="003920CF">
      <w:pPr>
        <w:widowControl w:val="0"/>
        <w:autoSpaceDE w:val="0"/>
        <w:autoSpaceDN w:val="0"/>
        <w:adjustRightInd w:val="0"/>
        <w:spacing w:after="0" w:line="200" w:lineRule="exact"/>
        <w:rPr>
          <w:rFonts w:ascii="Arial" w:hAnsi="Arial" w:cs="Arial"/>
          <w:sz w:val="18"/>
          <w:szCs w:val="18"/>
        </w:rPr>
      </w:pPr>
    </w:p>
    <w:tbl>
      <w:tblPr>
        <w:tblW w:w="9117" w:type="dxa"/>
        <w:tblInd w:w="102" w:type="dxa"/>
        <w:tblLayout w:type="fixed"/>
        <w:tblCellMar>
          <w:left w:w="0" w:type="dxa"/>
          <w:right w:w="0" w:type="dxa"/>
        </w:tblCellMar>
        <w:tblLook w:val="0000" w:firstRow="0" w:lastRow="0" w:firstColumn="0" w:lastColumn="0" w:noHBand="0" w:noVBand="0"/>
      </w:tblPr>
      <w:tblGrid>
        <w:gridCol w:w="461"/>
        <w:gridCol w:w="3128"/>
        <w:gridCol w:w="2835"/>
        <w:gridCol w:w="2693"/>
      </w:tblGrid>
      <w:tr w:rsidR="003920CF" w:rsidRPr="003920CF" w14:paraId="510D9F8D" w14:textId="77777777" w:rsidTr="00690DE1">
        <w:trPr>
          <w:trHeight w:hRule="exact" w:val="776"/>
        </w:trPr>
        <w:tc>
          <w:tcPr>
            <w:tcW w:w="461" w:type="dxa"/>
            <w:tcBorders>
              <w:top w:val="single" w:sz="4" w:space="0" w:color="000000"/>
              <w:left w:val="single" w:sz="4" w:space="0" w:color="000000"/>
              <w:bottom w:val="single" w:sz="4" w:space="0" w:color="000000"/>
              <w:right w:val="single" w:sz="4" w:space="0" w:color="000000"/>
            </w:tcBorders>
          </w:tcPr>
          <w:p w14:paraId="7E3396C1" w14:textId="77777777" w:rsidR="003920CF" w:rsidRPr="003920CF" w:rsidRDefault="003920CF" w:rsidP="00033E86">
            <w:pPr>
              <w:widowControl w:val="0"/>
              <w:autoSpaceDE w:val="0"/>
              <w:autoSpaceDN w:val="0"/>
              <w:adjustRightInd w:val="0"/>
              <w:spacing w:after="0" w:line="240" w:lineRule="auto"/>
              <w:rPr>
                <w:rFonts w:ascii="Arial" w:hAnsi="Arial" w:cs="Arial"/>
                <w:sz w:val="24"/>
                <w:szCs w:val="24"/>
              </w:rPr>
            </w:pPr>
          </w:p>
        </w:tc>
        <w:tc>
          <w:tcPr>
            <w:tcW w:w="3128" w:type="dxa"/>
            <w:tcBorders>
              <w:top w:val="single" w:sz="4" w:space="0" w:color="000000"/>
              <w:left w:val="single" w:sz="4" w:space="0" w:color="000000"/>
              <w:bottom w:val="single" w:sz="4" w:space="0" w:color="000000"/>
              <w:right w:val="single" w:sz="4" w:space="0" w:color="000000"/>
            </w:tcBorders>
          </w:tcPr>
          <w:p w14:paraId="1C2B545D" w14:textId="77777777" w:rsidR="003920CF" w:rsidRPr="003920CF" w:rsidRDefault="003920CF" w:rsidP="00033E86">
            <w:pPr>
              <w:widowControl w:val="0"/>
              <w:autoSpaceDE w:val="0"/>
              <w:autoSpaceDN w:val="0"/>
              <w:adjustRightInd w:val="0"/>
              <w:spacing w:before="1" w:after="0" w:line="252" w:lineRule="exact"/>
              <w:ind w:right="534"/>
              <w:rPr>
                <w:rFonts w:ascii="Arial" w:hAnsi="Arial" w:cs="Arial"/>
                <w:sz w:val="20"/>
                <w:szCs w:val="20"/>
              </w:rPr>
            </w:pPr>
            <w:r w:rsidRPr="003920CF">
              <w:rPr>
                <w:rFonts w:ascii="Arial" w:hAnsi="Arial" w:cs="Arial"/>
                <w:spacing w:val="-1"/>
                <w:sz w:val="20"/>
                <w:szCs w:val="20"/>
              </w:rPr>
              <w:t>NA</w:t>
            </w:r>
            <w:r w:rsidRPr="003920CF">
              <w:rPr>
                <w:rFonts w:ascii="Arial" w:hAnsi="Arial" w:cs="Arial"/>
                <w:sz w:val="20"/>
                <w:szCs w:val="20"/>
              </w:rPr>
              <w:t>Z</w:t>
            </w:r>
            <w:r w:rsidRPr="003920CF">
              <w:rPr>
                <w:rFonts w:ascii="Arial" w:hAnsi="Arial" w:cs="Arial"/>
                <w:spacing w:val="1"/>
                <w:sz w:val="20"/>
                <w:szCs w:val="20"/>
              </w:rPr>
              <w:t>I</w:t>
            </w:r>
            <w:r w:rsidRPr="003920CF">
              <w:rPr>
                <w:rFonts w:ascii="Arial" w:hAnsi="Arial" w:cs="Arial"/>
                <w:sz w:val="20"/>
                <w:szCs w:val="20"/>
              </w:rPr>
              <w:t>V</w:t>
            </w:r>
            <w:r w:rsidRPr="003920CF">
              <w:rPr>
                <w:rFonts w:ascii="Arial" w:hAnsi="Arial" w:cs="Arial"/>
                <w:spacing w:val="1"/>
                <w:sz w:val="20"/>
                <w:szCs w:val="20"/>
              </w:rPr>
              <w:t xml:space="preserve"> </w:t>
            </w:r>
            <w:r w:rsidRPr="003920CF">
              <w:rPr>
                <w:rFonts w:ascii="Arial" w:hAnsi="Arial" w:cs="Arial"/>
                <w:spacing w:val="-1"/>
                <w:sz w:val="20"/>
                <w:szCs w:val="20"/>
              </w:rPr>
              <w:t>P</w:t>
            </w:r>
            <w:r w:rsidRPr="003920CF">
              <w:rPr>
                <w:rFonts w:ascii="Arial" w:hAnsi="Arial" w:cs="Arial"/>
                <w:spacing w:val="1"/>
                <w:sz w:val="20"/>
                <w:szCs w:val="20"/>
              </w:rPr>
              <w:t>O</w:t>
            </w:r>
            <w:r w:rsidRPr="003920CF">
              <w:rPr>
                <w:rFonts w:ascii="Arial" w:hAnsi="Arial" w:cs="Arial"/>
                <w:spacing w:val="-1"/>
                <w:sz w:val="20"/>
                <w:szCs w:val="20"/>
              </w:rPr>
              <w:t>VE</w:t>
            </w:r>
            <w:r w:rsidRPr="003920CF">
              <w:rPr>
                <w:rFonts w:ascii="Arial" w:hAnsi="Arial" w:cs="Arial"/>
                <w:sz w:val="20"/>
                <w:szCs w:val="20"/>
              </w:rPr>
              <w:t>Z</w:t>
            </w:r>
            <w:r w:rsidRPr="003920CF">
              <w:rPr>
                <w:rFonts w:ascii="Arial" w:hAnsi="Arial" w:cs="Arial"/>
                <w:spacing w:val="-1"/>
                <w:sz w:val="20"/>
                <w:szCs w:val="20"/>
              </w:rPr>
              <w:t>AN</w:t>
            </w:r>
            <w:r w:rsidRPr="003920CF">
              <w:rPr>
                <w:rFonts w:ascii="Arial" w:hAnsi="Arial" w:cs="Arial"/>
                <w:sz w:val="20"/>
                <w:szCs w:val="20"/>
              </w:rPr>
              <w:t xml:space="preserve">E </w:t>
            </w:r>
            <w:r w:rsidRPr="003920CF">
              <w:rPr>
                <w:rFonts w:ascii="Arial" w:hAnsi="Arial" w:cs="Arial"/>
                <w:spacing w:val="-1"/>
                <w:sz w:val="20"/>
                <w:szCs w:val="20"/>
              </w:rPr>
              <w:t>DRU</w:t>
            </w:r>
            <w:r w:rsidRPr="003920CF">
              <w:rPr>
                <w:rFonts w:ascii="Arial" w:hAnsi="Arial" w:cs="Arial"/>
                <w:sz w:val="20"/>
                <w:szCs w:val="20"/>
              </w:rPr>
              <w:t>Ž</w:t>
            </w:r>
            <w:r w:rsidRPr="003920CF">
              <w:rPr>
                <w:rFonts w:ascii="Arial" w:hAnsi="Arial" w:cs="Arial"/>
                <w:spacing w:val="-1"/>
                <w:sz w:val="20"/>
                <w:szCs w:val="20"/>
              </w:rPr>
              <w:t>B</w:t>
            </w:r>
            <w:r w:rsidRPr="003920CF">
              <w:rPr>
                <w:rFonts w:ascii="Arial" w:hAnsi="Arial" w:cs="Arial"/>
                <w:sz w:val="20"/>
                <w:szCs w:val="20"/>
              </w:rPr>
              <w:t>E</w:t>
            </w:r>
          </w:p>
        </w:tc>
        <w:tc>
          <w:tcPr>
            <w:tcW w:w="2835" w:type="dxa"/>
            <w:tcBorders>
              <w:top w:val="single" w:sz="4" w:space="0" w:color="000000"/>
              <w:left w:val="single" w:sz="4" w:space="0" w:color="000000"/>
              <w:bottom w:val="single" w:sz="4" w:space="0" w:color="000000"/>
              <w:right w:val="single" w:sz="4" w:space="0" w:color="000000"/>
            </w:tcBorders>
          </w:tcPr>
          <w:p w14:paraId="45503D24" w14:textId="77777777" w:rsidR="003920CF" w:rsidRPr="003920CF" w:rsidRDefault="003920CF" w:rsidP="00033E86">
            <w:pPr>
              <w:widowControl w:val="0"/>
              <w:autoSpaceDE w:val="0"/>
              <w:autoSpaceDN w:val="0"/>
              <w:adjustRightInd w:val="0"/>
              <w:spacing w:before="1" w:after="0" w:line="252" w:lineRule="exact"/>
              <w:ind w:right="534"/>
              <w:jc w:val="center"/>
              <w:rPr>
                <w:rFonts w:ascii="Arial" w:hAnsi="Arial" w:cs="Arial"/>
                <w:spacing w:val="-1"/>
                <w:sz w:val="20"/>
                <w:szCs w:val="20"/>
              </w:rPr>
            </w:pPr>
            <w:r w:rsidRPr="003920CF">
              <w:rPr>
                <w:rFonts w:ascii="Arial" w:hAnsi="Arial" w:cs="Arial"/>
                <w:spacing w:val="-1"/>
                <w:sz w:val="20"/>
                <w:szCs w:val="20"/>
              </w:rPr>
              <w:t xml:space="preserve">   NASLOV/SEDEŽ POVEZANE DRUŽBE</w:t>
            </w:r>
          </w:p>
        </w:tc>
        <w:tc>
          <w:tcPr>
            <w:tcW w:w="2693" w:type="dxa"/>
            <w:tcBorders>
              <w:top w:val="single" w:sz="4" w:space="0" w:color="000000"/>
              <w:left w:val="single" w:sz="4" w:space="0" w:color="000000"/>
              <w:bottom w:val="single" w:sz="4" w:space="0" w:color="000000"/>
              <w:right w:val="single" w:sz="4" w:space="0" w:color="000000"/>
            </w:tcBorders>
          </w:tcPr>
          <w:p w14:paraId="32466140" w14:textId="77777777" w:rsidR="003920CF" w:rsidRPr="003920CF" w:rsidRDefault="003920CF" w:rsidP="00033E86">
            <w:pPr>
              <w:widowControl w:val="0"/>
              <w:autoSpaceDE w:val="0"/>
              <w:autoSpaceDN w:val="0"/>
              <w:adjustRightInd w:val="0"/>
              <w:spacing w:before="1" w:after="0" w:line="252" w:lineRule="exact"/>
              <w:ind w:right="241"/>
              <w:rPr>
                <w:rFonts w:ascii="Arial" w:hAnsi="Arial" w:cs="Arial"/>
                <w:sz w:val="20"/>
                <w:szCs w:val="20"/>
              </w:rPr>
            </w:pPr>
            <w:r w:rsidRPr="003920CF">
              <w:rPr>
                <w:rFonts w:ascii="Arial" w:hAnsi="Arial" w:cs="Arial"/>
                <w:spacing w:val="-1"/>
                <w:sz w:val="20"/>
                <w:szCs w:val="20"/>
              </w:rPr>
              <w:t>VRS</w:t>
            </w:r>
            <w:r w:rsidRPr="003920CF">
              <w:rPr>
                <w:rFonts w:ascii="Arial" w:hAnsi="Arial" w:cs="Arial"/>
                <w:spacing w:val="2"/>
                <w:sz w:val="20"/>
                <w:szCs w:val="20"/>
              </w:rPr>
              <w:t>T</w:t>
            </w:r>
            <w:r w:rsidRPr="003920CF">
              <w:rPr>
                <w:rFonts w:ascii="Arial" w:hAnsi="Arial" w:cs="Arial"/>
                <w:sz w:val="20"/>
                <w:szCs w:val="20"/>
              </w:rPr>
              <w:t xml:space="preserve">A </w:t>
            </w:r>
            <w:r w:rsidRPr="003920CF">
              <w:rPr>
                <w:rFonts w:ascii="Arial" w:hAnsi="Arial" w:cs="Arial"/>
                <w:spacing w:val="-1"/>
                <w:sz w:val="20"/>
                <w:szCs w:val="20"/>
              </w:rPr>
              <w:t>P</w:t>
            </w:r>
            <w:r w:rsidRPr="003920CF">
              <w:rPr>
                <w:rFonts w:ascii="Arial" w:hAnsi="Arial" w:cs="Arial"/>
                <w:spacing w:val="1"/>
                <w:sz w:val="20"/>
                <w:szCs w:val="20"/>
              </w:rPr>
              <w:t>O</w:t>
            </w:r>
            <w:r w:rsidRPr="003920CF">
              <w:rPr>
                <w:rFonts w:ascii="Arial" w:hAnsi="Arial" w:cs="Arial"/>
                <w:spacing w:val="-1"/>
                <w:sz w:val="20"/>
                <w:szCs w:val="20"/>
              </w:rPr>
              <w:t>VE</w:t>
            </w:r>
            <w:r w:rsidRPr="003920CF">
              <w:rPr>
                <w:rFonts w:ascii="Arial" w:hAnsi="Arial" w:cs="Arial"/>
                <w:sz w:val="20"/>
                <w:szCs w:val="20"/>
              </w:rPr>
              <w:t>Z</w:t>
            </w:r>
            <w:r w:rsidRPr="003920CF">
              <w:rPr>
                <w:rFonts w:ascii="Arial" w:hAnsi="Arial" w:cs="Arial"/>
                <w:spacing w:val="-1"/>
                <w:sz w:val="20"/>
                <w:szCs w:val="20"/>
              </w:rPr>
              <w:t>AV</w:t>
            </w:r>
            <w:r w:rsidRPr="003920CF">
              <w:rPr>
                <w:rFonts w:ascii="Arial" w:hAnsi="Arial" w:cs="Arial"/>
                <w:sz w:val="20"/>
                <w:szCs w:val="20"/>
              </w:rPr>
              <w:t xml:space="preserve">E (527.čl.ZGD) </w:t>
            </w:r>
            <w:r w:rsidRPr="003920CF">
              <w:rPr>
                <w:rFonts w:ascii="Arial" w:hAnsi="Arial" w:cs="Arial"/>
                <w:spacing w:val="-2"/>
                <w:sz w:val="20"/>
                <w:szCs w:val="20"/>
              </w:rPr>
              <w:t>IN</w:t>
            </w:r>
            <w:r w:rsidRPr="003920CF">
              <w:rPr>
                <w:rFonts w:ascii="Arial" w:hAnsi="Arial" w:cs="Arial"/>
                <w:sz w:val="20"/>
                <w:szCs w:val="20"/>
              </w:rPr>
              <w:t xml:space="preserve"> </w:t>
            </w:r>
            <w:r w:rsidRPr="003920CF">
              <w:rPr>
                <w:rFonts w:ascii="Arial" w:hAnsi="Arial" w:cs="Arial"/>
                <w:spacing w:val="-1"/>
                <w:sz w:val="20"/>
                <w:szCs w:val="20"/>
              </w:rPr>
              <w:t>DE</w:t>
            </w:r>
            <w:r w:rsidRPr="003920CF">
              <w:rPr>
                <w:rFonts w:ascii="Arial" w:hAnsi="Arial" w:cs="Arial"/>
                <w:sz w:val="20"/>
                <w:szCs w:val="20"/>
              </w:rPr>
              <w:t>L</w:t>
            </w:r>
            <w:r w:rsidRPr="003920CF">
              <w:rPr>
                <w:rFonts w:ascii="Arial" w:hAnsi="Arial" w:cs="Arial"/>
                <w:spacing w:val="-1"/>
                <w:sz w:val="20"/>
                <w:szCs w:val="20"/>
              </w:rPr>
              <w:t>E</w:t>
            </w:r>
            <w:r w:rsidRPr="003920CF">
              <w:rPr>
                <w:rFonts w:ascii="Arial" w:hAnsi="Arial" w:cs="Arial"/>
                <w:sz w:val="20"/>
                <w:szCs w:val="20"/>
              </w:rPr>
              <w:t>Ž L</w:t>
            </w:r>
            <w:r w:rsidRPr="003920CF">
              <w:rPr>
                <w:rFonts w:ascii="Arial" w:hAnsi="Arial" w:cs="Arial"/>
                <w:spacing w:val="-1"/>
                <w:sz w:val="20"/>
                <w:szCs w:val="20"/>
              </w:rPr>
              <w:t>AS</w:t>
            </w:r>
            <w:r w:rsidRPr="003920CF">
              <w:rPr>
                <w:rFonts w:ascii="Arial" w:hAnsi="Arial" w:cs="Arial"/>
                <w:spacing w:val="2"/>
                <w:sz w:val="20"/>
                <w:szCs w:val="20"/>
              </w:rPr>
              <w:t>T</w:t>
            </w:r>
            <w:r w:rsidRPr="003920CF">
              <w:rPr>
                <w:rFonts w:ascii="Arial" w:hAnsi="Arial" w:cs="Arial"/>
                <w:spacing w:val="-1"/>
                <w:sz w:val="20"/>
                <w:szCs w:val="20"/>
              </w:rPr>
              <w:t>N</w:t>
            </w:r>
            <w:r w:rsidRPr="003920CF">
              <w:rPr>
                <w:rFonts w:ascii="Arial" w:hAnsi="Arial" w:cs="Arial"/>
                <w:spacing w:val="1"/>
                <w:sz w:val="20"/>
                <w:szCs w:val="20"/>
              </w:rPr>
              <w:t>I</w:t>
            </w:r>
            <w:r w:rsidRPr="003920CF">
              <w:rPr>
                <w:rFonts w:ascii="Arial" w:hAnsi="Arial" w:cs="Arial"/>
                <w:spacing w:val="-3"/>
                <w:sz w:val="20"/>
                <w:szCs w:val="20"/>
              </w:rPr>
              <w:t>Š</w:t>
            </w:r>
            <w:r w:rsidRPr="003920CF">
              <w:rPr>
                <w:rFonts w:ascii="Arial" w:hAnsi="Arial" w:cs="Arial"/>
                <w:spacing w:val="2"/>
                <w:sz w:val="20"/>
                <w:szCs w:val="20"/>
              </w:rPr>
              <w:t>T</w:t>
            </w:r>
            <w:r w:rsidRPr="003920CF">
              <w:rPr>
                <w:rFonts w:ascii="Arial" w:hAnsi="Arial" w:cs="Arial"/>
                <w:spacing w:val="-1"/>
                <w:sz w:val="20"/>
                <w:szCs w:val="20"/>
              </w:rPr>
              <w:t>V</w:t>
            </w:r>
            <w:r w:rsidRPr="003920CF">
              <w:rPr>
                <w:rFonts w:ascii="Arial" w:hAnsi="Arial" w:cs="Arial"/>
                <w:sz w:val="20"/>
                <w:szCs w:val="20"/>
              </w:rPr>
              <w:t>A</w:t>
            </w:r>
          </w:p>
        </w:tc>
      </w:tr>
      <w:tr w:rsidR="003920CF" w:rsidRPr="003920CF" w14:paraId="40025073" w14:textId="77777777" w:rsidTr="00690DE1">
        <w:trPr>
          <w:trHeight w:hRule="exact" w:val="406"/>
        </w:trPr>
        <w:tc>
          <w:tcPr>
            <w:tcW w:w="461" w:type="dxa"/>
            <w:tcBorders>
              <w:top w:val="single" w:sz="4" w:space="0" w:color="000000"/>
              <w:left w:val="single" w:sz="4" w:space="0" w:color="000000"/>
              <w:bottom w:val="single" w:sz="4" w:space="0" w:color="000000"/>
              <w:right w:val="single" w:sz="4" w:space="0" w:color="000000"/>
            </w:tcBorders>
          </w:tcPr>
          <w:p w14:paraId="12AED31F" w14:textId="77777777" w:rsidR="003920CF" w:rsidRPr="003920CF" w:rsidRDefault="003920CF" w:rsidP="00033E86">
            <w:pPr>
              <w:widowControl w:val="0"/>
              <w:autoSpaceDE w:val="0"/>
              <w:autoSpaceDN w:val="0"/>
              <w:adjustRightInd w:val="0"/>
              <w:spacing w:before="68" w:after="0" w:line="240" w:lineRule="auto"/>
              <w:ind w:left="102"/>
              <w:rPr>
                <w:rFonts w:ascii="Arial" w:hAnsi="Arial" w:cs="Arial"/>
                <w:sz w:val="24"/>
                <w:szCs w:val="24"/>
              </w:rPr>
            </w:pPr>
            <w:r w:rsidRPr="003920CF">
              <w:rPr>
                <w:rFonts w:ascii="Arial" w:hAnsi="Arial" w:cs="Arial"/>
              </w:rPr>
              <w:t>1</w:t>
            </w:r>
          </w:p>
        </w:tc>
        <w:tc>
          <w:tcPr>
            <w:tcW w:w="3128" w:type="dxa"/>
            <w:tcBorders>
              <w:top w:val="single" w:sz="4" w:space="0" w:color="000000"/>
              <w:left w:val="single" w:sz="4" w:space="0" w:color="000000"/>
              <w:bottom w:val="single" w:sz="4" w:space="0" w:color="000000"/>
              <w:right w:val="single" w:sz="4" w:space="0" w:color="000000"/>
            </w:tcBorders>
          </w:tcPr>
          <w:p w14:paraId="57E5F925" w14:textId="77777777" w:rsidR="003920CF" w:rsidRPr="003920CF" w:rsidRDefault="003920CF" w:rsidP="00033E86">
            <w:pPr>
              <w:widowControl w:val="0"/>
              <w:autoSpaceDE w:val="0"/>
              <w:autoSpaceDN w:val="0"/>
              <w:adjustRightInd w:val="0"/>
              <w:spacing w:after="0" w:line="240" w:lineRule="auto"/>
              <w:rPr>
                <w:rFonts w:ascii="Arial" w:hAnsi="Arial" w:cs="Arial"/>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2C93D2B7" w14:textId="77777777" w:rsidR="003920CF" w:rsidRPr="003920CF" w:rsidRDefault="003920CF" w:rsidP="00033E86">
            <w:pPr>
              <w:widowControl w:val="0"/>
              <w:autoSpaceDE w:val="0"/>
              <w:autoSpaceDN w:val="0"/>
              <w:adjustRightInd w:val="0"/>
              <w:spacing w:after="0" w:line="240" w:lineRule="auto"/>
              <w:rPr>
                <w:rFonts w:ascii="Arial" w:hAnsi="Arial" w:cs="Arial"/>
                <w:sz w:val="24"/>
                <w:szCs w:val="24"/>
              </w:rPr>
            </w:pPr>
          </w:p>
        </w:tc>
        <w:tc>
          <w:tcPr>
            <w:tcW w:w="2693" w:type="dxa"/>
            <w:tcBorders>
              <w:top w:val="single" w:sz="4" w:space="0" w:color="000000"/>
              <w:left w:val="single" w:sz="4" w:space="0" w:color="000000"/>
              <w:bottom w:val="single" w:sz="4" w:space="0" w:color="000000"/>
              <w:right w:val="single" w:sz="4" w:space="0" w:color="000000"/>
            </w:tcBorders>
          </w:tcPr>
          <w:p w14:paraId="3E077AE4" w14:textId="77777777" w:rsidR="003920CF" w:rsidRPr="003920CF" w:rsidRDefault="003920CF" w:rsidP="00033E86">
            <w:pPr>
              <w:widowControl w:val="0"/>
              <w:autoSpaceDE w:val="0"/>
              <w:autoSpaceDN w:val="0"/>
              <w:adjustRightInd w:val="0"/>
              <w:spacing w:after="0" w:line="240" w:lineRule="auto"/>
              <w:rPr>
                <w:rFonts w:ascii="Arial" w:hAnsi="Arial" w:cs="Arial"/>
                <w:sz w:val="24"/>
                <w:szCs w:val="24"/>
              </w:rPr>
            </w:pPr>
          </w:p>
        </w:tc>
      </w:tr>
      <w:tr w:rsidR="003920CF" w:rsidRPr="003920CF" w14:paraId="313E1414" w14:textId="77777777" w:rsidTr="00690DE1">
        <w:trPr>
          <w:trHeight w:hRule="exact" w:val="408"/>
        </w:trPr>
        <w:tc>
          <w:tcPr>
            <w:tcW w:w="461" w:type="dxa"/>
            <w:tcBorders>
              <w:top w:val="single" w:sz="4" w:space="0" w:color="000000"/>
              <w:left w:val="single" w:sz="4" w:space="0" w:color="000000"/>
              <w:bottom w:val="single" w:sz="4" w:space="0" w:color="000000"/>
              <w:right w:val="single" w:sz="4" w:space="0" w:color="000000"/>
            </w:tcBorders>
          </w:tcPr>
          <w:p w14:paraId="33D51A87" w14:textId="77777777" w:rsidR="003920CF" w:rsidRPr="003920CF" w:rsidRDefault="003920CF" w:rsidP="00033E86">
            <w:pPr>
              <w:widowControl w:val="0"/>
              <w:autoSpaceDE w:val="0"/>
              <w:autoSpaceDN w:val="0"/>
              <w:adjustRightInd w:val="0"/>
              <w:spacing w:before="68" w:after="0" w:line="240" w:lineRule="auto"/>
              <w:ind w:left="102"/>
              <w:rPr>
                <w:rFonts w:ascii="Arial" w:hAnsi="Arial" w:cs="Arial"/>
                <w:sz w:val="24"/>
                <w:szCs w:val="24"/>
              </w:rPr>
            </w:pPr>
            <w:r w:rsidRPr="003920CF">
              <w:rPr>
                <w:rFonts w:ascii="Arial" w:hAnsi="Arial" w:cs="Arial"/>
              </w:rPr>
              <w:t>2</w:t>
            </w:r>
          </w:p>
        </w:tc>
        <w:tc>
          <w:tcPr>
            <w:tcW w:w="3128" w:type="dxa"/>
            <w:tcBorders>
              <w:top w:val="single" w:sz="4" w:space="0" w:color="000000"/>
              <w:left w:val="single" w:sz="4" w:space="0" w:color="000000"/>
              <w:bottom w:val="single" w:sz="4" w:space="0" w:color="000000"/>
              <w:right w:val="single" w:sz="4" w:space="0" w:color="000000"/>
            </w:tcBorders>
          </w:tcPr>
          <w:p w14:paraId="11678337" w14:textId="77777777" w:rsidR="003920CF" w:rsidRPr="003920CF" w:rsidRDefault="003920CF" w:rsidP="00033E86">
            <w:pPr>
              <w:widowControl w:val="0"/>
              <w:autoSpaceDE w:val="0"/>
              <w:autoSpaceDN w:val="0"/>
              <w:adjustRightInd w:val="0"/>
              <w:spacing w:after="0" w:line="240" w:lineRule="auto"/>
              <w:rPr>
                <w:rFonts w:ascii="Arial" w:hAnsi="Arial" w:cs="Arial"/>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4B21841C" w14:textId="77777777" w:rsidR="003920CF" w:rsidRPr="003920CF" w:rsidRDefault="003920CF" w:rsidP="00033E86">
            <w:pPr>
              <w:widowControl w:val="0"/>
              <w:autoSpaceDE w:val="0"/>
              <w:autoSpaceDN w:val="0"/>
              <w:adjustRightInd w:val="0"/>
              <w:spacing w:after="0" w:line="240" w:lineRule="auto"/>
              <w:rPr>
                <w:rFonts w:ascii="Arial" w:hAnsi="Arial" w:cs="Arial"/>
                <w:sz w:val="24"/>
                <w:szCs w:val="24"/>
              </w:rPr>
            </w:pPr>
          </w:p>
        </w:tc>
        <w:tc>
          <w:tcPr>
            <w:tcW w:w="2693" w:type="dxa"/>
            <w:tcBorders>
              <w:top w:val="single" w:sz="4" w:space="0" w:color="000000"/>
              <w:left w:val="single" w:sz="4" w:space="0" w:color="000000"/>
              <w:bottom w:val="single" w:sz="4" w:space="0" w:color="000000"/>
              <w:right w:val="single" w:sz="4" w:space="0" w:color="000000"/>
            </w:tcBorders>
          </w:tcPr>
          <w:p w14:paraId="5FD609AD" w14:textId="77777777" w:rsidR="003920CF" w:rsidRPr="003920CF" w:rsidRDefault="003920CF" w:rsidP="00033E86">
            <w:pPr>
              <w:widowControl w:val="0"/>
              <w:autoSpaceDE w:val="0"/>
              <w:autoSpaceDN w:val="0"/>
              <w:adjustRightInd w:val="0"/>
              <w:spacing w:after="0" w:line="240" w:lineRule="auto"/>
              <w:rPr>
                <w:rFonts w:ascii="Arial" w:hAnsi="Arial" w:cs="Arial"/>
                <w:sz w:val="24"/>
                <w:szCs w:val="24"/>
              </w:rPr>
            </w:pPr>
          </w:p>
        </w:tc>
      </w:tr>
      <w:tr w:rsidR="003920CF" w:rsidRPr="003920CF" w14:paraId="52BF4C76" w14:textId="77777777" w:rsidTr="00690DE1">
        <w:trPr>
          <w:trHeight w:hRule="exact" w:val="406"/>
        </w:trPr>
        <w:tc>
          <w:tcPr>
            <w:tcW w:w="461" w:type="dxa"/>
            <w:tcBorders>
              <w:top w:val="single" w:sz="4" w:space="0" w:color="000000"/>
              <w:left w:val="single" w:sz="4" w:space="0" w:color="000000"/>
              <w:bottom w:val="single" w:sz="4" w:space="0" w:color="000000"/>
              <w:right w:val="single" w:sz="4" w:space="0" w:color="000000"/>
            </w:tcBorders>
          </w:tcPr>
          <w:p w14:paraId="35952220" w14:textId="77777777" w:rsidR="003920CF" w:rsidRPr="003920CF" w:rsidRDefault="003920CF" w:rsidP="00033E86">
            <w:pPr>
              <w:widowControl w:val="0"/>
              <w:autoSpaceDE w:val="0"/>
              <w:autoSpaceDN w:val="0"/>
              <w:adjustRightInd w:val="0"/>
              <w:spacing w:before="68" w:after="0" w:line="240" w:lineRule="auto"/>
              <w:ind w:left="102"/>
              <w:rPr>
                <w:rFonts w:ascii="Arial" w:hAnsi="Arial" w:cs="Arial"/>
                <w:sz w:val="24"/>
                <w:szCs w:val="24"/>
              </w:rPr>
            </w:pPr>
            <w:r w:rsidRPr="003920CF">
              <w:rPr>
                <w:rFonts w:ascii="Arial" w:hAnsi="Arial" w:cs="Arial"/>
              </w:rPr>
              <w:t>3</w:t>
            </w:r>
          </w:p>
        </w:tc>
        <w:tc>
          <w:tcPr>
            <w:tcW w:w="3128" w:type="dxa"/>
            <w:tcBorders>
              <w:top w:val="single" w:sz="4" w:space="0" w:color="000000"/>
              <w:left w:val="single" w:sz="4" w:space="0" w:color="000000"/>
              <w:bottom w:val="single" w:sz="4" w:space="0" w:color="000000"/>
              <w:right w:val="single" w:sz="4" w:space="0" w:color="000000"/>
            </w:tcBorders>
          </w:tcPr>
          <w:p w14:paraId="354AFDD1" w14:textId="77777777" w:rsidR="003920CF" w:rsidRPr="003920CF" w:rsidRDefault="003920CF" w:rsidP="00033E86">
            <w:pPr>
              <w:widowControl w:val="0"/>
              <w:autoSpaceDE w:val="0"/>
              <w:autoSpaceDN w:val="0"/>
              <w:adjustRightInd w:val="0"/>
              <w:spacing w:after="0" w:line="240" w:lineRule="auto"/>
              <w:rPr>
                <w:rFonts w:ascii="Arial" w:hAnsi="Arial" w:cs="Arial"/>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18F80CC0" w14:textId="77777777" w:rsidR="003920CF" w:rsidRPr="003920CF" w:rsidRDefault="003920CF" w:rsidP="00033E86">
            <w:pPr>
              <w:widowControl w:val="0"/>
              <w:autoSpaceDE w:val="0"/>
              <w:autoSpaceDN w:val="0"/>
              <w:adjustRightInd w:val="0"/>
              <w:spacing w:after="0" w:line="240" w:lineRule="auto"/>
              <w:rPr>
                <w:rFonts w:ascii="Arial" w:hAnsi="Arial" w:cs="Arial"/>
                <w:sz w:val="24"/>
                <w:szCs w:val="24"/>
              </w:rPr>
            </w:pPr>
          </w:p>
        </w:tc>
        <w:tc>
          <w:tcPr>
            <w:tcW w:w="2693" w:type="dxa"/>
            <w:tcBorders>
              <w:top w:val="single" w:sz="4" w:space="0" w:color="000000"/>
              <w:left w:val="single" w:sz="4" w:space="0" w:color="000000"/>
              <w:bottom w:val="single" w:sz="4" w:space="0" w:color="000000"/>
              <w:right w:val="single" w:sz="4" w:space="0" w:color="000000"/>
            </w:tcBorders>
          </w:tcPr>
          <w:p w14:paraId="7F0DE2B6" w14:textId="77777777" w:rsidR="003920CF" w:rsidRPr="003920CF" w:rsidRDefault="003920CF" w:rsidP="00033E86">
            <w:pPr>
              <w:widowControl w:val="0"/>
              <w:autoSpaceDE w:val="0"/>
              <w:autoSpaceDN w:val="0"/>
              <w:adjustRightInd w:val="0"/>
              <w:spacing w:after="0" w:line="240" w:lineRule="auto"/>
              <w:rPr>
                <w:rFonts w:ascii="Arial" w:hAnsi="Arial" w:cs="Arial"/>
                <w:sz w:val="24"/>
                <w:szCs w:val="24"/>
              </w:rPr>
            </w:pPr>
          </w:p>
        </w:tc>
      </w:tr>
    </w:tbl>
    <w:p w14:paraId="49B1AD23" w14:textId="77777777" w:rsidR="003920CF" w:rsidRPr="003920CF" w:rsidRDefault="003920CF" w:rsidP="003920CF">
      <w:pPr>
        <w:widowControl w:val="0"/>
        <w:autoSpaceDE w:val="0"/>
        <w:autoSpaceDN w:val="0"/>
        <w:adjustRightInd w:val="0"/>
        <w:spacing w:after="0" w:line="200" w:lineRule="exact"/>
        <w:rPr>
          <w:rFonts w:ascii="Arial" w:hAnsi="Arial" w:cs="Arial"/>
          <w:sz w:val="20"/>
          <w:szCs w:val="20"/>
        </w:rPr>
      </w:pPr>
    </w:p>
    <w:p w14:paraId="404BE1D2" w14:textId="77777777" w:rsidR="003920CF" w:rsidRPr="00426014" w:rsidRDefault="003920CF" w:rsidP="003920CF">
      <w:pPr>
        <w:widowControl w:val="0"/>
        <w:autoSpaceDE w:val="0"/>
        <w:autoSpaceDN w:val="0"/>
        <w:adjustRightInd w:val="0"/>
        <w:spacing w:before="32" w:after="0" w:line="240" w:lineRule="auto"/>
        <w:rPr>
          <w:rFonts w:ascii="Arial" w:hAnsi="Arial" w:cs="Arial"/>
        </w:rPr>
      </w:pPr>
      <w:r w:rsidRPr="00426014">
        <w:rPr>
          <w:rFonts w:ascii="Arial" w:hAnsi="Arial" w:cs="Arial"/>
          <w:b/>
          <w:bCs/>
          <w:spacing w:val="1"/>
        </w:rPr>
        <w:t>I</w:t>
      </w:r>
      <w:r w:rsidRPr="00426014">
        <w:rPr>
          <w:rFonts w:ascii="Arial" w:hAnsi="Arial" w:cs="Arial"/>
          <w:b/>
          <w:bCs/>
        </w:rPr>
        <w:t>Z</w:t>
      </w:r>
      <w:r w:rsidRPr="00426014">
        <w:rPr>
          <w:rFonts w:ascii="Arial" w:hAnsi="Arial" w:cs="Arial"/>
          <w:b/>
          <w:bCs/>
          <w:spacing w:val="2"/>
        </w:rPr>
        <w:t>J</w:t>
      </w:r>
      <w:r w:rsidRPr="00426014">
        <w:rPr>
          <w:rFonts w:ascii="Arial" w:hAnsi="Arial" w:cs="Arial"/>
          <w:b/>
          <w:bCs/>
          <w:spacing w:val="-6"/>
        </w:rPr>
        <w:t>A</w:t>
      </w:r>
      <w:r w:rsidRPr="00426014">
        <w:rPr>
          <w:rFonts w:ascii="Arial" w:hAnsi="Arial" w:cs="Arial"/>
          <w:b/>
          <w:bCs/>
          <w:spacing w:val="4"/>
        </w:rPr>
        <w:t>V</w:t>
      </w:r>
      <w:r w:rsidRPr="00426014">
        <w:rPr>
          <w:rFonts w:ascii="Arial" w:hAnsi="Arial" w:cs="Arial"/>
          <w:b/>
          <w:bCs/>
          <w:spacing w:val="-8"/>
        </w:rPr>
        <w:t>A</w:t>
      </w:r>
      <w:r w:rsidRPr="00426014">
        <w:rPr>
          <w:rFonts w:ascii="Arial" w:hAnsi="Arial" w:cs="Arial"/>
          <w:b/>
          <w:bCs/>
        </w:rPr>
        <w:t>,</w:t>
      </w:r>
      <w:r w:rsidRPr="00426014">
        <w:rPr>
          <w:rFonts w:ascii="Arial" w:hAnsi="Arial" w:cs="Arial"/>
          <w:b/>
          <w:bCs/>
          <w:spacing w:val="3"/>
        </w:rPr>
        <w:t xml:space="preserve"> </w:t>
      </w:r>
      <w:r w:rsidRPr="00426014">
        <w:rPr>
          <w:rFonts w:ascii="Arial" w:hAnsi="Arial" w:cs="Arial"/>
          <w:b/>
          <w:bCs/>
          <w:spacing w:val="4"/>
        </w:rPr>
        <w:t>D</w:t>
      </w:r>
      <w:r w:rsidRPr="00426014">
        <w:rPr>
          <w:rFonts w:ascii="Arial" w:hAnsi="Arial" w:cs="Arial"/>
          <w:b/>
          <w:bCs/>
        </w:rPr>
        <w:t>A</w:t>
      </w:r>
      <w:r w:rsidRPr="00426014">
        <w:rPr>
          <w:rFonts w:ascii="Arial" w:hAnsi="Arial" w:cs="Arial"/>
          <w:b/>
          <w:bCs/>
          <w:spacing w:val="-4"/>
        </w:rPr>
        <w:t xml:space="preserve"> </w:t>
      </w:r>
      <w:r w:rsidRPr="00426014">
        <w:rPr>
          <w:rFonts w:ascii="Arial" w:hAnsi="Arial" w:cs="Arial"/>
          <w:b/>
          <w:bCs/>
          <w:spacing w:val="-1"/>
        </w:rPr>
        <w:t>N</w:t>
      </w:r>
      <w:r w:rsidRPr="00426014">
        <w:rPr>
          <w:rFonts w:ascii="Arial" w:hAnsi="Arial" w:cs="Arial"/>
          <w:b/>
          <w:bCs/>
        </w:rPr>
        <w:t>I</w:t>
      </w:r>
      <w:r w:rsidRPr="00426014">
        <w:rPr>
          <w:rFonts w:ascii="Arial" w:hAnsi="Arial" w:cs="Arial"/>
          <w:b/>
          <w:bCs/>
          <w:spacing w:val="3"/>
        </w:rPr>
        <w:t xml:space="preserve"> </w:t>
      </w:r>
      <w:r w:rsidRPr="00426014">
        <w:rPr>
          <w:rFonts w:ascii="Arial" w:hAnsi="Arial" w:cs="Arial"/>
          <w:b/>
          <w:bCs/>
          <w:spacing w:val="-1"/>
        </w:rPr>
        <w:t>P</w:t>
      </w:r>
      <w:r w:rsidRPr="00426014">
        <w:rPr>
          <w:rFonts w:ascii="Arial" w:hAnsi="Arial" w:cs="Arial"/>
          <w:b/>
          <w:bCs/>
          <w:spacing w:val="1"/>
        </w:rPr>
        <w:t>O</w:t>
      </w:r>
      <w:r w:rsidRPr="00426014">
        <w:rPr>
          <w:rFonts w:ascii="Arial" w:hAnsi="Arial" w:cs="Arial"/>
          <w:b/>
          <w:bCs/>
          <w:spacing w:val="-1"/>
        </w:rPr>
        <w:t>VE</w:t>
      </w:r>
      <w:r w:rsidRPr="00426014">
        <w:rPr>
          <w:rFonts w:ascii="Arial" w:hAnsi="Arial" w:cs="Arial"/>
          <w:b/>
          <w:bCs/>
        </w:rPr>
        <w:t>Z</w:t>
      </w:r>
      <w:r w:rsidRPr="00426014">
        <w:rPr>
          <w:rFonts w:ascii="Arial" w:hAnsi="Arial" w:cs="Arial"/>
          <w:b/>
          <w:bCs/>
          <w:spacing w:val="-6"/>
        </w:rPr>
        <w:t>A</w:t>
      </w:r>
      <w:r w:rsidRPr="00426014">
        <w:rPr>
          <w:rFonts w:ascii="Arial" w:hAnsi="Arial" w:cs="Arial"/>
          <w:b/>
          <w:bCs/>
          <w:spacing w:val="1"/>
        </w:rPr>
        <w:t>NI</w:t>
      </w:r>
      <w:r w:rsidRPr="00426014">
        <w:rPr>
          <w:rFonts w:ascii="Arial" w:hAnsi="Arial" w:cs="Arial"/>
          <w:b/>
          <w:bCs/>
        </w:rPr>
        <w:t xml:space="preserve">H </w:t>
      </w:r>
      <w:r w:rsidRPr="00426014">
        <w:rPr>
          <w:rFonts w:ascii="Arial" w:hAnsi="Arial" w:cs="Arial"/>
          <w:b/>
          <w:bCs/>
          <w:spacing w:val="-1"/>
        </w:rPr>
        <w:t>DRU</w:t>
      </w:r>
      <w:r w:rsidRPr="00426014">
        <w:rPr>
          <w:rFonts w:ascii="Arial" w:hAnsi="Arial" w:cs="Arial"/>
          <w:b/>
          <w:bCs/>
        </w:rPr>
        <w:t>ŽB</w:t>
      </w:r>
    </w:p>
    <w:p w14:paraId="3A23016B" w14:textId="77777777" w:rsidR="003920CF" w:rsidRPr="00426014" w:rsidRDefault="003920CF" w:rsidP="003920CF">
      <w:pPr>
        <w:widowControl w:val="0"/>
        <w:autoSpaceDE w:val="0"/>
        <w:autoSpaceDN w:val="0"/>
        <w:adjustRightInd w:val="0"/>
        <w:spacing w:after="0" w:line="229" w:lineRule="exact"/>
        <w:rPr>
          <w:rFonts w:ascii="Arial" w:hAnsi="Arial" w:cs="Arial"/>
        </w:rPr>
      </w:pPr>
      <w:r w:rsidRPr="00426014">
        <w:rPr>
          <w:rFonts w:ascii="Arial" w:hAnsi="Arial" w:cs="Arial"/>
          <w:i/>
          <w:iCs/>
          <w:spacing w:val="1"/>
        </w:rPr>
        <w:t>O</w:t>
      </w:r>
      <w:r w:rsidRPr="00426014">
        <w:rPr>
          <w:rFonts w:ascii="Arial" w:hAnsi="Arial" w:cs="Arial"/>
          <w:i/>
          <w:iCs/>
        </w:rPr>
        <w:t>pom</w:t>
      </w:r>
      <w:r w:rsidRPr="00426014">
        <w:rPr>
          <w:rFonts w:ascii="Arial" w:hAnsi="Arial" w:cs="Arial"/>
          <w:i/>
          <w:iCs/>
          <w:spacing w:val="2"/>
        </w:rPr>
        <w:t>b</w:t>
      </w:r>
      <w:r w:rsidRPr="00426014">
        <w:rPr>
          <w:rFonts w:ascii="Arial" w:hAnsi="Arial" w:cs="Arial"/>
          <w:i/>
          <w:iCs/>
        </w:rPr>
        <w:t>a:</w:t>
      </w:r>
      <w:r w:rsidRPr="00426014">
        <w:rPr>
          <w:rFonts w:ascii="Arial" w:hAnsi="Arial" w:cs="Arial"/>
          <w:i/>
          <w:iCs/>
          <w:spacing w:val="-2"/>
        </w:rPr>
        <w:t xml:space="preserve"> </w:t>
      </w:r>
      <w:r w:rsidRPr="00426014">
        <w:rPr>
          <w:rFonts w:ascii="Arial" w:hAnsi="Arial" w:cs="Arial"/>
          <w:i/>
          <w:iCs/>
        </w:rPr>
        <w:t>v p</w:t>
      </w:r>
      <w:r w:rsidRPr="00426014">
        <w:rPr>
          <w:rFonts w:ascii="Arial" w:hAnsi="Arial" w:cs="Arial"/>
          <w:i/>
          <w:iCs/>
          <w:spacing w:val="1"/>
        </w:rPr>
        <w:t>ri</w:t>
      </w:r>
      <w:r w:rsidRPr="00426014">
        <w:rPr>
          <w:rFonts w:ascii="Arial" w:hAnsi="Arial" w:cs="Arial"/>
          <w:i/>
          <w:iCs/>
        </w:rPr>
        <w:t>me</w:t>
      </w:r>
      <w:r w:rsidRPr="00426014">
        <w:rPr>
          <w:rFonts w:ascii="Arial" w:hAnsi="Arial" w:cs="Arial"/>
          <w:i/>
          <w:iCs/>
          <w:spacing w:val="1"/>
        </w:rPr>
        <w:t>r</w:t>
      </w:r>
      <w:r w:rsidRPr="00426014">
        <w:rPr>
          <w:rFonts w:ascii="Arial" w:hAnsi="Arial" w:cs="Arial"/>
          <w:i/>
          <w:iCs/>
        </w:rPr>
        <w:t>u,</w:t>
      </w:r>
      <w:r w:rsidRPr="00426014">
        <w:rPr>
          <w:rFonts w:ascii="Arial" w:hAnsi="Arial" w:cs="Arial"/>
          <w:i/>
          <w:iCs/>
          <w:spacing w:val="1"/>
        </w:rPr>
        <w:t xml:space="preserve"> </w:t>
      </w:r>
      <w:r w:rsidRPr="00426014">
        <w:rPr>
          <w:rFonts w:ascii="Arial" w:hAnsi="Arial" w:cs="Arial"/>
          <w:i/>
          <w:iCs/>
        </w:rPr>
        <w:t>da po</w:t>
      </w:r>
      <w:r w:rsidRPr="00426014">
        <w:rPr>
          <w:rFonts w:ascii="Arial" w:hAnsi="Arial" w:cs="Arial"/>
          <w:i/>
          <w:iCs/>
          <w:spacing w:val="4"/>
        </w:rPr>
        <w:t>v</w:t>
      </w:r>
      <w:r w:rsidRPr="00426014">
        <w:rPr>
          <w:rFonts w:ascii="Arial" w:hAnsi="Arial" w:cs="Arial"/>
          <w:i/>
          <w:iCs/>
          <w:spacing w:val="2"/>
        </w:rPr>
        <w:t>e</w:t>
      </w:r>
      <w:r w:rsidRPr="00426014">
        <w:rPr>
          <w:rFonts w:ascii="Arial" w:hAnsi="Arial" w:cs="Arial"/>
          <w:i/>
          <w:iCs/>
          <w:spacing w:val="-4"/>
        </w:rPr>
        <w:t>z</w:t>
      </w:r>
      <w:r w:rsidRPr="00426014">
        <w:rPr>
          <w:rFonts w:ascii="Arial" w:hAnsi="Arial" w:cs="Arial"/>
          <w:i/>
          <w:iCs/>
          <w:spacing w:val="2"/>
        </w:rPr>
        <w:t>a</w:t>
      </w:r>
      <w:r w:rsidRPr="00426014">
        <w:rPr>
          <w:rFonts w:ascii="Arial" w:hAnsi="Arial" w:cs="Arial"/>
          <w:i/>
          <w:iCs/>
        </w:rPr>
        <w:t>n</w:t>
      </w:r>
      <w:r w:rsidRPr="00426014">
        <w:rPr>
          <w:rFonts w:ascii="Arial" w:hAnsi="Arial" w:cs="Arial"/>
          <w:i/>
          <w:iCs/>
          <w:spacing w:val="1"/>
        </w:rPr>
        <w:t>i</w:t>
      </w:r>
      <w:r w:rsidRPr="00426014">
        <w:rPr>
          <w:rFonts w:ascii="Arial" w:hAnsi="Arial" w:cs="Arial"/>
          <w:i/>
          <w:iCs/>
        </w:rPr>
        <w:t>h</w:t>
      </w:r>
      <w:r w:rsidRPr="00426014">
        <w:rPr>
          <w:rFonts w:ascii="Arial" w:hAnsi="Arial" w:cs="Arial"/>
          <w:i/>
          <w:iCs/>
          <w:spacing w:val="-2"/>
        </w:rPr>
        <w:t xml:space="preserve"> </w:t>
      </w:r>
      <w:r w:rsidRPr="00426014">
        <w:rPr>
          <w:rFonts w:ascii="Arial" w:hAnsi="Arial" w:cs="Arial"/>
          <w:i/>
          <w:iCs/>
        </w:rPr>
        <w:t>d</w:t>
      </w:r>
      <w:r w:rsidRPr="00426014">
        <w:rPr>
          <w:rFonts w:ascii="Arial" w:hAnsi="Arial" w:cs="Arial"/>
          <w:i/>
          <w:iCs/>
          <w:spacing w:val="1"/>
        </w:rPr>
        <w:t>r</w:t>
      </w:r>
      <w:r w:rsidRPr="00426014">
        <w:rPr>
          <w:rFonts w:ascii="Arial" w:hAnsi="Arial" w:cs="Arial"/>
          <w:i/>
          <w:iCs/>
          <w:spacing w:val="2"/>
        </w:rPr>
        <w:t>u</w:t>
      </w:r>
      <w:r w:rsidRPr="00426014">
        <w:rPr>
          <w:rFonts w:ascii="Arial" w:hAnsi="Arial" w:cs="Arial"/>
          <w:i/>
          <w:iCs/>
          <w:spacing w:val="-1"/>
        </w:rPr>
        <w:t>ž</w:t>
      </w:r>
      <w:r w:rsidRPr="00426014">
        <w:rPr>
          <w:rFonts w:ascii="Arial" w:hAnsi="Arial" w:cs="Arial"/>
          <w:i/>
          <w:iCs/>
        </w:rPr>
        <w:t>b</w:t>
      </w:r>
      <w:r w:rsidRPr="00426014">
        <w:rPr>
          <w:rFonts w:ascii="Arial" w:hAnsi="Arial" w:cs="Arial"/>
          <w:i/>
          <w:iCs/>
          <w:spacing w:val="-1"/>
        </w:rPr>
        <w:t xml:space="preserve"> </w:t>
      </w:r>
      <w:r w:rsidRPr="00426014">
        <w:rPr>
          <w:rFonts w:ascii="Arial" w:hAnsi="Arial" w:cs="Arial"/>
          <w:i/>
          <w:iCs/>
        </w:rPr>
        <w:t>s</w:t>
      </w:r>
      <w:r w:rsidRPr="00426014">
        <w:rPr>
          <w:rFonts w:ascii="Arial" w:hAnsi="Arial" w:cs="Arial"/>
          <w:i/>
          <w:iCs/>
          <w:spacing w:val="2"/>
        </w:rPr>
        <w:t xml:space="preserve"> </w:t>
      </w:r>
      <w:r w:rsidRPr="00426014">
        <w:rPr>
          <w:rFonts w:ascii="Arial" w:hAnsi="Arial" w:cs="Arial"/>
          <w:i/>
          <w:iCs/>
        </w:rPr>
        <w:t>po</w:t>
      </w:r>
      <w:r w:rsidRPr="00426014">
        <w:rPr>
          <w:rFonts w:ascii="Arial" w:hAnsi="Arial" w:cs="Arial"/>
          <w:i/>
          <w:iCs/>
          <w:spacing w:val="2"/>
        </w:rPr>
        <w:t>n</w:t>
      </w:r>
      <w:r w:rsidRPr="00426014">
        <w:rPr>
          <w:rFonts w:ascii="Arial" w:hAnsi="Arial" w:cs="Arial"/>
          <w:i/>
          <w:iCs/>
        </w:rPr>
        <w:t>ud</w:t>
      </w:r>
      <w:r w:rsidRPr="00426014">
        <w:rPr>
          <w:rFonts w:ascii="Arial" w:hAnsi="Arial" w:cs="Arial"/>
          <w:i/>
          <w:iCs/>
          <w:spacing w:val="2"/>
        </w:rPr>
        <w:t>n</w:t>
      </w:r>
      <w:r w:rsidRPr="00426014">
        <w:rPr>
          <w:rFonts w:ascii="Arial" w:hAnsi="Arial" w:cs="Arial"/>
          <w:i/>
          <w:iCs/>
          <w:spacing w:val="-1"/>
        </w:rPr>
        <w:t>i</w:t>
      </w:r>
      <w:r w:rsidRPr="00426014">
        <w:rPr>
          <w:rFonts w:ascii="Arial" w:hAnsi="Arial" w:cs="Arial"/>
          <w:i/>
          <w:iCs/>
          <w:spacing w:val="1"/>
        </w:rPr>
        <w:t>k</w:t>
      </w:r>
      <w:r w:rsidRPr="00426014">
        <w:rPr>
          <w:rFonts w:ascii="Arial" w:hAnsi="Arial" w:cs="Arial"/>
          <w:i/>
          <w:iCs/>
        </w:rPr>
        <w:t>om n</w:t>
      </w:r>
      <w:r w:rsidRPr="00426014">
        <w:rPr>
          <w:rFonts w:ascii="Arial" w:hAnsi="Arial" w:cs="Arial"/>
          <w:i/>
          <w:iCs/>
          <w:spacing w:val="-1"/>
        </w:rPr>
        <w:t>i</w:t>
      </w:r>
      <w:r w:rsidRPr="00426014">
        <w:rPr>
          <w:rFonts w:ascii="Arial" w:hAnsi="Arial" w:cs="Arial"/>
          <w:i/>
          <w:iCs/>
        </w:rPr>
        <w:t>,</w:t>
      </w:r>
      <w:r w:rsidRPr="00426014">
        <w:rPr>
          <w:rFonts w:ascii="Arial" w:hAnsi="Arial" w:cs="Arial"/>
          <w:i/>
          <w:iCs/>
          <w:spacing w:val="1"/>
        </w:rPr>
        <w:t xml:space="preserve"> </w:t>
      </w:r>
      <w:r w:rsidRPr="00426014">
        <w:rPr>
          <w:rFonts w:ascii="Arial" w:hAnsi="Arial" w:cs="Arial"/>
          <w:i/>
          <w:iCs/>
        </w:rPr>
        <w:t>po</w:t>
      </w:r>
      <w:r w:rsidRPr="00426014">
        <w:rPr>
          <w:rFonts w:ascii="Arial" w:hAnsi="Arial" w:cs="Arial"/>
          <w:i/>
          <w:iCs/>
          <w:spacing w:val="2"/>
        </w:rPr>
        <w:t>n</w:t>
      </w:r>
      <w:r w:rsidRPr="00426014">
        <w:rPr>
          <w:rFonts w:ascii="Arial" w:hAnsi="Arial" w:cs="Arial"/>
          <w:i/>
          <w:iCs/>
        </w:rPr>
        <w:t>ud</w:t>
      </w:r>
      <w:r w:rsidRPr="00426014">
        <w:rPr>
          <w:rFonts w:ascii="Arial" w:hAnsi="Arial" w:cs="Arial"/>
          <w:i/>
          <w:iCs/>
          <w:spacing w:val="2"/>
        </w:rPr>
        <w:t>n</w:t>
      </w:r>
      <w:r w:rsidRPr="00426014">
        <w:rPr>
          <w:rFonts w:ascii="Arial" w:hAnsi="Arial" w:cs="Arial"/>
          <w:i/>
          <w:iCs/>
          <w:spacing w:val="-1"/>
        </w:rPr>
        <w:t>i</w:t>
      </w:r>
      <w:r w:rsidRPr="00426014">
        <w:rPr>
          <w:rFonts w:ascii="Arial" w:hAnsi="Arial" w:cs="Arial"/>
          <w:i/>
          <w:iCs/>
        </w:rPr>
        <w:t>k</w:t>
      </w:r>
      <w:r w:rsidRPr="00426014">
        <w:rPr>
          <w:rFonts w:ascii="Arial" w:hAnsi="Arial" w:cs="Arial"/>
          <w:i/>
          <w:iCs/>
          <w:spacing w:val="-1"/>
        </w:rPr>
        <w:t xml:space="preserve"> </w:t>
      </w:r>
      <w:r w:rsidRPr="00426014">
        <w:rPr>
          <w:rFonts w:ascii="Arial" w:hAnsi="Arial" w:cs="Arial"/>
          <w:i/>
          <w:iCs/>
        </w:rPr>
        <w:t>p</w:t>
      </w:r>
      <w:r w:rsidRPr="00426014">
        <w:rPr>
          <w:rFonts w:ascii="Arial" w:hAnsi="Arial" w:cs="Arial"/>
          <w:i/>
          <w:iCs/>
          <w:spacing w:val="2"/>
        </w:rPr>
        <w:t>o</w:t>
      </w:r>
      <w:r w:rsidRPr="00426014">
        <w:rPr>
          <w:rFonts w:ascii="Arial" w:hAnsi="Arial" w:cs="Arial"/>
          <w:i/>
          <w:iCs/>
        </w:rPr>
        <w:t>da</w:t>
      </w:r>
      <w:r w:rsidRPr="00426014">
        <w:rPr>
          <w:rFonts w:ascii="Arial" w:hAnsi="Arial" w:cs="Arial"/>
          <w:i/>
          <w:iCs/>
          <w:spacing w:val="1"/>
        </w:rPr>
        <w:t xml:space="preserve"> i</w:t>
      </w:r>
      <w:r w:rsidRPr="00426014">
        <w:rPr>
          <w:rFonts w:ascii="Arial" w:hAnsi="Arial" w:cs="Arial"/>
          <w:i/>
          <w:iCs/>
          <w:spacing w:val="-1"/>
        </w:rPr>
        <w:t>zj</w:t>
      </w:r>
      <w:r w:rsidRPr="00426014">
        <w:rPr>
          <w:rFonts w:ascii="Arial" w:hAnsi="Arial" w:cs="Arial"/>
          <w:i/>
          <w:iCs/>
        </w:rPr>
        <w:t>a</w:t>
      </w:r>
      <w:r w:rsidRPr="00426014">
        <w:rPr>
          <w:rFonts w:ascii="Arial" w:hAnsi="Arial" w:cs="Arial"/>
          <w:i/>
          <w:iCs/>
          <w:spacing w:val="1"/>
        </w:rPr>
        <w:t>v</w:t>
      </w:r>
      <w:r w:rsidRPr="00426014">
        <w:rPr>
          <w:rFonts w:ascii="Arial" w:hAnsi="Arial" w:cs="Arial"/>
          <w:i/>
          <w:iCs/>
          <w:spacing w:val="2"/>
        </w:rPr>
        <w:t>o</w:t>
      </w:r>
      <w:r w:rsidRPr="00426014">
        <w:rPr>
          <w:rFonts w:ascii="Arial" w:hAnsi="Arial" w:cs="Arial"/>
          <w:i/>
          <w:iCs/>
        </w:rPr>
        <w:t>:</w:t>
      </w:r>
    </w:p>
    <w:p w14:paraId="6BFA2E53" w14:textId="77777777" w:rsidR="003920CF" w:rsidRPr="00426014" w:rsidRDefault="003920CF" w:rsidP="003920CF">
      <w:pPr>
        <w:widowControl w:val="0"/>
        <w:autoSpaceDE w:val="0"/>
        <w:autoSpaceDN w:val="0"/>
        <w:adjustRightInd w:val="0"/>
        <w:spacing w:before="13" w:after="0" w:line="280" w:lineRule="exact"/>
        <w:rPr>
          <w:rFonts w:ascii="Arial" w:hAnsi="Arial" w:cs="Arial"/>
        </w:rPr>
      </w:pPr>
    </w:p>
    <w:p w14:paraId="77D018CA" w14:textId="77777777" w:rsidR="003920CF" w:rsidRPr="00426014" w:rsidRDefault="003920CF" w:rsidP="003920CF">
      <w:pPr>
        <w:widowControl w:val="0"/>
        <w:tabs>
          <w:tab w:val="left" w:pos="9160"/>
        </w:tabs>
        <w:autoSpaceDE w:val="0"/>
        <w:autoSpaceDN w:val="0"/>
        <w:adjustRightInd w:val="0"/>
        <w:spacing w:after="0" w:line="250" w:lineRule="exact"/>
        <w:rPr>
          <w:rFonts w:ascii="Arial" w:hAnsi="Arial" w:cs="Arial"/>
        </w:rPr>
      </w:pPr>
      <w:r w:rsidRPr="00426014">
        <w:rPr>
          <w:rFonts w:ascii="Arial" w:hAnsi="Arial" w:cs="Arial"/>
          <w:spacing w:val="1"/>
          <w:position w:val="-1"/>
        </w:rPr>
        <w:t>I</w:t>
      </w:r>
      <w:r w:rsidRPr="00426014">
        <w:rPr>
          <w:rFonts w:ascii="Arial" w:hAnsi="Arial" w:cs="Arial"/>
          <w:spacing w:val="-2"/>
          <w:position w:val="-1"/>
        </w:rPr>
        <w:t>z</w:t>
      </w:r>
      <w:r w:rsidRPr="00426014">
        <w:rPr>
          <w:rFonts w:ascii="Arial" w:hAnsi="Arial" w:cs="Arial"/>
          <w:spacing w:val="1"/>
          <w:position w:val="-1"/>
        </w:rPr>
        <w:t>j</w:t>
      </w:r>
      <w:r w:rsidRPr="00426014">
        <w:rPr>
          <w:rFonts w:ascii="Arial" w:hAnsi="Arial" w:cs="Arial"/>
          <w:position w:val="-1"/>
        </w:rPr>
        <w:t>a</w:t>
      </w:r>
      <w:r w:rsidRPr="00426014">
        <w:rPr>
          <w:rFonts w:ascii="Arial" w:hAnsi="Arial" w:cs="Arial"/>
          <w:spacing w:val="-2"/>
          <w:position w:val="-1"/>
        </w:rPr>
        <w:t>v</w:t>
      </w:r>
      <w:r w:rsidRPr="00426014">
        <w:rPr>
          <w:rFonts w:ascii="Arial" w:hAnsi="Arial" w:cs="Arial"/>
          <w:spacing w:val="-1"/>
          <w:position w:val="-1"/>
        </w:rPr>
        <w:t>l</w:t>
      </w:r>
      <w:r w:rsidRPr="00426014">
        <w:rPr>
          <w:rFonts w:ascii="Arial" w:hAnsi="Arial" w:cs="Arial"/>
          <w:spacing w:val="1"/>
          <w:position w:val="-1"/>
        </w:rPr>
        <w:t>j</w:t>
      </w:r>
      <w:r w:rsidRPr="00426014">
        <w:rPr>
          <w:rFonts w:ascii="Arial" w:hAnsi="Arial" w:cs="Arial"/>
          <w:position w:val="-1"/>
        </w:rPr>
        <w:t>a</w:t>
      </w:r>
      <w:r w:rsidRPr="00426014">
        <w:rPr>
          <w:rFonts w:ascii="Arial" w:hAnsi="Arial" w:cs="Arial"/>
          <w:spacing w:val="1"/>
          <w:position w:val="-1"/>
        </w:rPr>
        <w:t>m</w:t>
      </w:r>
      <w:r w:rsidRPr="00426014">
        <w:rPr>
          <w:rFonts w:ascii="Arial" w:hAnsi="Arial" w:cs="Arial"/>
          <w:position w:val="-1"/>
        </w:rPr>
        <w:t>, da</w:t>
      </w:r>
      <w:r w:rsidRPr="00426014">
        <w:rPr>
          <w:rFonts w:ascii="Arial" w:hAnsi="Arial" w:cs="Arial"/>
          <w:spacing w:val="1"/>
          <w:position w:val="-1"/>
        </w:rPr>
        <w:t xml:space="preserve"> </w:t>
      </w:r>
      <w:r w:rsidRPr="00426014">
        <w:rPr>
          <w:rFonts w:ascii="Arial" w:hAnsi="Arial" w:cs="Arial"/>
          <w:position w:val="-1"/>
        </w:rPr>
        <w:t>s</w:t>
      </w:r>
      <w:r w:rsidRPr="00426014">
        <w:rPr>
          <w:rFonts w:ascii="Arial" w:hAnsi="Arial" w:cs="Arial"/>
          <w:spacing w:val="-1"/>
          <w:position w:val="-1"/>
        </w:rPr>
        <w:t xml:space="preserve"> </w:t>
      </w:r>
      <w:r w:rsidRPr="00426014">
        <w:rPr>
          <w:rFonts w:ascii="Arial" w:hAnsi="Arial" w:cs="Arial"/>
          <w:position w:val="-1"/>
        </w:rPr>
        <w:t>ponudn</w:t>
      </w:r>
      <w:r w:rsidRPr="00426014">
        <w:rPr>
          <w:rFonts w:ascii="Arial" w:hAnsi="Arial" w:cs="Arial"/>
          <w:spacing w:val="-1"/>
          <w:position w:val="-1"/>
        </w:rPr>
        <w:t>i</w:t>
      </w:r>
      <w:r w:rsidRPr="00426014">
        <w:rPr>
          <w:rFonts w:ascii="Arial" w:hAnsi="Arial" w:cs="Arial"/>
          <w:spacing w:val="2"/>
          <w:position w:val="-1"/>
        </w:rPr>
        <w:t>k</w:t>
      </w:r>
      <w:r w:rsidRPr="00426014">
        <w:rPr>
          <w:rFonts w:ascii="Arial" w:hAnsi="Arial" w:cs="Arial"/>
          <w:spacing w:val="-3"/>
          <w:position w:val="-1"/>
        </w:rPr>
        <w:t>o</w:t>
      </w:r>
      <w:r w:rsidRPr="00426014">
        <w:rPr>
          <w:rFonts w:ascii="Arial" w:hAnsi="Arial" w:cs="Arial"/>
          <w:position w:val="-1"/>
        </w:rPr>
        <w:t>m</w:t>
      </w:r>
      <w:r w:rsidRPr="00426014">
        <w:rPr>
          <w:rFonts w:ascii="Arial" w:hAnsi="Arial" w:cs="Arial"/>
          <w:spacing w:val="2"/>
          <w:position w:val="-1"/>
        </w:rPr>
        <w:t xml:space="preserve"> ________________________________________________</w:t>
      </w:r>
      <w:r w:rsidRPr="00426014">
        <w:rPr>
          <w:rFonts w:ascii="Arial" w:hAnsi="Arial" w:cs="Arial"/>
          <w:spacing w:val="-1"/>
        </w:rPr>
        <w:t>(n</w:t>
      </w:r>
      <w:r w:rsidRPr="00426014">
        <w:rPr>
          <w:rFonts w:ascii="Arial" w:hAnsi="Arial" w:cs="Arial"/>
          <w:spacing w:val="2"/>
        </w:rPr>
        <w:t>a</w:t>
      </w:r>
      <w:r w:rsidRPr="00426014">
        <w:rPr>
          <w:rFonts w:ascii="Arial" w:hAnsi="Arial" w:cs="Arial"/>
        </w:rPr>
        <w:t>ziv in</w:t>
      </w:r>
      <w:r w:rsidRPr="00426014">
        <w:rPr>
          <w:rFonts w:ascii="Arial" w:hAnsi="Arial" w:cs="Arial"/>
          <w:spacing w:val="-1"/>
        </w:rPr>
        <w:t xml:space="preserve"> </w:t>
      </w:r>
      <w:r w:rsidRPr="00426014">
        <w:rPr>
          <w:rFonts w:ascii="Arial" w:hAnsi="Arial" w:cs="Arial"/>
        </w:rPr>
        <w:t>s</w:t>
      </w:r>
      <w:r w:rsidRPr="00426014">
        <w:rPr>
          <w:rFonts w:ascii="Arial" w:hAnsi="Arial" w:cs="Arial"/>
          <w:spacing w:val="2"/>
        </w:rPr>
        <w:t>e</w:t>
      </w:r>
      <w:r w:rsidRPr="00426014">
        <w:rPr>
          <w:rFonts w:ascii="Arial" w:hAnsi="Arial" w:cs="Arial"/>
          <w:spacing w:val="-1"/>
        </w:rPr>
        <w:t>d</w:t>
      </w:r>
      <w:r w:rsidRPr="00426014">
        <w:rPr>
          <w:rFonts w:ascii="Arial" w:hAnsi="Arial" w:cs="Arial"/>
          <w:spacing w:val="2"/>
        </w:rPr>
        <w:t>e</w:t>
      </w:r>
      <w:r w:rsidRPr="00426014">
        <w:rPr>
          <w:rFonts w:ascii="Arial" w:hAnsi="Arial" w:cs="Arial"/>
        </w:rPr>
        <w:t>ž</w:t>
      </w:r>
      <w:r w:rsidRPr="00426014">
        <w:rPr>
          <w:rFonts w:ascii="Arial" w:hAnsi="Arial" w:cs="Arial"/>
          <w:spacing w:val="-1"/>
        </w:rPr>
        <w:t xml:space="preserve"> p</w:t>
      </w:r>
      <w:r w:rsidRPr="00426014">
        <w:rPr>
          <w:rFonts w:ascii="Arial" w:hAnsi="Arial" w:cs="Arial"/>
          <w:spacing w:val="2"/>
        </w:rPr>
        <w:t>o</w:t>
      </w:r>
      <w:r w:rsidRPr="00426014">
        <w:rPr>
          <w:rFonts w:ascii="Arial" w:hAnsi="Arial" w:cs="Arial"/>
          <w:spacing w:val="-1"/>
        </w:rPr>
        <w:t>n</w:t>
      </w:r>
      <w:r w:rsidRPr="00426014">
        <w:rPr>
          <w:rFonts w:ascii="Arial" w:hAnsi="Arial" w:cs="Arial"/>
          <w:spacing w:val="2"/>
        </w:rPr>
        <w:t>u</w:t>
      </w:r>
      <w:r w:rsidRPr="00426014">
        <w:rPr>
          <w:rFonts w:ascii="Arial" w:hAnsi="Arial" w:cs="Arial"/>
          <w:spacing w:val="-1"/>
        </w:rPr>
        <w:t>dn</w:t>
      </w:r>
      <w:r w:rsidRPr="00426014">
        <w:rPr>
          <w:rFonts w:ascii="Arial" w:hAnsi="Arial" w:cs="Arial"/>
        </w:rPr>
        <w:t>i</w:t>
      </w:r>
      <w:r w:rsidRPr="00426014">
        <w:rPr>
          <w:rFonts w:ascii="Arial" w:hAnsi="Arial" w:cs="Arial"/>
          <w:spacing w:val="2"/>
        </w:rPr>
        <w:t>k</w:t>
      </w:r>
      <w:r w:rsidRPr="00426014">
        <w:rPr>
          <w:rFonts w:ascii="Arial" w:hAnsi="Arial" w:cs="Arial"/>
          <w:spacing w:val="-1"/>
        </w:rPr>
        <w:t>a</w:t>
      </w:r>
      <w:r w:rsidRPr="00426014">
        <w:rPr>
          <w:rFonts w:ascii="Arial" w:hAnsi="Arial" w:cs="Arial"/>
        </w:rPr>
        <w:t>)</w:t>
      </w:r>
    </w:p>
    <w:p w14:paraId="0553FA4B" w14:textId="77777777" w:rsidR="003920CF" w:rsidRPr="00426014" w:rsidRDefault="003920CF" w:rsidP="003920CF">
      <w:pPr>
        <w:widowControl w:val="0"/>
        <w:autoSpaceDE w:val="0"/>
        <w:autoSpaceDN w:val="0"/>
        <w:adjustRightInd w:val="0"/>
        <w:spacing w:before="8" w:after="0" w:line="120" w:lineRule="exact"/>
        <w:rPr>
          <w:rFonts w:ascii="Arial" w:hAnsi="Arial" w:cs="Arial"/>
        </w:rPr>
      </w:pPr>
    </w:p>
    <w:p w14:paraId="01B5BAEF" w14:textId="77777777" w:rsidR="003920CF" w:rsidRPr="00426014" w:rsidRDefault="003920CF" w:rsidP="00AC7E2C">
      <w:pPr>
        <w:widowControl w:val="0"/>
        <w:autoSpaceDE w:val="0"/>
        <w:autoSpaceDN w:val="0"/>
        <w:adjustRightInd w:val="0"/>
        <w:spacing w:before="32" w:after="0" w:line="241" w:lineRule="auto"/>
        <w:ind w:right="74"/>
        <w:jc w:val="both"/>
        <w:rPr>
          <w:rFonts w:ascii="Arial" w:hAnsi="Arial" w:cs="Arial"/>
        </w:rPr>
      </w:pPr>
      <w:r w:rsidRPr="00426014">
        <w:rPr>
          <w:rFonts w:ascii="Arial" w:hAnsi="Arial" w:cs="Arial"/>
          <w:b/>
          <w:bCs/>
        </w:rPr>
        <w:t>ni</w:t>
      </w:r>
      <w:r w:rsidRPr="00426014">
        <w:rPr>
          <w:rFonts w:ascii="Arial" w:hAnsi="Arial" w:cs="Arial"/>
          <w:b/>
          <w:bCs/>
          <w:spacing w:val="52"/>
        </w:rPr>
        <w:t xml:space="preserve"> </w:t>
      </w:r>
      <w:r w:rsidRPr="00426014">
        <w:rPr>
          <w:rFonts w:ascii="Arial" w:hAnsi="Arial" w:cs="Arial"/>
          <w:b/>
          <w:bCs/>
        </w:rPr>
        <w:t>po</w:t>
      </w:r>
      <w:r w:rsidRPr="00426014">
        <w:rPr>
          <w:rFonts w:ascii="Arial" w:hAnsi="Arial" w:cs="Arial"/>
          <w:b/>
          <w:bCs/>
          <w:spacing w:val="-3"/>
        </w:rPr>
        <w:t>v</w:t>
      </w:r>
      <w:r w:rsidRPr="00426014">
        <w:rPr>
          <w:rFonts w:ascii="Arial" w:hAnsi="Arial" w:cs="Arial"/>
          <w:b/>
          <w:bCs/>
        </w:rPr>
        <w:t>ezan</w:t>
      </w:r>
      <w:r w:rsidRPr="00426014">
        <w:rPr>
          <w:rFonts w:ascii="Arial" w:hAnsi="Arial" w:cs="Arial"/>
          <w:b/>
          <w:bCs/>
          <w:spacing w:val="1"/>
        </w:rPr>
        <w:t>i</w:t>
      </w:r>
      <w:r w:rsidRPr="00426014">
        <w:rPr>
          <w:rFonts w:ascii="Arial" w:hAnsi="Arial" w:cs="Arial"/>
          <w:b/>
          <w:bCs/>
        </w:rPr>
        <w:t>h</w:t>
      </w:r>
      <w:r w:rsidRPr="00426014">
        <w:rPr>
          <w:rFonts w:ascii="Arial" w:hAnsi="Arial" w:cs="Arial"/>
          <w:b/>
          <w:bCs/>
          <w:spacing w:val="55"/>
        </w:rPr>
        <w:t xml:space="preserve"> </w:t>
      </w:r>
      <w:r w:rsidRPr="00426014">
        <w:rPr>
          <w:rFonts w:ascii="Arial" w:hAnsi="Arial" w:cs="Arial"/>
          <w:b/>
          <w:bCs/>
          <w:spacing w:val="-3"/>
        </w:rPr>
        <w:t>d</w:t>
      </w:r>
      <w:r w:rsidRPr="00426014">
        <w:rPr>
          <w:rFonts w:ascii="Arial" w:hAnsi="Arial" w:cs="Arial"/>
          <w:b/>
          <w:bCs/>
          <w:spacing w:val="1"/>
        </w:rPr>
        <w:t>r</w:t>
      </w:r>
      <w:r w:rsidRPr="00426014">
        <w:rPr>
          <w:rFonts w:ascii="Arial" w:hAnsi="Arial" w:cs="Arial"/>
          <w:b/>
          <w:bCs/>
        </w:rPr>
        <w:t>užb,</w:t>
      </w:r>
      <w:r w:rsidRPr="00426014">
        <w:rPr>
          <w:rFonts w:ascii="Arial" w:hAnsi="Arial" w:cs="Arial"/>
          <w:b/>
          <w:bCs/>
          <w:spacing w:val="54"/>
        </w:rPr>
        <w:t xml:space="preserve"> </w:t>
      </w:r>
      <w:r w:rsidRPr="00426014">
        <w:rPr>
          <w:rFonts w:ascii="Arial" w:hAnsi="Arial" w:cs="Arial"/>
          <w:b/>
          <w:bCs/>
          <w:spacing w:val="-2"/>
        </w:rPr>
        <w:t>z</w:t>
      </w:r>
      <w:r w:rsidRPr="00426014">
        <w:rPr>
          <w:rFonts w:ascii="Arial" w:hAnsi="Arial" w:cs="Arial"/>
          <w:b/>
          <w:bCs/>
        </w:rPr>
        <w:t>a</w:t>
      </w:r>
      <w:r w:rsidRPr="00426014">
        <w:rPr>
          <w:rFonts w:ascii="Arial" w:hAnsi="Arial" w:cs="Arial"/>
          <w:b/>
          <w:bCs/>
          <w:spacing w:val="55"/>
        </w:rPr>
        <w:t xml:space="preserve"> </w:t>
      </w:r>
      <w:r w:rsidRPr="00426014">
        <w:rPr>
          <w:rFonts w:ascii="Arial" w:hAnsi="Arial" w:cs="Arial"/>
          <w:b/>
          <w:bCs/>
        </w:rPr>
        <w:t>ka</w:t>
      </w:r>
      <w:r w:rsidRPr="00426014">
        <w:rPr>
          <w:rFonts w:ascii="Arial" w:hAnsi="Arial" w:cs="Arial"/>
          <w:b/>
          <w:bCs/>
          <w:spacing w:val="1"/>
        </w:rPr>
        <w:t>t</w:t>
      </w:r>
      <w:r w:rsidRPr="00426014">
        <w:rPr>
          <w:rFonts w:ascii="Arial" w:hAnsi="Arial" w:cs="Arial"/>
          <w:b/>
          <w:bCs/>
        </w:rPr>
        <w:t>e</w:t>
      </w:r>
      <w:r w:rsidRPr="00426014">
        <w:rPr>
          <w:rFonts w:ascii="Arial" w:hAnsi="Arial" w:cs="Arial"/>
          <w:b/>
          <w:bCs/>
          <w:spacing w:val="1"/>
        </w:rPr>
        <w:t>r</w:t>
      </w:r>
      <w:r w:rsidRPr="00426014">
        <w:rPr>
          <w:rFonts w:ascii="Arial" w:hAnsi="Arial" w:cs="Arial"/>
          <w:b/>
          <w:bCs/>
        </w:rPr>
        <w:t>e</w:t>
      </w:r>
      <w:r w:rsidRPr="00426014">
        <w:rPr>
          <w:rFonts w:ascii="Arial" w:hAnsi="Arial" w:cs="Arial"/>
          <w:b/>
          <w:bCs/>
          <w:spacing w:val="53"/>
        </w:rPr>
        <w:t xml:space="preserve"> </w:t>
      </w:r>
      <w:r w:rsidRPr="00426014">
        <w:rPr>
          <w:rFonts w:ascii="Arial" w:hAnsi="Arial" w:cs="Arial"/>
          <w:b/>
          <w:bCs/>
        </w:rPr>
        <w:t xml:space="preserve">se  </w:t>
      </w:r>
      <w:r w:rsidRPr="00426014">
        <w:rPr>
          <w:rFonts w:ascii="Arial" w:hAnsi="Arial" w:cs="Arial"/>
          <w:b/>
          <w:bCs/>
          <w:spacing w:val="-3"/>
        </w:rPr>
        <w:t>g</w:t>
      </w:r>
      <w:r w:rsidRPr="00426014">
        <w:rPr>
          <w:rFonts w:ascii="Arial" w:hAnsi="Arial" w:cs="Arial"/>
          <w:b/>
          <w:bCs/>
          <w:spacing w:val="1"/>
        </w:rPr>
        <w:t>l</w:t>
      </w:r>
      <w:r w:rsidRPr="00426014">
        <w:rPr>
          <w:rFonts w:ascii="Arial" w:hAnsi="Arial" w:cs="Arial"/>
          <w:b/>
          <w:bCs/>
        </w:rPr>
        <w:t>ede  na</w:t>
      </w:r>
      <w:r w:rsidRPr="00426014">
        <w:rPr>
          <w:rFonts w:ascii="Arial" w:hAnsi="Arial" w:cs="Arial"/>
          <w:b/>
          <w:bCs/>
          <w:spacing w:val="50"/>
        </w:rPr>
        <w:t xml:space="preserve"> </w:t>
      </w:r>
      <w:r w:rsidRPr="00426014">
        <w:rPr>
          <w:rFonts w:ascii="Arial" w:hAnsi="Arial" w:cs="Arial"/>
          <w:b/>
          <w:bCs/>
        </w:rPr>
        <w:t>do</w:t>
      </w:r>
      <w:r w:rsidRPr="00426014">
        <w:rPr>
          <w:rFonts w:ascii="Arial" w:hAnsi="Arial" w:cs="Arial"/>
          <w:b/>
          <w:bCs/>
          <w:spacing w:val="1"/>
        </w:rPr>
        <w:t>l</w:t>
      </w:r>
      <w:r w:rsidRPr="00426014">
        <w:rPr>
          <w:rFonts w:ascii="Arial" w:hAnsi="Arial" w:cs="Arial"/>
          <w:b/>
          <w:bCs/>
        </w:rPr>
        <w:t xml:space="preserve">očbe </w:t>
      </w:r>
      <w:r w:rsidRPr="00426014">
        <w:rPr>
          <w:rFonts w:ascii="Arial" w:hAnsi="Arial" w:cs="Arial"/>
          <w:b/>
          <w:bCs/>
          <w:spacing w:val="11"/>
        </w:rPr>
        <w:t xml:space="preserve"> </w:t>
      </w:r>
      <w:r w:rsidRPr="00426014">
        <w:rPr>
          <w:rFonts w:ascii="Arial" w:hAnsi="Arial" w:cs="Arial"/>
          <w:b/>
          <w:bCs/>
        </w:rPr>
        <w:t>zakon</w:t>
      </w:r>
      <w:r w:rsidRPr="00426014">
        <w:rPr>
          <w:rFonts w:ascii="Arial" w:hAnsi="Arial" w:cs="Arial"/>
          <w:b/>
          <w:bCs/>
          <w:spacing w:val="-3"/>
        </w:rPr>
        <w:t>a</w:t>
      </w:r>
      <w:r w:rsidRPr="00426014">
        <w:rPr>
          <w:rFonts w:ascii="Arial" w:hAnsi="Arial" w:cs="Arial"/>
          <w:b/>
          <w:bCs/>
        </w:rPr>
        <w:t xml:space="preserve">, </w:t>
      </w:r>
      <w:r w:rsidRPr="00426014">
        <w:rPr>
          <w:rFonts w:ascii="Arial" w:hAnsi="Arial" w:cs="Arial"/>
          <w:b/>
          <w:bCs/>
          <w:spacing w:val="2"/>
        </w:rPr>
        <w:t xml:space="preserve"> </w:t>
      </w:r>
      <w:r w:rsidRPr="00426014">
        <w:rPr>
          <w:rFonts w:ascii="Arial" w:hAnsi="Arial" w:cs="Arial"/>
          <w:b/>
          <w:bCs/>
          <w:spacing w:val="-3"/>
        </w:rPr>
        <w:t>k</w:t>
      </w:r>
      <w:r w:rsidRPr="00426014">
        <w:rPr>
          <w:rFonts w:ascii="Arial" w:hAnsi="Arial" w:cs="Arial"/>
          <w:b/>
          <w:bCs/>
        </w:rPr>
        <w:t xml:space="preserve">i </w:t>
      </w:r>
      <w:r w:rsidRPr="00426014">
        <w:rPr>
          <w:rFonts w:ascii="Arial" w:hAnsi="Arial" w:cs="Arial"/>
          <w:b/>
          <w:bCs/>
          <w:spacing w:val="2"/>
        </w:rPr>
        <w:t xml:space="preserve"> </w:t>
      </w:r>
      <w:r w:rsidRPr="00426014">
        <w:rPr>
          <w:rFonts w:ascii="Arial" w:hAnsi="Arial" w:cs="Arial"/>
          <w:b/>
          <w:bCs/>
          <w:spacing w:val="-3"/>
        </w:rPr>
        <w:t>u</w:t>
      </w:r>
      <w:r w:rsidRPr="00426014">
        <w:rPr>
          <w:rFonts w:ascii="Arial" w:hAnsi="Arial" w:cs="Arial"/>
          <w:b/>
          <w:bCs/>
          <w:spacing w:val="-2"/>
        </w:rPr>
        <w:t>r</w:t>
      </w:r>
      <w:r w:rsidRPr="00426014">
        <w:rPr>
          <w:rFonts w:ascii="Arial" w:hAnsi="Arial" w:cs="Arial"/>
          <w:b/>
          <w:bCs/>
        </w:rPr>
        <w:t>e</w:t>
      </w:r>
      <w:r w:rsidRPr="00426014">
        <w:rPr>
          <w:rFonts w:ascii="Arial" w:hAnsi="Arial" w:cs="Arial"/>
          <w:b/>
          <w:bCs/>
          <w:spacing w:val="-1"/>
        </w:rPr>
        <w:t>j</w:t>
      </w:r>
      <w:r w:rsidRPr="00426014">
        <w:rPr>
          <w:rFonts w:ascii="Arial" w:hAnsi="Arial" w:cs="Arial"/>
          <w:b/>
          <w:bCs/>
        </w:rPr>
        <w:t>a</w:t>
      </w:r>
      <w:r w:rsidRPr="00426014">
        <w:rPr>
          <w:rFonts w:ascii="Arial" w:hAnsi="Arial" w:cs="Arial"/>
          <w:b/>
          <w:bCs/>
          <w:spacing w:val="55"/>
        </w:rPr>
        <w:t xml:space="preserve"> </w:t>
      </w:r>
      <w:r w:rsidRPr="00426014">
        <w:rPr>
          <w:rFonts w:ascii="Arial" w:hAnsi="Arial" w:cs="Arial"/>
          <w:b/>
          <w:bCs/>
        </w:rPr>
        <w:t>gospoda</w:t>
      </w:r>
      <w:r w:rsidRPr="00426014">
        <w:rPr>
          <w:rFonts w:ascii="Arial" w:hAnsi="Arial" w:cs="Arial"/>
          <w:b/>
          <w:bCs/>
          <w:spacing w:val="1"/>
        </w:rPr>
        <w:t>r</w:t>
      </w:r>
      <w:r w:rsidRPr="00426014">
        <w:rPr>
          <w:rFonts w:ascii="Arial" w:hAnsi="Arial" w:cs="Arial"/>
          <w:b/>
          <w:bCs/>
        </w:rPr>
        <w:t>ske d</w:t>
      </w:r>
      <w:r w:rsidRPr="00426014">
        <w:rPr>
          <w:rFonts w:ascii="Arial" w:hAnsi="Arial" w:cs="Arial"/>
          <w:b/>
          <w:bCs/>
          <w:spacing w:val="1"/>
        </w:rPr>
        <w:t>r</w:t>
      </w:r>
      <w:r w:rsidRPr="00426014">
        <w:rPr>
          <w:rFonts w:ascii="Arial" w:hAnsi="Arial" w:cs="Arial"/>
          <w:b/>
          <w:bCs/>
        </w:rPr>
        <w:t>užbe, š</w:t>
      </w:r>
      <w:r w:rsidRPr="00426014">
        <w:rPr>
          <w:rFonts w:ascii="Arial" w:hAnsi="Arial" w:cs="Arial"/>
          <w:b/>
          <w:bCs/>
          <w:spacing w:val="1"/>
        </w:rPr>
        <w:t>t</w:t>
      </w:r>
      <w:r w:rsidRPr="00426014">
        <w:rPr>
          <w:rFonts w:ascii="Arial" w:hAnsi="Arial" w:cs="Arial"/>
          <w:b/>
          <w:bCs/>
        </w:rPr>
        <w:t>e</w:t>
      </w:r>
      <w:r w:rsidRPr="00426014">
        <w:rPr>
          <w:rFonts w:ascii="Arial" w:hAnsi="Arial" w:cs="Arial"/>
          <w:b/>
          <w:bCs/>
          <w:spacing w:val="-1"/>
        </w:rPr>
        <w:t>j</w:t>
      </w:r>
      <w:r w:rsidRPr="00426014">
        <w:rPr>
          <w:rFonts w:ascii="Arial" w:hAnsi="Arial" w:cs="Arial"/>
          <w:b/>
          <w:bCs/>
        </w:rPr>
        <w:t>e, da</w:t>
      </w:r>
      <w:r w:rsidRPr="00426014">
        <w:rPr>
          <w:rFonts w:ascii="Arial" w:hAnsi="Arial" w:cs="Arial"/>
          <w:b/>
          <w:bCs/>
          <w:spacing w:val="1"/>
        </w:rPr>
        <w:t xml:space="preserve"> </w:t>
      </w:r>
      <w:r w:rsidRPr="00426014">
        <w:rPr>
          <w:rFonts w:ascii="Arial" w:hAnsi="Arial" w:cs="Arial"/>
          <w:b/>
          <w:bCs/>
        </w:rPr>
        <w:t>so</w:t>
      </w:r>
      <w:r w:rsidRPr="00426014">
        <w:rPr>
          <w:rFonts w:ascii="Arial" w:hAnsi="Arial" w:cs="Arial"/>
          <w:b/>
          <w:bCs/>
          <w:spacing w:val="-1"/>
        </w:rPr>
        <w:t xml:space="preserve"> </w:t>
      </w:r>
      <w:r w:rsidRPr="00426014">
        <w:rPr>
          <w:rFonts w:ascii="Arial" w:hAnsi="Arial" w:cs="Arial"/>
          <w:b/>
          <w:bCs/>
        </w:rPr>
        <w:t>p</w:t>
      </w:r>
      <w:r w:rsidRPr="00426014">
        <w:rPr>
          <w:rFonts w:ascii="Arial" w:hAnsi="Arial" w:cs="Arial"/>
          <w:b/>
          <w:bCs/>
          <w:spacing w:val="-3"/>
        </w:rPr>
        <w:t>ov</w:t>
      </w:r>
      <w:r w:rsidRPr="00426014">
        <w:rPr>
          <w:rFonts w:ascii="Arial" w:hAnsi="Arial" w:cs="Arial"/>
          <w:b/>
          <w:bCs/>
        </w:rPr>
        <w:t>ezane.</w:t>
      </w:r>
    </w:p>
    <w:p w14:paraId="32551321" w14:textId="77777777" w:rsidR="003920CF" w:rsidRPr="00426014" w:rsidRDefault="003920CF" w:rsidP="003920CF">
      <w:pPr>
        <w:widowControl w:val="0"/>
        <w:autoSpaceDE w:val="0"/>
        <w:autoSpaceDN w:val="0"/>
        <w:adjustRightInd w:val="0"/>
        <w:spacing w:before="11" w:after="0" w:line="280" w:lineRule="exact"/>
        <w:jc w:val="both"/>
        <w:rPr>
          <w:rFonts w:ascii="Arial" w:hAnsi="Arial" w:cs="Arial"/>
          <w:b/>
          <w:bCs/>
        </w:rPr>
      </w:pPr>
    </w:p>
    <w:p w14:paraId="04CBB0BC" w14:textId="77777777" w:rsidR="003920CF" w:rsidRPr="00426014" w:rsidRDefault="003920CF" w:rsidP="00C61DFD">
      <w:pPr>
        <w:spacing w:after="0"/>
        <w:jc w:val="both"/>
        <w:rPr>
          <w:rFonts w:ascii="Arial" w:eastAsia="SimSun" w:hAnsi="Arial" w:cs="Arial"/>
          <w:b/>
          <w:lang w:eastAsia="zh-CN"/>
        </w:rPr>
      </w:pPr>
      <w:r w:rsidRPr="00426014">
        <w:rPr>
          <w:rFonts w:ascii="Arial" w:eastAsia="SimSun" w:hAnsi="Arial" w:cs="Arial"/>
          <w:b/>
          <w:lang w:eastAsia="zh-CN"/>
        </w:rPr>
        <w:t>Izjavljam, da sem kot fizične osebe - udeležence v lastništvu ponudnika navedel:</w:t>
      </w:r>
    </w:p>
    <w:p w14:paraId="1547C450" w14:textId="77777777" w:rsidR="003920CF" w:rsidRPr="00426014" w:rsidRDefault="003920CF" w:rsidP="00AD0838">
      <w:pPr>
        <w:numPr>
          <w:ilvl w:val="0"/>
          <w:numId w:val="32"/>
        </w:numPr>
        <w:spacing w:after="0"/>
        <w:jc w:val="both"/>
        <w:rPr>
          <w:rFonts w:ascii="Arial" w:eastAsia="SimSun" w:hAnsi="Arial" w:cs="Arial"/>
          <w:b/>
          <w:lang w:eastAsia="zh-CN"/>
        </w:rPr>
      </w:pPr>
      <w:r w:rsidRPr="00426014">
        <w:rPr>
          <w:rFonts w:ascii="Arial" w:hAnsi="Arial" w:cs="Arial"/>
          <w:b/>
          <w:lang w:eastAsia="sl-SI"/>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7D42E463" w14:textId="77777777" w:rsidR="003920CF" w:rsidRPr="00426014" w:rsidRDefault="003920CF" w:rsidP="00AD0838">
      <w:pPr>
        <w:numPr>
          <w:ilvl w:val="0"/>
          <w:numId w:val="32"/>
        </w:numPr>
        <w:jc w:val="both"/>
        <w:rPr>
          <w:rFonts w:ascii="Arial" w:eastAsia="SimSun" w:hAnsi="Arial" w:cs="Arial"/>
          <w:b/>
          <w:lang w:eastAsia="zh-CN"/>
        </w:rPr>
      </w:pPr>
      <w:r w:rsidRPr="00426014">
        <w:rPr>
          <w:rFonts w:ascii="Arial" w:hAnsi="Arial" w:cs="Arial"/>
          <w:b/>
          <w:lang w:eastAsia="sl-SI"/>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0A409411" w14:textId="77777777" w:rsidR="003920CF" w:rsidRPr="00426014" w:rsidRDefault="003920CF" w:rsidP="00426014">
      <w:pPr>
        <w:widowControl w:val="0"/>
        <w:autoSpaceDE w:val="0"/>
        <w:autoSpaceDN w:val="0"/>
        <w:adjustRightInd w:val="0"/>
        <w:spacing w:before="11" w:after="0" w:line="280" w:lineRule="exact"/>
        <w:ind w:left="-142"/>
        <w:jc w:val="both"/>
        <w:rPr>
          <w:rFonts w:ascii="Arial" w:hAnsi="Arial" w:cs="Arial"/>
          <w:b/>
          <w:bCs/>
        </w:rPr>
      </w:pPr>
      <w:r w:rsidRPr="00426014">
        <w:rPr>
          <w:rFonts w:ascii="Arial" w:hAnsi="Arial" w:cs="Arial"/>
          <w:b/>
          <w:bCs/>
        </w:rPr>
        <w:t xml:space="preserve">S podpisom te izjave jamčim, da v celotni lastniški strukturi ni udeleženih drugih fizičnih ter pravnih oseb in tihih družbenikov, ter gospodarskih subjektov, za katere se glede na določbe zakona, ki ureja gospodarske družbe, šteje, da so povezane družbe. </w:t>
      </w:r>
    </w:p>
    <w:p w14:paraId="6A7D0B71" w14:textId="77777777" w:rsidR="003920CF" w:rsidRPr="00426014" w:rsidRDefault="003920CF" w:rsidP="00426014">
      <w:pPr>
        <w:widowControl w:val="0"/>
        <w:autoSpaceDE w:val="0"/>
        <w:autoSpaceDN w:val="0"/>
        <w:adjustRightInd w:val="0"/>
        <w:spacing w:before="11" w:after="0" w:line="280" w:lineRule="exact"/>
        <w:ind w:left="-142"/>
        <w:jc w:val="both"/>
        <w:rPr>
          <w:rFonts w:ascii="Arial" w:hAnsi="Arial" w:cs="Arial"/>
          <w:b/>
          <w:bCs/>
        </w:rPr>
      </w:pPr>
    </w:p>
    <w:p w14:paraId="5A2CE1E3" w14:textId="77777777" w:rsidR="003920CF" w:rsidRPr="00426014" w:rsidRDefault="003920CF" w:rsidP="00426014">
      <w:pPr>
        <w:widowControl w:val="0"/>
        <w:autoSpaceDE w:val="0"/>
        <w:autoSpaceDN w:val="0"/>
        <w:adjustRightInd w:val="0"/>
        <w:spacing w:before="11" w:after="0" w:line="280" w:lineRule="exact"/>
        <w:ind w:left="-142"/>
        <w:jc w:val="both"/>
        <w:rPr>
          <w:rFonts w:ascii="Arial" w:hAnsi="Arial" w:cs="Arial"/>
          <w:b/>
          <w:bCs/>
          <w:position w:val="-1"/>
        </w:rPr>
      </w:pPr>
      <w:r w:rsidRPr="00426014">
        <w:rPr>
          <w:rFonts w:ascii="Arial" w:hAnsi="Arial" w:cs="Arial"/>
          <w:b/>
          <w:bCs/>
        </w:rPr>
        <w:t>S</w:t>
      </w:r>
      <w:r w:rsidRPr="00426014">
        <w:rPr>
          <w:rFonts w:ascii="Arial" w:hAnsi="Arial" w:cs="Arial"/>
          <w:b/>
          <w:bCs/>
          <w:spacing w:val="57"/>
        </w:rPr>
        <w:t xml:space="preserve"> </w:t>
      </w:r>
      <w:r w:rsidRPr="00426014">
        <w:rPr>
          <w:rFonts w:ascii="Arial" w:hAnsi="Arial" w:cs="Arial"/>
          <w:b/>
          <w:bCs/>
        </w:rPr>
        <w:t>podp</w:t>
      </w:r>
      <w:r w:rsidRPr="00426014">
        <w:rPr>
          <w:rFonts w:ascii="Arial" w:hAnsi="Arial" w:cs="Arial"/>
          <w:b/>
          <w:bCs/>
          <w:spacing w:val="1"/>
        </w:rPr>
        <w:t>i</w:t>
      </w:r>
      <w:r w:rsidRPr="00426014">
        <w:rPr>
          <w:rFonts w:ascii="Arial" w:hAnsi="Arial" w:cs="Arial"/>
          <w:b/>
          <w:bCs/>
        </w:rPr>
        <w:t xml:space="preserve">som </w:t>
      </w:r>
      <w:r w:rsidRPr="00426014">
        <w:rPr>
          <w:rFonts w:ascii="Arial" w:hAnsi="Arial" w:cs="Arial"/>
          <w:b/>
          <w:bCs/>
          <w:spacing w:val="6"/>
        </w:rPr>
        <w:t xml:space="preserve"> </w:t>
      </w:r>
      <w:r w:rsidRPr="00426014">
        <w:rPr>
          <w:rFonts w:ascii="Arial" w:hAnsi="Arial" w:cs="Arial"/>
          <w:b/>
          <w:bCs/>
          <w:spacing w:val="1"/>
        </w:rPr>
        <w:t>t</w:t>
      </w:r>
      <w:r w:rsidRPr="00426014">
        <w:rPr>
          <w:rFonts w:ascii="Arial" w:hAnsi="Arial" w:cs="Arial"/>
          <w:b/>
          <w:bCs/>
        </w:rPr>
        <w:t xml:space="preserve">e </w:t>
      </w:r>
      <w:r w:rsidRPr="00426014">
        <w:rPr>
          <w:rFonts w:ascii="Arial" w:hAnsi="Arial" w:cs="Arial"/>
          <w:b/>
          <w:bCs/>
          <w:spacing w:val="5"/>
        </w:rPr>
        <w:t xml:space="preserve"> i</w:t>
      </w:r>
      <w:r w:rsidRPr="00426014">
        <w:rPr>
          <w:rFonts w:ascii="Arial" w:hAnsi="Arial" w:cs="Arial"/>
          <w:b/>
          <w:bCs/>
        </w:rPr>
        <w:t>z</w:t>
      </w:r>
      <w:r w:rsidRPr="00426014">
        <w:rPr>
          <w:rFonts w:ascii="Arial" w:hAnsi="Arial" w:cs="Arial"/>
          <w:b/>
          <w:bCs/>
          <w:spacing w:val="-1"/>
        </w:rPr>
        <w:t>j</w:t>
      </w:r>
      <w:r w:rsidRPr="00426014">
        <w:rPr>
          <w:rFonts w:ascii="Arial" w:hAnsi="Arial" w:cs="Arial"/>
          <w:b/>
          <w:bCs/>
        </w:rPr>
        <w:t>a</w:t>
      </w:r>
      <w:r w:rsidRPr="00426014">
        <w:rPr>
          <w:rFonts w:ascii="Arial" w:hAnsi="Arial" w:cs="Arial"/>
          <w:b/>
          <w:bCs/>
          <w:spacing w:val="-3"/>
        </w:rPr>
        <w:t>v</w:t>
      </w:r>
      <w:r w:rsidRPr="00426014">
        <w:rPr>
          <w:rFonts w:ascii="Arial" w:hAnsi="Arial" w:cs="Arial"/>
          <w:b/>
          <w:bCs/>
        </w:rPr>
        <w:t xml:space="preserve">e </w:t>
      </w:r>
      <w:r w:rsidRPr="00426014">
        <w:rPr>
          <w:rFonts w:ascii="Arial" w:hAnsi="Arial" w:cs="Arial"/>
          <w:b/>
          <w:bCs/>
          <w:spacing w:val="-1"/>
        </w:rPr>
        <w:t>j</w:t>
      </w:r>
      <w:r w:rsidRPr="00426014">
        <w:rPr>
          <w:rFonts w:ascii="Arial" w:hAnsi="Arial" w:cs="Arial"/>
          <w:b/>
          <w:bCs/>
        </w:rPr>
        <w:t>a</w:t>
      </w:r>
      <w:r w:rsidRPr="00426014">
        <w:rPr>
          <w:rFonts w:ascii="Arial" w:hAnsi="Arial" w:cs="Arial"/>
          <w:b/>
          <w:bCs/>
          <w:spacing w:val="1"/>
        </w:rPr>
        <w:t>mčim</w:t>
      </w:r>
      <w:r w:rsidRPr="00426014">
        <w:rPr>
          <w:rFonts w:ascii="Arial" w:hAnsi="Arial" w:cs="Arial"/>
          <w:b/>
          <w:bCs/>
          <w:spacing w:val="5"/>
        </w:rPr>
        <w:t xml:space="preserve"> </w:t>
      </w:r>
      <w:r w:rsidRPr="00426014">
        <w:rPr>
          <w:rFonts w:ascii="Arial" w:hAnsi="Arial" w:cs="Arial"/>
          <w:b/>
          <w:bCs/>
        </w:rPr>
        <w:t>za</w:t>
      </w:r>
      <w:r w:rsidRPr="00426014">
        <w:rPr>
          <w:rFonts w:ascii="Arial" w:hAnsi="Arial" w:cs="Arial"/>
          <w:b/>
          <w:bCs/>
          <w:spacing w:val="3"/>
        </w:rPr>
        <w:t xml:space="preserve"> </w:t>
      </w:r>
      <w:r w:rsidRPr="00426014">
        <w:rPr>
          <w:rFonts w:ascii="Arial" w:hAnsi="Arial" w:cs="Arial"/>
          <w:b/>
          <w:bCs/>
          <w:spacing w:val="1"/>
        </w:rPr>
        <w:t>t</w:t>
      </w:r>
      <w:r w:rsidRPr="00426014">
        <w:rPr>
          <w:rFonts w:ascii="Arial" w:hAnsi="Arial" w:cs="Arial"/>
          <w:b/>
          <w:bCs/>
        </w:rPr>
        <w:t>očnost</w:t>
      </w:r>
      <w:r w:rsidRPr="00426014">
        <w:rPr>
          <w:rFonts w:ascii="Arial" w:hAnsi="Arial" w:cs="Arial"/>
          <w:b/>
          <w:bCs/>
          <w:spacing w:val="15"/>
        </w:rPr>
        <w:t xml:space="preserve"> </w:t>
      </w:r>
      <w:r w:rsidRPr="00426014">
        <w:rPr>
          <w:rFonts w:ascii="Arial" w:hAnsi="Arial" w:cs="Arial"/>
          <w:b/>
          <w:bCs/>
          <w:spacing w:val="1"/>
        </w:rPr>
        <w:t>i</w:t>
      </w:r>
      <w:r w:rsidRPr="00426014">
        <w:rPr>
          <w:rFonts w:ascii="Arial" w:hAnsi="Arial" w:cs="Arial"/>
          <w:b/>
          <w:bCs/>
        </w:rPr>
        <w:t>n</w:t>
      </w:r>
      <w:r w:rsidRPr="00426014">
        <w:rPr>
          <w:rFonts w:ascii="Arial" w:hAnsi="Arial" w:cs="Arial"/>
          <w:b/>
          <w:bCs/>
          <w:spacing w:val="2"/>
        </w:rPr>
        <w:t xml:space="preserve"> </w:t>
      </w:r>
      <w:r w:rsidRPr="00426014">
        <w:rPr>
          <w:rFonts w:ascii="Arial" w:hAnsi="Arial" w:cs="Arial"/>
          <w:b/>
          <w:bCs/>
          <w:spacing w:val="1"/>
        </w:rPr>
        <w:t>r</w:t>
      </w:r>
      <w:r w:rsidRPr="00426014">
        <w:rPr>
          <w:rFonts w:ascii="Arial" w:hAnsi="Arial" w:cs="Arial"/>
          <w:b/>
          <w:bCs/>
        </w:rPr>
        <w:t>esničnost</w:t>
      </w:r>
      <w:r w:rsidRPr="00426014">
        <w:rPr>
          <w:rFonts w:ascii="Arial" w:hAnsi="Arial" w:cs="Arial"/>
          <w:b/>
          <w:bCs/>
          <w:spacing w:val="11"/>
        </w:rPr>
        <w:t xml:space="preserve"> </w:t>
      </w:r>
      <w:r w:rsidRPr="00426014">
        <w:rPr>
          <w:rFonts w:ascii="Arial" w:hAnsi="Arial" w:cs="Arial"/>
          <w:b/>
          <w:bCs/>
        </w:rPr>
        <w:t>pod</w:t>
      </w:r>
      <w:r w:rsidRPr="00426014">
        <w:rPr>
          <w:rFonts w:ascii="Arial" w:hAnsi="Arial" w:cs="Arial"/>
          <w:b/>
          <w:bCs/>
          <w:spacing w:val="-3"/>
        </w:rPr>
        <w:t>a</w:t>
      </w:r>
      <w:r w:rsidRPr="00426014">
        <w:rPr>
          <w:rFonts w:ascii="Arial" w:hAnsi="Arial" w:cs="Arial"/>
          <w:b/>
          <w:bCs/>
          <w:spacing w:val="1"/>
        </w:rPr>
        <w:t>t</w:t>
      </w:r>
      <w:r w:rsidRPr="00426014">
        <w:rPr>
          <w:rFonts w:ascii="Arial" w:hAnsi="Arial" w:cs="Arial"/>
          <w:b/>
          <w:bCs/>
        </w:rPr>
        <w:t>kov</w:t>
      </w:r>
      <w:r w:rsidRPr="00426014">
        <w:rPr>
          <w:rFonts w:ascii="Arial" w:hAnsi="Arial" w:cs="Arial"/>
          <w:b/>
          <w:bCs/>
          <w:spacing w:val="3"/>
        </w:rPr>
        <w:t xml:space="preserve"> </w:t>
      </w:r>
      <w:r w:rsidRPr="00426014">
        <w:rPr>
          <w:rFonts w:ascii="Arial" w:hAnsi="Arial" w:cs="Arial"/>
          <w:b/>
          <w:bCs/>
          <w:spacing w:val="1"/>
        </w:rPr>
        <w:t>t</w:t>
      </w:r>
      <w:r w:rsidRPr="00426014">
        <w:rPr>
          <w:rFonts w:ascii="Arial" w:hAnsi="Arial" w:cs="Arial"/>
          <w:b/>
          <w:bCs/>
        </w:rPr>
        <w:t>er za</w:t>
      </w:r>
      <w:r w:rsidRPr="00426014">
        <w:rPr>
          <w:rFonts w:ascii="Arial" w:hAnsi="Arial" w:cs="Arial"/>
          <w:b/>
          <w:bCs/>
          <w:spacing w:val="5"/>
        </w:rPr>
        <w:t xml:space="preserve"> </w:t>
      </w:r>
      <w:r w:rsidRPr="00426014">
        <w:rPr>
          <w:rFonts w:ascii="Arial" w:hAnsi="Arial" w:cs="Arial"/>
          <w:b/>
          <w:bCs/>
        </w:rPr>
        <w:t>podano</w:t>
      </w:r>
      <w:r w:rsidRPr="00426014">
        <w:rPr>
          <w:rFonts w:ascii="Arial" w:hAnsi="Arial" w:cs="Arial"/>
          <w:b/>
          <w:bCs/>
          <w:spacing w:val="5"/>
        </w:rPr>
        <w:t xml:space="preserve"> </w:t>
      </w:r>
      <w:r w:rsidRPr="00426014">
        <w:rPr>
          <w:rFonts w:ascii="Arial" w:hAnsi="Arial" w:cs="Arial"/>
          <w:b/>
          <w:bCs/>
          <w:spacing w:val="1"/>
        </w:rPr>
        <w:t>i</w:t>
      </w:r>
      <w:r w:rsidRPr="00426014">
        <w:rPr>
          <w:rFonts w:ascii="Arial" w:hAnsi="Arial" w:cs="Arial"/>
          <w:b/>
          <w:bCs/>
        </w:rPr>
        <w:t>z</w:t>
      </w:r>
      <w:r w:rsidRPr="00426014">
        <w:rPr>
          <w:rFonts w:ascii="Arial" w:hAnsi="Arial" w:cs="Arial"/>
          <w:b/>
          <w:bCs/>
          <w:spacing w:val="-1"/>
        </w:rPr>
        <w:t>j</w:t>
      </w:r>
      <w:r w:rsidRPr="00426014">
        <w:rPr>
          <w:rFonts w:ascii="Arial" w:hAnsi="Arial" w:cs="Arial"/>
          <w:b/>
          <w:bCs/>
        </w:rPr>
        <w:t>a</w:t>
      </w:r>
      <w:r w:rsidRPr="00426014">
        <w:rPr>
          <w:rFonts w:ascii="Arial" w:hAnsi="Arial" w:cs="Arial"/>
          <w:b/>
          <w:bCs/>
          <w:spacing w:val="-3"/>
        </w:rPr>
        <w:t>v</w:t>
      </w:r>
      <w:r w:rsidRPr="00426014">
        <w:rPr>
          <w:rFonts w:ascii="Arial" w:hAnsi="Arial" w:cs="Arial"/>
          <w:b/>
          <w:bCs/>
        </w:rPr>
        <w:t>o</w:t>
      </w:r>
      <w:r w:rsidRPr="00426014">
        <w:rPr>
          <w:rFonts w:ascii="Arial" w:hAnsi="Arial" w:cs="Arial"/>
          <w:b/>
          <w:bCs/>
          <w:spacing w:val="5"/>
        </w:rPr>
        <w:t xml:space="preserve"> </w:t>
      </w:r>
      <w:r w:rsidRPr="00426014">
        <w:rPr>
          <w:rFonts w:ascii="Arial" w:hAnsi="Arial" w:cs="Arial"/>
          <w:b/>
          <w:bCs/>
        </w:rPr>
        <w:t>p</w:t>
      </w:r>
      <w:r w:rsidRPr="00426014">
        <w:rPr>
          <w:rFonts w:ascii="Arial" w:hAnsi="Arial" w:cs="Arial"/>
          <w:b/>
          <w:bCs/>
          <w:spacing w:val="1"/>
        </w:rPr>
        <w:t>r</w:t>
      </w:r>
      <w:r w:rsidRPr="00426014">
        <w:rPr>
          <w:rFonts w:ascii="Arial" w:hAnsi="Arial" w:cs="Arial"/>
          <w:b/>
          <w:bCs/>
        </w:rPr>
        <w:t>e</w:t>
      </w:r>
      <w:r w:rsidRPr="00426014">
        <w:rPr>
          <w:rFonts w:ascii="Arial" w:hAnsi="Arial" w:cs="Arial"/>
          <w:b/>
          <w:bCs/>
          <w:spacing w:val="-3"/>
        </w:rPr>
        <w:t>v</w:t>
      </w:r>
      <w:r w:rsidRPr="00426014">
        <w:rPr>
          <w:rFonts w:ascii="Arial" w:hAnsi="Arial" w:cs="Arial"/>
          <w:b/>
          <w:bCs/>
        </w:rPr>
        <w:t>ze</w:t>
      </w:r>
      <w:r w:rsidRPr="00426014">
        <w:rPr>
          <w:rFonts w:ascii="Arial" w:hAnsi="Arial" w:cs="Arial"/>
          <w:b/>
          <w:bCs/>
          <w:spacing w:val="1"/>
        </w:rPr>
        <w:t>m</w:t>
      </w:r>
      <w:r w:rsidRPr="00426014">
        <w:rPr>
          <w:rFonts w:ascii="Arial" w:hAnsi="Arial" w:cs="Arial"/>
          <w:b/>
          <w:bCs/>
        </w:rPr>
        <w:t>a</w:t>
      </w:r>
      <w:r w:rsidRPr="00426014">
        <w:rPr>
          <w:rFonts w:ascii="Arial" w:hAnsi="Arial" w:cs="Arial"/>
          <w:b/>
          <w:bCs/>
          <w:spacing w:val="1"/>
        </w:rPr>
        <w:t>m</w:t>
      </w:r>
      <w:r w:rsidRPr="00426014">
        <w:rPr>
          <w:rFonts w:ascii="Arial" w:hAnsi="Arial" w:cs="Arial"/>
          <w:b/>
          <w:bCs/>
          <w:spacing w:val="5"/>
        </w:rPr>
        <w:t xml:space="preserve"> </w:t>
      </w:r>
      <w:r w:rsidRPr="00426014">
        <w:rPr>
          <w:rFonts w:ascii="Arial" w:hAnsi="Arial" w:cs="Arial"/>
          <w:b/>
          <w:bCs/>
        </w:rPr>
        <w:t>po</w:t>
      </w:r>
      <w:r w:rsidRPr="00426014">
        <w:rPr>
          <w:rFonts w:ascii="Arial" w:hAnsi="Arial" w:cs="Arial"/>
          <w:b/>
          <w:bCs/>
          <w:spacing w:val="1"/>
        </w:rPr>
        <w:t>l</w:t>
      </w:r>
      <w:r w:rsidRPr="00426014">
        <w:rPr>
          <w:rFonts w:ascii="Arial" w:hAnsi="Arial" w:cs="Arial"/>
          <w:b/>
          <w:bCs/>
        </w:rPr>
        <w:t>no odgo</w:t>
      </w:r>
      <w:r w:rsidRPr="00426014">
        <w:rPr>
          <w:rFonts w:ascii="Arial" w:hAnsi="Arial" w:cs="Arial"/>
          <w:b/>
          <w:bCs/>
          <w:spacing w:val="-3"/>
        </w:rPr>
        <w:t>v</w:t>
      </w:r>
      <w:r w:rsidRPr="00426014">
        <w:rPr>
          <w:rFonts w:ascii="Arial" w:hAnsi="Arial" w:cs="Arial"/>
          <w:b/>
          <w:bCs/>
        </w:rPr>
        <w:t>o</w:t>
      </w:r>
      <w:r w:rsidRPr="00426014">
        <w:rPr>
          <w:rFonts w:ascii="Arial" w:hAnsi="Arial" w:cs="Arial"/>
          <w:b/>
          <w:bCs/>
          <w:spacing w:val="1"/>
        </w:rPr>
        <w:t>r</w:t>
      </w:r>
      <w:r w:rsidRPr="00426014">
        <w:rPr>
          <w:rFonts w:ascii="Arial" w:hAnsi="Arial" w:cs="Arial"/>
          <w:b/>
          <w:bCs/>
        </w:rPr>
        <w:t>nos</w:t>
      </w:r>
      <w:r w:rsidRPr="00426014">
        <w:rPr>
          <w:rFonts w:ascii="Arial" w:hAnsi="Arial" w:cs="Arial"/>
          <w:b/>
          <w:bCs/>
          <w:spacing w:val="1"/>
        </w:rPr>
        <w:t>t</w:t>
      </w:r>
      <w:r w:rsidRPr="00426014">
        <w:rPr>
          <w:rFonts w:ascii="Arial" w:hAnsi="Arial" w:cs="Arial"/>
          <w:b/>
          <w:bCs/>
        </w:rPr>
        <w:t xml:space="preserve">. </w:t>
      </w:r>
      <w:r w:rsidRPr="00426014">
        <w:rPr>
          <w:rFonts w:ascii="Arial" w:hAnsi="Arial" w:cs="Arial"/>
          <w:b/>
          <w:bCs/>
          <w:spacing w:val="39"/>
        </w:rPr>
        <w:t xml:space="preserve"> </w:t>
      </w:r>
      <w:r w:rsidRPr="00426014">
        <w:rPr>
          <w:rFonts w:ascii="Arial" w:hAnsi="Arial" w:cs="Arial"/>
          <w:b/>
          <w:bCs/>
          <w:spacing w:val="-1"/>
        </w:rPr>
        <w:t>S</w:t>
      </w:r>
      <w:r w:rsidRPr="00426014">
        <w:rPr>
          <w:rFonts w:ascii="Arial" w:hAnsi="Arial" w:cs="Arial"/>
          <w:b/>
          <w:bCs/>
        </w:rPr>
        <w:t>eznan</w:t>
      </w:r>
      <w:r w:rsidRPr="00426014">
        <w:rPr>
          <w:rFonts w:ascii="Arial" w:hAnsi="Arial" w:cs="Arial"/>
          <w:b/>
          <w:bCs/>
          <w:spacing w:val="-1"/>
        </w:rPr>
        <w:t>j</w:t>
      </w:r>
      <w:r w:rsidRPr="00426014">
        <w:rPr>
          <w:rFonts w:ascii="Arial" w:hAnsi="Arial" w:cs="Arial"/>
          <w:b/>
          <w:bCs/>
        </w:rPr>
        <w:t xml:space="preserve">en </w:t>
      </w:r>
      <w:r w:rsidRPr="00426014">
        <w:rPr>
          <w:rFonts w:ascii="Arial" w:hAnsi="Arial" w:cs="Arial"/>
          <w:b/>
          <w:bCs/>
          <w:spacing w:val="39"/>
        </w:rPr>
        <w:t xml:space="preserve"> </w:t>
      </w:r>
      <w:r w:rsidRPr="00426014">
        <w:rPr>
          <w:rFonts w:ascii="Arial" w:hAnsi="Arial" w:cs="Arial"/>
          <w:b/>
          <w:bCs/>
        </w:rPr>
        <w:t>se</w:t>
      </w:r>
      <w:r w:rsidRPr="00426014">
        <w:rPr>
          <w:rFonts w:ascii="Arial" w:hAnsi="Arial" w:cs="Arial"/>
          <w:b/>
          <w:bCs/>
          <w:spacing w:val="1"/>
        </w:rPr>
        <w:t>m</w:t>
      </w:r>
      <w:r w:rsidRPr="00426014">
        <w:rPr>
          <w:rFonts w:ascii="Arial" w:hAnsi="Arial" w:cs="Arial"/>
          <w:b/>
          <w:bCs/>
        </w:rPr>
        <w:t xml:space="preserve"> </w:t>
      </w:r>
      <w:r w:rsidRPr="00426014">
        <w:rPr>
          <w:rFonts w:ascii="Arial" w:hAnsi="Arial" w:cs="Arial"/>
          <w:b/>
          <w:bCs/>
          <w:spacing w:val="37"/>
        </w:rPr>
        <w:t xml:space="preserve"> </w:t>
      </w:r>
      <w:r w:rsidRPr="00426014">
        <w:rPr>
          <w:rFonts w:ascii="Arial" w:hAnsi="Arial" w:cs="Arial"/>
          <w:b/>
          <w:bCs/>
        </w:rPr>
        <w:t xml:space="preserve">z </w:t>
      </w:r>
      <w:r w:rsidRPr="00426014">
        <w:rPr>
          <w:rFonts w:ascii="Arial" w:hAnsi="Arial" w:cs="Arial"/>
          <w:b/>
          <w:bCs/>
          <w:spacing w:val="38"/>
        </w:rPr>
        <w:t xml:space="preserve"> </w:t>
      </w:r>
      <w:r w:rsidRPr="00426014">
        <w:rPr>
          <w:rFonts w:ascii="Arial" w:hAnsi="Arial" w:cs="Arial"/>
          <w:b/>
          <w:bCs/>
        </w:rPr>
        <w:t>do</w:t>
      </w:r>
      <w:r w:rsidRPr="00426014">
        <w:rPr>
          <w:rFonts w:ascii="Arial" w:hAnsi="Arial" w:cs="Arial"/>
          <w:b/>
          <w:bCs/>
          <w:spacing w:val="1"/>
        </w:rPr>
        <w:t>l</w:t>
      </w:r>
      <w:r w:rsidRPr="00426014">
        <w:rPr>
          <w:rFonts w:ascii="Arial" w:hAnsi="Arial" w:cs="Arial"/>
          <w:b/>
          <w:bCs/>
        </w:rPr>
        <w:t xml:space="preserve">očbo </w:t>
      </w:r>
      <w:r w:rsidRPr="00426014">
        <w:rPr>
          <w:rFonts w:ascii="Arial" w:hAnsi="Arial" w:cs="Arial"/>
          <w:b/>
          <w:bCs/>
          <w:spacing w:val="46"/>
        </w:rPr>
        <w:t xml:space="preserve"> </w:t>
      </w:r>
      <w:r w:rsidRPr="00426014">
        <w:rPr>
          <w:rFonts w:ascii="Arial" w:hAnsi="Arial" w:cs="Arial"/>
          <w:b/>
          <w:bCs/>
        </w:rPr>
        <w:t xml:space="preserve">Zakona </w:t>
      </w:r>
      <w:r w:rsidRPr="00426014">
        <w:rPr>
          <w:rFonts w:ascii="Arial" w:hAnsi="Arial" w:cs="Arial"/>
          <w:b/>
          <w:bCs/>
          <w:spacing w:val="37"/>
        </w:rPr>
        <w:t xml:space="preserve"> </w:t>
      </w:r>
      <w:r w:rsidRPr="00426014">
        <w:rPr>
          <w:rFonts w:ascii="Arial" w:hAnsi="Arial" w:cs="Arial"/>
          <w:b/>
          <w:bCs/>
        </w:rPr>
        <w:t xml:space="preserve">o </w:t>
      </w:r>
      <w:r w:rsidRPr="00426014">
        <w:rPr>
          <w:rFonts w:ascii="Arial" w:hAnsi="Arial" w:cs="Arial"/>
          <w:b/>
          <w:bCs/>
          <w:spacing w:val="37"/>
        </w:rPr>
        <w:t xml:space="preserve"> </w:t>
      </w:r>
      <w:r w:rsidRPr="00426014">
        <w:rPr>
          <w:rFonts w:ascii="Arial" w:hAnsi="Arial" w:cs="Arial"/>
          <w:b/>
          <w:bCs/>
          <w:spacing w:val="1"/>
        </w:rPr>
        <w:t>i</w:t>
      </w:r>
      <w:r w:rsidRPr="00426014">
        <w:rPr>
          <w:rFonts w:ascii="Arial" w:hAnsi="Arial" w:cs="Arial"/>
          <w:b/>
          <w:bCs/>
        </w:rPr>
        <w:t>n</w:t>
      </w:r>
      <w:r w:rsidRPr="00426014">
        <w:rPr>
          <w:rFonts w:ascii="Arial" w:hAnsi="Arial" w:cs="Arial"/>
          <w:b/>
          <w:bCs/>
          <w:spacing w:val="1"/>
        </w:rPr>
        <w:t>t</w:t>
      </w:r>
      <w:r w:rsidRPr="00426014">
        <w:rPr>
          <w:rFonts w:ascii="Arial" w:hAnsi="Arial" w:cs="Arial"/>
          <w:b/>
          <w:bCs/>
        </w:rPr>
        <w:t>eg</w:t>
      </w:r>
      <w:r w:rsidRPr="00426014">
        <w:rPr>
          <w:rFonts w:ascii="Arial" w:hAnsi="Arial" w:cs="Arial"/>
          <w:b/>
          <w:bCs/>
          <w:spacing w:val="-2"/>
        </w:rPr>
        <w:t>r</w:t>
      </w:r>
      <w:r w:rsidRPr="00426014">
        <w:rPr>
          <w:rFonts w:ascii="Arial" w:hAnsi="Arial" w:cs="Arial"/>
          <w:b/>
          <w:bCs/>
          <w:spacing w:val="1"/>
        </w:rPr>
        <w:t>it</w:t>
      </w:r>
      <w:r w:rsidRPr="00426014">
        <w:rPr>
          <w:rFonts w:ascii="Arial" w:hAnsi="Arial" w:cs="Arial"/>
          <w:b/>
          <w:bCs/>
          <w:spacing w:val="-3"/>
        </w:rPr>
        <w:t>e</w:t>
      </w:r>
      <w:r w:rsidRPr="00426014">
        <w:rPr>
          <w:rFonts w:ascii="Arial" w:hAnsi="Arial" w:cs="Arial"/>
          <w:b/>
          <w:bCs/>
          <w:spacing w:val="1"/>
        </w:rPr>
        <w:t>t</w:t>
      </w:r>
      <w:r w:rsidRPr="00426014">
        <w:rPr>
          <w:rFonts w:ascii="Arial" w:hAnsi="Arial" w:cs="Arial"/>
          <w:b/>
          <w:bCs/>
        </w:rPr>
        <w:t xml:space="preserve">i </w:t>
      </w:r>
      <w:r w:rsidRPr="00426014">
        <w:rPr>
          <w:rFonts w:ascii="Arial" w:hAnsi="Arial" w:cs="Arial"/>
          <w:b/>
          <w:bCs/>
          <w:spacing w:val="36"/>
        </w:rPr>
        <w:t xml:space="preserve"> </w:t>
      </w:r>
      <w:r w:rsidRPr="00426014">
        <w:rPr>
          <w:rFonts w:ascii="Arial" w:hAnsi="Arial" w:cs="Arial"/>
          <w:b/>
          <w:bCs/>
          <w:spacing w:val="1"/>
        </w:rPr>
        <w:t>i</w:t>
      </w:r>
      <w:r w:rsidRPr="00426014">
        <w:rPr>
          <w:rFonts w:ascii="Arial" w:hAnsi="Arial" w:cs="Arial"/>
          <w:b/>
          <w:bCs/>
        </w:rPr>
        <w:t xml:space="preserve">n </w:t>
      </w:r>
      <w:r w:rsidRPr="00426014">
        <w:rPr>
          <w:rFonts w:ascii="Arial" w:hAnsi="Arial" w:cs="Arial"/>
          <w:b/>
          <w:bCs/>
          <w:spacing w:val="37"/>
        </w:rPr>
        <w:t xml:space="preserve"> </w:t>
      </w:r>
      <w:r w:rsidRPr="00426014">
        <w:rPr>
          <w:rFonts w:ascii="Arial" w:hAnsi="Arial" w:cs="Arial"/>
          <w:b/>
          <w:bCs/>
        </w:rPr>
        <w:t>p</w:t>
      </w:r>
      <w:r w:rsidRPr="00426014">
        <w:rPr>
          <w:rFonts w:ascii="Arial" w:hAnsi="Arial" w:cs="Arial"/>
          <w:b/>
          <w:bCs/>
          <w:spacing w:val="1"/>
        </w:rPr>
        <w:t>r</w:t>
      </w:r>
      <w:r w:rsidRPr="00426014">
        <w:rPr>
          <w:rFonts w:ascii="Arial" w:hAnsi="Arial" w:cs="Arial"/>
          <w:b/>
          <w:bCs/>
        </w:rPr>
        <w:t>ep</w:t>
      </w:r>
      <w:r w:rsidRPr="00426014">
        <w:rPr>
          <w:rFonts w:ascii="Arial" w:hAnsi="Arial" w:cs="Arial"/>
          <w:b/>
          <w:bCs/>
          <w:spacing w:val="1"/>
        </w:rPr>
        <w:t>r</w:t>
      </w:r>
      <w:r w:rsidRPr="00426014">
        <w:rPr>
          <w:rFonts w:ascii="Arial" w:hAnsi="Arial" w:cs="Arial"/>
          <w:b/>
          <w:bCs/>
        </w:rPr>
        <w:t>eče</w:t>
      </w:r>
      <w:r w:rsidRPr="00426014">
        <w:rPr>
          <w:rFonts w:ascii="Arial" w:hAnsi="Arial" w:cs="Arial"/>
          <w:b/>
          <w:bCs/>
          <w:spacing w:val="-3"/>
        </w:rPr>
        <w:t>v</w:t>
      </w:r>
      <w:r w:rsidRPr="00426014">
        <w:rPr>
          <w:rFonts w:ascii="Arial" w:hAnsi="Arial" w:cs="Arial"/>
          <w:b/>
          <w:bCs/>
        </w:rPr>
        <w:t>an</w:t>
      </w:r>
      <w:r w:rsidRPr="00426014">
        <w:rPr>
          <w:rFonts w:ascii="Arial" w:hAnsi="Arial" w:cs="Arial"/>
          <w:b/>
          <w:bCs/>
          <w:spacing w:val="-1"/>
        </w:rPr>
        <w:t>j</w:t>
      </w:r>
      <w:r w:rsidRPr="00426014">
        <w:rPr>
          <w:rFonts w:ascii="Arial" w:hAnsi="Arial" w:cs="Arial"/>
          <w:b/>
          <w:bCs/>
        </w:rPr>
        <w:t>u ko</w:t>
      </w:r>
      <w:r w:rsidRPr="00426014">
        <w:rPr>
          <w:rFonts w:ascii="Arial" w:hAnsi="Arial" w:cs="Arial"/>
          <w:b/>
          <w:bCs/>
          <w:spacing w:val="1"/>
        </w:rPr>
        <w:t>r</w:t>
      </w:r>
      <w:r w:rsidRPr="00426014">
        <w:rPr>
          <w:rFonts w:ascii="Arial" w:hAnsi="Arial" w:cs="Arial"/>
          <w:b/>
          <w:bCs/>
        </w:rPr>
        <w:t>upc</w:t>
      </w:r>
      <w:r w:rsidRPr="00426014">
        <w:rPr>
          <w:rFonts w:ascii="Arial" w:hAnsi="Arial" w:cs="Arial"/>
          <w:b/>
          <w:bCs/>
          <w:spacing w:val="1"/>
        </w:rPr>
        <w:t>i</w:t>
      </w:r>
      <w:r w:rsidRPr="00426014">
        <w:rPr>
          <w:rFonts w:ascii="Arial" w:hAnsi="Arial" w:cs="Arial"/>
          <w:b/>
          <w:bCs/>
          <w:spacing w:val="-1"/>
        </w:rPr>
        <w:t>j</w:t>
      </w:r>
      <w:r w:rsidRPr="00426014">
        <w:rPr>
          <w:rFonts w:ascii="Arial" w:hAnsi="Arial" w:cs="Arial"/>
          <w:b/>
          <w:bCs/>
        </w:rPr>
        <w:t>e,</w:t>
      </w:r>
      <w:r w:rsidRPr="00426014">
        <w:rPr>
          <w:rFonts w:ascii="Arial" w:hAnsi="Arial" w:cs="Arial"/>
          <w:b/>
          <w:bCs/>
          <w:spacing w:val="19"/>
        </w:rPr>
        <w:t xml:space="preserve"> </w:t>
      </w:r>
      <w:r w:rsidRPr="00426014">
        <w:rPr>
          <w:rFonts w:ascii="Arial" w:hAnsi="Arial" w:cs="Arial"/>
          <w:b/>
          <w:bCs/>
          <w:spacing w:val="-3"/>
        </w:rPr>
        <w:t>k</w:t>
      </w:r>
      <w:r w:rsidRPr="00426014">
        <w:rPr>
          <w:rFonts w:ascii="Arial" w:hAnsi="Arial" w:cs="Arial"/>
          <w:b/>
          <w:bCs/>
        </w:rPr>
        <w:t>i</w:t>
      </w:r>
      <w:r w:rsidRPr="00426014">
        <w:rPr>
          <w:rFonts w:ascii="Arial" w:hAnsi="Arial" w:cs="Arial"/>
          <w:b/>
          <w:bCs/>
          <w:spacing w:val="19"/>
        </w:rPr>
        <w:t xml:space="preserve"> </w:t>
      </w:r>
      <w:r w:rsidRPr="00426014">
        <w:rPr>
          <w:rFonts w:ascii="Arial" w:hAnsi="Arial" w:cs="Arial"/>
          <w:b/>
          <w:bCs/>
        </w:rPr>
        <w:t>do</w:t>
      </w:r>
      <w:r w:rsidRPr="00426014">
        <w:rPr>
          <w:rFonts w:ascii="Arial" w:hAnsi="Arial" w:cs="Arial"/>
          <w:b/>
          <w:bCs/>
          <w:spacing w:val="1"/>
        </w:rPr>
        <w:t>l</w:t>
      </w:r>
      <w:r w:rsidRPr="00426014">
        <w:rPr>
          <w:rFonts w:ascii="Arial" w:hAnsi="Arial" w:cs="Arial"/>
          <w:b/>
          <w:bCs/>
        </w:rPr>
        <w:t>oča,</w:t>
      </w:r>
      <w:r w:rsidRPr="00426014">
        <w:rPr>
          <w:rFonts w:ascii="Arial" w:hAnsi="Arial" w:cs="Arial"/>
          <w:b/>
          <w:bCs/>
          <w:spacing w:val="30"/>
        </w:rPr>
        <w:t xml:space="preserve"> </w:t>
      </w:r>
      <w:r w:rsidRPr="00426014">
        <w:rPr>
          <w:rFonts w:ascii="Arial" w:hAnsi="Arial" w:cs="Arial"/>
          <w:b/>
          <w:bCs/>
          <w:spacing w:val="-3"/>
        </w:rPr>
        <w:t>d</w:t>
      </w:r>
      <w:r w:rsidRPr="00426014">
        <w:rPr>
          <w:rFonts w:ascii="Arial" w:hAnsi="Arial" w:cs="Arial"/>
          <w:b/>
          <w:bCs/>
        </w:rPr>
        <w:t>a</w:t>
      </w:r>
      <w:r w:rsidRPr="00426014">
        <w:rPr>
          <w:rFonts w:ascii="Arial" w:hAnsi="Arial" w:cs="Arial"/>
          <w:b/>
          <w:bCs/>
          <w:spacing w:val="18"/>
        </w:rPr>
        <w:t xml:space="preserve"> </w:t>
      </w:r>
      <w:r w:rsidRPr="00426014">
        <w:rPr>
          <w:rFonts w:ascii="Arial" w:hAnsi="Arial" w:cs="Arial"/>
          <w:b/>
          <w:bCs/>
          <w:spacing w:val="-1"/>
        </w:rPr>
        <w:t>j</w:t>
      </w:r>
      <w:r w:rsidRPr="00426014">
        <w:rPr>
          <w:rFonts w:ascii="Arial" w:hAnsi="Arial" w:cs="Arial"/>
          <w:b/>
          <w:bCs/>
        </w:rPr>
        <w:t>e</w:t>
      </w:r>
      <w:r w:rsidRPr="00426014">
        <w:rPr>
          <w:rFonts w:ascii="Arial" w:hAnsi="Arial" w:cs="Arial"/>
          <w:b/>
          <w:bCs/>
          <w:spacing w:val="18"/>
        </w:rPr>
        <w:t xml:space="preserve"> </w:t>
      </w:r>
      <w:r w:rsidRPr="00426014">
        <w:rPr>
          <w:rFonts w:ascii="Arial" w:hAnsi="Arial" w:cs="Arial"/>
          <w:b/>
          <w:bCs/>
        </w:rPr>
        <w:t>pogodba</w:t>
      </w:r>
      <w:r w:rsidRPr="00426014">
        <w:rPr>
          <w:rFonts w:ascii="Arial" w:hAnsi="Arial" w:cs="Arial"/>
          <w:b/>
          <w:bCs/>
          <w:spacing w:val="18"/>
        </w:rPr>
        <w:t xml:space="preserve"> </w:t>
      </w:r>
      <w:r w:rsidRPr="00426014">
        <w:rPr>
          <w:rFonts w:ascii="Arial" w:hAnsi="Arial" w:cs="Arial"/>
          <w:b/>
          <w:bCs/>
        </w:rPr>
        <w:t>v</w:t>
      </w:r>
      <w:r w:rsidRPr="00426014">
        <w:rPr>
          <w:rFonts w:ascii="Arial" w:hAnsi="Arial" w:cs="Arial"/>
          <w:b/>
          <w:bCs/>
          <w:spacing w:val="16"/>
        </w:rPr>
        <w:t xml:space="preserve"> </w:t>
      </w:r>
      <w:r w:rsidRPr="00426014">
        <w:rPr>
          <w:rFonts w:ascii="Arial" w:hAnsi="Arial" w:cs="Arial"/>
          <w:b/>
          <w:bCs/>
        </w:rPr>
        <w:t>p</w:t>
      </w:r>
      <w:r w:rsidRPr="00426014">
        <w:rPr>
          <w:rFonts w:ascii="Arial" w:hAnsi="Arial" w:cs="Arial"/>
          <w:b/>
          <w:bCs/>
          <w:spacing w:val="1"/>
        </w:rPr>
        <w:t>rim</w:t>
      </w:r>
      <w:r w:rsidRPr="00426014">
        <w:rPr>
          <w:rFonts w:ascii="Arial" w:hAnsi="Arial" w:cs="Arial"/>
          <w:b/>
          <w:bCs/>
        </w:rPr>
        <w:t>e</w:t>
      </w:r>
      <w:r w:rsidRPr="00426014">
        <w:rPr>
          <w:rFonts w:ascii="Arial" w:hAnsi="Arial" w:cs="Arial"/>
          <w:b/>
          <w:bCs/>
          <w:spacing w:val="-2"/>
        </w:rPr>
        <w:t>r</w:t>
      </w:r>
      <w:r w:rsidRPr="00426014">
        <w:rPr>
          <w:rFonts w:ascii="Arial" w:hAnsi="Arial" w:cs="Arial"/>
          <w:b/>
          <w:bCs/>
        </w:rPr>
        <w:t>u</w:t>
      </w:r>
      <w:r w:rsidRPr="00426014">
        <w:rPr>
          <w:rFonts w:ascii="Arial" w:hAnsi="Arial" w:cs="Arial"/>
          <w:b/>
          <w:bCs/>
          <w:spacing w:val="18"/>
        </w:rPr>
        <w:t xml:space="preserve"> </w:t>
      </w:r>
      <w:r w:rsidRPr="00426014">
        <w:rPr>
          <w:rFonts w:ascii="Arial" w:hAnsi="Arial" w:cs="Arial"/>
          <w:b/>
          <w:bCs/>
          <w:spacing w:val="1"/>
        </w:rPr>
        <w:t>l</w:t>
      </w:r>
      <w:r w:rsidRPr="00426014">
        <w:rPr>
          <w:rFonts w:ascii="Arial" w:hAnsi="Arial" w:cs="Arial"/>
          <w:b/>
          <w:bCs/>
        </w:rPr>
        <w:t>ažne</w:t>
      </w:r>
      <w:r w:rsidRPr="00426014">
        <w:rPr>
          <w:rFonts w:ascii="Arial" w:hAnsi="Arial" w:cs="Arial"/>
          <w:b/>
          <w:bCs/>
          <w:spacing w:val="18"/>
        </w:rPr>
        <w:t xml:space="preserve"> </w:t>
      </w:r>
      <w:r w:rsidRPr="00426014">
        <w:rPr>
          <w:rFonts w:ascii="Arial" w:hAnsi="Arial" w:cs="Arial"/>
          <w:b/>
          <w:bCs/>
          <w:spacing w:val="-1"/>
        </w:rPr>
        <w:t>i</w:t>
      </w:r>
      <w:r w:rsidRPr="00426014">
        <w:rPr>
          <w:rFonts w:ascii="Arial" w:hAnsi="Arial" w:cs="Arial"/>
          <w:b/>
          <w:bCs/>
        </w:rPr>
        <w:t>z</w:t>
      </w:r>
      <w:r w:rsidRPr="00426014">
        <w:rPr>
          <w:rFonts w:ascii="Arial" w:hAnsi="Arial" w:cs="Arial"/>
          <w:b/>
          <w:bCs/>
          <w:spacing w:val="-1"/>
        </w:rPr>
        <w:t>j</w:t>
      </w:r>
      <w:r w:rsidRPr="00426014">
        <w:rPr>
          <w:rFonts w:ascii="Arial" w:hAnsi="Arial" w:cs="Arial"/>
          <w:b/>
          <w:bCs/>
        </w:rPr>
        <w:t>a</w:t>
      </w:r>
      <w:r w:rsidRPr="00426014">
        <w:rPr>
          <w:rFonts w:ascii="Arial" w:hAnsi="Arial" w:cs="Arial"/>
          <w:b/>
          <w:bCs/>
          <w:spacing w:val="-3"/>
        </w:rPr>
        <w:t>v</w:t>
      </w:r>
      <w:r w:rsidRPr="00426014">
        <w:rPr>
          <w:rFonts w:ascii="Arial" w:hAnsi="Arial" w:cs="Arial"/>
          <w:b/>
          <w:bCs/>
        </w:rPr>
        <w:t>e</w:t>
      </w:r>
      <w:r w:rsidRPr="00426014">
        <w:rPr>
          <w:rFonts w:ascii="Arial" w:hAnsi="Arial" w:cs="Arial"/>
          <w:b/>
          <w:bCs/>
          <w:spacing w:val="18"/>
        </w:rPr>
        <w:t xml:space="preserve"> </w:t>
      </w:r>
      <w:r w:rsidRPr="00426014">
        <w:rPr>
          <w:rFonts w:ascii="Arial" w:hAnsi="Arial" w:cs="Arial"/>
          <w:b/>
          <w:bCs/>
        </w:rPr>
        <w:t>a</w:t>
      </w:r>
      <w:r w:rsidRPr="00426014">
        <w:rPr>
          <w:rFonts w:ascii="Arial" w:hAnsi="Arial" w:cs="Arial"/>
          <w:b/>
          <w:bCs/>
          <w:spacing w:val="1"/>
        </w:rPr>
        <w:t>l</w:t>
      </w:r>
      <w:r w:rsidRPr="00426014">
        <w:rPr>
          <w:rFonts w:ascii="Arial" w:hAnsi="Arial" w:cs="Arial"/>
          <w:b/>
          <w:bCs/>
        </w:rPr>
        <w:t>i</w:t>
      </w:r>
      <w:r w:rsidRPr="00426014">
        <w:rPr>
          <w:rFonts w:ascii="Arial" w:hAnsi="Arial" w:cs="Arial"/>
          <w:b/>
          <w:bCs/>
          <w:spacing w:val="19"/>
        </w:rPr>
        <w:t xml:space="preserve"> </w:t>
      </w:r>
      <w:r w:rsidRPr="00426014">
        <w:rPr>
          <w:rFonts w:ascii="Arial" w:hAnsi="Arial" w:cs="Arial"/>
          <w:b/>
          <w:bCs/>
        </w:rPr>
        <w:t>ne</w:t>
      </w:r>
      <w:r w:rsidRPr="00426014">
        <w:rPr>
          <w:rFonts w:ascii="Arial" w:hAnsi="Arial" w:cs="Arial"/>
          <w:b/>
          <w:bCs/>
          <w:spacing w:val="1"/>
        </w:rPr>
        <w:t>r</w:t>
      </w:r>
      <w:r w:rsidRPr="00426014">
        <w:rPr>
          <w:rFonts w:ascii="Arial" w:hAnsi="Arial" w:cs="Arial"/>
          <w:b/>
          <w:bCs/>
        </w:rPr>
        <w:t>e</w:t>
      </w:r>
      <w:r w:rsidRPr="00426014">
        <w:rPr>
          <w:rFonts w:ascii="Arial" w:hAnsi="Arial" w:cs="Arial"/>
          <w:b/>
          <w:bCs/>
          <w:spacing w:val="-3"/>
        </w:rPr>
        <w:t>s</w:t>
      </w:r>
      <w:r w:rsidRPr="00426014">
        <w:rPr>
          <w:rFonts w:ascii="Arial" w:hAnsi="Arial" w:cs="Arial"/>
          <w:b/>
          <w:bCs/>
        </w:rPr>
        <w:t>ničn</w:t>
      </w:r>
      <w:r w:rsidRPr="00426014">
        <w:rPr>
          <w:rFonts w:ascii="Arial" w:hAnsi="Arial" w:cs="Arial"/>
          <w:b/>
          <w:bCs/>
          <w:spacing w:val="1"/>
        </w:rPr>
        <w:t>i</w:t>
      </w:r>
      <w:r w:rsidRPr="00426014">
        <w:rPr>
          <w:rFonts w:ascii="Arial" w:hAnsi="Arial" w:cs="Arial"/>
          <w:b/>
          <w:bCs/>
        </w:rPr>
        <w:t>h</w:t>
      </w:r>
      <w:r w:rsidRPr="00426014">
        <w:rPr>
          <w:rFonts w:ascii="Arial" w:hAnsi="Arial" w:cs="Arial"/>
          <w:b/>
          <w:bCs/>
          <w:spacing w:val="29"/>
        </w:rPr>
        <w:t xml:space="preserve"> </w:t>
      </w:r>
      <w:r w:rsidRPr="00426014">
        <w:rPr>
          <w:rFonts w:ascii="Arial" w:hAnsi="Arial" w:cs="Arial"/>
          <w:b/>
          <w:bCs/>
        </w:rPr>
        <w:t>pod</w:t>
      </w:r>
      <w:r w:rsidRPr="00426014">
        <w:rPr>
          <w:rFonts w:ascii="Arial" w:hAnsi="Arial" w:cs="Arial"/>
          <w:b/>
          <w:bCs/>
          <w:spacing w:val="-3"/>
        </w:rPr>
        <w:t>a</w:t>
      </w:r>
      <w:r w:rsidRPr="00426014">
        <w:rPr>
          <w:rFonts w:ascii="Arial" w:hAnsi="Arial" w:cs="Arial"/>
          <w:b/>
          <w:bCs/>
          <w:spacing w:val="1"/>
        </w:rPr>
        <w:t>t</w:t>
      </w:r>
      <w:r w:rsidRPr="00426014">
        <w:rPr>
          <w:rFonts w:ascii="Arial" w:hAnsi="Arial" w:cs="Arial"/>
          <w:b/>
          <w:bCs/>
        </w:rPr>
        <w:t>kov</w:t>
      </w:r>
      <w:r w:rsidRPr="00426014">
        <w:rPr>
          <w:rFonts w:ascii="Arial" w:hAnsi="Arial" w:cs="Arial"/>
          <w:b/>
          <w:bCs/>
          <w:spacing w:val="16"/>
        </w:rPr>
        <w:t xml:space="preserve"> </w:t>
      </w:r>
      <w:r w:rsidRPr="00426014">
        <w:rPr>
          <w:rFonts w:ascii="Arial" w:hAnsi="Arial" w:cs="Arial"/>
          <w:b/>
          <w:bCs/>
        </w:rPr>
        <w:t xml:space="preserve">o </w:t>
      </w:r>
      <w:r w:rsidRPr="00426014">
        <w:rPr>
          <w:rFonts w:ascii="Arial" w:hAnsi="Arial" w:cs="Arial"/>
          <w:b/>
          <w:bCs/>
          <w:position w:val="-1"/>
        </w:rPr>
        <w:t>de</w:t>
      </w:r>
      <w:r w:rsidRPr="00426014">
        <w:rPr>
          <w:rFonts w:ascii="Arial" w:hAnsi="Arial" w:cs="Arial"/>
          <w:b/>
          <w:bCs/>
          <w:spacing w:val="-1"/>
          <w:position w:val="-1"/>
        </w:rPr>
        <w:t>j</w:t>
      </w:r>
      <w:r w:rsidRPr="00426014">
        <w:rPr>
          <w:rFonts w:ascii="Arial" w:hAnsi="Arial" w:cs="Arial"/>
          <w:b/>
          <w:bCs/>
          <w:position w:val="-1"/>
        </w:rPr>
        <w:t>s</w:t>
      </w:r>
      <w:r w:rsidRPr="00426014">
        <w:rPr>
          <w:rFonts w:ascii="Arial" w:hAnsi="Arial" w:cs="Arial"/>
          <w:b/>
          <w:bCs/>
          <w:spacing w:val="1"/>
          <w:position w:val="-1"/>
        </w:rPr>
        <w:t>t</w:t>
      </w:r>
      <w:r w:rsidRPr="00426014">
        <w:rPr>
          <w:rFonts w:ascii="Arial" w:hAnsi="Arial" w:cs="Arial"/>
          <w:b/>
          <w:bCs/>
          <w:spacing w:val="-3"/>
          <w:position w:val="-1"/>
        </w:rPr>
        <w:t>v</w:t>
      </w:r>
      <w:r w:rsidRPr="00426014">
        <w:rPr>
          <w:rFonts w:ascii="Arial" w:hAnsi="Arial" w:cs="Arial"/>
          <w:b/>
          <w:bCs/>
          <w:spacing w:val="1"/>
          <w:position w:val="-1"/>
        </w:rPr>
        <w:t>i</w:t>
      </w:r>
      <w:r w:rsidRPr="00426014">
        <w:rPr>
          <w:rFonts w:ascii="Arial" w:hAnsi="Arial" w:cs="Arial"/>
          <w:b/>
          <w:bCs/>
          <w:position w:val="-1"/>
        </w:rPr>
        <w:t>h</w:t>
      </w:r>
      <w:r w:rsidRPr="00426014">
        <w:rPr>
          <w:rFonts w:ascii="Arial" w:hAnsi="Arial" w:cs="Arial"/>
          <w:b/>
          <w:bCs/>
          <w:spacing w:val="1"/>
          <w:position w:val="-1"/>
        </w:rPr>
        <w:t xml:space="preserve"> </w:t>
      </w:r>
      <w:r w:rsidRPr="00426014">
        <w:rPr>
          <w:rFonts w:ascii="Arial" w:hAnsi="Arial" w:cs="Arial"/>
          <w:b/>
          <w:bCs/>
          <w:position w:val="-1"/>
        </w:rPr>
        <w:t>v</w:t>
      </w:r>
      <w:r w:rsidRPr="00426014">
        <w:rPr>
          <w:rFonts w:ascii="Arial" w:hAnsi="Arial" w:cs="Arial"/>
          <w:b/>
          <w:bCs/>
          <w:spacing w:val="-1"/>
          <w:position w:val="-1"/>
        </w:rPr>
        <w:t xml:space="preserve"> </w:t>
      </w:r>
      <w:r w:rsidRPr="00426014">
        <w:rPr>
          <w:rFonts w:ascii="Arial" w:hAnsi="Arial" w:cs="Arial"/>
          <w:b/>
          <w:bCs/>
          <w:spacing w:val="1"/>
          <w:position w:val="-1"/>
        </w:rPr>
        <w:t>i</w:t>
      </w:r>
      <w:r w:rsidRPr="00426014">
        <w:rPr>
          <w:rFonts w:ascii="Arial" w:hAnsi="Arial" w:cs="Arial"/>
          <w:b/>
          <w:bCs/>
          <w:position w:val="-1"/>
        </w:rPr>
        <w:t>z</w:t>
      </w:r>
      <w:r w:rsidRPr="00426014">
        <w:rPr>
          <w:rFonts w:ascii="Arial" w:hAnsi="Arial" w:cs="Arial"/>
          <w:b/>
          <w:bCs/>
          <w:spacing w:val="-1"/>
          <w:position w:val="-1"/>
        </w:rPr>
        <w:t>j</w:t>
      </w:r>
      <w:r w:rsidRPr="00426014">
        <w:rPr>
          <w:rFonts w:ascii="Arial" w:hAnsi="Arial" w:cs="Arial"/>
          <w:b/>
          <w:bCs/>
          <w:position w:val="-1"/>
        </w:rPr>
        <w:t>a</w:t>
      </w:r>
      <w:r w:rsidRPr="00426014">
        <w:rPr>
          <w:rFonts w:ascii="Arial" w:hAnsi="Arial" w:cs="Arial"/>
          <w:b/>
          <w:bCs/>
          <w:spacing w:val="-3"/>
          <w:position w:val="-1"/>
        </w:rPr>
        <w:t>v</w:t>
      </w:r>
      <w:r w:rsidRPr="00426014">
        <w:rPr>
          <w:rFonts w:ascii="Arial" w:hAnsi="Arial" w:cs="Arial"/>
          <w:b/>
          <w:bCs/>
          <w:position w:val="-1"/>
        </w:rPr>
        <w:t>i</w:t>
      </w:r>
      <w:r w:rsidRPr="00426014">
        <w:rPr>
          <w:rFonts w:ascii="Arial" w:hAnsi="Arial" w:cs="Arial"/>
          <w:b/>
          <w:bCs/>
          <w:spacing w:val="3"/>
          <w:position w:val="-1"/>
        </w:rPr>
        <w:t xml:space="preserve"> </w:t>
      </w:r>
      <w:r w:rsidRPr="00426014">
        <w:rPr>
          <w:rFonts w:ascii="Arial" w:hAnsi="Arial" w:cs="Arial"/>
          <w:b/>
          <w:bCs/>
          <w:position w:val="-1"/>
        </w:rPr>
        <w:t>nična. Zavezujem se, da bom naročnika obvestil o vsaki spremembi posredovanih podatkov.</w:t>
      </w:r>
    </w:p>
    <w:p w14:paraId="06E2BAA1" w14:textId="77777777" w:rsidR="003920CF" w:rsidRPr="00426014" w:rsidRDefault="003920CF" w:rsidP="003920CF">
      <w:pPr>
        <w:widowControl w:val="0"/>
        <w:autoSpaceDE w:val="0"/>
        <w:autoSpaceDN w:val="0"/>
        <w:adjustRightInd w:val="0"/>
        <w:spacing w:before="11" w:after="0" w:line="280" w:lineRule="exact"/>
        <w:ind w:left="-142"/>
        <w:jc w:val="both"/>
        <w:rPr>
          <w:rFonts w:ascii="Arial" w:hAnsi="Arial" w:cs="Arial"/>
          <w:b/>
          <w:bCs/>
          <w:position w:val="-1"/>
        </w:rPr>
      </w:pPr>
    </w:p>
    <w:p w14:paraId="0FB3E39B" w14:textId="0059551A" w:rsidR="00656EF3" w:rsidRDefault="00656EF3" w:rsidP="00656EF3">
      <w:pPr>
        <w:ind w:right="-52"/>
        <w:rPr>
          <w:rFonts w:ascii="Arial" w:hAnsi="Arial" w:cs="Arial"/>
          <w:b/>
          <w:sz w:val="16"/>
          <w:szCs w:val="16"/>
        </w:rPr>
      </w:pPr>
    </w:p>
    <w:p w14:paraId="7E227BDE" w14:textId="77777777" w:rsidR="00EE3EB9" w:rsidRPr="00656EF3" w:rsidRDefault="00EE3EB9" w:rsidP="00656EF3">
      <w:pPr>
        <w:ind w:right="-52"/>
        <w:rPr>
          <w:rFonts w:ascii="Arial" w:hAnsi="Arial" w:cs="Arial"/>
          <w:b/>
          <w:sz w:val="16"/>
          <w:szCs w:val="16"/>
        </w:rPr>
      </w:pPr>
    </w:p>
    <w:tbl>
      <w:tblPr>
        <w:tblStyle w:val="NormalTablePHPDOCX12"/>
        <w:tblW w:w="5000" w:type="pct"/>
        <w:tblLook w:val="04A0" w:firstRow="1" w:lastRow="0" w:firstColumn="1" w:lastColumn="0" w:noHBand="0" w:noVBand="1"/>
      </w:tblPr>
      <w:tblGrid>
        <w:gridCol w:w="4294"/>
        <w:gridCol w:w="4776"/>
      </w:tblGrid>
      <w:tr w:rsidR="00656EF3" w:rsidRPr="00656EF3" w14:paraId="034DF303" w14:textId="77777777" w:rsidTr="00561576">
        <w:tc>
          <w:tcPr>
            <w:tcW w:w="2367" w:type="pct"/>
            <w:hideMark/>
          </w:tcPr>
          <w:p w14:paraId="032F7C9E" w14:textId="77777777" w:rsidR="00656EF3" w:rsidRPr="00656EF3" w:rsidRDefault="00656EF3" w:rsidP="00561576">
            <w:pPr>
              <w:jc w:val="both"/>
              <w:rPr>
                <w:rFonts w:ascii="Arial" w:hAnsi="Arial" w:cs="Arial"/>
                <w:position w:val="-2"/>
                <w:sz w:val="16"/>
                <w:szCs w:val="16"/>
              </w:rPr>
            </w:pPr>
          </w:p>
          <w:p w14:paraId="4FCC5B91" w14:textId="77777777" w:rsidR="00656EF3" w:rsidRPr="00656EF3" w:rsidRDefault="00656EF3" w:rsidP="00561576">
            <w:pPr>
              <w:jc w:val="both"/>
              <w:rPr>
                <w:rFonts w:ascii="Arial" w:hAnsi="Arial" w:cs="Arial"/>
                <w:sz w:val="16"/>
                <w:szCs w:val="16"/>
              </w:rPr>
            </w:pPr>
            <w:r w:rsidRPr="00656EF3">
              <w:rPr>
                <w:rFonts w:ascii="Arial" w:hAnsi="Arial" w:cs="Arial"/>
                <w:position w:val="-2"/>
                <w:sz w:val="16"/>
                <w:szCs w:val="16"/>
              </w:rPr>
              <w:t>Kraj in datum:</w:t>
            </w:r>
          </w:p>
        </w:tc>
        <w:tc>
          <w:tcPr>
            <w:tcW w:w="0" w:type="auto"/>
            <w:hideMark/>
          </w:tcPr>
          <w:p w14:paraId="6DE19CEC" w14:textId="5174C6F1" w:rsidR="00656EF3" w:rsidRPr="00656EF3" w:rsidRDefault="00656EF3" w:rsidP="00561576">
            <w:pPr>
              <w:jc w:val="both"/>
              <w:rPr>
                <w:rFonts w:ascii="Arial" w:hAnsi="Arial" w:cs="Arial"/>
                <w:sz w:val="16"/>
                <w:szCs w:val="16"/>
              </w:rPr>
            </w:pPr>
            <w:r w:rsidRPr="00656EF3">
              <w:rPr>
                <w:rFonts w:ascii="Arial" w:hAnsi="Arial" w:cs="Arial"/>
                <w:position w:val="-2"/>
                <w:sz w:val="16"/>
                <w:szCs w:val="16"/>
              </w:rPr>
              <w:t>Naziv:____________________________________</w:t>
            </w:r>
            <w:r w:rsidR="00F24173">
              <w:rPr>
                <w:rFonts w:ascii="Arial" w:hAnsi="Arial" w:cs="Arial"/>
                <w:position w:val="-2"/>
                <w:sz w:val="16"/>
                <w:szCs w:val="16"/>
              </w:rPr>
              <w:t>___</w:t>
            </w:r>
          </w:p>
        </w:tc>
      </w:tr>
      <w:tr w:rsidR="00656EF3" w:rsidRPr="00656EF3" w14:paraId="0987553A" w14:textId="77777777" w:rsidTr="00561576">
        <w:tc>
          <w:tcPr>
            <w:tcW w:w="2367" w:type="pct"/>
            <w:hideMark/>
          </w:tcPr>
          <w:p w14:paraId="60707582" w14:textId="77777777" w:rsidR="00656EF3" w:rsidRPr="00656EF3" w:rsidRDefault="00656EF3" w:rsidP="00561576">
            <w:pPr>
              <w:jc w:val="both"/>
              <w:rPr>
                <w:rFonts w:ascii="Arial" w:hAnsi="Arial" w:cs="Arial"/>
                <w:sz w:val="16"/>
                <w:szCs w:val="16"/>
              </w:rPr>
            </w:pPr>
            <w:r w:rsidRPr="00656EF3">
              <w:rPr>
                <w:rFonts w:ascii="Arial" w:hAnsi="Arial" w:cs="Arial"/>
                <w:position w:val="-2"/>
                <w:sz w:val="16"/>
                <w:szCs w:val="16"/>
              </w:rPr>
              <w:t>(žig)</w:t>
            </w:r>
          </w:p>
        </w:tc>
        <w:tc>
          <w:tcPr>
            <w:tcW w:w="0" w:type="auto"/>
            <w:hideMark/>
          </w:tcPr>
          <w:p w14:paraId="5558D7A4" w14:textId="516E9021" w:rsidR="00656EF3" w:rsidRPr="00656EF3" w:rsidRDefault="00656EF3" w:rsidP="00561576">
            <w:pPr>
              <w:jc w:val="both"/>
              <w:rPr>
                <w:rFonts w:ascii="Arial" w:hAnsi="Arial" w:cs="Arial"/>
                <w:sz w:val="16"/>
                <w:szCs w:val="16"/>
              </w:rPr>
            </w:pPr>
            <w:r w:rsidRPr="00656EF3">
              <w:rPr>
                <w:rFonts w:ascii="Arial" w:hAnsi="Arial" w:cs="Arial"/>
                <w:position w:val="-2"/>
                <w:sz w:val="16"/>
                <w:szCs w:val="16"/>
              </w:rPr>
              <w:t xml:space="preserve">          ____________________________________</w:t>
            </w:r>
            <w:r w:rsidR="00F24173">
              <w:rPr>
                <w:rFonts w:ascii="Arial" w:hAnsi="Arial" w:cs="Arial"/>
                <w:position w:val="-2"/>
                <w:sz w:val="16"/>
                <w:szCs w:val="16"/>
              </w:rPr>
              <w:t>___</w:t>
            </w:r>
          </w:p>
          <w:p w14:paraId="4C559022" w14:textId="55C808CE" w:rsidR="00656EF3" w:rsidRPr="00656EF3" w:rsidRDefault="00656EF3" w:rsidP="00561576">
            <w:pPr>
              <w:jc w:val="both"/>
              <w:rPr>
                <w:rFonts w:ascii="Arial" w:hAnsi="Arial" w:cs="Arial"/>
                <w:sz w:val="16"/>
                <w:szCs w:val="16"/>
              </w:rPr>
            </w:pPr>
            <w:r w:rsidRPr="00656EF3">
              <w:rPr>
                <w:rFonts w:ascii="Arial" w:hAnsi="Arial" w:cs="Arial"/>
                <w:position w:val="-2"/>
                <w:sz w:val="16"/>
                <w:szCs w:val="16"/>
              </w:rPr>
              <w:t xml:space="preserve">  </w:t>
            </w:r>
            <w:r w:rsidR="00F24173">
              <w:rPr>
                <w:rFonts w:ascii="Arial" w:hAnsi="Arial" w:cs="Arial"/>
                <w:position w:val="-2"/>
                <w:sz w:val="16"/>
                <w:szCs w:val="16"/>
              </w:rPr>
              <w:t xml:space="preserve">   </w:t>
            </w:r>
            <w:r w:rsidRPr="00656EF3">
              <w:rPr>
                <w:rFonts w:ascii="Arial" w:hAnsi="Arial" w:cs="Arial"/>
                <w:position w:val="-2"/>
                <w:sz w:val="16"/>
                <w:szCs w:val="16"/>
              </w:rPr>
              <w:t xml:space="preserve">   </w:t>
            </w:r>
            <w:r w:rsidR="00F24173">
              <w:rPr>
                <w:rFonts w:ascii="Arial" w:hAnsi="Arial" w:cs="Arial"/>
                <w:position w:val="-2"/>
                <w:sz w:val="16"/>
                <w:szCs w:val="16"/>
              </w:rPr>
              <w:t xml:space="preserve">  </w:t>
            </w:r>
            <w:r w:rsidRPr="00656EF3">
              <w:rPr>
                <w:rFonts w:ascii="Arial" w:hAnsi="Arial" w:cs="Arial"/>
                <w:position w:val="-2"/>
                <w:sz w:val="16"/>
                <w:szCs w:val="16"/>
              </w:rPr>
              <w:t>(Ime in priimek ter podpis zakonitega zastopnika)</w:t>
            </w:r>
          </w:p>
        </w:tc>
      </w:tr>
    </w:tbl>
    <w:p w14:paraId="33A92912" w14:textId="7606A8C4" w:rsidR="00656EF3" w:rsidRDefault="00656EF3" w:rsidP="000F1D4D">
      <w:pPr>
        <w:spacing w:after="0"/>
        <w:jc w:val="both"/>
        <w:rPr>
          <w:rFonts w:ascii="Arial" w:hAnsi="Arial" w:cs="Arial"/>
          <w:i/>
          <w:sz w:val="20"/>
          <w:szCs w:val="20"/>
        </w:rPr>
      </w:pPr>
    </w:p>
    <w:p w14:paraId="622B2EB2" w14:textId="77777777" w:rsidR="00F24173" w:rsidRDefault="00F24173" w:rsidP="003C6689">
      <w:pPr>
        <w:spacing w:after="0"/>
        <w:jc w:val="both"/>
        <w:rPr>
          <w:rFonts w:ascii="Arial" w:hAnsi="Arial" w:cs="Arial"/>
          <w:i/>
          <w:sz w:val="20"/>
          <w:szCs w:val="20"/>
        </w:rPr>
      </w:pPr>
    </w:p>
    <w:p w14:paraId="2DDB5406" w14:textId="0A40B631" w:rsidR="003C6689" w:rsidRDefault="003C6689" w:rsidP="003C6689">
      <w:pPr>
        <w:spacing w:after="0"/>
        <w:jc w:val="both"/>
        <w:rPr>
          <w:rFonts w:ascii="Arial" w:hAnsi="Arial" w:cs="Arial"/>
          <w:i/>
          <w:sz w:val="20"/>
          <w:szCs w:val="20"/>
        </w:rPr>
      </w:pPr>
      <w:r w:rsidRPr="006A3C14">
        <w:rPr>
          <w:rFonts w:ascii="Arial" w:hAnsi="Arial" w:cs="Arial"/>
          <w:i/>
          <w:sz w:val="20"/>
          <w:szCs w:val="20"/>
        </w:rPr>
        <w:lastRenderedPageBreak/>
        <w:t>Obrazec št: 1</w:t>
      </w:r>
      <w:r w:rsidR="003C0B57">
        <w:rPr>
          <w:rFonts w:ascii="Arial" w:hAnsi="Arial" w:cs="Arial"/>
          <w:i/>
          <w:sz w:val="20"/>
          <w:szCs w:val="20"/>
        </w:rPr>
        <w:t>3</w:t>
      </w:r>
    </w:p>
    <w:p w14:paraId="5C602A26" w14:textId="77777777" w:rsidR="00A17C2A" w:rsidRPr="006A3C14" w:rsidRDefault="00A17C2A" w:rsidP="003C6689">
      <w:pPr>
        <w:spacing w:after="0"/>
        <w:jc w:val="both"/>
        <w:rPr>
          <w:rFonts w:ascii="Arial" w:hAnsi="Arial" w:cs="Arial"/>
          <w:i/>
          <w:sz w:val="20"/>
          <w:szCs w:val="20"/>
        </w:rPr>
      </w:pPr>
    </w:p>
    <w:p w14:paraId="5229AC26" w14:textId="50EDB42D" w:rsidR="003C6689" w:rsidRPr="003C6689" w:rsidRDefault="003C6689" w:rsidP="003C6689">
      <w:pPr>
        <w:pStyle w:val="Naslov3"/>
        <w:jc w:val="center"/>
        <w:rPr>
          <w:rFonts w:ascii="Arial" w:hAnsi="Arial" w:cs="Arial"/>
          <w:color w:val="auto"/>
          <w:sz w:val="28"/>
          <w:szCs w:val="28"/>
          <w:u w:val="single"/>
        </w:rPr>
      </w:pPr>
      <w:bookmarkStart w:id="26" w:name="_Toc37782275"/>
      <w:r w:rsidRPr="003C6689">
        <w:rPr>
          <w:rFonts w:ascii="Arial" w:hAnsi="Arial" w:cs="Arial"/>
          <w:color w:val="auto"/>
          <w:sz w:val="28"/>
          <w:szCs w:val="28"/>
          <w:u w:val="single"/>
        </w:rPr>
        <w:t>IZJAVA O NEKAZNOVANOSTI – PRAVNA OSEBA</w:t>
      </w:r>
      <w:bookmarkEnd w:id="26"/>
    </w:p>
    <w:p w14:paraId="123A6A51" w14:textId="77777777" w:rsidR="003C6689" w:rsidRPr="00393FF7" w:rsidRDefault="003C6689" w:rsidP="0069170D">
      <w:pPr>
        <w:ind w:right="-52"/>
        <w:jc w:val="both"/>
        <w:rPr>
          <w:rFonts w:ascii="Arial" w:hAnsi="Arial" w:cs="Arial"/>
          <w:b/>
        </w:rPr>
      </w:pPr>
    </w:p>
    <w:p w14:paraId="542606E6" w14:textId="77777777" w:rsidR="00C145BB" w:rsidRPr="0067384F" w:rsidRDefault="0069170D" w:rsidP="00C145BB">
      <w:pPr>
        <w:ind w:right="-52"/>
        <w:jc w:val="both"/>
        <w:rPr>
          <w:rFonts w:ascii="Arial" w:hAnsi="Arial" w:cs="Arial"/>
          <w:b/>
          <w:color w:val="000000"/>
          <w:sz w:val="20"/>
          <w:szCs w:val="20"/>
        </w:rPr>
      </w:pPr>
      <w:r w:rsidRPr="0067384F">
        <w:rPr>
          <w:rFonts w:ascii="Arial" w:hAnsi="Arial" w:cs="Arial"/>
          <w:b/>
          <w:sz w:val="20"/>
          <w:szCs w:val="20"/>
        </w:rPr>
        <w:t xml:space="preserve">Opomba: </w:t>
      </w:r>
      <w:r w:rsidRPr="0067384F">
        <w:rPr>
          <w:rFonts w:ascii="Arial" w:hAnsi="Arial" w:cs="Arial"/>
          <w:b/>
          <w:color w:val="000000"/>
          <w:sz w:val="20"/>
          <w:szCs w:val="20"/>
        </w:rPr>
        <w:t>OVERJENO IZJAVO BO PONUDNIK PREDLOŽIL NAROČNIKU NA NJEGOV POZIV V FAZI OCENJEVANJA PONUDB.</w:t>
      </w:r>
    </w:p>
    <w:p w14:paraId="48B2A79B" w14:textId="77777777" w:rsidR="00C145BB" w:rsidRPr="00393FF7" w:rsidRDefault="00C145BB" w:rsidP="00C145BB">
      <w:pPr>
        <w:widowControl w:val="0"/>
        <w:autoSpaceDE w:val="0"/>
        <w:autoSpaceDN w:val="0"/>
        <w:adjustRightInd w:val="0"/>
        <w:spacing w:before="40" w:after="0" w:line="240" w:lineRule="auto"/>
        <w:rPr>
          <w:rFonts w:ascii="Arial" w:hAnsi="Arial" w:cs="Arial"/>
          <w:b/>
          <w:bCs/>
        </w:rPr>
      </w:pPr>
      <w:r w:rsidRPr="00393FF7">
        <w:rPr>
          <w:rFonts w:ascii="Arial" w:hAnsi="Arial" w:cs="Arial"/>
          <w:b/>
          <w:bCs/>
          <w:spacing w:val="-1"/>
        </w:rPr>
        <w:t>P</w:t>
      </w:r>
      <w:r w:rsidRPr="00393FF7">
        <w:rPr>
          <w:rFonts w:ascii="Arial" w:hAnsi="Arial" w:cs="Arial"/>
          <w:b/>
          <w:bCs/>
          <w:spacing w:val="1"/>
        </w:rPr>
        <w:t>OD</w:t>
      </w:r>
      <w:r w:rsidRPr="00393FF7">
        <w:rPr>
          <w:rFonts w:ascii="Arial" w:hAnsi="Arial" w:cs="Arial"/>
          <w:b/>
          <w:bCs/>
          <w:spacing w:val="-6"/>
        </w:rPr>
        <w:t>A</w:t>
      </w:r>
      <w:r w:rsidRPr="00393FF7">
        <w:rPr>
          <w:rFonts w:ascii="Arial" w:hAnsi="Arial" w:cs="Arial"/>
          <w:b/>
          <w:bCs/>
        </w:rPr>
        <w:t>T</w:t>
      </w:r>
      <w:r w:rsidRPr="00393FF7">
        <w:rPr>
          <w:rFonts w:ascii="Arial" w:hAnsi="Arial" w:cs="Arial"/>
          <w:b/>
          <w:bCs/>
          <w:spacing w:val="-1"/>
        </w:rPr>
        <w:t>K</w:t>
      </w:r>
      <w:r w:rsidRPr="00393FF7">
        <w:rPr>
          <w:rFonts w:ascii="Arial" w:hAnsi="Arial" w:cs="Arial"/>
          <w:b/>
          <w:bCs/>
        </w:rPr>
        <w:t>I</w:t>
      </w:r>
      <w:r w:rsidRPr="00393FF7">
        <w:rPr>
          <w:rFonts w:ascii="Arial" w:hAnsi="Arial" w:cs="Arial"/>
          <w:b/>
          <w:bCs/>
          <w:spacing w:val="3"/>
        </w:rPr>
        <w:t xml:space="preserve"> </w:t>
      </w:r>
      <w:r w:rsidRPr="00393FF7">
        <w:rPr>
          <w:rFonts w:ascii="Arial" w:hAnsi="Arial" w:cs="Arial"/>
          <w:b/>
          <w:bCs/>
        </w:rPr>
        <w:t>O</w:t>
      </w:r>
      <w:r w:rsidRPr="00393FF7">
        <w:rPr>
          <w:rFonts w:ascii="Arial" w:hAnsi="Arial" w:cs="Arial"/>
          <w:b/>
          <w:bCs/>
          <w:spacing w:val="3"/>
        </w:rPr>
        <w:t xml:space="preserve"> </w:t>
      </w:r>
      <w:r w:rsidRPr="00393FF7">
        <w:rPr>
          <w:rFonts w:ascii="Arial" w:hAnsi="Arial" w:cs="Arial"/>
          <w:b/>
          <w:bCs/>
          <w:spacing w:val="-3"/>
        </w:rPr>
        <w:t>P</w:t>
      </w:r>
      <w:r w:rsidRPr="00393FF7">
        <w:rPr>
          <w:rFonts w:ascii="Arial" w:hAnsi="Arial" w:cs="Arial"/>
          <w:b/>
          <w:bCs/>
          <w:spacing w:val="1"/>
        </w:rPr>
        <w:t>O</w:t>
      </w:r>
      <w:r w:rsidRPr="00393FF7">
        <w:rPr>
          <w:rFonts w:ascii="Arial" w:hAnsi="Arial" w:cs="Arial"/>
          <w:b/>
          <w:bCs/>
          <w:spacing w:val="-1"/>
        </w:rPr>
        <w:t>NUDN</w:t>
      </w:r>
      <w:r w:rsidRPr="00393FF7">
        <w:rPr>
          <w:rFonts w:ascii="Arial" w:hAnsi="Arial" w:cs="Arial"/>
          <w:b/>
          <w:bCs/>
          <w:spacing w:val="1"/>
        </w:rPr>
        <w:t>I</w:t>
      </w:r>
      <w:r w:rsidRPr="00393FF7">
        <w:rPr>
          <w:rFonts w:ascii="Arial" w:hAnsi="Arial" w:cs="Arial"/>
          <w:b/>
          <w:bCs/>
          <w:spacing w:val="-1"/>
        </w:rPr>
        <w:t>KU</w:t>
      </w:r>
      <w:r w:rsidRPr="00393FF7">
        <w:rPr>
          <w:rFonts w:ascii="Arial" w:hAnsi="Arial" w:cs="Arial"/>
          <w:b/>
          <w:bCs/>
        </w:rPr>
        <w:t>:</w:t>
      </w:r>
    </w:p>
    <w:p w14:paraId="04A7A595" w14:textId="77777777" w:rsidR="00C145BB" w:rsidRPr="00393FF7" w:rsidRDefault="00C145BB" w:rsidP="00A17C2A">
      <w:pPr>
        <w:widowControl w:val="0"/>
        <w:tabs>
          <w:tab w:val="left" w:pos="1300"/>
          <w:tab w:val="left" w:pos="9500"/>
        </w:tabs>
        <w:autoSpaceDE w:val="0"/>
        <w:autoSpaceDN w:val="0"/>
        <w:adjustRightInd w:val="0"/>
        <w:spacing w:after="0" w:line="248" w:lineRule="exact"/>
        <w:rPr>
          <w:rFonts w:ascii="Arial" w:hAnsi="Arial" w:cs="Arial"/>
          <w:i/>
          <w:iCs/>
          <w:spacing w:val="1"/>
        </w:rPr>
      </w:pPr>
    </w:p>
    <w:tbl>
      <w:tblPr>
        <w:tblStyle w:val="NormalTablePHPDOCX31"/>
        <w:tblW w:w="5000" w:type="pct"/>
        <w:tblLook w:val="04A0" w:firstRow="1" w:lastRow="0" w:firstColumn="1" w:lastColumn="0" w:noHBand="0" w:noVBand="1"/>
      </w:tblPr>
      <w:tblGrid>
        <w:gridCol w:w="3397"/>
        <w:gridCol w:w="5661"/>
      </w:tblGrid>
      <w:tr w:rsidR="005924A1" w:rsidRPr="00DE64D2" w14:paraId="59E09E29" w14:textId="77777777" w:rsidTr="00561576">
        <w:tc>
          <w:tcPr>
            <w:tcW w:w="187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E222B8" w14:textId="0EDB1E94" w:rsidR="005924A1" w:rsidRPr="00DE64D2" w:rsidRDefault="005924A1" w:rsidP="00561576">
            <w:pPr>
              <w:jc w:val="both"/>
              <w:rPr>
                <w:rFonts w:ascii="Arial" w:hAnsi="Arial" w:cs="Arial"/>
                <w:sz w:val="20"/>
                <w:szCs w:val="20"/>
              </w:rPr>
            </w:pPr>
            <w:r w:rsidRPr="00393FF7">
              <w:rPr>
                <w:rFonts w:ascii="Arial" w:hAnsi="Arial" w:cs="Arial"/>
                <w:spacing w:val="-1"/>
                <w:position w:val="-1"/>
              </w:rPr>
              <w:t>N</w:t>
            </w:r>
            <w:r w:rsidRPr="00393FF7">
              <w:rPr>
                <w:rFonts w:ascii="Arial" w:hAnsi="Arial" w:cs="Arial"/>
                <w:position w:val="-1"/>
              </w:rPr>
              <w:t>a</w:t>
            </w:r>
            <w:r w:rsidRPr="00393FF7">
              <w:rPr>
                <w:rFonts w:ascii="Arial" w:hAnsi="Arial" w:cs="Arial"/>
                <w:spacing w:val="-2"/>
                <w:position w:val="-1"/>
              </w:rPr>
              <w:t>z</w:t>
            </w:r>
            <w:r w:rsidRPr="00393FF7">
              <w:rPr>
                <w:rFonts w:ascii="Arial" w:hAnsi="Arial" w:cs="Arial"/>
                <w:spacing w:val="1"/>
                <w:position w:val="-1"/>
              </w:rPr>
              <w:t>i</w:t>
            </w:r>
            <w:r w:rsidRPr="00393FF7">
              <w:rPr>
                <w:rFonts w:ascii="Arial" w:hAnsi="Arial" w:cs="Arial"/>
                <w:spacing w:val="-2"/>
                <w:position w:val="-1"/>
              </w:rPr>
              <w:t>v</w:t>
            </w:r>
            <w:r w:rsidRPr="00393FF7">
              <w:rPr>
                <w:rFonts w:ascii="Arial" w:hAnsi="Arial" w:cs="Arial"/>
                <w:position w:val="-1"/>
              </w:rPr>
              <w:t>:</w:t>
            </w:r>
          </w:p>
        </w:tc>
        <w:tc>
          <w:tcPr>
            <w:tcW w:w="312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5AD66C" w14:textId="77777777" w:rsidR="005924A1" w:rsidRPr="00DE64D2" w:rsidRDefault="005924A1" w:rsidP="00561576">
            <w:pPr>
              <w:jc w:val="both"/>
              <w:rPr>
                <w:rFonts w:ascii="Arial" w:hAnsi="Arial" w:cs="Arial"/>
                <w:sz w:val="20"/>
                <w:szCs w:val="20"/>
              </w:rPr>
            </w:pPr>
            <w:r w:rsidRPr="00DE64D2">
              <w:rPr>
                <w:rFonts w:ascii="Arial" w:hAnsi="Arial" w:cs="Arial"/>
                <w:position w:val="-2"/>
                <w:sz w:val="20"/>
                <w:szCs w:val="20"/>
              </w:rPr>
              <w:t> </w:t>
            </w:r>
          </w:p>
        </w:tc>
      </w:tr>
      <w:tr w:rsidR="005924A1" w:rsidRPr="00DE64D2" w14:paraId="22FDE843" w14:textId="77777777" w:rsidTr="00561576">
        <w:tc>
          <w:tcPr>
            <w:tcW w:w="187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207C30" w14:textId="739DDC97" w:rsidR="005924A1" w:rsidRPr="00DE64D2" w:rsidRDefault="005924A1" w:rsidP="00561576">
            <w:pPr>
              <w:jc w:val="both"/>
              <w:rPr>
                <w:rFonts w:ascii="Arial" w:hAnsi="Arial" w:cs="Arial"/>
                <w:position w:val="-2"/>
                <w:sz w:val="20"/>
                <w:szCs w:val="20"/>
              </w:rPr>
            </w:pPr>
            <w:r w:rsidRPr="00393FF7">
              <w:rPr>
                <w:rFonts w:ascii="Arial" w:hAnsi="Arial" w:cs="Arial"/>
                <w:spacing w:val="-1"/>
                <w:position w:val="-1"/>
              </w:rPr>
              <w:t>Naslov</w:t>
            </w:r>
            <w:r>
              <w:rPr>
                <w:rFonts w:ascii="Arial" w:hAnsi="Arial" w:cs="Arial"/>
                <w:spacing w:val="-1"/>
                <w:position w:val="-1"/>
              </w:rPr>
              <w:t>:</w:t>
            </w:r>
          </w:p>
        </w:tc>
        <w:tc>
          <w:tcPr>
            <w:tcW w:w="312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49097E" w14:textId="77777777" w:rsidR="005924A1" w:rsidRPr="00DE64D2" w:rsidRDefault="005924A1" w:rsidP="00561576">
            <w:pPr>
              <w:jc w:val="both"/>
              <w:rPr>
                <w:rFonts w:ascii="Arial" w:hAnsi="Arial" w:cs="Arial"/>
                <w:position w:val="-2"/>
                <w:sz w:val="20"/>
                <w:szCs w:val="20"/>
              </w:rPr>
            </w:pPr>
          </w:p>
        </w:tc>
      </w:tr>
      <w:tr w:rsidR="005924A1" w:rsidRPr="00DE64D2" w14:paraId="232314C6" w14:textId="77777777" w:rsidTr="00561576">
        <w:tc>
          <w:tcPr>
            <w:tcW w:w="187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C422BE" w14:textId="4DB83199" w:rsidR="005924A1" w:rsidRPr="00DE64D2" w:rsidRDefault="005924A1" w:rsidP="00561576">
            <w:pPr>
              <w:jc w:val="both"/>
              <w:rPr>
                <w:rFonts w:ascii="Arial" w:hAnsi="Arial" w:cs="Arial"/>
                <w:sz w:val="20"/>
                <w:szCs w:val="20"/>
              </w:rPr>
            </w:pPr>
            <w:r w:rsidRPr="00393FF7">
              <w:rPr>
                <w:rFonts w:ascii="Arial" w:hAnsi="Arial" w:cs="Arial"/>
                <w:spacing w:val="-4"/>
                <w:position w:val="-1"/>
              </w:rPr>
              <w:t>M</w:t>
            </w:r>
            <w:r w:rsidRPr="00393FF7">
              <w:rPr>
                <w:rFonts w:ascii="Arial" w:hAnsi="Arial" w:cs="Arial"/>
                <w:position w:val="-1"/>
              </w:rPr>
              <w:t>a</w:t>
            </w:r>
            <w:r w:rsidRPr="00393FF7">
              <w:rPr>
                <w:rFonts w:ascii="Arial" w:hAnsi="Arial" w:cs="Arial"/>
                <w:spacing w:val="1"/>
                <w:position w:val="-1"/>
              </w:rPr>
              <w:t>t</w:t>
            </w:r>
            <w:r w:rsidRPr="00393FF7">
              <w:rPr>
                <w:rFonts w:ascii="Arial" w:hAnsi="Arial" w:cs="Arial"/>
                <w:spacing w:val="-1"/>
                <w:position w:val="-1"/>
              </w:rPr>
              <w:t>i</w:t>
            </w:r>
            <w:r w:rsidRPr="00393FF7">
              <w:rPr>
                <w:rFonts w:ascii="Arial" w:hAnsi="Arial" w:cs="Arial"/>
                <w:position w:val="-1"/>
              </w:rPr>
              <w:t>čna</w:t>
            </w:r>
            <w:r w:rsidRPr="00393FF7">
              <w:rPr>
                <w:rFonts w:ascii="Arial" w:hAnsi="Arial" w:cs="Arial"/>
                <w:spacing w:val="1"/>
                <w:position w:val="-1"/>
              </w:rPr>
              <w:t xml:space="preserve"> </w:t>
            </w:r>
            <w:r w:rsidRPr="00393FF7">
              <w:rPr>
                <w:rFonts w:ascii="Arial" w:hAnsi="Arial" w:cs="Arial"/>
                <w:position w:val="-1"/>
              </w:rPr>
              <w:t>š</w:t>
            </w:r>
            <w:r w:rsidRPr="00393FF7">
              <w:rPr>
                <w:rFonts w:ascii="Arial" w:hAnsi="Arial" w:cs="Arial"/>
                <w:spacing w:val="1"/>
                <w:position w:val="-1"/>
              </w:rPr>
              <w:t>t</w:t>
            </w:r>
            <w:r w:rsidRPr="00393FF7">
              <w:rPr>
                <w:rFonts w:ascii="Arial" w:hAnsi="Arial" w:cs="Arial"/>
                <w:position w:val="-1"/>
              </w:rPr>
              <w:t>e</w:t>
            </w:r>
            <w:r w:rsidRPr="00393FF7">
              <w:rPr>
                <w:rFonts w:ascii="Arial" w:hAnsi="Arial" w:cs="Arial"/>
                <w:spacing w:val="-2"/>
                <w:position w:val="-1"/>
              </w:rPr>
              <w:t>v</w:t>
            </w:r>
            <w:r w:rsidRPr="00393FF7">
              <w:rPr>
                <w:rFonts w:ascii="Arial" w:hAnsi="Arial" w:cs="Arial"/>
                <w:spacing w:val="-1"/>
                <w:position w:val="-1"/>
              </w:rPr>
              <w:t>il</w:t>
            </w:r>
            <w:r w:rsidRPr="00393FF7">
              <w:rPr>
                <w:rFonts w:ascii="Arial" w:hAnsi="Arial" w:cs="Arial"/>
                <w:spacing w:val="2"/>
                <w:position w:val="-1"/>
              </w:rPr>
              <w:t>k</w:t>
            </w:r>
            <w:r w:rsidRPr="00393FF7">
              <w:rPr>
                <w:rFonts w:ascii="Arial" w:hAnsi="Arial" w:cs="Arial"/>
                <w:position w:val="-1"/>
              </w:rPr>
              <w:t xml:space="preserve">a: </w:t>
            </w:r>
            <w:r w:rsidRPr="00393FF7">
              <w:rPr>
                <w:rFonts w:ascii="Arial" w:hAnsi="Arial" w:cs="Arial"/>
                <w:position w:val="-1"/>
                <w:u w:val="single"/>
              </w:rPr>
              <w:t xml:space="preserve"> </w:t>
            </w:r>
          </w:p>
        </w:tc>
        <w:tc>
          <w:tcPr>
            <w:tcW w:w="312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7582AD" w14:textId="77777777" w:rsidR="005924A1" w:rsidRPr="00DE64D2" w:rsidRDefault="005924A1" w:rsidP="00561576">
            <w:pPr>
              <w:jc w:val="both"/>
              <w:rPr>
                <w:rFonts w:ascii="Arial" w:hAnsi="Arial" w:cs="Arial"/>
                <w:sz w:val="20"/>
                <w:szCs w:val="20"/>
              </w:rPr>
            </w:pPr>
            <w:r w:rsidRPr="00DE64D2">
              <w:rPr>
                <w:rFonts w:ascii="Arial" w:hAnsi="Arial" w:cs="Arial"/>
                <w:position w:val="-2"/>
                <w:sz w:val="20"/>
                <w:szCs w:val="20"/>
              </w:rPr>
              <w:t> </w:t>
            </w:r>
          </w:p>
        </w:tc>
      </w:tr>
      <w:tr w:rsidR="005924A1" w:rsidRPr="00DE64D2" w14:paraId="61CAB1D0" w14:textId="77777777" w:rsidTr="00561576">
        <w:tc>
          <w:tcPr>
            <w:tcW w:w="187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E0A5F5" w14:textId="0FE231D1" w:rsidR="005924A1" w:rsidRPr="00DE64D2" w:rsidRDefault="005924A1" w:rsidP="00561576">
            <w:pPr>
              <w:jc w:val="both"/>
              <w:rPr>
                <w:rFonts w:ascii="Arial" w:hAnsi="Arial" w:cs="Arial"/>
                <w:sz w:val="20"/>
                <w:szCs w:val="20"/>
              </w:rPr>
            </w:pPr>
            <w:r w:rsidRPr="00393FF7">
              <w:rPr>
                <w:rFonts w:ascii="Arial" w:hAnsi="Arial" w:cs="Arial"/>
                <w:spacing w:val="1"/>
                <w:position w:val="-1"/>
              </w:rPr>
              <w:t>I</w:t>
            </w:r>
            <w:r w:rsidRPr="00393FF7">
              <w:rPr>
                <w:rFonts w:ascii="Arial" w:hAnsi="Arial" w:cs="Arial"/>
                <w:position w:val="-1"/>
              </w:rPr>
              <w:t xml:space="preserve">D </w:t>
            </w:r>
            <w:r w:rsidRPr="00393FF7">
              <w:rPr>
                <w:rFonts w:ascii="Arial" w:hAnsi="Arial" w:cs="Arial"/>
                <w:spacing w:val="-2"/>
                <w:position w:val="-1"/>
              </w:rPr>
              <w:t>z</w:t>
            </w:r>
            <w:r w:rsidRPr="00393FF7">
              <w:rPr>
                <w:rFonts w:ascii="Arial" w:hAnsi="Arial" w:cs="Arial"/>
                <w:position w:val="-1"/>
              </w:rPr>
              <w:t>a</w:t>
            </w:r>
            <w:r w:rsidRPr="00393FF7">
              <w:rPr>
                <w:rFonts w:ascii="Arial" w:hAnsi="Arial" w:cs="Arial"/>
                <w:spacing w:val="1"/>
                <w:position w:val="-1"/>
              </w:rPr>
              <w:t xml:space="preserve"> </w:t>
            </w:r>
            <w:r w:rsidRPr="00393FF7">
              <w:rPr>
                <w:rFonts w:ascii="Arial" w:hAnsi="Arial" w:cs="Arial"/>
                <w:spacing w:val="-1"/>
                <w:position w:val="-1"/>
              </w:rPr>
              <w:t>DD</w:t>
            </w:r>
            <w:r w:rsidRPr="00393FF7">
              <w:rPr>
                <w:rFonts w:ascii="Arial" w:hAnsi="Arial" w:cs="Arial"/>
                <w:position w:val="-1"/>
              </w:rPr>
              <w:t>V</w:t>
            </w:r>
            <w:r w:rsidRPr="00393FF7">
              <w:rPr>
                <w:rFonts w:ascii="Arial" w:hAnsi="Arial" w:cs="Arial"/>
                <w:spacing w:val="1"/>
                <w:position w:val="-1"/>
              </w:rPr>
              <w:t xml:space="preserve"> </w:t>
            </w:r>
            <w:r w:rsidRPr="00393FF7">
              <w:rPr>
                <w:rFonts w:ascii="Arial" w:hAnsi="Arial" w:cs="Arial"/>
                <w:position w:val="-1"/>
              </w:rPr>
              <w:t>a</w:t>
            </w:r>
            <w:r w:rsidRPr="00393FF7">
              <w:rPr>
                <w:rFonts w:ascii="Arial" w:hAnsi="Arial" w:cs="Arial"/>
                <w:spacing w:val="-1"/>
                <w:position w:val="-1"/>
              </w:rPr>
              <w:t>l</w:t>
            </w:r>
            <w:r w:rsidRPr="00393FF7">
              <w:rPr>
                <w:rFonts w:ascii="Arial" w:hAnsi="Arial" w:cs="Arial"/>
                <w:position w:val="-1"/>
              </w:rPr>
              <w:t>i da</w:t>
            </w:r>
            <w:r w:rsidRPr="00393FF7">
              <w:rPr>
                <w:rFonts w:ascii="Arial" w:hAnsi="Arial" w:cs="Arial"/>
                <w:spacing w:val="-2"/>
                <w:position w:val="-1"/>
              </w:rPr>
              <w:t>v</w:t>
            </w:r>
            <w:r w:rsidRPr="00393FF7">
              <w:rPr>
                <w:rFonts w:ascii="Arial" w:hAnsi="Arial" w:cs="Arial"/>
                <w:position w:val="-1"/>
              </w:rPr>
              <w:t>čna</w:t>
            </w:r>
            <w:r w:rsidRPr="00393FF7">
              <w:rPr>
                <w:rFonts w:ascii="Arial" w:hAnsi="Arial" w:cs="Arial"/>
                <w:spacing w:val="1"/>
                <w:position w:val="-1"/>
              </w:rPr>
              <w:t xml:space="preserve"> </w:t>
            </w:r>
            <w:r w:rsidRPr="00393FF7">
              <w:rPr>
                <w:rFonts w:ascii="Arial" w:hAnsi="Arial" w:cs="Arial"/>
                <w:position w:val="-1"/>
              </w:rPr>
              <w:t>š</w:t>
            </w:r>
            <w:r w:rsidRPr="00393FF7">
              <w:rPr>
                <w:rFonts w:ascii="Arial" w:hAnsi="Arial" w:cs="Arial"/>
                <w:spacing w:val="1"/>
                <w:position w:val="-1"/>
              </w:rPr>
              <w:t>t</w:t>
            </w:r>
            <w:r w:rsidRPr="00393FF7">
              <w:rPr>
                <w:rFonts w:ascii="Arial" w:hAnsi="Arial" w:cs="Arial"/>
                <w:spacing w:val="-3"/>
                <w:position w:val="-1"/>
              </w:rPr>
              <w:t>e</w:t>
            </w:r>
            <w:r w:rsidRPr="00393FF7">
              <w:rPr>
                <w:rFonts w:ascii="Arial" w:hAnsi="Arial" w:cs="Arial"/>
                <w:spacing w:val="-2"/>
                <w:position w:val="-1"/>
              </w:rPr>
              <w:t>v</w:t>
            </w:r>
            <w:r w:rsidRPr="00393FF7">
              <w:rPr>
                <w:rFonts w:ascii="Arial" w:hAnsi="Arial" w:cs="Arial"/>
                <w:spacing w:val="1"/>
                <w:position w:val="-1"/>
              </w:rPr>
              <w:t>i</w:t>
            </w:r>
            <w:r w:rsidRPr="00393FF7">
              <w:rPr>
                <w:rFonts w:ascii="Arial" w:hAnsi="Arial" w:cs="Arial"/>
                <w:spacing w:val="-1"/>
                <w:position w:val="-1"/>
              </w:rPr>
              <w:t>l</w:t>
            </w:r>
            <w:r w:rsidRPr="00393FF7">
              <w:rPr>
                <w:rFonts w:ascii="Arial" w:hAnsi="Arial" w:cs="Arial"/>
                <w:spacing w:val="2"/>
                <w:position w:val="-1"/>
              </w:rPr>
              <w:t>k</w:t>
            </w:r>
            <w:r w:rsidRPr="00393FF7">
              <w:rPr>
                <w:rFonts w:ascii="Arial" w:hAnsi="Arial" w:cs="Arial"/>
                <w:position w:val="-1"/>
              </w:rPr>
              <w:t>a</w:t>
            </w:r>
          </w:p>
        </w:tc>
        <w:tc>
          <w:tcPr>
            <w:tcW w:w="312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4B5A0F" w14:textId="77777777" w:rsidR="005924A1" w:rsidRPr="00DE64D2" w:rsidRDefault="005924A1" w:rsidP="00561576">
            <w:pPr>
              <w:jc w:val="both"/>
              <w:rPr>
                <w:rFonts w:ascii="Arial" w:hAnsi="Arial" w:cs="Arial"/>
                <w:sz w:val="20"/>
                <w:szCs w:val="20"/>
              </w:rPr>
            </w:pPr>
            <w:r w:rsidRPr="00DE64D2">
              <w:rPr>
                <w:rFonts w:ascii="Arial" w:hAnsi="Arial" w:cs="Arial"/>
                <w:position w:val="-2"/>
                <w:sz w:val="20"/>
                <w:szCs w:val="20"/>
              </w:rPr>
              <w:t> </w:t>
            </w:r>
          </w:p>
        </w:tc>
      </w:tr>
    </w:tbl>
    <w:p w14:paraId="6FE34530" w14:textId="77777777" w:rsidR="005924A1" w:rsidRPr="00393FF7" w:rsidRDefault="005924A1" w:rsidP="00A17C2A">
      <w:pPr>
        <w:widowControl w:val="0"/>
        <w:tabs>
          <w:tab w:val="left" w:pos="3480"/>
          <w:tab w:val="left" w:pos="9480"/>
        </w:tabs>
        <w:autoSpaceDE w:val="0"/>
        <w:autoSpaceDN w:val="0"/>
        <w:adjustRightInd w:val="0"/>
        <w:spacing w:after="0" w:line="240" w:lineRule="auto"/>
        <w:rPr>
          <w:rFonts w:ascii="Arial" w:hAnsi="Arial" w:cs="Arial"/>
        </w:rPr>
      </w:pPr>
    </w:p>
    <w:p w14:paraId="7F44F8AA" w14:textId="1A6EEAE0" w:rsidR="0069170D" w:rsidRPr="00393FF7" w:rsidRDefault="0069170D" w:rsidP="006917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2"/>
        <w:jc w:val="both"/>
        <w:rPr>
          <w:rFonts w:ascii="Arial" w:hAnsi="Arial" w:cs="Arial"/>
          <w:color w:val="000000"/>
        </w:rPr>
      </w:pPr>
      <w:r w:rsidRPr="00393FF7">
        <w:rPr>
          <w:rFonts w:ascii="Arial" w:hAnsi="Arial" w:cs="Arial"/>
          <w:color w:val="000000"/>
        </w:rPr>
        <w:t xml:space="preserve">S podpisom te izjave, spodaj podpisani zakoniti zastopnik ___________________________ (ime priimek, funkcija), za gospodarski subjekt __________________________________ (naziv gospodarskega subjekta) pod kazensko in materialno odgovornostjo izjavljam, da </w:t>
      </w:r>
      <w:bookmarkStart w:id="27" w:name="_Hlk3271084"/>
      <w:r w:rsidRPr="00393FF7">
        <w:rPr>
          <w:rFonts w:ascii="Arial" w:hAnsi="Arial" w:cs="Arial"/>
          <w:color w:val="000000"/>
        </w:rPr>
        <w:t>na datum ______________ (ki je datum ko poteče rok za oddajo ponudb), kot tudi v trenutku podaje te izjave</w:t>
      </w:r>
      <w:bookmarkEnd w:id="27"/>
      <w:r w:rsidRPr="00393FF7">
        <w:rPr>
          <w:rFonts w:ascii="Arial" w:hAnsi="Arial" w:cs="Arial"/>
          <w:color w:val="000000"/>
        </w:rPr>
        <w:t>:</w:t>
      </w:r>
    </w:p>
    <w:p w14:paraId="0EFB9522" w14:textId="77777777" w:rsidR="0069170D" w:rsidRPr="00393FF7" w:rsidRDefault="0069170D" w:rsidP="00AD0838">
      <w:pPr>
        <w:numPr>
          <w:ilvl w:val="0"/>
          <w:numId w:val="39"/>
        </w:numPr>
        <w:spacing w:after="0" w:line="240" w:lineRule="auto"/>
        <w:ind w:right="-52"/>
        <w:jc w:val="both"/>
        <w:rPr>
          <w:rFonts w:ascii="Arial" w:hAnsi="Arial" w:cs="Arial"/>
          <w:b/>
        </w:rPr>
      </w:pPr>
      <w:r w:rsidRPr="00393FF7">
        <w:rPr>
          <w:rFonts w:ascii="Arial" w:hAnsi="Arial" w:cs="Arial"/>
          <w:b/>
        </w:rPr>
        <w:t>našemu gospodarskemu subjektu ni izrečena pravnomočna sodba, ki ima elemente naslednjih kaznivih dejanj, ki so opredeljena v Kazenskem zakoniku (Uradni list RS, št. 50/12 – uradno prečiščeno besedilo in 54/15; v nadaljnjem besedilu: KZ-1):</w:t>
      </w:r>
    </w:p>
    <w:p w14:paraId="6494FAFD" w14:textId="77777777" w:rsidR="0069170D" w:rsidRPr="00393FF7" w:rsidRDefault="0069170D" w:rsidP="0069170D">
      <w:pPr>
        <w:ind w:right="-52"/>
        <w:jc w:val="both"/>
        <w:rPr>
          <w:rFonts w:ascii="Arial" w:hAnsi="Arial" w:cs="Arial"/>
        </w:rPr>
      </w:pPr>
      <w:r w:rsidRPr="00393FF7">
        <w:rPr>
          <w:rFonts w:ascii="Arial" w:hAnsi="Arial" w:cs="Arial"/>
        </w:rPr>
        <w:t xml:space="preserve">terorizem (108. člen KZ-1), financiranje terorizma (109. člen KZ-1), ščuvanje in javno poveličevanje terorističnih dejanj (110. člen KZ-1), novačenje in usposabljanje za terorizem (111. člen KZ-1), spravljanje v suženjsko razmerje (112. člen KZ-1), trgovina z ljudmi (113. člen KZ-1), sprejemanje podkupnine pri volitvah (157. člen KZ-1), kršitev temeljnih pravic delavcev (196. člen KZ-1), goljufija (211. člen KZ-1), protipravno omejevanje konkurence (225. člen KZ-1), povzročitev stečaja z goljufijo ali nevestnim poslovanjem (226. člen KZ-1), oškodovanje upnikov (227. člen KZ-1), poslovna goljufija (228. člen KZ-1), goljufija na škodo Evropske unije (229. člen KZ-1), preslepitev pri pridobitvi in uporabi posojila ali ugodnosti (230. člen KZ-1), preslepitev pri poslovanju z vrednostnimi papirji (231. člen KZ-1), preslepitev kupcev (232. člen KZ-1), neupravičena uporaba tuje oznake ali modela (233. člen KZ-1), neupravičena uporaba tujega izuma ali topografije (234. člen KZ-1), ponareditev ali uničenje poslovnih listin (235. člen KZ-1), izdaja in neupravičena pridobitev poslovne skrivnosti (236. člen KZ-1), zloraba informacijskega sistema (237. člen KZ-1), zloraba notranje informacije (238. člen KZ-1), zloraba trga finančnih instrumentov (239. člen KZ-1), zloraba položaja ali zaupanja pri gospodarski dejavnosti (240. člen KZ-1), nedovoljeno sprejemanje daril (241. člen KZ-1), nedovoljeno dajanje daril (242. člen KZ-1), ponarejanje denarja (243. člen KZ-1), ponarejanje in uporaba ponarejenih vrednotnic ali vrednostnih papirjev (244. člen KZ-1), pranje denarja (245. člen KZ-1), zloraba negotovinskega plačilnega sredstva (246. člen KZ-1), uporaba ponarejenega negotovinskega plačilnega sredstva (247. člen KZ-1), izdelava, pridobitev in odtujitev pripomočkov za ponarejanje (248. člen KZ-1), davčna zatajitev (249. člen KZ-1), tihotapstvo (250. člen KZ-1), zloraba uradnega položaja ali uradnih pravic (257. člen KZ-1), oškodovanje javnih sredstev (257a. člen KZ-1), izdaja tajnih podatkov (260. člen KZ-1),  </w:t>
      </w:r>
      <w:r w:rsidRPr="00393FF7">
        <w:rPr>
          <w:rFonts w:ascii="Arial" w:hAnsi="Arial" w:cs="Arial"/>
        </w:rPr>
        <w:lastRenderedPageBreak/>
        <w:t>jemanje podkupnine (261. člen KZ-1), dajanje podkupnine (262. člen KZ-1), sprejemanje koristi za nezakonito posredovanje (263. člen KZ-1), dajanje daril za nezakonito posredovanje (264. člen KZ-1), hudodelsko združevanje (294. člen KZ-1);</w:t>
      </w:r>
    </w:p>
    <w:p w14:paraId="35613D95" w14:textId="4CD04340" w:rsidR="00551E30" w:rsidRPr="00551E30" w:rsidRDefault="00551E30" w:rsidP="00551E30">
      <w:pPr>
        <w:ind w:right="-52"/>
        <w:jc w:val="both"/>
        <w:rPr>
          <w:rFonts w:ascii="Arial" w:hAnsi="Arial" w:cs="Arial"/>
          <w:b/>
        </w:rPr>
      </w:pPr>
      <w:r w:rsidRPr="00517A0E">
        <w:rPr>
          <w:rFonts w:ascii="Arial" w:hAnsi="Arial" w:cs="Arial"/>
          <w:b/>
        </w:rPr>
        <w:t>in da za gospodarski subjekt ne obstaja izključitveni razlog iz prvega odstavka 75. člena ZJN-3.</w:t>
      </w:r>
    </w:p>
    <w:p w14:paraId="75324AF6" w14:textId="36A6C210" w:rsidR="0069170D" w:rsidRDefault="0069170D" w:rsidP="0069170D">
      <w:pPr>
        <w:ind w:right="-52"/>
        <w:rPr>
          <w:rFonts w:ascii="Arial" w:hAnsi="Arial" w:cs="Arial"/>
          <w:b/>
        </w:rPr>
      </w:pPr>
    </w:p>
    <w:p w14:paraId="366FB23C" w14:textId="76157A24" w:rsidR="00DF3C80" w:rsidRPr="00ED3EF5" w:rsidRDefault="00DF3C80" w:rsidP="0069170D">
      <w:pPr>
        <w:ind w:right="-52"/>
        <w:rPr>
          <w:rFonts w:ascii="Arial" w:hAnsi="Arial" w:cs="Arial"/>
          <w:b/>
          <w:sz w:val="16"/>
          <w:szCs w:val="16"/>
        </w:rPr>
      </w:pPr>
    </w:p>
    <w:tbl>
      <w:tblPr>
        <w:tblStyle w:val="NormalTablePHPDOCX12"/>
        <w:tblW w:w="5000" w:type="pct"/>
        <w:tblLook w:val="04A0" w:firstRow="1" w:lastRow="0" w:firstColumn="1" w:lastColumn="0" w:noHBand="0" w:noVBand="1"/>
      </w:tblPr>
      <w:tblGrid>
        <w:gridCol w:w="4294"/>
        <w:gridCol w:w="4776"/>
      </w:tblGrid>
      <w:tr w:rsidR="00BA283B" w:rsidRPr="00ED3EF5" w14:paraId="065E979B" w14:textId="77777777" w:rsidTr="00054F2F">
        <w:tc>
          <w:tcPr>
            <w:tcW w:w="2367" w:type="pct"/>
            <w:hideMark/>
          </w:tcPr>
          <w:p w14:paraId="20005CE0" w14:textId="77777777" w:rsidR="00BA283B" w:rsidRPr="00ED3EF5" w:rsidRDefault="00BA283B" w:rsidP="00561576">
            <w:pPr>
              <w:jc w:val="both"/>
              <w:rPr>
                <w:rFonts w:ascii="Arial" w:hAnsi="Arial" w:cs="Arial"/>
                <w:position w:val="-2"/>
                <w:sz w:val="16"/>
                <w:szCs w:val="16"/>
              </w:rPr>
            </w:pPr>
          </w:p>
          <w:p w14:paraId="48F7D20B" w14:textId="77777777" w:rsidR="00BA283B" w:rsidRPr="00ED3EF5" w:rsidRDefault="00BA283B" w:rsidP="00561576">
            <w:pPr>
              <w:jc w:val="both"/>
              <w:rPr>
                <w:rFonts w:ascii="Arial" w:hAnsi="Arial" w:cs="Arial"/>
                <w:sz w:val="16"/>
                <w:szCs w:val="16"/>
              </w:rPr>
            </w:pPr>
            <w:r w:rsidRPr="00ED3EF5">
              <w:rPr>
                <w:rFonts w:ascii="Arial" w:hAnsi="Arial" w:cs="Arial"/>
                <w:position w:val="-2"/>
                <w:sz w:val="16"/>
                <w:szCs w:val="16"/>
              </w:rPr>
              <w:t>Kraj in datum:</w:t>
            </w:r>
          </w:p>
        </w:tc>
        <w:tc>
          <w:tcPr>
            <w:tcW w:w="0" w:type="auto"/>
            <w:hideMark/>
          </w:tcPr>
          <w:p w14:paraId="6641D393" w14:textId="48882F0A" w:rsidR="00BA283B" w:rsidRPr="00ED3EF5" w:rsidRDefault="009531C6" w:rsidP="00561576">
            <w:pPr>
              <w:jc w:val="both"/>
              <w:rPr>
                <w:rFonts w:ascii="Arial" w:hAnsi="Arial" w:cs="Arial"/>
                <w:sz w:val="16"/>
                <w:szCs w:val="16"/>
              </w:rPr>
            </w:pPr>
            <w:r>
              <w:rPr>
                <w:rFonts w:ascii="Arial" w:hAnsi="Arial" w:cs="Arial"/>
                <w:position w:val="-2"/>
                <w:sz w:val="16"/>
                <w:szCs w:val="16"/>
              </w:rPr>
              <w:t xml:space="preserve">      </w:t>
            </w:r>
            <w:r w:rsidR="00BA283B" w:rsidRPr="00ED3EF5">
              <w:rPr>
                <w:rFonts w:ascii="Arial" w:hAnsi="Arial" w:cs="Arial"/>
                <w:position w:val="-2"/>
                <w:sz w:val="16"/>
                <w:szCs w:val="16"/>
              </w:rPr>
              <w:t>Naziv:____________________________________</w:t>
            </w:r>
            <w:r w:rsidR="00F24173">
              <w:rPr>
                <w:rFonts w:ascii="Arial" w:hAnsi="Arial" w:cs="Arial"/>
                <w:position w:val="-2"/>
                <w:sz w:val="16"/>
                <w:szCs w:val="16"/>
              </w:rPr>
              <w:t>___</w:t>
            </w:r>
          </w:p>
        </w:tc>
      </w:tr>
      <w:tr w:rsidR="00BA283B" w:rsidRPr="00ED3EF5" w14:paraId="21E4B1B4" w14:textId="77777777" w:rsidTr="00054F2F">
        <w:tc>
          <w:tcPr>
            <w:tcW w:w="2367" w:type="pct"/>
            <w:hideMark/>
          </w:tcPr>
          <w:p w14:paraId="75EAC9AE" w14:textId="77777777" w:rsidR="00BA283B" w:rsidRPr="00ED3EF5" w:rsidRDefault="00BA283B" w:rsidP="00561576">
            <w:pPr>
              <w:jc w:val="both"/>
              <w:rPr>
                <w:rFonts w:ascii="Arial" w:hAnsi="Arial" w:cs="Arial"/>
                <w:sz w:val="16"/>
                <w:szCs w:val="16"/>
              </w:rPr>
            </w:pPr>
            <w:r w:rsidRPr="00ED3EF5">
              <w:rPr>
                <w:rFonts w:ascii="Arial" w:hAnsi="Arial" w:cs="Arial"/>
                <w:position w:val="-2"/>
                <w:sz w:val="16"/>
                <w:szCs w:val="16"/>
              </w:rPr>
              <w:t>(žig)</w:t>
            </w:r>
          </w:p>
        </w:tc>
        <w:tc>
          <w:tcPr>
            <w:tcW w:w="0" w:type="auto"/>
            <w:hideMark/>
          </w:tcPr>
          <w:p w14:paraId="4B481724" w14:textId="25707639" w:rsidR="00BA283B" w:rsidRPr="00ED3EF5" w:rsidRDefault="00BA283B" w:rsidP="00561576">
            <w:pPr>
              <w:jc w:val="both"/>
              <w:rPr>
                <w:rFonts w:ascii="Arial" w:hAnsi="Arial" w:cs="Arial"/>
                <w:sz w:val="16"/>
                <w:szCs w:val="16"/>
              </w:rPr>
            </w:pPr>
            <w:r w:rsidRPr="00ED3EF5">
              <w:rPr>
                <w:rFonts w:ascii="Arial" w:hAnsi="Arial" w:cs="Arial"/>
                <w:position w:val="-2"/>
                <w:sz w:val="16"/>
                <w:szCs w:val="16"/>
              </w:rPr>
              <w:t xml:space="preserve">        </w:t>
            </w:r>
            <w:r w:rsidR="00F24173">
              <w:rPr>
                <w:rFonts w:ascii="Arial" w:hAnsi="Arial" w:cs="Arial"/>
                <w:position w:val="-2"/>
                <w:sz w:val="16"/>
                <w:szCs w:val="16"/>
              </w:rPr>
              <w:t xml:space="preserve">      </w:t>
            </w:r>
            <w:r w:rsidRPr="00ED3EF5">
              <w:rPr>
                <w:rFonts w:ascii="Arial" w:hAnsi="Arial" w:cs="Arial"/>
                <w:position w:val="-2"/>
                <w:sz w:val="16"/>
                <w:szCs w:val="16"/>
              </w:rPr>
              <w:t xml:space="preserve">  ____________________________________</w:t>
            </w:r>
            <w:r w:rsidR="00F24173">
              <w:rPr>
                <w:rFonts w:ascii="Arial" w:hAnsi="Arial" w:cs="Arial"/>
                <w:position w:val="-2"/>
                <w:sz w:val="16"/>
                <w:szCs w:val="16"/>
              </w:rPr>
              <w:t xml:space="preserve">___ </w:t>
            </w:r>
          </w:p>
          <w:p w14:paraId="27AC8E88" w14:textId="21D099B8" w:rsidR="00BA283B" w:rsidRPr="00ED3EF5" w:rsidRDefault="00BA283B" w:rsidP="00561576">
            <w:pPr>
              <w:jc w:val="both"/>
              <w:rPr>
                <w:rFonts w:ascii="Arial" w:hAnsi="Arial" w:cs="Arial"/>
                <w:sz w:val="16"/>
                <w:szCs w:val="16"/>
              </w:rPr>
            </w:pPr>
            <w:r w:rsidRPr="00ED3EF5">
              <w:rPr>
                <w:rFonts w:ascii="Arial" w:hAnsi="Arial" w:cs="Arial"/>
                <w:position w:val="-2"/>
                <w:sz w:val="16"/>
                <w:szCs w:val="16"/>
              </w:rPr>
              <w:t xml:space="preserve">   </w:t>
            </w:r>
            <w:r w:rsidR="00F24173">
              <w:rPr>
                <w:rFonts w:ascii="Arial" w:hAnsi="Arial" w:cs="Arial"/>
                <w:position w:val="-2"/>
                <w:sz w:val="16"/>
                <w:szCs w:val="16"/>
              </w:rPr>
              <w:t xml:space="preserve">       </w:t>
            </w:r>
            <w:r w:rsidRPr="00ED3EF5">
              <w:rPr>
                <w:rFonts w:ascii="Arial" w:hAnsi="Arial" w:cs="Arial"/>
                <w:position w:val="-2"/>
                <w:sz w:val="16"/>
                <w:szCs w:val="16"/>
              </w:rPr>
              <w:t xml:space="preserve"> </w:t>
            </w:r>
            <w:r w:rsidR="00F24173">
              <w:rPr>
                <w:rFonts w:ascii="Arial" w:hAnsi="Arial" w:cs="Arial"/>
                <w:position w:val="-2"/>
                <w:sz w:val="16"/>
                <w:szCs w:val="16"/>
              </w:rPr>
              <w:t xml:space="preserve">    </w:t>
            </w:r>
            <w:r w:rsidRPr="00ED3EF5">
              <w:rPr>
                <w:rFonts w:ascii="Arial" w:hAnsi="Arial" w:cs="Arial"/>
                <w:position w:val="-2"/>
                <w:sz w:val="16"/>
                <w:szCs w:val="16"/>
              </w:rPr>
              <w:t xml:space="preserve"> (Ime in priimek ter podpis</w:t>
            </w:r>
            <w:r w:rsidR="005735B1" w:rsidRPr="00ED3EF5">
              <w:rPr>
                <w:rFonts w:ascii="Arial" w:hAnsi="Arial" w:cs="Arial"/>
                <w:position w:val="-2"/>
                <w:sz w:val="16"/>
                <w:szCs w:val="16"/>
              </w:rPr>
              <w:t xml:space="preserve"> zakonitega zastopnika</w:t>
            </w:r>
            <w:r w:rsidRPr="00ED3EF5">
              <w:rPr>
                <w:rFonts w:ascii="Arial" w:hAnsi="Arial" w:cs="Arial"/>
                <w:position w:val="-2"/>
                <w:sz w:val="16"/>
                <w:szCs w:val="16"/>
              </w:rPr>
              <w:t>)</w:t>
            </w:r>
          </w:p>
        </w:tc>
      </w:tr>
    </w:tbl>
    <w:p w14:paraId="5D820601" w14:textId="77777777" w:rsidR="00BA283B" w:rsidRPr="006A3C14" w:rsidRDefault="00BA283B" w:rsidP="00BA283B">
      <w:pPr>
        <w:spacing w:before="225" w:after="225" w:line="240" w:lineRule="auto"/>
        <w:jc w:val="both"/>
        <w:rPr>
          <w:rFonts w:ascii="Arial" w:hAnsi="Arial" w:cs="Arial"/>
          <w:b/>
          <w:bCs/>
          <w:i/>
          <w:iCs/>
          <w:sz w:val="20"/>
          <w:szCs w:val="20"/>
          <w:u w:val="single"/>
        </w:rPr>
      </w:pPr>
    </w:p>
    <w:p w14:paraId="2EAC20D9" w14:textId="77777777" w:rsidR="0069170D" w:rsidRPr="00393FF7" w:rsidRDefault="0069170D" w:rsidP="0069170D">
      <w:pPr>
        <w:rPr>
          <w:rFonts w:ascii="Arial" w:hAnsi="Arial" w:cs="Arial"/>
          <w:color w:val="000000"/>
        </w:rPr>
      </w:pPr>
    </w:p>
    <w:p w14:paraId="1C7503D8" w14:textId="77777777" w:rsidR="0069170D" w:rsidRPr="00393FF7" w:rsidRDefault="0069170D" w:rsidP="0069170D">
      <w:pPr>
        <w:rPr>
          <w:rFonts w:ascii="Arial" w:hAnsi="Arial" w:cs="Arial"/>
          <w:color w:val="000000"/>
        </w:rPr>
      </w:pPr>
    </w:p>
    <w:p w14:paraId="6B85A141" w14:textId="77777777" w:rsidR="00A17C2A" w:rsidRPr="005513AD" w:rsidRDefault="0069170D" w:rsidP="0069170D">
      <w:pPr>
        <w:jc w:val="both"/>
        <w:rPr>
          <w:rFonts w:ascii="Arial" w:hAnsi="Arial" w:cs="Arial"/>
          <w:bCs/>
          <w:i/>
          <w:iCs/>
          <w:color w:val="000000"/>
          <w:u w:val="single"/>
        </w:rPr>
      </w:pPr>
      <w:r w:rsidRPr="005513AD">
        <w:rPr>
          <w:rFonts w:ascii="Arial" w:hAnsi="Arial" w:cs="Arial"/>
          <w:bCs/>
          <w:i/>
          <w:iCs/>
          <w:color w:val="000000"/>
          <w:u w:val="single"/>
        </w:rPr>
        <w:t xml:space="preserve">Opomba: </w:t>
      </w:r>
    </w:p>
    <w:p w14:paraId="5021353B" w14:textId="20800D29" w:rsidR="0069170D" w:rsidRPr="005513AD" w:rsidRDefault="0069170D" w:rsidP="0069170D">
      <w:pPr>
        <w:jc w:val="both"/>
        <w:rPr>
          <w:rFonts w:ascii="Arial" w:hAnsi="Arial" w:cs="Arial"/>
          <w:bCs/>
          <w:i/>
          <w:iCs/>
          <w:color w:val="000000"/>
        </w:rPr>
      </w:pPr>
      <w:r w:rsidRPr="005513AD">
        <w:rPr>
          <w:rFonts w:ascii="Arial" w:hAnsi="Arial" w:cs="Arial"/>
          <w:bCs/>
          <w:i/>
          <w:iCs/>
          <w:color w:val="000000"/>
        </w:rPr>
        <w:t>Gospodarski subjekt predloži to izjavo kot zapriseženo izjavo, dano pred pristojnim sodnim ali upravnim organom, notarjem ali pred pristojno poklicno ali trgovsko organizacijo v matični državi te osebe ali v državi, v kateri ima ponudnik sedež.</w:t>
      </w:r>
    </w:p>
    <w:p w14:paraId="46B32A7E" w14:textId="77777777" w:rsidR="0069170D" w:rsidRPr="00393FF7" w:rsidRDefault="0069170D" w:rsidP="000F1D4D">
      <w:pPr>
        <w:spacing w:after="0"/>
        <w:jc w:val="both"/>
        <w:rPr>
          <w:rFonts w:ascii="Arial" w:hAnsi="Arial" w:cs="Arial"/>
          <w:i/>
        </w:rPr>
      </w:pPr>
    </w:p>
    <w:p w14:paraId="49A28723" w14:textId="77777777" w:rsidR="0069170D" w:rsidRPr="00393FF7" w:rsidRDefault="0069170D" w:rsidP="000F1D4D">
      <w:pPr>
        <w:spacing w:after="0"/>
        <w:jc w:val="both"/>
        <w:rPr>
          <w:rFonts w:ascii="Arial" w:hAnsi="Arial" w:cs="Arial"/>
          <w:i/>
        </w:rPr>
      </w:pPr>
    </w:p>
    <w:p w14:paraId="2A6BAF27" w14:textId="77777777" w:rsidR="0069170D" w:rsidRPr="00393FF7" w:rsidRDefault="0069170D" w:rsidP="000F1D4D">
      <w:pPr>
        <w:spacing w:after="0"/>
        <w:jc w:val="both"/>
        <w:rPr>
          <w:rFonts w:ascii="Arial" w:hAnsi="Arial" w:cs="Arial"/>
          <w:i/>
        </w:rPr>
      </w:pPr>
    </w:p>
    <w:p w14:paraId="1417D107" w14:textId="77777777" w:rsidR="0069170D" w:rsidRPr="00393FF7" w:rsidRDefault="0069170D" w:rsidP="000F1D4D">
      <w:pPr>
        <w:spacing w:after="0"/>
        <w:jc w:val="both"/>
        <w:rPr>
          <w:rFonts w:ascii="Arial" w:hAnsi="Arial" w:cs="Arial"/>
          <w:i/>
        </w:rPr>
      </w:pPr>
    </w:p>
    <w:p w14:paraId="4413BE4A" w14:textId="77777777" w:rsidR="0069170D" w:rsidRPr="00393FF7" w:rsidRDefault="0069170D" w:rsidP="000F1D4D">
      <w:pPr>
        <w:spacing w:after="0"/>
        <w:jc w:val="both"/>
        <w:rPr>
          <w:rFonts w:ascii="Arial" w:hAnsi="Arial" w:cs="Arial"/>
          <w:i/>
        </w:rPr>
      </w:pPr>
    </w:p>
    <w:p w14:paraId="46D9C48E" w14:textId="77777777" w:rsidR="0069170D" w:rsidRPr="00393FF7" w:rsidRDefault="0069170D" w:rsidP="000F1D4D">
      <w:pPr>
        <w:spacing w:after="0"/>
        <w:jc w:val="both"/>
        <w:rPr>
          <w:rFonts w:ascii="Arial" w:hAnsi="Arial" w:cs="Arial"/>
          <w:i/>
        </w:rPr>
      </w:pPr>
    </w:p>
    <w:p w14:paraId="29F589D3" w14:textId="77777777" w:rsidR="0069170D" w:rsidRPr="00393FF7" w:rsidRDefault="0069170D" w:rsidP="000F1D4D">
      <w:pPr>
        <w:spacing w:after="0"/>
        <w:jc w:val="both"/>
        <w:rPr>
          <w:rFonts w:ascii="Arial" w:hAnsi="Arial" w:cs="Arial"/>
          <w:i/>
        </w:rPr>
      </w:pPr>
    </w:p>
    <w:p w14:paraId="7EDD4C4B" w14:textId="00881FC5" w:rsidR="0069170D" w:rsidRDefault="0069170D" w:rsidP="000F1D4D">
      <w:pPr>
        <w:spacing w:after="0"/>
        <w:jc w:val="both"/>
        <w:rPr>
          <w:rFonts w:ascii="Arial" w:hAnsi="Arial" w:cs="Arial"/>
          <w:i/>
        </w:rPr>
      </w:pPr>
    </w:p>
    <w:p w14:paraId="01378470" w14:textId="49E0752F" w:rsidR="00A17C2A" w:rsidRDefault="00A17C2A" w:rsidP="000F1D4D">
      <w:pPr>
        <w:spacing w:after="0"/>
        <w:jc w:val="both"/>
        <w:rPr>
          <w:rFonts w:ascii="Arial" w:hAnsi="Arial" w:cs="Arial"/>
          <w:i/>
        </w:rPr>
      </w:pPr>
    </w:p>
    <w:p w14:paraId="42FC6FC4" w14:textId="69587BB5" w:rsidR="00A17C2A" w:rsidRDefault="00A17C2A" w:rsidP="000F1D4D">
      <w:pPr>
        <w:spacing w:after="0"/>
        <w:jc w:val="both"/>
        <w:rPr>
          <w:rFonts w:ascii="Arial" w:hAnsi="Arial" w:cs="Arial"/>
          <w:i/>
        </w:rPr>
      </w:pPr>
    </w:p>
    <w:p w14:paraId="028EAFDD" w14:textId="36FD7459" w:rsidR="00A17C2A" w:rsidRDefault="00A17C2A" w:rsidP="000F1D4D">
      <w:pPr>
        <w:spacing w:after="0"/>
        <w:jc w:val="both"/>
        <w:rPr>
          <w:rFonts w:ascii="Arial" w:hAnsi="Arial" w:cs="Arial"/>
          <w:i/>
        </w:rPr>
      </w:pPr>
    </w:p>
    <w:p w14:paraId="3465439E" w14:textId="2BDFC13E" w:rsidR="00A17C2A" w:rsidRDefault="00A17C2A" w:rsidP="000F1D4D">
      <w:pPr>
        <w:spacing w:after="0"/>
        <w:jc w:val="both"/>
        <w:rPr>
          <w:rFonts w:ascii="Arial" w:hAnsi="Arial" w:cs="Arial"/>
          <w:i/>
        </w:rPr>
      </w:pPr>
    </w:p>
    <w:p w14:paraId="42052DE2" w14:textId="5BBE0015" w:rsidR="00A17C2A" w:rsidRDefault="00A17C2A" w:rsidP="000F1D4D">
      <w:pPr>
        <w:spacing w:after="0"/>
        <w:jc w:val="both"/>
        <w:rPr>
          <w:rFonts w:ascii="Arial" w:hAnsi="Arial" w:cs="Arial"/>
          <w:i/>
        </w:rPr>
      </w:pPr>
    </w:p>
    <w:p w14:paraId="2315FC53" w14:textId="1D7DB5B3" w:rsidR="00A17C2A" w:rsidRDefault="00A17C2A" w:rsidP="000F1D4D">
      <w:pPr>
        <w:spacing w:after="0"/>
        <w:jc w:val="both"/>
        <w:rPr>
          <w:rFonts w:ascii="Arial" w:hAnsi="Arial" w:cs="Arial"/>
          <w:i/>
        </w:rPr>
      </w:pPr>
    </w:p>
    <w:p w14:paraId="7AB05AAE" w14:textId="5A93D06D" w:rsidR="00A17C2A" w:rsidRDefault="00A17C2A" w:rsidP="000F1D4D">
      <w:pPr>
        <w:spacing w:after="0"/>
        <w:jc w:val="both"/>
        <w:rPr>
          <w:rFonts w:ascii="Arial" w:hAnsi="Arial" w:cs="Arial"/>
          <w:i/>
        </w:rPr>
      </w:pPr>
    </w:p>
    <w:p w14:paraId="73AFD251" w14:textId="3B245CC5" w:rsidR="00A17C2A" w:rsidRDefault="00A17C2A" w:rsidP="000F1D4D">
      <w:pPr>
        <w:spacing w:after="0"/>
        <w:jc w:val="both"/>
        <w:rPr>
          <w:rFonts w:ascii="Arial" w:hAnsi="Arial" w:cs="Arial"/>
          <w:i/>
        </w:rPr>
      </w:pPr>
    </w:p>
    <w:p w14:paraId="7D07C868" w14:textId="2EA02BA1" w:rsidR="00A17C2A" w:rsidRDefault="00A17C2A" w:rsidP="000F1D4D">
      <w:pPr>
        <w:spacing w:after="0"/>
        <w:jc w:val="both"/>
        <w:rPr>
          <w:rFonts w:ascii="Arial" w:hAnsi="Arial" w:cs="Arial"/>
          <w:i/>
        </w:rPr>
      </w:pPr>
    </w:p>
    <w:p w14:paraId="51B67E0D" w14:textId="610EAC43" w:rsidR="00A17C2A" w:rsidRDefault="00A17C2A" w:rsidP="000F1D4D">
      <w:pPr>
        <w:spacing w:after="0"/>
        <w:jc w:val="both"/>
        <w:rPr>
          <w:rFonts w:ascii="Arial" w:hAnsi="Arial" w:cs="Arial"/>
          <w:i/>
        </w:rPr>
      </w:pPr>
    </w:p>
    <w:p w14:paraId="0AF363A1" w14:textId="3641D06F" w:rsidR="00A17C2A" w:rsidRDefault="00A17C2A" w:rsidP="000F1D4D">
      <w:pPr>
        <w:spacing w:after="0"/>
        <w:jc w:val="both"/>
        <w:rPr>
          <w:rFonts w:ascii="Arial" w:hAnsi="Arial" w:cs="Arial"/>
          <w:i/>
        </w:rPr>
      </w:pPr>
    </w:p>
    <w:p w14:paraId="15E60DF7" w14:textId="57D94644" w:rsidR="00A17C2A" w:rsidRDefault="00A17C2A" w:rsidP="000F1D4D">
      <w:pPr>
        <w:spacing w:after="0"/>
        <w:jc w:val="both"/>
        <w:rPr>
          <w:rFonts w:ascii="Arial" w:hAnsi="Arial" w:cs="Arial"/>
          <w:i/>
        </w:rPr>
      </w:pPr>
    </w:p>
    <w:p w14:paraId="45698B93" w14:textId="7D1C5D51" w:rsidR="00950645" w:rsidRDefault="00950645" w:rsidP="000F1D4D">
      <w:pPr>
        <w:spacing w:after="0"/>
        <w:jc w:val="both"/>
        <w:rPr>
          <w:rFonts w:ascii="Arial" w:hAnsi="Arial" w:cs="Arial"/>
          <w:i/>
        </w:rPr>
      </w:pPr>
    </w:p>
    <w:p w14:paraId="4434E13D" w14:textId="3BB1C1E5" w:rsidR="00950645" w:rsidRDefault="00950645" w:rsidP="000F1D4D">
      <w:pPr>
        <w:spacing w:after="0"/>
        <w:jc w:val="both"/>
        <w:rPr>
          <w:rFonts w:ascii="Arial" w:hAnsi="Arial" w:cs="Arial"/>
          <w:i/>
        </w:rPr>
      </w:pPr>
    </w:p>
    <w:p w14:paraId="2D6834C6" w14:textId="77777777" w:rsidR="00950645" w:rsidRDefault="00950645" w:rsidP="000F1D4D">
      <w:pPr>
        <w:spacing w:after="0"/>
        <w:jc w:val="both"/>
        <w:rPr>
          <w:rFonts w:ascii="Arial" w:hAnsi="Arial" w:cs="Arial"/>
          <w:i/>
        </w:rPr>
      </w:pPr>
    </w:p>
    <w:p w14:paraId="1A5F093B" w14:textId="4AF1CD49" w:rsidR="00A17C2A" w:rsidRDefault="00A17C2A" w:rsidP="000F1D4D">
      <w:pPr>
        <w:spacing w:after="0"/>
        <w:jc w:val="both"/>
        <w:rPr>
          <w:rFonts w:ascii="Arial" w:hAnsi="Arial" w:cs="Arial"/>
          <w:i/>
        </w:rPr>
      </w:pPr>
    </w:p>
    <w:p w14:paraId="395D53D8" w14:textId="4C6655A4" w:rsidR="00A17C2A" w:rsidRDefault="00A17C2A" w:rsidP="000F1D4D">
      <w:pPr>
        <w:spacing w:after="0"/>
        <w:jc w:val="both"/>
        <w:rPr>
          <w:rFonts w:ascii="Arial" w:hAnsi="Arial" w:cs="Arial"/>
          <w:i/>
        </w:rPr>
      </w:pPr>
    </w:p>
    <w:p w14:paraId="6858D05A" w14:textId="06C9EA81" w:rsidR="00BF2B11" w:rsidRPr="006A3C14" w:rsidRDefault="00BF2B11" w:rsidP="00BF2B11">
      <w:pPr>
        <w:spacing w:after="0"/>
        <w:jc w:val="both"/>
        <w:rPr>
          <w:rFonts w:ascii="Arial" w:hAnsi="Arial" w:cs="Arial"/>
          <w:i/>
          <w:sz w:val="20"/>
          <w:szCs w:val="20"/>
        </w:rPr>
      </w:pPr>
      <w:r w:rsidRPr="006A3C14">
        <w:rPr>
          <w:rFonts w:ascii="Arial" w:hAnsi="Arial" w:cs="Arial"/>
          <w:i/>
          <w:sz w:val="20"/>
          <w:szCs w:val="20"/>
        </w:rPr>
        <w:lastRenderedPageBreak/>
        <w:t>Obrazec št: 1</w:t>
      </w:r>
      <w:r w:rsidR="003C0B57">
        <w:rPr>
          <w:rFonts w:ascii="Arial" w:hAnsi="Arial" w:cs="Arial"/>
          <w:i/>
          <w:sz w:val="20"/>
          <w:szCs w:val="20"/>
        </w:rPr>
        <w:t>4</w:t>
      </w:r>
    </w:p>
    <w:p w14:paraId="3F4AE5EC" w14:textId="5DA7E49A" w:rsidR="00B6081A" w:rsidRPr="00B6081A" w:rsidRDefault="00B6081A" w:rsidP="00B6081A">
      <w:pPr>
        <w:pStyle w:val="Naslov3"/>
        <w:jc w:val="center"/>
        <w:rPr>
          <w:rFonts w:ascii="Arial" w:hAnsi="Arial" w:cs="Arial"/>
          <w:color w:val="auto"/>
          <w:sz w:val="28"/>
          <w:szCs w:val="28"/>
          <w:u w:val="single"/>
        </w:rPr>
      </w:pPr>
      <w:bookmarkStart w:id="28" w:name="_Toc37782276"/>
      <w:bookmarkStart w:id="29" w:name="_Hlk26794108"/>
      <w:r w:rsidRPr="00B6081A">
        <w:rPr>
          <w:rFonts w:ascii="Arial" w:hAnsi="Arial" w:cs="Arial"/>
          <w:color w:val="auto"/>
          <w:sz w:val="28"/>
          <w:szCs w:val="28"/>
          <w:u w:val="single"/>
        </w:rPr>
        <w:t>IZJAVA O NEKAZNOVANOSTI – FIZIČNA OSEBA</w:t>
      </w:r>
      <w:bookmarkEnd w:id="28"/>
    </w:p>
    <w:bookmarkEnd w:id="29"/>
    <w:p w14:paraId="0C2689FA" w14:textId="77777777" w:rsidR="000B6D01" w:rsidRDefault="000B6D01" w:rsidP="00B6081A">
      <w:pPr>
        <w:spacing w:after="0" w:line="360" w:lineRule="auto"/>
        <w:jc w:val="both"/>
        <w:rPr>
          <w:rFonts w:ascii="Arial" w:hAnsi="Arial" w:cs="Arial"/>
          <w:i/>
          <w:sz w:val="20"/>
        </w:rPr>
      </w:pPr>
    </w:p>
    <w:p w14:paraId="37636DAB" w14:textId="3D87E2A3" w:rsidR="00B6081A" w:rsidRPr="000B6D01" w:rsidRDefault="00B6081A" w:rsidP="00B6081A">
      <w:pPr>
        <w:spacing w:after="0" w:line="360" w:lineRule="auto"/>
        <w:jc w:val="both"/>
        <w:rPr>
          <w:rFonts w:ascii="Arial" w:hAnsi="Arial" w:cs="Arial"/>
          <w:iCs/>
          <w:sz w:val="20"/>
        </w:rPr>
      </w:pPr>
      <w:r w:rsidRPr="000B6D01">
        <w:rPr>
          <w:rFonts w:ascii="Arial" w:hAnsi="Arial" w:cs="Arial"/>
          <w:iCs/>
          <w:sz w:val="20"/>
        </w:rPr>
        <w:t>Podatki o zakonitem zastopniku oziroma osebi, ki je članica upravnega, vodstvenega ali nadzornega organa ponudnika (partnerja ali podizvajalca) ali ki ima pooblastila za njegovo zastopanje ali odločanje v njem</w:t>
      </w:r>
      <w:r w:rsidR="000B6D01">
        <w:rPr>
          <w:rFonts w:ascii="Arial" w:hAnsi="Arial" w:cs="Arial"/>
          <w:iCs/>
          <w:sz w:val="20"/>
        </w:rPr>
        <w:t>.</w:t>
      </w:r>
    </w:p>
    <w:p w14:paraId="4A132ECA" w14:textId="2D05A61C" w:rsidR="004367F7" w:rsidRPr="005012DA" w:rsidRDefault="00BF2B11" w:rsidP="005012DA">
      <w:pPr>
        <w:ind w:right="-52"/>
        <w:jc w:val="both"/>
        <w:rPr>
          <w:rFonts w:ascii="Arial" w:hAnsi="Arial" w:cs="Arial"/>
          <w:b/>
          <w:color w:val="000000"/>
          <w:sz w:val="20"/>
          <w:szCs w:val="20"/>
        </w:rPr>
      </w:pPr>
      <w:r w:rsidRPr="0067384F">
        <w:rPr>
          <w:rFonts w:ascii="Arial" w:hAnsi="Arial" w:cs="Arial"/>
          <w:b/>
          <w:sz w:val="20"/>
          <w:szCs w:val="20"/>
        </w:rPr>
        <w:t xml:space="preserve">Opomba: </w:t>
      </w:r>
      <w:r w:rsidRPr="0067384F">
        <w:rPr>
          <w:rFonts w:ascii="Arial" w:hAnsi="Arial" w:cs="Arial"/>
          <w:b/>
          <w:color w:val="000000"/>
          <w:sz w:val="20"/>
          <w:szCs w:val="20"/>
        </w:rPr>
        <w:t>OVERJENO IZJAVO BO PONUDNIK PREDLOŽIL NAROČNIKU NA NJEGOV POZIV V FAZI OCENJEVANJA PONUDB.</w:t>
      </w:r>
    </w:p>
    <w:tbl>
      <w:tblPr>
        <w:tblStyle w:val="NormalTablePHPDOCX31"/>
        <w:tblW w:w="5000" w:type="pct"/>
        <w:tblLook w:val="04A0" w:firstRow="1" w:lastRow="0" w:firstColumn="1" w:lastColumn="0" w:noHBand="0" w:noVBand="1"/>
      </w:tblPr>
      <w:tblGrid>
        <w:gridCol w:w="3397"/>
        <w:gridCol w:w="5661"/>
      </w:tblGrid>
      <w:tr w:rsidR="004367F7" w:rsidRPr="00DE64D2" w14:paraId="5591DD1F" w14:textId="77777777" w:rsidTr="005012DA">
        <w:tc>
          <w:tcPr>
            <w:tcW w:w="187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F6C93B" w14:textId="10EEB0ED" w:rsidR="004367F7" w:rsidRPr="00DE64D2" w:rsidRDefault="004367F7" w:rsidP="00561576">
            <w:pPr>
              <w:jc w:val="both"/>
              <w:rPr>
                <w:rFonts w:ascii="Arial" w:hAnsi="Arial" w:cs="Arial"/>
                <w:sz w:val="20"/>
                <w:szCs w:val="20"/>
              </w:rPr>
            </w:pPr>
            <w:r w:rsidRPr="00DE64D2">
              <w:rPr>
                <w:rFonts w:ascii="Arial" w:hAnsi="Arial" w:cs="Arial"/>
                <w:position w:val="-2"/>
                <w:sz w:val="20"/>
                <w:szCs w:val="20"/>
              </w:rPr>
              <w:t>Ime in priimek</w:t>
            </w:r>
            <w:r w:rsidR="00856229">
              <w:rPr>
                <w:rFonts w:ascii="Arial" w:hAnsi="Arial" w:cs="Arial"/>
                <w:position w:val="-2"/>
                <w:sz w:val="20"/>
                <w:szCs w:val="20"/>
              </w:rPr>
              <w:t xml:space="preserve"> </w:t>
            </w:r>
            <w:r w:rsidRPr="00DE64D2">
              <w:rPr>
                <w:rFonts w:ascii="Arial" w:hAnsi="Arial" w:cs="Arial"/>
                <w:position w:val="-2"/>
                <w:sz w:val="20"/>
                <w:szCs w:val="20"/>
              </w:rPr>
              <w:t>:</w:t>
            </w:r>
          </w:p>
        </w:tc>
        <w:tc>
          <w:tcPr>
            <w:tcW w:w="312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92D213" w14:textId="77777777" w:rsidR="004367F7" w:rsidRPr="00DE64D2" w:rsidRDefault="004367F7" w:rsidP="00561576">
            <w:pPr>
              <w:jc w:val="both"/>
              <w:rPr>
                <w:rFonts w:ascii="Arial" w:hAnsi="Arial" w:cs="Arial"/>
                <w:sz w:val="20"/>
                <w:szCs w:val="20"/>
              </w:rPr>
            </w:pPr>
            <w:r w:rsidRPr="00DE64D2">
              <w:rPr>
                <w:rFonts w:ascii="Arial" w:hAnsi="Arial" w:cs="Arial"/>
                <w:position w:val="-2"/>
                <w:sz w:val="20"/>
                <w:szCs w:val="20"/>
              </w:rPr>
              <w:t> </w:t>
            </w:r>
          </w:p>
        </w:tc>
      </w:tr>
      <w:tr w:rsidR="004367F7" w:rsidRPr="00DE64D2" w14:paraId="5BBBDE0A" w14:textId="77777777" w:rsidTr="005012DA">
        <w:tc>
          <w:tcPr>
            <w:tcW w:w="187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DCCD46" w14:textId="77777777" w:rsidR="004367F7" w:rsidRPr="00DE64D2" w:rsidRDefault="004367F7" w:rsidP="00561576">
            <w:pPr>
              <w:jc w:val="both"/>
              <w:rPr>
                <w:rFonts w:ascii="Arial" w:hAnsi="Arial" w:cs="Arial"/>
                <w:position w:val="-2"/>
                <w:sz w:val="20"/>
                <w:szCs w:val="20"/>
              </w:rPr>
            </w:pPr>
            <w:r w:rsidRPr="00DE64D2">
              <w:rPr>
                <w:rFonts w:ascii="Arial" w:hAnsi="Arial" w:cs="Arial"/>
                <w:position w:val="-2"/>
                <w:sz w:val="20"/>
                <w:szCs w:val="20"/>
              </w:rPr>
              <w:t>Funkcija v gospodarskem subjektu:</w:t>
            </w:r>
          </w:p>
        </w:tc>
        <w:tc>
          <w:tcPr>
            <w:tcW w:w="312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BBCD32" w14:textId="77777777" w:rsidR="004367F7" w:rsidRPr="00DE64D2" w:rsidRDefault="004367F7" w:rsidP="00561576">
            <w:pPr>
              <w:jc w:val="both"/>
              <w:rPr>
                <w:rFonts w:ascii="Arial" w:hAnsi="Arial" w:cs="Arial"/>
                <w:position w:val="-2"/>
                <w:sz w:val="20"/>
                <w:szCs w:val="20"/>
              </w:rPr>
            </w:pPr>
          </w:p>
        </w:tc>
      </w:tr>
      <w:tr w:rsidR="004367F7" w:rsidRPr="00DE64D2" w14:paraId="69D29BE6" w14:textId="77777777" w:rsidTr="005012DA">
        <w:tc>
          <w:tcPr>
            <w:tcW w:w="187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420E88" w14:textId="77777777" w:rsidR="004367F7" w:rsidRPr="00DE64D2" w:rsidRDefault="004367F7" w:rsidP="00561576">
            <w:pPr>
              <w:jc w:val="both"/>
              <w:rPr>
                <w:rFonts w:ascii="Arial" w:hAnsi="Arial" w:cs="Arial"/>
                <w:sz w:val="20"/>
                <w:szCs w:val="20"/>
              </w:rPr>
            </w:pPr>
            <w:r w:rsidRPr="00DE64D2">
              <w:rPr>
                <w:rFonts w:ascii="Arial" w:hAnsi="Arial" w:cs="Arial"/>
                <w:position w:val="-2"/>
                <w:sz w:val="20"/>
                <w:szCs w:val="20"/>
              </w:rPr>
              <w:t>EMŠO:</w:t>
            </w:r>
          </w:p>
        </w:tc>
        <w:tc>
          <w:tcPr>
            <w:tcW w:w="312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345CA2" w14:textId="77777777" w:rsidR="004367F7" w:rsidRPr="00DE64D2" w:rsidRDefault="004367F7" w:rsidP="00561576">
            <w:pPr>
              <w:jc w:val="both"/>
              <w:rPr>
                <w:rFonts w:ascii="Arial" w:hAnsi="Arial" w:cs="Arial"/>
                <w:sz w:val="20"/>
                <w:szCs w:val="20"/>
              </w:rPr>
            </w:pPr>
            <w:r w:rsidRPr="00DE64D2">
              <w:rPr>
                <w:rFonts w:ascii="Arial" w:hAnsi="Arial" w:cs="Arial"/>
                <w:position w:val="-2"/>
                <w:sz w:val="20"/>
                <w:szCs w:val="20"/>
              </w:rPr>
              <w:t> </w:t>
            </w:r>
          </w:p>
        </w:tc>
      </w:tr>
      <w:tr w:rsidR="004367F7" w:rsidRPr="00DE64D2" w14:paraId="2127B001" w14:textId="77777777" w:rsidTr="005012DA">
        <w:tc>
          <w:tcPr>
            <w:tcW w:w="187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B3B9DE" w14:textId="77777777" w:rsidR="004367F7" w:rsidRPr="00DE64D2" w:rsidRDefault="004367F7" w:rsidP="00561576">
            <w:pPr>
              <w:jc w:val="both"/>
              <w:rPr>
                <w:rFonts w:ascii="Arial" w:hAnsi="Arial" w:cs="Arial"/>
                <w:sz w:val="20"/>
                <w:szCs w:val="20"/>
              </w:rPr>
            </w:pPr>
            <w:r w:rsidRPr="00DE64D2">
              <w:rPr>
                <w:rFonts w:ascii="Arial" w:hAnsi="Arial" w:cs="Arial"/>
                <w:position w:val="-2"/>
                <w:sz w:val="20"/>
                <w:szCs w:val="20"/>
              </w:rPr>
              <w:t>Kraj in država rojstva:</w:t>
            </w:r>
          </w:p>
        </w:tc>
        <w:tc>
          <w:tcPr>
            <w:tcW w:w="312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EE6865" w14:textId="77777777" w:rsidR="004367F7" w:rsidRPr="00DE64D2" w:rsidRDefault="004367F7" w:rsidP="00561576">
            <w:pPr>
              <w:jc w:val="both"/>
              <w:rPr>
                <w:rFonts w:ascii="Arial" w:hAnsi="Arial" w:cs="Arial"/>
                <w:sz w:val="20"/>
                <w:szCs w:val="20"/>
              </w:rPr>
            </w:pPr>
            <w:r w:rsidRPr="00DE64D2">
              <w:rPr>
                <w:rFonts w:ascii="Arial" w:hAnsi="Arial" w:cs="Arial"/>
                <w:position w:val="-2"/>
                <w:sz w:val="20"/>
                <w:szCs w:val="20"/>
              </w:rPr>
              <w:t> </w:t>
            </w:r>
          </w:p>
        </w:tc>
      </w:tr>
      <w:tr w:rsidR="004367F7" w:rsidRPr="00DE64D2" w14:paraId="61E87AB2" w14:textId="77777777" w:rsidTr="005012DA">
        <w:tc>
          <w:tcPr>
            <w:tcW w:w="187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97CA84" w14:textId="76362F5D" w:rsidR="004367F7" w:rsidRPr="00DE64D2" w:rsidRDefault="004367F7" w:rsidP="00561576">
            <w:pPr>
              <w:jc w:val="both"/>
              <w:rPr>
                <w:rFonts w:ascii="Arial" w:hAnsi="Arial" w:cs="Arial"/>
                <w:sz w:val="20"/>
                <w:szCs w:val="20"/>
              </w:rPr>
            </w:pPr>
            <w:r w:rsidRPr="00DE64D2">
              <w:rPr>
                <w:rFonts w:ascii="Arial" w:hAnsi="Arial" w:cs="Arial"/>
                <w:position w:val="-2"/>
                <w:sz w:val="20"/>
                <w:szCs w:val="20"/>
              </w:rPr>
              <w:t>Naslov stalnega</w:t>
            </w:r>
            <w:r w:rsidR="00956EE7">
              <w:rPr>
                <w:rFonts w:ascii="Arial" w:hAnsi="Arial" w:cs="Arial"/>
                <w:position w:val="-2"/>
                <w:sz w:val="20"/>
                <w:szCs w:val="20"/>
              </w:rPr>
              <w:t xml:space="preserve"> / začasnega</w:t>
            </w:r>
            <w:r w:rsidRPr="00DE64D2">
              <w:rPr>
                <w:rFonts w:ascii="Arial" w:hAnsi="Arial" w:cs="Arial"/>
                <w:position w:val="-2"/>
                <w:sz w:val="20"/>
                <w:szCs w:val="20"/>
              </w:rPr>
              <w:t xml:space="preserve"> prebivališča:</w:t>
            </w:r>
          </w:p>
        </w:tc>
        <w:tc>
          <w:tcPr>
            <w:tcW w:w="312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40ED9C" w14:textId="77777777" w:rsidR="004367F7" w:rsidRPr="00DE64D2" w:rsidRDefault="004367F7" w:rsidP="00561576">
            <w:pPr>
              <w:jc w:val="both"/>
              <w:rPr>
                <w:rFonts w:ascii="Arial" w:hAnsi="Arial" w:cs="Arial"/>
                <w:sz w:val="20"/>
                <w:szCs w:val="20"/>
              </w:rPr>
            </w:pPr>
            <w:r w:rsidRPr="00DE64D2">
              <w:rPr>
                <w:rFonts w:ascii="Arial" w:hAnsi="Arial" w:cs="Arial"/>
                <w:position w:val="-2"/>
                <w:sz w:val="20"/>
                <w:szCs w:val="20"/>
              </w:rPr>
              <w:t> </w:t>
            </w:r>
          </w:p>
        </w:tc>
      </w:tr>
      <w:tr w:rsidR="004367F7" w:rsidRPr="00DE64D2" w14:paraId="4A9DB6A2" w14:textId="77777777" w:rsidTr="005012DA">
        <w:tc>
          <w:tcPr>
            <w:tcW w:w="187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AAD00A" w14:textId="77777777" w:rsidR="004367F7" w:rsidRPr="00DE64D2" w:rsidRDefault="004367F7" w:rsidP="00561576">
            <w:pPr>
              <w:jc w:val="both"/>
              <w:rPr>
                <w:rFonts w:ascii="Arial" w:hAnsi="Arial" w:cs="Arial"/>
                <w:sz w:val="20"/>
                <w:szCs w:val="20"/>
              </w:rPr>
            </w:pPr>
            <w:r w:rsidRPr="00DE64D2">
              <w:rPr>
                <w:rFonts w:ascii="Arial" w:hAnsi="Arial" w:cs="Arial"/>
                <w:position w:val="-2"/>
                <w:sz w:val="20"/>
                <w:szCs w:val="20"/>
              </w:rPr>
              <w:t>Državljanstvo:</w:t>
            </w:r>
          </w:p>
        </w:tc>
        <w:tc>
          <w:tcPr>
            <w:tcW w:w="312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FBD817" w14:textId="77777777" w:rsidR="004367F7" w:rsidRPr="00DE64D2" w:rsidRDefault="004367F7" w:rsidP="00561576">
            <w:pPr>
              <w:jc w:val="both"/>
              <w:rPr>
                <w:rFonts w:ascii="Arial" w:hAnsi="Arial" w:cs="Arial"/>
                <w:sz w:val="20"/>
                <w:szCs w:val="20"/>
              </w:rPr>
            </w:pPr>
            <w:r w:rsidRPr="00DE64D2">
              <w:rPr>
                <w:rFonts w:ascii="Arial" w:hAnsi="Arial" w:cs="Arial"/>
                <w:position w:val="-2"/>
                <w:sz w:val="20"/>
                <w:szCs w:val="20"/>
              </w:rPr>
              <w:t> </w:t>
            </w:r>
          </w:p>
        </w:tc>
      </w:tr>
    </w:tbl>
    <w:p w14:paraId="72B9C265" w14:textId="77777777" w:rsidR="00D86576" w:rsidRDefault="00BF2B11" w:rsidP="00D86576">
      <w:pPr>
        <w:ind w:right="-52"/>
        <w:jc w:val="both"/>
        <w:rPr>
          <w:rFonts w:ascii="Arial" w:hAnsi="Arial" w:cs="Arial"/>
        </w:rPr>
      </w:pPr>
      <w:r w:rsidRPr="00393FF7">
        <w:rPr>
          <w:rFonts w:ascii="Arial" w:hAnsi="Arial" w:cs="Arial"/>
        </w:rPr>
        <w:t xml:space="preserve"> </w:t>
      </w:r>
    </w:p>
    <w:p w14:paraId="21416CDE" w14:textId="16130529" w:rsidR="00D86576" w:rsidRPr="00D86576" w:rsidRDefault="00D86576" w:rsidP="00D86576">
      <w:pPr>
        <w:ind w:right="-52"/>
        <w:jc w:val="both"/>
        <w:rPr>
          <w:rFonts w:ascii="Arial" w:hAnsi="Arial" w:cs="Arial"/>
          <w:color w:val="000000"/>
        </w:rPr>
      </w:pPr>
      <w:r w:rsidRPr="00D86576">
        <w:rPr>
          <w:rFonts w:ascii="Arial" w:hAnsi="Arial" w:cs="Arial"/>
          <w:color w:val="000000"/>
        </w:rPr>
        <w:t xml:space="preserve">S podpisom te izjave, spodaj podpisani __________________________________ (ime priimek, funkcija), </w:t>
      </w:r>
      <w:r w:rsidRPr="00D86576">
        <w:rPr>
          <w:rFonts w:ascii="Arial" w:hAnsi="Arial" w:cs="Arial"/>
          <w:b/>
          <w:color w:val="000000"/>
        </w:rPr>
        <w:t>pod kazensko in materialno odgovornostjo izjavljam</w:t>
      </w:r>
      <w:r w:rsidRPr="00D86576">
        <w:rPr>
          <w:rFonts w:ascii="Arial" w:hAnsi="Arial" w:cs="Arial"/>
          <w:color w:val="000000"/>
        </w:rPr>
        <w:t>, da na datum ______________ (ki je datum ko poteče rok za oddajo ponudb), kot tudi v trenutku podaje te izjave:</w:t>
      </w:r>
    </w:p>
    <w:p w14:paraId="65FA444F" w14:textId="77777777" w:rsidR="00D86576" w:rsidRPr="00D86576" w:rsidRDefault="00D86576" w:rsidP="00AD0838">
      <w:pPr>
        <w:numPr>
          <w:ilvl w:val="0"/>
          <w:numId w:val="40"/>
        </w:numPr>
        <w:spacing w:after="0" w:line="240" w:lineRule="auto"/>
        <w:ind w:right="-52"/>
        <w:jc w:val="both"/>
        <w:rPr>
          <w:rFonts w:ascii="Arial" w:hAnsi="Arial" w:cs="Arial"/>
          <w:b/>
        </w:rPr>
      </w:pPr>
      <w:r w:rsidRPr="00D86576">
        <w:rPr>
          <w:rFonts w:ascii="Arial" w:hAnsi="Arial" w:cs="Arial"/>
          <w:b/>
        </w:rPr>
        <w:t>mi ko osebi, ki je članica upravnega, vodstvenega ali nadzornega organa zgoraj navedenega gospodarskega subjekta ali ki ima pooblastila za njegovo zastopanje ali odločanje ali nadzor v njem, ni bila izrečena pravnomočna sodba, ki ima elemente naslednjih kaznivih dejanj, ki so opredeljena v Kazenskem zakoniku (Uradni list RS, št. 50/12 – uradno prečiščeno besedilo in 54/15; v nadaljnjem besedilu: KZ-1):</w:t>
      </w:r>
    </w:p>
    <w:p w14:paraId="32939DB2" w14:textId="7112E4B7" w:rsidR="00BF2B11" w:rsidRDefault="00BF2B11" w:rsidP="00BF2B11">
      <w:pPr>
        <w:ind w:right="-52"/>
        <w:jc w:val="both"/>
        <w:rPr>
          <w:rFonts w:ascii="Arial" w:hAnsi="Arial" w:cs="Arial"/>
        </w:rPr>
      </w:pPr>
      <w:r w:rsidRPr="00393FF7">
        <w:rPr>
          <w:rFonts w:ascii="Arial" w:hAnsi="Arial" w:cs="Arial"/>
        </w:rPr>
        <w:t xml:space="preserve">terorizem (108. člen KZ-1), financiranje terorizma (109. člen KZ-1), ščuvanje in javno poveličevanje terorističnih dejanj (110. člen KZ-1), novačenje in usposabljanje za terorizem (111. člen KZ-1), spravljanje v suženjsko razmerje (112. člen KZ-1), trgovina z ljudmi (113. člen KZ-1), sprejemanje podkupnine pri volitvah (157. člen KZ-1), kršitev temeljnih pravic delavcev (196. člen KZ-1), goljufija (211. člen KZ-1), protipravno omejevanje konkurence (225. člen KZ-1), povzročitev stečaja z goljufijo ali nevestnim poslovanjem (226. člen KZ-1), oškodovanje upnikov (227. člen KZ-1), poslovna goljufija (228. člen KZ-1), goljufija na škodo Evropske unije (229. člen KZ-1), preslepitev pri pridobitvi in uporabi posojila ali ugodnosti (230. člen KZ-1), preslepitev pri poslovanju z vrednostnimi papirji (231. člen KZ-1), preslepitev kupcev (232. člen KZ-1), neupravičena uporaba tuje oznake ali modela (233. člen KZ-1), neupravičena uporaba tujega izuma ali topografije (234. člen KZ-1), ponareditev ali uničenje poslovnih listin (235. člen KZ-1), izdaja in neupravičena pridobitev poslovne skrivnosti (236. člen KZ-1), zloraba informacijskega sistema (237. člen KZ-1), zloraba notranje informacije (238. člen KZ-1), zloraba trga finančnih instrumentov (239. člen KZ-1), zloraba položaja ali zaupanja pri gospodarski dejavnosti (240. člen KZ-1), nedovoljeno sprejemanje daril (241. člen KZ-1), nedovoljeno dajanje daril (242. člen KZ-1), ponarejanje denarja (243. člen KZ-1), ponarejanje </w:t>
      </w:r>
      <w:r w:rsidRPr="00393FF7">
        <w:rPr>
          <w:rFonts w:ascii="Arial" w:hAnsi="Arial" w:cs="Arial"/>
        </w:rPr>
        <w:lastRenderedPageBreak/>
        <w:t>in uporaba ponarejenih vrednotnic ali vrednostnih papirjev (244. člen KZ-1), pranje denarja (245. člen KZ-1), zloraba negotovinskega plačilnega sredstva (246. člen KZ-1), uporaba ponarejenega negotovinskega plačilnega sredstva (247. člen KZ-1), izdelava, pridobitev in odtujitev pripomočkov za ponarejanje (248. člen KZ-1), davčna zatajitev (249. člen KZ-1), tihotapstvo (250. člen KZ-1), zloraba uradnega položaja ali uradnih pravic (257. člen KZ-1), oškodovanje javnih sredstev (257a. člen KZ-1), izdaja tajnih podatkov (260. člen KZ-1),  jemanje podkupnine (261. člen KZ-1), dajanje podkupnine (262. člen KZ-1), sprejemanje koristi za nezakonito posredovanje (263. člen KZ-1), dajanje daril za nezakonito posredovanje (264. člen KZ-1), hudodelsko združevanje (294. člen KZ-1);</w:t>
      </w:r>
    </w:p>
    <w:p w14:paraId="64157ECB" w14:textId="36B5835D" w:rsidR="00BF2B11" w:rsidRDefault="00551E30" w:rsidP="00BF2B11">
      <w:pPr>
        <w:ind w:right="-52"/>
        <w:rPr>
          <w:rFonts w:ascii="Arial" w:hAnsi="Arial" w:cs="Arial"/>
          <w:b/>
        </w:rPr>
      </w:pPr>
      <w:r w:rsidRPr="00517A0E">
        <w:rPr>
          <w:rFonts w:ascii="Arial" w:hAnsi="Arial" w:cs="Arial"/>
          <w:b/>
        </w:rPr>
        <w:t>in da zame ne obstaja izključitveni razlog iz prvega odstavka 75. člena ZJN-3.</w:t>
      </w:r>
    </w:p>
    <w:p w14:paraId="6C7D6318" w14:textId="77777777" w:rsidR="00551E30" w:rsidRDefault="00551E30" w:rsidP="00BF2B11">
      <w:pPr>
        <w:ind w:right="-52"/>
        <w:rPr>
          <w:rFonts w:ascii="Arial" w:hAnsi="Arial" w:cs="Arial"/>
          <w:b/>
        </w:rPr>
      </w:pPr>
    </w:p>
    <w:p w14:paraId="27AE1660" w14:textId="77777777" w:rsidR="00BF2B11" w:rsidRPr="00574F17" w:rsidRDefault="00BF2B11" w:rsidP="00BF2B11">
      <w:pPr>
        <w:ind w:right="-52"/>
        <w:rPr>
          <w:rFonts w:ascii="Arial" w:hAnsi="Arial" w:cs="Arial"/>
          <w:b/>
          <w:sz w:val="16"/>
          <w:szCs w:val="16"/>
        </w:rPr>
      </w:pPr>
    </w:p>
    <w:tbl>
      <w:tblPr>
        <w:tblStyle w:val="NormalTablePHPDOCX12"/>
        <w:tblW w:w="5000" w:type="pct"/>
        <w:tblLook w:val="04A0" w:firstRow="1" w:lastRow="0" w:firstColumn="1" w:lastColumn="0" w:noHBand="0" w:noVBand="1"/>
      </w:tblPr>
      <w:tblGrid>
        <w:gridCol w:w="4294"/>
        <w:gridCol w:w="4776"/>
      </w:tblGrid>
      <w:tr w:rsidR="00BF2B11" w:rsidRPr="00574F17" w14:paraId="144E434C" w14:textId="77777777" w:rsidTr="00F24173">
        <w:tc>
          <w:tcPr>
            <w:tcW w:w="2367" w:type="pct"/>
            <w:hideMark/>
          </w:tcPr>
          <w:p w14:paraId="5C9D388A" w14:textId="77777777" w:rsidR="00BF2B11" w:rsidRPr="00574F17" w:rsidRDefault="00BF2B11" w:rsidP="00561576">
            <w:pPr>
              <w:jc w:val="both"/>
              <w:rPr>
                <w:rFonts w:ascii="Arial" w:hAnsi="Arial" w:cs="Arial"/>
                <w:position w:val="-2"/>
                <w:sz w:val="16"/>
                <w:szCs w:val="16"/>
              </w:rPr>
            </w:pPr>
          </w:p>
          <w:p w14:paraId="168EF3E8" w14:textId="77777777" w:rsidR="00BF2B11" w:rsidRPr="00574F17" w:rsidRDefault="00BF2B11" w:rsidP="00561576">
            <w:pPr>
              <w:jc w:val="both"/>
              <w:rPr>
                <w:rFonts w:ascii="Arial" w:hAnsi="Arial" w:cs="Arial"/>
                <w:sz w:val="16"/>
                <w:szCs w:val="16"/>
              </w:rPr>
            </w:pPr>
            <w:r w:rsidRPr="00574F17">
              <w:rPr>
                <w:rFonts w:ascii="Arial" w:hAnsi="Arial" w:cs="Arial"/>
                <w:position w:val="-2"/>
                <w:sz w:val="16"/>
                <w:szCs w:val="16"/>
              </w:rPr>
              <w:t>Kraj in datum:</w:t>
            </w:r>
          </w:p>
        </w:tc>
        <w:tc>
          <w:tcPr>
            <w:tcW w:w="0" w:type="auto"/>
            <w:hideMark/>
          </w:tcPr>
          <w:p w14:paraId="44829145" w14:textId="77777777" w:rsidR="00BF2B11" w:rsidRDefault="009531C6" w:rsidP="00561576">
            <w:pPr>
              <w:jc w:val="both"/>
              <w:rPr>
                <w:rFonts w:ascii="Arial" w:hAnsi="Arial" w:cs="Arial"/>
                <w:position w:val="-2"/>
                <w:sz w:val="16"/>
                <w:szCs w:val="16"/>
              </w:rPr>
            </w:pPr>
            <w:r>
              <w:rPr>
                <w:rFonts w:ascii="Arial" w:hAnsi="Arial" w:cs="Arial"/>
                <w:position w:val="-2"/>
                <w:sz w:val="16"/>
                <w:szCs w:val="16"/>
              </w:rPr>
              <w:t xml:space="preserve">               </w:t>
            </w:r>
            <w:r w:rsidR="00BF2B11" w:rsidRPr="00574F17">
              <w:rPr>
                <w:rFonts w:ascii="Arial" w:hAnsi="Arial" w:cs="Arial"/>
                <w:position w:val="-2"/>
                <w:sz w:val="16"/>
                <w:szCs w:val="16"/>
              </w:rPr>
              <w:t>Naziv:____________________________________</w:t>
            </w:r>
          </w:p>
          <w:p w14:paraId="052FC2BB" w14:textId="7A7B2A0F" w:rsidR="00F24173" w:rsidRPr="00574F17" w:rsidRDefault="00F24173" w:rsidP="00561576">
            <w:pPr>
              <w:jc w:val="both"/>
              <w:rPr>
                <w:rFonts w:ascii="Arial" w:hAnsi="Arial" w:cs="Arial"/>
                <w:sz w:val="16"/>
                <w:szCs w:val="16"/>
              </w:rPr>
            </w:pPr>
            <w:r>
              <w:rPr>
                <w:rFonts w:ascii="Arial" w:hAnsi="Arial" w:cs="Arial"/>
                <w:position w:val="-2"/>
                <w:sz w:val="16"/>
                <w:szCs w:val="16"/>
              </w:rPr>
              <w:t xml:space="preserve">                                             (Ime in priimek)</w:t>
            </w:r>
          </w:p>
        </w:tc>
      </w:tr>
      <w:tr w:rsidR="008F11D9" w:rsidRPr="00574F17" w14:paraId="53D1200A" w14:textId="77777777" w:rsidTr="00F24173">
        <w:tc>
          <w:tcPr>
            <w:tcW w:w="2367" w:type="pct"/>
          </w:tcPr>
          <w:p w14:paraId="597A4AFF" w14:textId="56724C6F" w:rsidR="008F11D9" w:rsidRPr="00574F17" w:rsidRDefault="008F11D9" w:rsidP="00561576">
            <w:pPr>
              <w:jc w:val="both"/>
              <w:rPr>
                <w:rFonts w:ascii="Arial" w:hAnsi="Arial" w:cs="Arial"/>
                <w:position w:val="-2"/>
                <w:sz w:val="16"/>
                <w:szCs w:val="16"/>
              </w:rPr>
            </w:pPr>
          </w:p>
        </w:tc>
        <w:tc>
          <w:tcPr>
            <w:tcW w:w="0" w:type="auto"/>
          </w:tcPr>
          <w:p w14:paraId="439C074E" w14:textId="043995E3" w:rsidR="008F11D9" w:rsidRPr="00574F17" w:rsidRDefault="008F11D9" w:rsidP="00F24173">
            <w:pPr>
              <w:jc w:val="both"/>
              <w:rPr>
                <w:rFonts w:ascii="Arial" w:hAnsi="Arial" w:cs="Arial"/>
                <w:position w:val="-2"/>
                <w:sz w:val="16"/>
                <w:szCs w:val="16"/>
              </w:rPr>
            </w:pPr>
          </w:p>
        </w:tc>
      </w:tr>
      <w:tr w:rsidR="00BF2B11" w:rsidRPr="00574F17" w14:paraId="21ADE0A6" w14:textId="77777777" w:rsidTr="00F24173">
        <w:tc>
          <w:tcPr>
            <w:tcW w:w="2367" w:type="pct"/>
            <w:hideMark/>
          </w:tcPr>
          <w:p w14:paraId="19787967" w14:textId="77777777" w:rsidR="00BF2B11" w:rsidRPr="00574F17" w:rsidRDefault="00BF2B11" w:rsidP="00561576">
            <w:pPr>
              <w:jc w:val="both"/>
              <w:rPr>
                <w:rFonts w:ascii="Arial" w:hAnsi="Arial" w:cs="Arial"/>
                <w:sz w:val="16"/>
                <w:szCs w:val="16"/>
              </w:rPr>
            </w:pPr>
            <w:r w:rsidRPr="00574F17">
              <w:rPr>
                <w:rFonts w:ascii="Arial" w:hAnsi="Arial" w:cs="Arial"/>
                <w:position w:val="-2"/>
                <w:sz w:val="16"/>
                <w:szCs w:val="16"/>
              </w:rPr>
              <w:t>(žig)</w:t>
            </w:r>
          </w:p>
        </w:tc>
        <w:tc>
          <w:tcPr>
            <w:tcW w:w="0" w:type="auto"/>
            <w:hideMark/>
          </w:tcPr>
          <w:p w14:paraId="3DD62023" w14:textId="62097AAE" w:rsidR="00BF2B11" w:rsidRPr="00574F17" w:rsidRDefault="00BF2B11" w:rsidP="00561576">
            <w:pPr>
              <w:jc w:val="both"/>
              <w:rPr>
                <w:rFonts w:ascii="Arial" w:hAnsi="Arial" w:cs="Arial"/>
                <w:sz w:val="16"/>
                <w:szCs w:val="16"/>
              </w:rPr>
            </w:pPr>
            <w:r w:rsidRPr="00574F17">
              <w:rPr>
                <w:rFonts w:ascii="Arial" w:hAnsi="Arial" w:cs="Arial"/>
                <w:position w:val="-2"/>
                <w:sz w:val="16"/>
                <w:szCs w:val="16"/>
              </w:rPr>
              <w:t xml:space="preserve">     </w:t>
            </w:r>
            <w:r w:rsidR="00F24173">
              <w:rPr>
                <w:rFonts w:ascii="Arial" w:hAnsi="Arial" w:cs="Arial"/>
                <w:position w:val="-2"/>
                <w:sz w:val="16"/>
                <w:szCs w:val="16"/>
              </w:rPr>
              <w:t xml:space="preserve">              </w:t>
            </w:r>
            <w:r w:rsidRPr="00574F17">
              <w:rPr>
                <w:rFonts w:ascii="Arial" w:hAnsi="Arial" w:cs="Arial"/>
                <w:position w:val="-2"/>
                <w:sz w:val="16"/>
                <w:szCs w:val="16"/>
              </w:rPr>
              <w:t xml:space="preserve">   </w:t>
            </w:r>
            <w:r w:rsidR="00F24173">
              <w:rPr>
                <w:rFonts w:ascii="Arial" w:hAnsi="Arial" w:cs="Arial"/>
                <w:position w:val="-2"/>
                <w:sz w:val="16"/>
                <w:szCs w:val="16"/>
              </w:rPr>
              <w:t xml:space="preserve"> </w:t>
            </w:r>
            <w:r w:rsidRPr="00574F17">
              <w:rPr>
                <w:rFonts w:ascii="Arial" w:hAnsi="Arial" w:cs="Arial"/>
                <w:position w:val="-2"/>
                <w:sz w:val="16"/>
                <w:szCs w:val="16"/>
              </w:rPr>
              <w:t xml:space="preserve">  ____________________________________</w:t>
            </w:r>
          </w:p>
          <w:p w14:paraId="5A9BAFA3" w14:textId="1D12CC67" w:rsidR="00BF2B11" w:rsidRPr="00574F17" w:rsidRDefault="00BF2B11" w:rsidP="00561576">
            <w:pPr>
              <w:jc w:val="both"/>
              <w:rPr>
                <w:rFonts w:ascii="Arial" w:hAnsi="Arial" w:cs="Arial"/>
                <w:sz w:val="16"/>
                <w:szCs w:val="16"/>
              </w:rPr>
            </w:pPr>
            <w:r w:rsidRPr="00574F17">
              <w:rPr>
                <w:rFonts w:ascii="Arial" w:hAnsi="Arial" w:cs="Arial"/>
                <w:position w:val="-2"/>
                <w:sz w:val="16"/>
                <w:szCs w:val="16"/>
              </w:rPr>
              <w:t xml:space="preserve">     </w:t>
            </w:r>
            <w:r w:rsidR="008F11D9" w:rsidRPr="00574F17">
              <w:rPr>
                <w:rFonts w:ascii="Arial" w:hAnsi="Arial" w:cs="Arial"/>
                <w:position w:val="-2"/>
                <w:sz w:val="16"/>
                <w:szCs w:val="16"/>
              </w:rPr>
              <w:t xml:space="preserve">                    </w:t>
            </w:r>
            <w:r w:rsidR="00F24173">
              <w:rPr>
                <w:rFonts w:ascii="Arial" w:hAnsi="Arial" w:cs="Arial"/>
                <w:position w:val="-2"/>
                <w:sz w:val="16"/>
                <w:szCs w:val="16"/>
              </w:rPr>
              <w:t xml:space="preserve">                          </w:t>
            </w:r>
            <w:r w:rsidR="008F11D9" w:rsidRPr="00574F17">
              <w:rPr>
                <w:rFonts w:ascii="Arial" w:hAnsi="Arial" w:cs="Arial"/>
                <w:position w:val="-2"/>
                <w:sz w:val="16"/>
                <w:szCs w:val="16"/>
              </w:rPr>
              <w:t xml:space="preserve"> </w:t>
            </w:r>
            <w:r w:rsidRPr="00574F17">
              <w:rPr>
                <w:rFonts w:ascii="Arial" w:hAnsi="Arial" w:cs="Arial"/>
                <w:position w:val="-2"/>
                <w:sz w:val="16"/>
                <w:szCs w:val="16"/>
              </w:rPr>
              <w:t>(podpis)</w:t>
            </w:r>
          </w:p>
        </w:tc>
      </w:tr>
    </w:tbl>
    <w:p w14:paraId="26901161" w14:textId="77777777" w:rsidR="00BF2B11" w:rsidRPr="006A3C14" w:rsidRDefault="00BF2B11" w:rsidP="00BF2B11">
      <w:pPr>
        <w:spacing w:before="225" w:after="225" w:line="240" w:lineRule="auto"/>
        <w:jc w:val="both"/>
        <w:rPr>
          <w:rFonts w:ascii="Arial" w:hAnsi="Arial" w:cs="Arial"/>
          <w:b/>
          <w:bCs/>
          <w:i/>
          <w:iCs/>
          <w:sz w:val="20"/>
          <w:szCs w:val="20"/>
          <w:u w:val="single"/>
        </w:rPr>
      </w:pPr>
    </w:p>
    <w:p w14:paraId="7FF77E3E" w14:textId="77777777" w:rsidR="00BF2B11" w:rsidRPr="00393FF7" w:rsidRDefault="00BF2B11" w:rsidP="00BF2B11">
      <w:pPr>
        <w:rPr>
          <w:rFonts w:ascii="Arial" w:hAnsi="Arial" w:cs="Arial"/>
          <w:color w:val="000000"/>
        </w:rPr>
      </w:pPr>
    </w:p>
    <w:p w14:paraId="54B2FFB7" w14:textId="77777777" w:rsidR="00BF2B11" w:rsidRPr="00393FF7" w:rsidRDefault="00BF2B11" w:rsidP="00BF2B11">
      <w:pPr>
        <w:rPr>
          <w:rFonts w:ascii="Arial" w:hAnsi="Arial" w:cs="Arial"/>
          <w:color w:val="000000"/>
        </w:rPr>
      </w:pPr>
    </w:p>
    <w:p w14:paraId="654F07F1" w14:textId="77777777" w:rsidR="00574F17" w:rsidRPr="00EC1C8E" w:rsidRDefault="00BF2B11" w:rsidP="00BF2B11">
      <w:pPr>
        <w:jc w:val="both"/>
        <w:rPr>
          <w:rFonts w:ascii="Arial" w:hAnsi="Arial" w:cs="Arial"/>
          <w:bCs/>
          <w:i/>
          <w:iCs/>
          <w:color w:val="000000"/>
          <w:u w:val="single"/>
        </w:rPr>
      </w:pPr>
      <w:r w:rsidRPr="00EC1C8E">
        <w:rPr>
          <w:rFonts w:ascii="Arial" w:hAnsi="Arial" w:cs="Arial"/>
          <w:bCs/>
          <w:i/>
          <w:iCs/>
          <w:color w:val="000000"/>
          <w:u w:val="single"/>
        </w:rPr>
        <w:t xml:space="preserve">Opomba: </w:t>
      </w:r>
    </w:p>
    <w:p w14:paraId="7208FE99" w14:textId="1A8116A9" w:rsidR="00BF2B11" w:rsidRPr="00EC1C8E" w:rsidRDefault="00471236" w:rsidP="00BF2B11">
      <w:pPr>
        <w:jc w:val="both"/>
        <w:rPr>
          <w:rFonts w:ascii="Arial" w:hAnsi="Arial" w:cs="Arial"/>
          <w:bCs/>
          <w:i/>
          <w:iCs/>
          <w:color w:val="000000"/>
        </w:rPr>
      </w:pPr>
      <w:r w:rsidRPr="00EC1C8E">
        <w:rPr>
          <w:rFonts w:ascii="Arial" w:hAnsi="Arial" w:cs="Arial"/>
          <w:bCs/>
          <w:i/>
          <w:iCs/>
          <w:color w:val="000000"/>
        </w:rPr>
        <w:t>To izjavo se predloži kot zapriseženo izjavo</w:t>
      </w:r>
      <w:r w:rsidR="00BF2B11" w:rsidRPr="00EC1C8E">
        <w:rPr>
          <w:rFonts w:ascii="Arial" w:hAnsi="Arial" w:cs="Arial"/>
          <w:bCs/>
          <w:i/>
          <w:iCs/>
          <w:color w:val="000000"/>
        </w:rPr>
        <w:t>, dano pred pristojnim sodnim ali upravnim organom, notarjem ali pred pristojno poklicno ali trgovsko organizacijo v matični državi te osebe ali v državi, v kateri ima ponudnik sedež.</w:t>
      </w:r>
    </w:p>
    <w:p w14:paraId="5E1C1BBB" w14:textId="77777777" w:rsidR="00BF2B11" w:rsidRPr="00393FF7" w:rsidRDefault="00BF2B11" w:rsidP="00BF2B11">
      <w:pPr>
        <w:spacing w:after="0"/>
        <w:jc w:val="both"/>
        <w:rPr>
          <w:rFonts w:ascii="Arial" w:hAnsi="Arial" w:cs="Arial"/>
          <w:i/>
        </w:rPr>
      </w:pPr>
    </w:p>
    <w:p w14:paraId="7760C15A" w14:textId="77777777" w:rsidR="00BF2B11" w:rsidRPr="00393FF7" w:rsidRDefault="00BF2B11" w:rsidP="00BF2B11">
      <w:pPr>
        <w:spacing w:after="0"/>
        <w:jc w:val="both"/>
        <w:rPr>
          <w:rFonts w:ascii="Arial" w:hAnsi="Arial" w:cs="Arial"/>
          <w:i/>
        </w:rPr>
      </w:pPr>
    </w:p>
    <w:p w14:paraId="55E69387" w14:textId="77777777" w:rsidR="00BF2B11" w:rsidRPr="00393FF7" w:rsidRDefault="00BF2B11" w:rsidP="00BF2B11">
      <w:pPr>
        <w:spacing w:after="0"/>
        <w:jc w:val="both"/>
        <w:rPr>
          <w:rFonts w:ascii="Arial" w:hAnsi="Arial" w:cs="Arial"/>
          <w:i/>
        </w:rPr>
      </w:pPr>
    </w:p>
    <w:p w14:paraId="09B6895F" w14:textId="77777777" w:rsidR="00BF2B11" w:rsidRPr="00393FF7" w:rsidRDefault="00BF2B11" w:rsidP="00BF2B11">
      <w:pPr>
        <w:spacing w:after="0"/>
        <w:jc w:val="both"/>
        <w:rPr>
          <w:rFonts w:ascii="Arial" w:hAnsi="Arial" w:cs="Arial"/>
          <w:i/>
        </w:rPr>
      </w:pPr>
    </w:p>
    <w:p w14:paraId="3AC0C77F" w14:textId="77777777" w:rsidR="00BF2B11" w:rsidRPr="00393FF7" w:rsidRDefault="00BF2B11" w:rsidP="00BF2B11">
      <w:pPr>
        <w:spacing w:after="0"/>
        <w:jc w:val="both"/>
        <w:rPr>
          <w:rFonts w:ascii="Arial" w:hAnsi="Arial" w:cs="Arial"/>
          <w:i/>
        </w:rPr>
      </w:pPr>
    </w:p>
    <w:p w14:paraId="10B21FA4" w14:textId="77777777" w:rsidR="00BF2B11" w:rsidRPr="00393FF7" w:rsidRDefault="00BF2B11" w:rsidP="00BF2B11">
      <w:pPr>
        <w:spacing w:after="0"/>
        <w:jc w:val="both"/>
        <w:rPr>
          <w:rFonts w:ascii="Arial" w:hAnsi="Arial" w:cs="Arial"/>
          <w:i/>
        </w:rPr>
      </w:pPr>
    </w:p>
    <w:p w14:paraId="74C1048F" w14:textId="77777777" w:rsidR="0069170D" w:rsidRDefault="0069170D" w:rsidP="000F1D4D">
      <w:pPr>
        <w:spacing w:after="0"/>
        <w:jc w:val="both"/>
        <w:rPr>
          <w:rFonts w:ascii="Arial" w:hAnsi="Arial" w:cs="Arial"/>
          <w:i/>
          <w:sz w:val="20"/>
          <w:szCs w:val="20"/>
        </w:rPr>
      </w:pPr>
    </w:p>
    <w:p w14:paraId="3A71639A" w14:textId="77777777" w:rsidR="0069170D" w:rsidRDefault="0069170D" w:rsidP="000F1D4D">
      <w:pPr>
        <w:spacing w:after="0"/>
        <w:jc w:val="both"/>
        <w:rPr>
          <w:rFonts w:ascii="Arial" w:hAnsi="Arial" w:cs="Arial"/>
          <w:i/>
          <w:sz w:val="20"/>
          <w:szCs w:val="20"/>
        </w:rPr>
      </w:pPr>
    </w:p>
    <w:p w14:paraId="42AEE2C0" w14:textId="77777777" w:rsidR="0069170D" w:rsidRDefault="0069170D" w:rsidP="000F1D4D">
      <w:pPr>
        <w:spacing w:after="0"/>
        <w:jc w:val="both"/>
        <w:rPr>
          <w:rFonts w:ascii="Arial" w:hAnsi="Arial" w:cs="Arial"/>
          <w:i/>
          <w:sz w:val="20"/>
          <w:szCs w:val="20"/>
        </w:rPr>
      </w:pPr>
    </w:p>
    <w:p w14:paraId="3F306E91" w14:textId="77777777" w:rsidR="0069170D" w:rsidRDefault="0069170D" w:rsidP="000F1D4D">
      <w:pPr>
        <w:spacing w:after="0"/>
        <w:jc w:val="both"/>
        <w:rPr>
          <w:rFonts w:ascii="Arial" w:hAnsi="Arial" w:cs="Arial"/>
          <w:i/>
          <w:sz w:val="20"/>
          <w:szCs w:val="20"/>
        </w:rPr>
      </w:pPr>
    </w:p>
    <w:p w14:paraId="0A5D4AB0" w14:textId="65E5FA55" w:rsidR="0069170D" w:rsidRDefault="0069170D" w:rsidP="000F1D4D">
      <w:pPr>
        <w:spacing w:after="0"/>
        <w:jc w:val="both"/>
        <w:rPr>
          <w:rFonts w:ascii="Arial" w:hAnsi="Arial" w:cs="Arial"/>
          <w:i/>
          <w:sz w:val="20"/>
          <w:szCs w:val="20"/>
        </w:rPr>
      </w:pPr>
    </w:p>
    <w:p w14:paraId="42C18CD5" w14:textId="1644AE2F" w:rsidR="00BC2969" w:rsidRDefault="00BC2969" w:rsidP="000F1D4D">
      <w:pPr>
        <w:spacing w:after="0"/>
        <w:jc w:val="both"/>
        <w:rPr>
          <w:rFonts w:ascii="Arial" w:hAnsi="Arial" w:cs="Arial"/>
          <w:i/>
          <w:sz w:val="20"/>
          <w:szCs w:val="20"/>
        </w:rPr>
      </w:pPr>
    </w:p>
    <w:p w14:paraId="63DAFCA4" w14:textId="1BAAE5F3" w:rsidR="00BC2969" w:rsidRDefault="00BC2969" w:rsidP="000F1D4D">
      <w:pPr>
        <w:spacing w:after="0"/>
        <w:jc w:val="both"/>
        <w:rPr>
          <w:rFonts w:ascii="Arial" w:hAnsi="Arial" w:cs="Arial"/>
          <w:i/>
          <w:sz w:val="20"/>
          <w:szCs w:val="20"/>
        </w:rPr>
      </w:pPr>
    </w:p>
    <w:p w14:paraId="06444E9B" w14:textId="0588540C" w:rsidR="00674447" w:rsidRDefault="00674447" w:rsidP="000F1D4D">
      <w:pPr>
        <w:spacing w:after="0"/>
        <w:jc w:val="both"/>
        <w:rPr>
          <w:rFonts w:ascii="Arial" w:hAnsi="Arial" w:cs="Arial"/>
          <w:i/>
          <w:sz w:val="20"/>
          <w:szCs w:val="20"/>
        </w:rPr>
      </w:pPr>
    </w:p>
    <w:p w14:paraId="5A0D0BA0" w14:textId="77777777" w:rsidR="00674447" w:rsidRDefault="00674447" w:rsidP="000F1D4D">
      <w:pPr>
        <w:spacing w:after="0"/>
        <w:jc w:val="both"/>
        <w:rPr>
          <w:rFonts w:ascii="Arial" w:hAnsi="Arial" w:cs="Arial"/>
          <w:i/>
          <w:sz w:val="20"/>
          <w:szCs w:val="20"/>
        </w:rPr>
      </w:pPr>
    </w:p>
    <w:p w14:paraId="1F3254C6" w14:textId="68EB0040" w:rsidR="00BC2969" w:rsidRDefault="00BC2969" w:rsidP="000F1D4D">
      <w:pPr>
        <w:spacing w:after="0"/>
        <w:jc w:val="both"/>
        <w:rPr>
          <w:rFonts w:ascii="Arial" w:hAnsi="Arial" w:cs="Arial"/>
          <w:i/>
          <w:sz w:val="20"/>
          <w:szCs w:val="20"/>
        </w:rPr>
      </w:pPr>
    </w:p>
    <w:p w14:paraId="1A758CAA" w14:textId="20B46185" w:rsidR="00BC2969" w:rsidRDefault="00BC2969" w:rsidP="000F1D4D">
      <w:pPr>
        <w:spacing w:after="0"/>
        <w:jc w:val="both"/>
        <w:rPr>
          <w:rFonts w:ascii="Arial" w:hAnsi="Arial" w:cs="Arial"/>
          <w:i/>
          <w:sz w:val="20"/>
          <w:szCs w:val="20"/>
        </w:rPr>
      </w:pPr>
    </w:p>
    <w:p w14:paraId="430DEBE8" w14:textId="77777777" w:rsidR="00F24173" w:rsidRDefault="00F24173" w:rsidP="000F1D4D">
      <w:pPr>
        <w:spacing w:after="0"/>
        <w:jc w:val="both"/>
        <w:rPr>
          <w:rFonts w:ascii="Arial" w:hAnsi="Arial" w:cs="Arial"/>
          <w:i/>
          <w:sz w:val="20"/>
          <w:szCs w:val="20"/>
        </w:rPr>
      </w:pPr>
    </w:p>
    <w:p w14:paraId="2B2AB542" w14:textId="77777777" w:rsidR="00950645" w:rsidRDefault="00950645" w:rsidP="000F1D4D">
      <w:pPr>
        <w:spacing w:after="0"/>
        <w:jc w:val="both"/>
        <w:rPr>
          <w:rFonts w:ascii="Arial" w:hAnsi="Arial" w:cs="Arial"/>
          <w:i/>
          <w:sz w:val="20"/>
          <w:szCs w:val="20"/>
        </w:rPr>
      </w:pPr>
    </w:p>
    <w:p w14:paraId="7D861ABD" w14:textId="77777777" w:rsidR="0069170D" w:rsidRDefault="0069170D" w:rsidP="000F1D4D">
      <w:pPr>
        <w:spacing w:after="0"/>
        <w:jc w:val="both"/>
        <w:rPr>
          <w:rFonts w:ascii="Arial" w:hAnsi="Arial" w:cs="Arial"/>
          <w:i/>
          <w:sz w:val="20"/>
          <w:szCs w:val="20"/>
        </w:rPr>
      </w:pPr>
    </w:p>
    <w:p w14:paraId="054CD1B6" w14:textId="35036896" w:rsidR="000F1D4D" w:rsidRPr="006A3C14" w:rsidRDefault="000F1D4D" w:rsidP="000F1D4D">
      <w:pPr>
        <w:spacing w:after="0"/>
        <w:jc w:val="both"/>
        <w:rPr>
          <w:rFonts w:ascii="Arial" w:hAnsi="Arial" w:cs="Arial"/>
          <w:i/>
          <w:sz w:val="20"/>
          <w:szCs w:val="20"/>
        </w:rPr>
      </w:pPr>
      <w:r w:rsidRPr="006A3C14">
        <w:rPr>
          <w:rFonts w:ascii="Arial" w:hAnsi="Arial" w:cs="Arial"/>
          <w:i/>
          <w:sz w:val="20"/>
          <w:szCs w:val="20"/>
        </w:rPr>
        <w:lastRenderedPageBreak/>
        <w:t xml:space="preserve">Obrazec št: </w:t>
      </w:r>
      <w:r w:rsidR="00857949" w:rsidRPr="006A3C14">
        <w:rPr>
          <w:rFonts w:ascii="Arial" w:hAnsi="Arial" w:cs="Arial"/>
          <w:i/>
          <w:sz w:val="20"/>
          <w:szCs w:val="20"/>
        </w:rPr>
        <w:t>1</w:t>
      </w:r>
      <w:r w:rsidR="003C0B57">
        <w:rPr>
          <w:rFonts w:ascii="Arial" w:hAnsi="Arial" w:cs="Arial"/>
          <w:i/>
          <w:sz w:val="20"/>
          <w:szCs w:val="20"/>
        </w:rPr>
        <w:t>5</w:t>
      </w:r>
    </w:p>
    <w:p w14:paraId="4501702D" w14:textId="6DE18AD7" w:rsidR="003B2CEB" w:rsidRPr="006A3C14" w:rsidRDefault="00585AC8" w:rsidP="004551A3">
      <w:pPr>
        <w:pStyle w:val="Naslov3"/>
        <w:jc w:val="center"/>
        <w:rPr>
          <w:rFonts w:ascii="Arial" w:hAnsi="Arial" w:cs="Arial"/>
          <w:color w:val="auto"/>
          <w:sz w:val="24"/>
          <w:u w:val="single"/>
        </w:rPr>
      </w:pPr>
      <w:bookmarkStart w:id="30" w:name="_Toc37782277"/>
      <w:r w:rsidRPr="00A83880">
        <w:rPr>
          <w:rFonts w:ascii="Arial" w:hAnsi="Arial" w:cs="Arial"/>
          <w:color w:val="auto"/>
          <w:sz w:val="24"/>
          <w:u w:val="single"/>
        </w:rPr>
        <w:t>VZOREC POGODBE</w:t>
      </w:r>
      <w:bookmarkEnd w:id="30"/>
    </w:p>
    <w:p w14:paraId="633958AC" w14:textId="3E69AB55" w:rsidR="001E2A84" w:rsidRPr="00F456A0" w:rsidRDefault="004F513A" w:rsidP="00F456A0">
      <w:pPr>
        <w:spacing w:after="0" w:line="240" w:lineRule="auto"/>
        <w:ind w:right="964"/>
        <w:jc w:val="center"/>
        <w:rPr>
          <w:rFonts w:ascii="Arial" w:hAnsi="Arial" w:cs="Arial"/>
          <w:b/>
          <w:bCs/>
          <w:sz w:val="20"/>
          <w:szCs w:val="20"/>
        </w:rPr>
      </w:pPr>
      <w:r w:rsidRPr="00F456A0">
        <w:rPr>
          <w:rFonts w:ascii="Arial" w:hAnsi="Arial" w:cs="Arial"/>
          <w:b/>
          <w:bCs/>
          <w:sz w:val="20"/>
          <w:szCs w:val="20"/>
        </w:rPr>
        <w:t>POGODBA št………………</w:t>
      </w:r>
    </w:p>
    <w:p w14:paraId="007BA2C5" w14:textId="1019F822" w:rsidR="00FE5E3F" w:rsidRDefault="00F456A0" w:rsidP="006D5E39">
      <w:pPr>
        <w:spacing w:after="0" w:line="240" w:lineRule="auto"/>
        <w:ind w:right="964"/>
        <w:jc w:val="center"/>
        <w:rPr>
          <w:rFonts w:ascii="Arial" w:hAnsi="Arial" w:cs="Arial"/>
          <w:b/>
          <w:bCs/>
          <w:sz w:val="20"/>
          <w:szCs w:val="20"/>
        </w:rPr>
      </w:pPr>
      <w:r w:rsidRPr="00F456A0">
        <w:rPr>
          <w:rFonts w:ascii="Arial" w:hAnsi="Arial" w:cs="Arial"/>
          <w:b/>
          <w:bCs/>
          <w:sz w:val="20"/>
          <w:szCs w:val="20"/>
        </w:rPr>
        <w:t>z</w:t>
      </w:r>
      <w:r w:rsidR="004F513A" w:rsidRPr="00F456A0">
        <w:rPr>
          <w:rFonts w:ascii="Arial" w:hAnsi="Arial" w:cs="Arial"/>
          <w:b/>
          <w:bCs/>
          <w:sz w:val="20"/>
          <w:szCs w:val="20"/>
        </w:rPr>
        <w:t xml:space="preserve">a gradnjo </w:t>
      </w:r>
      <w:r w:rsidR="004F513A" w:rsidRPr="004C7104">
        <w:rPr>
          <w:rFonts w:ascii="Arial" w:hAnsi="Arial" w:cs="Arial"/>
          <w:b/>
          <w:bCs/>
          <w:sz w:val="20"/>
          <w:szCs w:val="20"/>
        </w:rPr>
        <w:t>objekta</w:t>
      </w:r>
      <w:r w:rsidR="00677184" w:rsidRPr="004C7104">
        <w:rPr>
          <w:rFonts w:ascii="Arial" w:hAnsi="Arial" w:cs="Arial"/>
          <w:b/>
          <w:bCs/>
          <w:sz w:val="20"/>
          <w:szCs w:val="20"/>
        </w:rPr>
        <w:t xml:space="preserve"> </w:t>
      </w:r>
      <w:r w:rsidR="00677184" w:rsidRPr="004C7104">
        <w:rPr>
          <w:rFonts w:ascii="Arial" w:hAnsi="Arial" w:cs="Arial"/>
          <w:b/>
        </w:rPr>
        <w:t xml:space="preserve">»Izgradnja vročevoda </w:t>
      </w:r>
      <w:proofErr w:type="spellStart"/>
      <w:r w:rsidR="00677184" w:rsidRPr="004C7104">
        <w:rPr>
          <w:rFonts w:ascii="Arial" w:hAnsi="Arial" w:cs="Arial"/>
          <w:b/>
        </w:rPr>
        <w:t>Veplas</w:t>
      </w:r>
      <w:proofErr w:type="spellEnd"/>
      <w:r w:rsidR="00677184" w:rsidRPr="004C7104">
        <w:rPr>
          <w:rFonts w:ascii="Arial" w:hAnsi="Arial" w:cs="Arial"/>
          <w:b/>
        </w:rPr>
        <w:t xml:space="preserve"> za izgradnjo III. faze PS Stara vas, odsek 1«</w:t>
      </w:r>
    </w:p>
    <w:p w14:paraId="4F50E9BF" w14:textId="77777777" w:rsidR="006D5E39" w:rsidRDefault="006D5E39" w:rsidP="006D5E39">
      <w:pPr>
        <w:spacing w:after="0" w:line="240" w:lineRule="auto"/>
        <w:ind w:right="964"/>
        <w:jc w:val="center"/>
        <w:rPr>
          <w:rFonts w:ascii="Arial" w:hAnsi="Arial" w:cs="Arial"/>
          <w:b/>
          <w:bCs/>
          <w:sz w:val="20"/>
          <w:szCs w:val="20"/>
        </w:rPr>
      </w:pPr>
    </w:p>
    <w:p w14:paraId="7A8D3973" w14:textId="3DA510A0" w:rsidR="00A83880" w:rsidRPr="00335F21" w:rsidRDefault="00A83880" w:rsidP="00A83880">
      <w:pPr>
        <w:rPr>
          <w:rFonts w:ascii="Arial" w:hAnsi="Arial" w:cs="Arial"/>
          <w:sz w:val="20"/>
          <w:szCs w:val="20"/>
        </w:rPr>
      </w:pPr>
      <w:r w:rsidRPr="00335F21">
        <w:rPr>
          <w:rFonts w:ascii="Arial" w:hAnsi="Arial" w:cs="Arial"/>
          <w:sz w:val="20"/>
          <w:szCs w:val="20"/>
        </w:rPr>
        <w:t>ki jo sklenejo in dogovorijo</w:t>
      </w:r>
    </w:p>
    <w:p w14:paraId="16E1F002" w14:textId="77777777" w:rsidR="00A83880" w:rsidRPr="00335F21" w:rsidRDefault="00A83880" w:rsidP="00A83880">
      <w:pPr>
        <w:pStyle w:val="Brezrazmikov"/>
        <w:rPr>
          <w:rFonts w:ascii="Arial" w:hAnsi="Arial" w:cs="Arial"/>
          <w:sz w:val="20"/>
          <w:szCs w:val="20"/>
        </w:rPr>
      </w:pPr>
      <w:r w:rsidRPr="00335F21">
        <w:rPr>
          <w:rFonts w:ascii="Arial" w:hAnsi="Arial" w:cs="Arial"/>
          <w:sz w:val="20"/>
          <w:szCs w:val="20"/>
        </w:rPr>
        <w:t>Mestna občina Velenje</w:t>
      </w:r>
    </w:p>
    <w:p w14:paraId="74C140AF" w14:textId="77777777" w:rsidR="00A83880" w:rsidRPr="00335F21" w:rsidRDefault="00A83880" w:rsidP="00A83880">
      <w:pPr>
        <w:pStyle w:val="Brezrazmikov"/>
        <w:rPr>
          <w:rFonts w:ascii="Arial" w:hAnsi="Arial" w:cs="Arial"/>
          <w:sz w:val="20"/>
          <w:szCs w:val="20"/>
        </w:rPr>
      </w:pPr>
      <w:r w:rsidRPr="00335F21">
        <w:rPr>
          <w:rFonts w:ascii="Arial" w:hAnsi="Arial" w:cs="Arial"/>
          <w:sz w:val="20"/>
          <w:szCs w:val="20"/>
        </w:rPr>
        <w:t>Titov trg 1, 3320 Velenje</w:t>
      </w:r>
    </w:p>
    <w:p w14:paraId="34DB701D" w14:textId="77777777" w:rsidR="00A83880" w:rsidRPr="00335F21" w:rsidRDefault="00A83880" w:rsidP="00A83880">
      <w:pPr>
        <w:pStyle w:val="Brezrazmikov"/>
        <w:rPr>
          <w:rFonts w:ascii="Arial" w:hAnsi="Arial" w:cs="Arial"/>
          <w:sz w:val="20"/>
          <w:szCs w:val="20"/>
        </w:rPr>
      </w:pPr>
      <w:r w:rsidRPr="00335F21">
        <w:rPr>
          <w:rFonts w:ascii="Arial" w:hAnsi="Arial" w:cs="Arial"/>
          <w:sz w:val="20"/>
          <w:szCs w:val="20"/>
        </w:rPr>
        <w:t xml:space="preserve">ki jo zastopa župan Bojan Kontič </w:t>
      </w:r>
    </w:p>
    <w:p w14:paraId="6168C9CC" w14:textId="77777777" w:rsidR="00A83880" w:rsidRPr="00335F21" w:rsidRDefault="00A83880" w:rsidP="00A83880">
      <w:pPr>
        <w:pStyle w:val="Brezrazmikov"/>
        <w:rPr>
          <w:rFonts w:ascii="Arial" w:hAnsi="Arial" w:cs="Arial"/>
          <w:sz w:val="20"/>
          <w:szCs w:val="20"/>
        </w:rPr>
      </w:pPr>
      <w:r w:rsidRPr="00335F21">
        <w:rPr>
          <w:rFonts w:ascii="Arial" w:hAnsi="Arial" w:cs="Arial"/>
          <w:sz w:val="20"/>
          <w:szCs w:val="20"/>
        </w:rPr>
        <w:t>Matična številka:</w:t>
      </w:r>
      <w:r w:rsidRPr="00335F21">
        <w:rPr>
          <w:rFonts w:ascii="Arial" w:hAnsi="Arial" w:cs="Arial"/>
          <w:sz w:val="20"/>
          <w:szCs w:val="20"/>
        </w:rPr>
        <w:tab/>
      </w:r>
      <w:r w:rsidRPr="00335F21">
        <w:rPr>
          <w:rFonts w:ascii="Arial" w:hAnsi="Arial" w:cs="Arial"/>
          <w:sz w:val="20"/>
          <w:szCs w:val="20"/>
        </w:rPr>
        <w:tab/>
      </w:r>
      <w:r w:rsidRPr="00335F21">
        <w:rPr>
          <w:rFonts w:ascii="Arial" w:hAnsi="Arial" w:cs="Arial"/>
          <w:sz w:val="20"/>
          <w:szCs w:val="20"/>
        </w:rPr>
        <w:tab/>
        <w:t xml:space="preserve"> </w:t>
      </w:r>
      <w:r w:rsidRPr="00335F21">
        <w:rPr>
          <w:rFonts w:ascii="Arial" w:hAnsi="Arial" w:cs="Arial"/>
          <w:sz w:val="20"/>
          <w:szCs w:val="20"/>
        </w:rPr>
        <w:tab/>
        <w:t>5884268</w:t>
      </w:r>
    </w:p>
    <w:p w14:paraId="0C1278F8" w14:textId="77777777" w:rsidR="00A83880" w:rsidRPr="00335F21" w:rsidRDefault="00A83880" w:rsidP="00A83880">
      <w:pPr>
        <w:pStyle w:val="Brezrazmikov"/>
        <w:rPr>
          <w:rFonts w:ascii="Arial" w:hAnsi="Arial" w:cs="Arial"/>
          <w:sz w:val="20"/>
          <w:szCs w:val="20"/>
        </w:rPr>
      </w:pPr>
      <w:r w:rsidRPr="00335F21">
        <w:rPr>
          <w:rFonts w:ascii="Arial" w:hAnsi="Arial" w:cs="Arial"/>
          <w:sz w:val="20"/>
          <w:szCs w:val="20"/>
        </w:rPr>
        <w:t xml:space="preserve">ID za DDV: </w:t>
      </w:r>
      <w:r w:rsidRPr="00335F21">
        <w:rPr>
          <w:rFonts w:ascii="Arial" w:hAnsi="Arial" w:cs="Arial"/>
          <w:sz w:val="20"/>
          <w:szCs w:val="20"/>
        </w:rPr>
        <w:tab/>
      </w:r>
      <w:r w:rsidRPr="00335F21">
        <w:rPr>
          <w:rFonts w:ascii="Arial" w:hAnsi="Arial" w:cs="Arial"/>
          <w:sz w:val="20"/>
          <w:szCs w:val="20"/>
        </w:rPr>
        <w:tab/>
      </w:r>
      <w:r w:rsidRPr="00335F21">
        <w:rPr>
          <w:rFonts w:ascii="Arial" w:hAnsi="Arial" w:cs="Arial"/>
          <w:sz w:val="20"/>
          <w:szCs w:val="20"/>
        </w:rPr>
        <w:tab/>
      </w:r>
      <w:r w:rsidRPr="00335F21">
        <w:rPr>
          <w:rFonts w:ascii="Arial" w:hAnsi="Arial" w:cs="Arial"/>
          <w:sz w:val="20"/>
          <w:szCs w:val="20"/>
        </w:rPr>
        <w:tab/>
      </w:r>
      <w:r w:rsidRPr="00335F21">
        <w:rPr>
          <w:rFonts w:ascii="Arial" w:hAnsi="Arial" w:cs="Arial"/>
          <w:sz w:val="20"/>
          <w:szCs w:val="20"/>
        </w:rPr>
        <w:tab/>
        <w:t>SI49082884</w:t>
      </w:r>
    </w:p>
    <w:p w14:paraId="3BB77E1D" w14:textId="77777777" w:rsidR="00A83880" w:rsidRPr="00335F21" w:rsidRDefault="00A83880" w:rsidP="00A83880">
      <w:pPr>
        <w:pStyle w:val="Brezrazmikov"/>
        <w:rPr>
          <w:rFonts w:ascii="Arial" w:hAnsi="Arial" w:cs="Arial"/>
          <w:sz w:val="20"/>
          <w:szCs w:val="20"/>
        </w:rPr>
      </w:pPr>
      <w:r w:rsidRPr="00335F21">
        <w:rPr>
          <w:rFonts w:ascii="Arial" w:hAnsi="Arial" w:cs="Arial"/>
          <w:sz w:val="20"/>
          <w:szCs w:val="20"/>
        </w:rPr>
        <w:t xml:space="preserve">Podračun EZR Mestne občine Velenje št.: </w:t>
      </w:r>
      <w:r w:rsidRPr="00335F21">
        <w:rPr>
          <w:rFonts w:ascii="Arial" w:hAnsi="Arial" w:cs="Arial"/>
          <w:sz w:val="20"/>
          <w:szCs w:val="20"/>
        </w:rPr>
        <w:tab/>
        <w:t>SI56 0133 3010 0018 411</w:t>
      </w:r>
    </w:p>
    <w:p w14:paraId="774B276C" w14:textId="193442B0" w:rsidR="00922D17" w:rsidRDefault="00A83880" w:rsidP="00A83880">
      <w:pPr>
        <w:rPr>
          <w:rFonts w:ascii="Arial" w:hAnsi="Arial" w:cs="Arial"/>
          <w:sz w:val="20"/>
          <w:szCs w:val="20"/>
        </w:rPr>
      </w:pPr>
      <w:r w:rsidRPr="00335F21">
        <w:rPr>
          <w:rFonts w:ascii="Arial" w:hAnsi="Arial" w:cs="Arial"/>
          <w:sz w:val="20"/>
          <w:szCs w:val="20"/>
        </w:rPr>
        <w:t>(v nadaljevanju: naročnik)</w:t>
      </w:r>
    </w:p>
    <w:p w14:paraId="65DBEA52" w14:textId="14CD8077" w:rsidR="00A83880" w:rsidRPr="00335F21" w:rsidRDefault="00A83880" w:rsidP="00A83880">
      <w:pPr>
        <w:rPr>
          <w:rFonts w:ascii="Arial" w:hAnsi="Arial" w:cs="Arial"/>
          <w:sz w:val="20"/>
          <w:szCs w:val="20"/>
        </w:rPr>
      </w:pPr>
      <w:r w:rsidRPr="00335F21">
        <w:rPr>
          <w:rFonts w:ascii="Arial" w:hAnsi="Arial" w:cs="Arial"/>
          <w:sz w:val="20"/>
          <w:szCs w:val="20"/>
        </w:rPr>
        <w:t>in</w:t>
      </w:r>
    </w:p>
    <w:p w14:paraId="40B92FF8" w14:textId="77777777" w:rsidR="00A83880" w:rsidRPr="00335F21" w:rsidRDefault="00A83880" w:rsidP="00A83880">
      <w:pPr>
        <w:pStyle w:val="Brezrazmikov"/>
        <w:rPr>
          <w:rFonts w:ascii="Arial" w:hAnsi="Arial" w:cs="Arial"/>
          <w:sz w:val="20"/>
          <w:szCs w:val="20"/>
        </w:rPr>
      </w:pPr>
      <w:r w:rsidRPr="00335F21">
        <w:rPr>
          <w:rFonts w:ascii="Arial" w:hAnsi="Arial" w:cs="Arial"/>
          <w:sz w:val="20"/>
          <w:szCs w:val="20"/>
        </w:rPr>
        <w:t>Komunalno podjetje Velenje, d.o.o.</w:t>
      </w:r>
    </w:p>
    <w:p w14:paraId="1B721151" w14:textId="77777777" w:rsidR="00A83880" w:rsidRPr="00335F21" w:rsidRDefault="00A83880" w:rsidP="00A83880">
      <w:pPr>
        <w:pStyle w:val="Brezrazmikov"/>
        <w:rPr>
          <w:rFonts w:ascii="Arial" w:hAnsi="Arial" w:cs="Arial"/>
          <w:sz w:val="20"/>
          <w:szCs w:val="20"/>
        </w:rPr>
      </w:pPr>
      <w:r w:rsidRPr="00335F21">
        <w:rPr>
          <w:rFonts w:ascii="Arial" w:hAnsi="Arial" w:cs="Arial"/>
          <w:sz w:val="20"/>
          <w:szCs w:val="20"/>
        </w:rPr>
        <w:t>Koroška cesta 37 b, 3320 Velenje</w:t>
      </w:r>
    </w:p>
    <w:p w14:paraId="020F0A33" w14:textId="77777777" w:rsidR="00A83880" w:rsidRPr="00335F21" w:rsidRDefault="00A83880" w:rsidP="00A83880">
      <w:pPr>
        <w:pStyle w:val="Brezrazmikov"/>
        <w:rPr>
          <w:rFonts w:ascii="Arial" w:hAnsi="Arial" w:cs="Arial"/>
          <w:sz w:val="20"/>
          <w:szCs w:val="20"/>
        </w:rPr>
      </w:pPr>
      <w:r w:rsidRPr="00335F21">
        <w:rPr>
          <w:rFonts w:ascii="Arial" w:hAnsi="Arial" w:cs="Arial"/>
          <w:sz w:val="20"/>
          <w:szCs w:val="20"/>
        </w:rPr>
        <w:t xml:space="preserve">ki ga zastopa direktor mag. Gašper Škarja </w:t>
      </w:r>
    </w:p>
    <w:p w14:paraId="1606FBBB" w14:textId="77777777" w:rsidR="00A83880" w:rsidRPr="00335F21" w:rsidRDefault="00A83880" w:rsidP="00A83880">
      <w:pPr>
        <w:pStyle w:val="Brezrazmikov"/>
        <w:rPr>
          <w:rFonts w:ascii="Arial" w:hAnsi="Arial" w:cs="Arial"/>
          <w:sz w:val="20"/>
          <w:szCs w:val="20"/>
        </w:rPr>
      </w:pPr>
      <w:r w:rsidRPr="00335F21">
        <w:rPr>
          <w:rFonts w:ascii="Arial" w:hAnsi="Arial" w:cs="Arial"/>
          <w:sz w:val="20"/>
          <w:szCs w:val="20"/>
        </w:rPr>
        <w:t xml:space="preserve">Matična številka: </w:t>
      </w:r>
      <w:r w:rsidRPr="00335F21">
        <w:rPr>
          <w:rFonts w:ascii="Arial" w:hAnsi="Arial" w:cs="Arial"/>
          <w:sz w:val="20"/>
          <w:szCs w:val="20"/>
        </w:rPr>
        <w:tab/>
      </w:r>
      <w:r w:rsidRPr="00335F21">
        <w:rPr>
          <w:rFonts w:ascii="Arial" w:hAnsi="Arial" w:cs="Arial"/>
          <w:sz w:val="20"/>
          <w:szCs w:val="20"/>
        </w:rPr>
        <w:tab/>
      </w:r>
      <w:r w:rsidRPr="00335F21">
        <w:rPr>
          <w:rFonts w:ascii="Arial" w:hAnsi="Arial" w:cs="Arial"/>
          <w:sz w:val="20"/>
          <w:szCs w:val="20"/>
        </w:rPr>
        <w:tab/>
      </w:r>
      <w:r w:rsidRPr="00335F21">
        <w:rPr>
          <w:rFonts w:ascii="Arial" w:hAnsi="Arial" w:cs="Arial"/>
          <w:sz w:val="20"/>
          <w:szCs w:val="20"/>
        </w:rPr>
        <w:tab/>
        <w:t>5222109</w:t>
      </w:r>
    </w:p>
    <w:p w14:paraId="24F3E711" w14:textId="77777777" w:rsidR="00A83880" w:rsidRPr="00335F21" w:rsidRDefault="00A83880" w:rsidP="00A83880">
      <w:pPr>
        <w:pStyle w:val="Brezrazmikov"/>
        <w:rPr>
          <w:rFonts w:ascii="Arial" w:hAnsi="Arial" w:cs="Arial"/>
          <w:sz w:val="20"/>
          <w:szCs w:val="20"/>
        </w:rPr>
      </w:pPr>
      <w:r w:rsidRPr="00335F21">
        <w:rPr>
          <w:rFonts w:ascii="Arial" w:hAnsi="Arial" w:cs="Arial"/>
          <w:sz w:val="20"/>
          <w:szCs w:val="20"/>
        </w:rPr>
        <w:t xml:space="preserve">ID za DDV: </w:t>
      </w:r>
      <w:r w:rsidRPr="00335F21">
        <w:rPr>
          <w:rFonts w:ascii="Arial" w:hAnsi="Arial" w:cs="Arial"/>
          <w:sz w:val="20"/>
          <w:szCs w:val="20"/>
        </w:rPr>
        <w:tab/>
      </w:r>
      <w:r w:rsidRPr="00335F21">
        <w:rPr>
          <w:rFonts w:ascii="Arial" w:hAnsi="Arial" w:cs="Arial"/>
          <w:sz w:val="20"/>
          <w:szCs w:val="20"/>
        </w:rPr>
        <w:tab/>
      </w:r>
      <w:r w:rsidRPr="00335F21">
        <w:rPr>
          <w:rFonts w:ascii="Arial" w:hAnsi="Arial" w:cs="Arial"/>
          <w:sz w:val="20"/>
          <w:szCs w:val="20"/>
        </w:rPr>
        <w:tab/>
      </w:r>
      <w:r w:rsidRPr="00335F21">
        <w:rPr>
          <w:rFonts w:ascii="Arial" w:hAnsi="Arial" w:cs="Arial"/>
          <w:sz w:val="20"/>
          <w:szCs w:val="20"/>
        </w:rPr>
        <w:tab/>
      </w:r>
      <w:r w:rsidRPr="00335F21">
        <w:rPr>
          <w:rFonts w:ascii="Arial" w:hAnsi="Arial" w:cs="Arial"/>
          <w:sz w:val="20"/>
          <w:szCs w:val="20"/>
        </w:rPr>
        <w:tab/>
        <w:t>SI55713998</w:t>
      </w:r>
    </w:p>
    <w:p w14:paraId="3BF42F26" w14:textId="77777777" w:rsidR="00A83880" w:rsidRPr="00335F21" w:rsidRDefault="00A83880" w:rsidP="00A83880">
      <w:pPr>
        <w:pStyle w:val="Brezrazmikov"/>
        <w:rPr>
          <w:rFonts w:ascii="Arial" w:hAnsi="Arial" w:cs="Arial"/>
          <w:sz w:val="20"/>
          <w:szCs w:val="20"/>
        </w:rPr>
      </w:pPr>
      <w:r w:rsidRPr="00335F21">
        <w:rPr>
          <w:rFonts w:ascii="Arial" w:hAnsi="Arial" w:cs="Arial"/>
          <w:sz w:val="20"/>
          <w:szCs w:val="20"/>
        </w:rPr>
        <w:t xml:space="preserve">TRR: </w:t>
      </w:r>
      <w:r w:rsidRPr="00335F21">
        <w:rPr>
          <w:rFonts w:ascii="Arial" w:hAnsi="Arial" w:cs="Arial"/>
          <w:sz w:val="20"/>
          <w:szCs w:val="20"/>
        </w:rPr>
        <w:tab/>
      </w:r>
      <w:r w:rsidRPr="00335F21">
        <w:rPr>
          <w:rFonts w:ascii="Arial" w:hAnsi="Arial" w:cs="Arial"/>
          <w:sz w:val="20"/>
          <w:szCs w:val="20"/>
        </w:rPr>
        <w:tab/>
      </w:r>
      <w:r w:rsidRPr="00335F21">
        <w:rPr>
          <w:rFonts w:ascii="Arial" w:hAnsi="Arial" w:cs="Arial"/>
          <w:sz w:val="20"/>
          <w:szCs w:val="20"/>
        </w:rPr>
        <w:tab/>
      </w:r>
      <w:r w:rsidRPr="00335F21">
        <w:rPr>
          <w:rFonts w:ascii="Arial" w:hAnsi="Arial" w:cs="Arial"/>
          <w:sz w:val="20"/>
          <w:szCs w:val="20"/>
        </w:rPr>
        <w:tab/>
      </w:r>
      <w:r w:rsidRPr="00335F21">
        <w:rPr>
          <w:rFonts w:ascii="Arial" w:hAnsi="Arial" w:cs="Arial"/>
          <w:sz w:val="20"/>
          <w:szCs w:val="20"/>
        </w:rPr>
        <w:tab/>
      </w:r>
      <w:r w:rsidRPr="00335F21">
        <w:rPr>
          <w:rFonts w:ascii="Arial" w:hAnsi="Arial" w:cs="Arial"/>
          <w:sz w:val="20"/>
          <w:szCs w:val="20"/>
        </w:rPr>
        <w:tab/>
        <w:t>SI56 0242 6001 2997 176</w:t>
      </w:r>
    </w:p>
    <w:p w14:paraId="21C19295" w14:textId="77777777" w:rsidR="00A83880" w:rsidRPr="00335F21" w:rsidRDefault="00A83880" w:rsidP="00A83880">
      <w:pPr>
        <w:pStyle w:val="Brezrazmikov"/>
        <w:rPr>
          <w:rFonts w:ascii="Arial" w:hAnsi="Arial" w:cs="Arial"/>
          <w:sz w:val="20"/>
          <w:szCs w:val="20"/>
        </w:rPr>
      </w:pPr>
      <w:r w:rsidRPr="00335F21">
        <w:rPr>
          <w:rFonts w:ascii="Arial" w:hAnsi="Arial" w:cs="Arial"/>
          <w:sz w:val="20"/>
          <w:szCs w:val="20"/>
        </w:rPr>
        <w:t xml:space="preserve">(v nadaljevanju: koordinator) </w:t>
      </w:r>
    </w:p>
    <w:p w14:paraId="1A212670" w14:textId="77777777" w:rsidR="00A83880" w:rsidRPr="00335F21" w:rsidRDefault="00A83880" w:rsidP="00A83880">
      <w:pPr>
        <w:pStyle w:val="Brezrazmikov"/>
        <w:rPr>
          <w:rFonts w:ascii="Arial" w:hAnsi="Arial" w:cs="Arial"/>
          <w:sz w:val="20"/>
          <w:szCs w:val="20"/>
        </w:rPr>
      </w:pPr>
    </w:p>
    <w:p w14:paraId="04CC5508" w14:textId="77777777" w:rsidR="00A83880" w:rsidRPr="00335F21" w:rsidRDefault="00A83880" w:rsidP="00A83880">
      <w:pPr>
        <w:rPr>
          <w:rFonts w:ascii="Arial" w:hAnsi="Arial" w:cs="Arial"/>
          <w:sz w:val="20"/>
          <w:szCs w:val="20"/>
        </w:rPr>
      </w:pPr>
      <w:r w:rsidRPr="00335F21">
        <w:rPr>
          <w:rFonts w:ascii="Arial" w:hAnsi="Arial" w:cs="Arial"/>
          <w:sz w:val="20"/>
          <w:szCs w:val="20"/>
        </w:rPr>
        <w:t>in</w:t>
      </w:r>
    </w:p>
    <w:p w14:paraId="2DE6CC2E" w14:textId="77777777" w:rsidR="00A83880" w:rsidRPr="00335F21" w:rsidRDefault="00A83880" w:rsidP="00A83880">
      <w:pPr>
        <w:pStyle w:val="Brezrazmikov"/>
        <w:rPr>
          <w:rFonts w:ascii="Arial" w:hAnsi="Arial" w:cs="Arial"/>
          <w:sz w:val="20"/>
          <w:szCs w:val="20"/>
        </w:rPr>
      </w:pPr>
      <w:r w:rsidRPr="00335F21">
        <w:rPr>
          <w:rFonts w:ascii="Arial" w:hAnsi="Arial" w:cs="Arial"/>
          <w:sz w:val="20"/>
          <w:szCs w:val="20"/>
        </w:rPr>
        <w:t>(naslov izvajalca)</w:t>
      </w:r>
    </w:p>
    <w:p w14:paraId="0A33C400" w14:textId="77777777" w:rsidR="00A83880" w:rsidRPr="00335F21" w:rsidRDefault="00A83880" w:rsidP="00A83880">
      <w:pPr>
        <w:pStyle w:val="Brezrazmikov"/>
        <w:rPr>
          <w:rFonts w:ascii="Arial" w:hAnsi="Arial" w:cs="Arial"/>
          <w:sz w:val="20"/>
          <w:szCs w:val="20"/>
        </w:rPr>
      </w:pPr>
      <w:r w:rsidRPr="00335F21">
        <w:rPr>
          <w:rFonts w:ascii="Arial" w:hAnsi="Arial" w:cs="Arial"/>
          <w:sz w:val="20"/>
          <w:szCs w:val="20"/>
        </w:rPr>
        <w:t>ki ga zastopa ……………………………………………………… (ime in priimek, funkcija)</w:t>
      </w:r>
    </w:p>
    <w:p w14:paraId="7EF2EBD1" w14:textId="77777777" w:rsidR="00A83880" w:rsidRPr="00335F21" w:rsidRDefault="00A83880" w:rsidP="00A83880">
      <w:pPr>
        <w:pStyle w:val="Brezrazmikov"/>
        <w:rPr>
          <w:rFonts w:ascii="Arial" w:hAnsi="Arial" w:cs="Arial"/>
          <w:sz w:val="20"/>
          <w:szCs w:val="20"/>
        </w:rPr>
      </w:pPr>
      <w:r w:rsidRPr="00335F21">
        <w:rPr>
          <w:rFonts w:ascii="Arial" w:hAnsi="Arial" w:cs="Arial"/>
          <w:sz w:val="20"/>
          <w:szCs w:val="20"/>
        </w:rPr>
        <w:t xml:space="preserve">Matična številka: </w:t>
      </w:r>
      <w:r w:rsidRPr="00335F21">
        <w:rPr>
          <w:rFonts w:ascii="Arial" w:hAnsi="Arial" w:cs="Arial"/>
          <w:sz w:val="20"/>
          <w:szCs w:val="20"/>
        </w:rPr>
        <w:tab/>
      </w:r>
      <w:r w:rsidRPr="00335F21">
        <w:rPr>
          <w:rFonts w:ascii="Arial" w:hAnsi="Arial" w:cs="Arial"/>
          <w:sz w:val="20"/>
          <w:szCs w:val="20"/>
        </w:rPr>
        <w:tab/>
      </w:r>
      <w:r w:rsidRPr="00335F21">
        <w:rPr>
          <w:rFonts w:ascii="Arial" w:hAnsi="Arial" w:cs="Arial"/>
          <w:sz w:val="20"/>
          <w:szCs w:val="20"/>
        </w:rPr>
        <w:tab/>
        <w:t>…………………..................................................</w:t>
      </w:r>
    </w:p>
    <w:p w14:paraId="484DBD7E" w14:textId="77777777" w:rsidR="00A83880" w:rsidRPr="00335F21" w:rsidRDefault="00A83880" w:rsidP="00A83880">
      <w:pPr>
        <w:pStyle w:val="Brezrazmikov"/>
        <w:rPr>
          <w:rFonts w:ascii="Arial" w:hAnsi="Arial" w:cs="Arial"/>
          <w:sz w:val="20"/>
          <w:szCs w:val="20"/>
        </w:rPr>
      </w:pPr>
      <w:r w:rsidRPr="00335F21">
        <w:rPr>
          <w:rFonts w:ascii="Arial" w:hAnsi="Arial" w:cs="Arial"/>
          <w:sz w:val="20"/>
          <w:szCs w:val="20"/>
        </w:rPr>
        <w:t>ID št. za DDV:</w:t>
      </w:r>
      <w:r w:rsidRPr="00335F21">
        <w:rPr>
          <w:rFonts w:ascii="Arial" w:hAnsi="Arial" w:cs="Arial"/>
          <w:sz w:val="20"/>
          <w:szCs w:val="20"/>
        </w:rPr>
        <w:tab/>
      </w:r>
      <w:r w:rsidRPr="00335F21">
        <w:rPr>
          <w:rFonts w:ascii="Arial" w:hAnsi="Arial" w:cs="Arial"/>
          <w:sz w:val="20"/>
          <w:szCs w:val="20"/>
        </w:rPr>
        <w:tab/>
      </w:r>
      <w:r w:rsidRPr="00335F21">
        <w:rPr>
          <w:rFonts w:ascii="Arial" w:hAnsi="Arial" w:cs="Arial"/>
          <w:sz w:val="20"/>
          <w:szCs w:val="20"/>
        </w:rPr>
        <w:tab/>
      </w:r>
      <w:r w:rsidRPr="00335F21">
        <w:rPr>
          <w:rFonts w:ascii="Arial" w:hAnsi="Arial" w:cs="Arial"/>
          <w:sz w:val="20"/>
          <w:szCs w:val="20"/>
        </w:rPr>
        <w:tab/>
        <w:t>………………………………………………………</w:t>
      </w:r>
    </w:p>
    <w:p w14:paraId="696B5B52" w14:textId="77777777" w:rsidR="00A83880" w:rsidRPr="00335F21" w:rsidRDefault="00A83880" w:rsidP="00A83880">
      <w:pPr>
        <w:pStyle w:val="Brezrazmikov"/>
        <w:rPr>
          <w:rFonts w:ascii="Arial" w:hAnsi="Arial" w:cs="Arial"/>
          <w:sz w:val="20"/>
          <w:szCs w:val="20"/>
        </w:rPr>
      </w:pPr>
      <w:r w:rsidRPr="00335F21">
        <w:rPr>
          <w:rFonts w:ascii="Arial" w:hAnsi="Arial" w:cs="Arial"/>
          <w:sz w:val="20"/>
          <w:szCs w:val="20"/>
        </w:rPr>
        <w:t xml:space="preserve">Transakcijski račun:     </w:t>
      </w:r>
      <w:r w:rsidRPr="00335F21">
        <w:rPr>
          <w:rFonts w:ascii="Arial" w:hAnsi="Arial" w:cs="Arial"/>
          <w:sz w:val="20"/>
          <w:szCs w:val="20"/>
        </w:rPr>
        <w:tab/>
      </w:r>
      <w:r w:rsidRPr="00335F21">
        <w:rPr>
          <w:rFonts w:ascii="Arial" w:hAnsi="Arial" w:cs="Arial"/>
          <w:sz w:val="20"/>
          <w:szCs w:val="20"/>
        </w:rPr>
        <w:tab/>
      </w:r>
      <w:r w:rsidRPr="00335F21">
        <w:rPr>
          <w:rFonts w:ascii="Arial" w:hAnsi="Arial" w:cs="Arial"/>
          <w:sz w:val="20"/>
          <w:szCs w:val="20"/>
        </w:rPr>
        <w:tab/>
        <w:t>………………………………………………………</w:t>
      </w:r>
    </w:p>
    <w:p w14:paraId="569B3CBE" w14:textId="77777777" w:rsidR="00A83880" w:rsidRPr="00335F21" w:rsidRDefault="00A83880" w:rsidP="00A83880">
      <w:pPr>
        <w:rPr>
          <w:rFonts w:ascii="Arial" w:hAnsi="Arial" w:cs="Arial"/>
          <w:sz w:val="20"/>
          <w:szCs w:val="20"/>
        </w:rPr>
      </w:pPr>
      <w:r w:rsidRPr="00335F21">
        <w:rPr>
          <w:rFonts w:ascii="Arial" w:hAnsi="Arial" w:cs="Arial"/>
          <w:sz w:val="20"/>
          <w:szCs w:val="20"/>
        </w:rPr>
        <w:t>(v nadaljevanju: izvajalec)</w:t>
      </w:r>
    </w:p>
    <w:p w14:paraId="1C762AB4" w14:textId="394A8D64" w:rsidR="00A83880" w:rsidRDefault="00A83880" w:rsidP="00A83880">
      <w:pPr>
        <w:rPr>
          <w:rFonts w:ascii="Arial" w:hAnsi="Arial" w:cs="Arial"/>
          <w:sz w:val="20"/>
          <w:szCs w:val="20"/>
        </w:rPr>
      </w:pPr>
    </w:p>
    <w:p w14:paraId="4AB44C1E" w14:textId="77777777" w:rsidR="00A83880" w:rsidRPr="00E54310" w:rsidRDefault="00A83880" w:rsidP="00A83880">
      <w:pPr>
        <w:rPr>
          <w:rFonts w:ascii="Arial" w:hAnsi="Arial" w:cs="Arial"/>
          <w:b/>
          <w:bCs/>
          <w:sz w:val="20"/>
          <w:szCs w:val="20"/>
        </w:rPr>
      </w:pPr>
      <w:r w:rsidRPr="00E54310">
        <w:rPr>
          <w:rFonts w:ascii="Arial" w:hAnsi="Arial" w:cs="Arial"/>
          <w:b/>
          <w:bCs/>
          <w:sz w:val="20"/>
          <w:szCs w:val="20"/>
        </w:rPr>
        <w:t>I.</w:t>
      </w:r>
      <w:r w:rsidRPr="00E54310">
        <w:rPr>
          <w:rFonts w:ascii="Arial" w:hAnsi="Arial" w:cs="Arial"/>
          <w:b/>
          <w:bCs/>
          <w:sz w:val="20"/>
          <w:szCs w:val="20"/>
        </w:rPr>
        <w:tab/>
        <w:t>UVODNE DOLOČBE</w:t>
      </w:r>
    </w:p>
    <w:p w14:paraId="01D8FE08" w14:textId="5EDC5FF0" w:rsidR="00A83880" w:rsidRPr="004C7104" w:rsidRDefault="00A83880" w:rsidP="00320FAF">
      <w:pPr>
        <w:pStyle w:val="Odstavekseznama"/>
        <w:numPr>
          <w:ilvl w:val="0"/>
          <w:numId w:val="44"/>
        </w:numPr>
        <w:jc w:val="center"/>
        <w:rPr>
          <w:rFonts w:ascii="Arial" w:hAnsi="Arial" w:cs="Arial"/>
          <w:sz w:val="20"/>
          <w:szCs w:val="20"/>
        </w:rPr>
      </w:pPr>
      <w:r w:rsidRPr="004C7104">
        <w:rPr>
          <w:rFonts w:ascii="Arial" w:hAnsi="Arial" w:cs="Arial"/>
          <w:sz w:val="20"/>
          <w:szCs w:val="20"/>
        </w:rPr>
        <w:t>člen</w:t>
      </w:r>
    </w:p>
    <w:p w14:paraId="53714F46" w14:textId="04141848" w:rsidR="00B84828" w:rsidRPr="004C7104" w:rsidRDefault="00A83880" w:rsidP="00A83880">
      <w:pPr>
        <w:jc w:val="both"/>
        <w:rPr>
          <w:rFonts w:ascii="Arial" w:hAnsi="Arial" w:cs="Arial"/>
          <w:sz w:val="20"/>
          <w:szCs w:val="20"/>
        </w:rPr>
      </w:pPr>
      <w:r w:rsidRPr="004C7104">
        <w:rPr>
          <w:rFonts w:ascii="Arial" w:hAnsi="Arial" w:cs="Arial"/>
          <w:sz w:val="20"/>
          <w:szCs w:val="20"/>
        </w:rPr>
        <w:t xml:space="preserve">Na podlagi izvedenega postopka za oddajo javnega naročila: </w:t>
      </w:r>
      <w:r w:rsidR="00F6217B" w:rsidRPr="004C7104">
        <w:rPr>
          <w:rFonts w:ascii="Arial" w:hAnsi="Arial" w:cs="Arial"/>
          <w:sz w:val="20"/>
          <w:szCs w:val="20"/>
        </w:rPr>
        <w:t>»</w:t>
      </w:r>
      <w:r w:rsidR="00674447" w:rsidRPr="004C7104">
        <w:rPr>
          <w:rFonts w:ascii="Arial" w:hAnsi="Arial" w:cs="Arial"/>
          <w:sz w:val="20"/>
          <w:szCs w:val="20"/>
        </w:rPr>
        <w:t xml:space="preserve">Izgradnja vročevoda </w:t>
      </w:r>
      <w:proofErr w:type="spellStart"/>
      <w:r w:rsidR="00674447" w:rsidRPr="004C7104">
        <w:rPr>
          <w:rFonts w:ascii="Arial" w:hAnsi="Arial" w:cs="Arial"/>
          <w:sz w:val="20"/>
          <w:szCs w:val="20"/>
        </w:rPr>
        <w:t>Veplas</w:t>
      </w:r>
      <w:proofErr w:type="spellEnd"/>
      <w:r w:rsidR="00674447" w:rsidRPr="004C7104">
        <w:rPr>
          <w:rFonts w:ascii="Arial" w:hAnsi="Arial" w:cs="Arial"/>
          <w:sz w:val="20"/>
          <w:szCs w:val="20"/>
        </w:rPr>
        <w:t xml:space="preserve"> za izgradnjo III. faze PS Stara vas, odsek 1</w:t>
      </w:r>
      <w:r w:rsidR="00F6217B" w:rsidRPr="004C7104">
        <w:rPr>
          <w:rFonts w:ascii="Arial" w:hAnsi="Arial" w:cs="Arial"/>
          <w:sz w:val="20"/>
          <w:szCs w:val="20"/>
        </w:rPr>
        <w:t>«</w:t>
      </w:r>
      <w:r w:rsidRPr="004C7104">
        <w:rPr>
          <w:rFonts w:ascii="Arial" w:hAnsi="Arial" w:cs="Arial"/>
          <w:sz w:val="20"/>
          <w:szCs w:val="20"/>
        </w:rPr>
        <w:t xml:space="preserve">, objavljenega na Portalu javnih naročil dne ……………………., pod št. objave je bil z odločitvijo o oddaji javnega naročila št. ……………………., z dne …………………….., kot najugodnejši ponudnik izbran izvajalec po tej pogodbi, zato s to pogodbo naročnik naroča, izvajalec pa prevzame v izvedbo </w:t>
      </w:r>
      <w:r w:rsidR="00471E44" w:rsidRPr="004C7104">
        <w:rPr>
          <w:rFonts w:ascii="Arial" w:hAnsi="Arial" w:cs="Arial"/>
          <w:sz w:val="20"/>
          <w:szCs w:val="20"/>
        </w:rPr>
        <w:t>»</w:t>
      </w:r>
      <w:r w:rsidR="00674447" w:rsidRPr="004C7104">
        <w:rPr>
          <w:rFonts w:ascii="Arial" w:hAnsi="Arial" w:cs="Arial"/>
          <w:sz w:val="20"/>
          <w:szCs w:val="20"/>
        </w:rPr>
        <w:t xml:space="preserve">Izgradnja vročevoda </w:t>
      </w:r>
      <w:proofErr w:type="spellStart"/>
      <w:r w:rsidR="00674447" w:rsidRPr="004C7104">
        <w:rPr>
          <w:rFonts w:ascii="Arial" w:hAnsi="Arial" w:cs="Arial"/>
          <w:sz w:val="20"/>
          <w:szCs w:val="20"/>
        </w:rPr>
        <w:t>Veplas</w:t>
      </w:r>
      <w:proofErr w:type="spellEnd"/>
      <w:r w:rsidR="00674447" w:rsidRPr="004C7104">
        <w:rPr>
          <w:rFonts w:ascii="Arial" w:hAnsi="Arial" w:cs="Arial"/>
          <w:sz w:val="20"/>
          <w:szCs w:val="20"/>
        </w:rPr>
        <w:t xml:space="preserve"> za izgradnjo III. faze PS Stara vas, odsek 1</w:t>
      </w:r>
      <w:r w:rsidR="00471E44" w:rsidRPr="004C7104">
        <w:rPr>
          <w:rFonts w:ascii="Arial" w:hAnsi="Arial" w:cs="Arial"/>
          <w:sz w:val="20"/>
          <w:szCs w:val="20"/>
        </w:rPr>
        <w:t>«</w:t>
      </w:r>
      <w:r w:rsidRPr="004C7104">
        <w:rPr>
          <w:rFonts w:ascii="Arial" w:hAnsi="Arial" w:cs="Arial"/>
          <w:sz w:val="20"/>
          <w:szCs w:val="20"/>
        </w:rPr>
        <w:t>.</w:t>
      </w:r>
    </w:p>
    <w:p w14:paraId="0B5B9B71" w14:textId="6D4D8EEF" w:rsidR="00A83880" w:rsidRPr="004C7104" w:rsidRDefault="00A83880" w:rsidP="00A83880">
      <w:pPr>
        <w:jc w:val="both"/>
        <w:rPr>
          <w:rFonts w:ascii="Arial" w:hAnsi="Arial" w:cs="Arial"/>
          <w:sz w:val="20"/>
          <w:szCs w:val="20"/>
        </w:rPr>
      </w:pPr>
      <w:r w:rsidRPr="004C7104">
        <w:rPr>
          <w:rFonts w:ascii="Arial" w:hAnsi="Arial" w:cs="Arial"/>
          <w:sz w:val="20"/>
          <w:szCs w:val="20"/>
        </w:rPr>
        <w:t xml:space="preserve">Dokumentacija v zvezi z oddajo javnega naročila in ponudba izvajalca št. ______ z dne _______(v nadaljevanju: ponudba) sta sestavni del te pogodbe, zato so sestavni del te pogodbe tudi vse zahteve in pogoji iz </w:t>
      </w:r>
      <w:r w:rsidR="00466D1A" w:rsidRPr="004C7104">
        <w:rPr>
          <w:rFonts w:ascii="Arial" w:hAnsi="Arial" w:cs="Arial"/>
          <w:sz w:val="20"/>
          <w:szCs w:val="20"/>
        </w:rPr>
        <w:t>dokumentacije v zvezi z oddajo javnega naročila</w:t>
      </w:r>
      <w:r w:rsidRPr="004C7104">
        <w:rPr>
          <w:rFonts w:ascii="Arial" w:hAnsi="Arial" w:cs="Arial"/>
          <w:sz w:val="20"/>
          <w:szCs w:val="20"/>
        </w:rPr>
        <w:t>, ki niso izrecno navedene v tej pogodbi.</w:t>
      </w:r>
    </w:p>
    <w:p w14:paraId="5466F20D" w14:textId="6318DF36" w:rsidR="00A83880" w:rsidRPr="004C7104" w:rsidRDefault="00A83880" w:rsidP="00A83880">
      <w:pPr>
        <w:jc w:val="both"/>
        <w:rPr>
          <w:rFonts w:ascii="Arial" w:hAnsi="Arial" w:cs="Arial"/>
          <w:sz w:val="20"/>
          <w:szCs w:val="20"/>
        </w:rPr>
      </w:pPr>
      <w:r w:rsidRPr="004C7104">
        <w:rPr>
          <w:rFonts w:ascii="Arial" w:hAnsi="Arial" w:cs="Arial"/>
          <w:sz w:val="20"/>
          <w:szCs w:val="20"/>
        </w:rPr>
        <w:t>Postopek oddaje javnega naročila je po pooblastilu (Pogodba o naročilu za izvajanje investicij v letu 2020 z dne 24. 2. 2020) izvedlo Komunalno podjetje Velenje, d.o.o., Koroška cesta 37/b, 3320 Velenje (v nadaljevanju: koordinator), v imenu in za račun Mestne občine Velenje, Titov trg 1, 3320 Velenje (v nadaljevanju: naročnik).</w:t>
      </w:r>
    </w:p>
    <w:p w14:paraId="4C38034B" w14:textId="77777777" w:rsidR="00922D17" w:rsidRPr="004C7104" w:rsidRDefault="00922D17" w:rsidP="00A83880">
      <w:pPr>
        <w:jc w:val="both"/>
        <w:rPr>
          <w:rFonts w:ascii="Arial" w:hAnsi="Arial" w:cs="Arial"/>
          <w:sz w:val="20"/>
          <w:szCs w:val="20"/>
        </w:rPr>
      </w:pPr>
    </w:p>
    <w:p w14:paraId="759EC01A" w14:textId="77777777" w:rsidR="00A83880" w:rsidRPr="004C7104" w:rsidRDefault="00A83880" w:rsidP="00A83880">
      <w:pPr>
        <w:rPr>
          <w:rFonts w:ascii="Arial" w:hAnsi="Arial" w:cs="Arial"/>
          <w:b/>
          <w:bCs/>
          <w:sz w:val="20"/>
          <w:szCs w:val="20"/>
        </w:rPr>
      </w:pPr>
      <w:r w:rsidRPr="004C7104">
        <w:rPr>
          <w:rFonts w:ascii="Arial" w:hAnsi="Arial" w:cs="Arial"/>
          <w:b/>
          <w:bCs/>
          <w:sz w:val="20"/>
          <w:szCs w:val="20"/>
        </w:rPr>
        <w:lastRenderedPageBreak/>
        <w:t>II.</w:t>
      </w:r>
      <w:r w:rsidRPr="004C7104">
        <w:rPr>
          <w:rFonts w:ascii="Arial" w:hAnsi="Arial" w:cs="Arial"/>
          <w:b/>
          <w:bCs/>
          <w:sz w:val="20"/>
          <w:szCs w:val="20"/>
        </w:rPr>
        <w:tab/>
        <w:t>PREDMET POGODBE</w:t>
      </w:r>
    </w:p>
    <w:p w14:paraId="663C9CA7" w14:textId="58EFF2D7" w:rsidR="00A83880" w:rsidRPr="004C7104" w:rsidRDefault="00A83880" w:rsidP="00320FAF">
      <w:pPr>
        <w:pStyle w:val="Odstavekseznama"/>
        <w:numPr>
          <w:ilvl w:val="0"/>
          <w:numId w:val="44"/>
        </w:numPr>
        <w:jc w:val="center"/>
        <w:rPr>
          <w:rFonts w:ascii="Arial" w:hAnsi="Arial" w:cs="Arial"/>
          <w:sz w:val="20"/>
          <w:szCs w:val="20"/>
        </w:rPr>
      </w:pPr>
      <w:r w:rsidRPr="004C7104">
        <w:rPr>
          <w:rFonts w:ascii="Arial" w:hAnsi="Arial" w:cs="Arial"/>
          <w:sz w:val="20"/>
          <w:szCs w:val="20"/>
        </w:rPr>
        <w:t>člen</w:t>
      </w:r>
    </w:p>
    <w:p w14:paraId="3E52B292" w14:textId="4FF3650D" w:rsidR="00A83880" w:rsidRPr="004C7104" w:rsidRDefault="00A83880" w:rsidP="00271F6E">
      <w:pPr>
        <w:pStyle w:val="Telobesedila"/>
        <w:rPr>
          <w:rFonts w:ascii="Arial" w:hAnsi="Arial" w:cs="Arial"/>
          <w:color w:val="auto"/>
          <w:sz w:val="20"/>
          <w:szCs w:val="20"/>
        </w:rPr>
      </w:pPr>
      <w:r w:rsidRPr="004C7104">
        <w:rPr>
          <w:rFonts w:ascii="Arial" w:hAnsi="Arial" w:cs="Arial"/>
          <w:color w:val="auto"/>
          <w:sz w:val="20"/>
          <w:szCs w:val="20"/>
        </w:rPr>
        <w:t xml:space="preserve">Predmet te pogodbe je izvedba del </w:t>
      </w:r>
      <w:r w:rsidR="00353730" w:rsidRPr="004C7104">
        <w:rPr>
          <w:rFonts w:ascii="Arial" w:hAnsi="Arial" w:cs="Arial"/>
          <w:color w:val="auto"/>
          <w:sz w:val="20"/>
          <w:szCs w:val="20"/>
        </w:rPr>
        <w:t xml:space="preserve">na projektu </w:t>
      </w:r>
      <w:r w:rsidR="00677184" w:rsidRPr="004C7104">
        <w:rPr>
          <w:rFonts w:ascii="Arial" w:hAnsi="Arial" w:cs="Arial"/>
          <w:color w:val="auto"/>
          <w:sz w:val="20"/>
          <w:szCs w:val="20"/>
        </w:rPr>
        <w:t xml:space="preserve">»Izgradnja vročevoda </w:t>
      </w:r>
      <w:proofErr w:type="spellStart"/>
      <w:r w:rsidR="00677184" w:rsidRPr="004C7104">
        <w:rPr>
          <w:rFonts w:ascii="Arial" w:hAnsi="Arial" w:cs="Arial"/>
          <w:color w:val="auto"/>
          <w:sz w:val="20"/>
          <w:szCs w:val="20"/>
        </w:rPr>
        <w:t>Veplas</w:t>
      </w:r>
      <w:proofErr w:type="spellEnd"/>
      <w:r w:rsidR="00677184" w:rsidRPr="004C7104">
        <w:rPr>
          <w:rFonts w:ascii="Arial" w:hAnsi="Arial" w:cs="Arial"/>
          <w:color w:val="auto"/>
          <w:sz w:val="20"/>
          <w:szCs w:val="20"/>
        </w:rPr>
        <w:t xml:space="preserve"> za izgradnjo III. faze PS Stara vas, odsek 1«.</w:t>
      </w:r>
    </w:p>
    <w:p w14:paraId="1E552799" w14:textId="77777777" w:rsidR="009B527C" w:rsidRPr="004C7104" w:rsidRDefault="009B527C" w:rsidP="00271F6E">
      <w:pPr>
        <w:pStyle w:val="Telobesedila"/>
        <w:rPr>
          <w:rFonts w:ascii="Arial" w:hAnsi="Arial" w:cs="Arial"/>
          <w:bCs/>
          <w:color w:val="auto"/>
          <w:sz w:val="20"/>
          <w:szCs w:val="20"/>
        </w:rPr>
      </w:pPr>
    </w:p>
    <w:p w14:paraId="05996734"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Pogodbena dela obsegajo vsa gradbena dela, storitve in dobavo blaga, ki so predvidena v dokumentaciji v zvezi z oddajo javnega naročila. Zajeta so v ponudbenem predračunu izvajalca št. ……………. z dne ……………, danem v postopku javnega naročila.</w:t>
      </w:r>
    </w:p>
    <w:p w14:paraId="6918F966" w14:textId="53EDB7CF" w:rsidR="00A83880" w:rsidRPr="004C7104" w:rsidRDefault="00A83880" w:rsidP="00A83880">
      <w:pPr>
        <w:jc w:val="both"/>
        <w:rPr>
          <w:rFonts w:ascii="Arial" w:hAnsi="Arial" w:cs="Arial"/>
          <w:sz w:val="20"/>
          <w:szCs w:val="20"/>
        </w:rPr>
      </w:pPr>
      <w:r w:rsidRPr="004C7104">
        <w:rPr>
          <w:rFonts w:ascii="Arial" w:hAnsi="Arial" w:cs="Arial"/>
          <w:sz w:val="20"/>
          <w:szCs w:val="20"/>
        </w:rPr>
        <w:t>Ta dela se izvajalec zaveže opraviti v skladu s svojo ponudbo, pogoji</w:t>
      </w:r>
      <w:r w:rsidR="00B752C2" w:rsidRPr="004C7104">
        <w:rPr>
          <w:rFonts w:ascii="Arial" w:hAnsi="Arial" w:cs="Arial"/>
          <w:sz w:val="20"/>
          <w:szCs w:val="20"/>
        </w:rPr>
        <w:t xml:space="preserve"> </w:t>
      </w:r>
      <w:r w:rsidR="006358F7" w:rsidRPr="004C7104">
        <w:rPr>
          <w:rFonts w:ascii="Arial" w:hAnsi="Arial" w:cs="Arial"/>
          <w:sz w:val="20"/>
          <w:szCs w:val="20"/>
        </w:rPr>
        <w:t>določenimi v dokumentaciji v zvezi z oddajo javnega naročila</w:t>
      </w:r>
      <w:r w:rsidRPr="004C7104">
        <w:rPr>
          <w:rFonts w:ascii="Arial" w:hAnsi="Arial" w:cs="Arial"/>
          <w:sz w:val="20"/>
          <w:szCs w:val="20"/>
        </w:rPr>
        <w:t xml:space="preserve">, projektno dokumentacijo, v pogodbenem roku in v skladu s tehničnimi zahtevami naročnika glede kvalitete in funkcionalnosti izvedenih del. </w:t>
      </w:r>
    </w:p>
    <w:p w14:paraId="7E24B124"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Izvajalec se zavezuje, da bo pri gradnji upošteval tudi vse določbe Uredbe o zelenem javnem naročanju (Uradni list RS, št. 51/17 vključno z vsemi spremembami in dopolnitvami).</w:t>
      </w:r>
    </w:p>
    <w:p w14:paraId="5C4045E7" w14:textId="1BE32492" w:rsidR="00A83880" w:rsidRPr="004C7104" w:rsidRDefault="00A83880" w:rsidP="00A83880">
      <w:pPr>
        <w:jc w:val="both"/>
        <w:rPr>
          <w:rFonts w:ascii="Arial" w:hAnsi="Arial" w:cs="Arial"/>
          <w:sz w:val="20"/>
          <w:szCs w:val="20"/>
        </w:rPr>
      </w:pPr>
      <w:r w:rsidRPr="004C7104">
        <w:rPr>
          <w:rFonts w:ascii="Arial" w:hAnsi="Arial" w:cs="Arial"/>
          <w:sz w:val="20"/>
          <w:szCs w:val="20"/>
        </w:rPr>
        <w:t xml:space="preserve">Spremembe in odstopanja od načina izvedbe ter kvalitete materiala in opreme so dopustne le s pristankom naročnika, kar mora biti predhodno pisno potrjeno tudi s strani projektanta in nadzornika naročnika ter v primeru večjih sprememb s strani ustreznega </w:t>
      </w:r>
      <w:proofErr w:type="spellStart"/>
      <w:r w:rsidRPr="004C7104">
        <w:rPr>
          <w:rFonts w:ascii="Arial" w:hAnsi="Arial" w:cs="Arial"/>
          <w:sz w:val="20"/>
          <w:szCs w:val="20"/>
        </w:rPr>
        <w:t>mnenjedajalca</w:t>
      </w:r>
      <w:proofErr w:type="spellEnd"/>
      <w:r w:rsidRPr="004C7104">
        <w:rPr>
          <w:rFonts w:ascii="Arial" w:hAnsi="Arial" w:cs="Arial"/>
          <w:sz w:val="20"/>
          <w:szCs w:val="20"/>
        </w:rPr>
        <w:t>.</w:t>
      </w:r>
    </w:p>
    <w:p w14:paraId="73FEC416" w14:textId="77777777" w:rsidR="00922D17" w:rsidRPr="004C7104" w:rsidRDefault="00922D17" w:rsidP="00A83880">
      <w:pPr>
        <w:jc w:val="both"/>
        <w:rPr>
          <w:rFonts w:ascii="Arial" w:hAnsi="Arial" w:cs="Arial"/>
          <w:sz w:val="20"/>
          <w:szCs w:val="20"/>
        </w:rPr>
      </w:pPr>
    </w:p>
    <w:p w14:paraId="28C68F47" w14:textId="77777777" w:rsidR="00A83880" w:rsidRPr="004C7104" w:rsidRDefault="00A83880" w:rsidP="00A83880">
      <w:pPr>
        <w:rPr>
          <w:rFonts w:ascii="Arial" w:hAnsi="Arial" w:cs="Arial"/>
          <w:b/>
          <w:bCs/>
          <w:sz w:val="20"/>
          <w:szCs w:val="20"/>
        </w:rPr>
      </w:pPr>
      <w:r w:rsidRPr="004C7104">
        <w:rPr>
          <w:rFonts w:ascii="Arial" w:hAnsi="Arial" w:cs="Arial"/>
          <w:b/>
          <w:bCs/>
          <w:sz w:val="20"/>
          <w:szCs w:val="20"/>
        </w:rPr>
        <w:t>III.</w:t>
      </w:r>
      <w:r w:rsidRPr="004C7104">
        <w:rPr>
          <w:rFonts w:ascii="Arial" w:hAnsi="Arial" w:cs="Arial"/>
          <w:b/>
          <w:bCs/>
          <w:sz w:val="20"/>
          <w:szCs w:val="20"/>
        </w:rPr>
        <w:tab/>
        <w:t>ROK IZVEDBE POGODBENIH OBVEZNOSTI</w:t>
      </w:r>
    </w:p>
    <w:p w14:paraId="647360E5" w14:textId="166F852E" w:rsidR="00A83880" w:rsidRPr="004C7104" w:rsidRDefault="00A83880" w:rsidP="00320FAF">
      <w:pPr>
        <w:pStyle w:val="Odstavekseznama"/>
        <w:numPr>
          <w:ilvl w:val="0"/>
          <w:numId w:val="44"/>
        </w:numPr>
        <w:jc w:val="center"/>
        <w:rPr>
          <w:rFonts w:ascii="Arial" w:hAnsi="Arial" w:cs="Arial"/>
          <w:sz w:val="20"/>
          <w:szCs w:val="20"/>
        </w:rPr>
      </w:pPr>
      <w:r w:rsidRPr="004C7104">
        <w:rPr>
          <w:rFonts w:ascii="Arial" w:hAnsi="Arial" w:cs="Arial"/>
          <w:sz w:val="20"/>
          <w:szCs w:val="20"/>
        </w:rPr>
        <w:t>člen</w:t>
      </w:r>
    </w:p>
    <w:p w14:paraId="395923AF" w14:textId="461A4A15" w:rsidR="00A83880" w:rsidRPr="004C7104" w:rsidRDefault="00A83880" w:rsidP="00A83880">
      <w:pPr>
        <w:rPr>
          <w:rFonts w:ascii="Arial" w:hAnsi="Arial" w:cs="Arial"/>
          <w:sz w:val="20"/>
          <w:szCs w:val="20"/>
        </w:rPr>
      </w:pPr>
      <w:r w:rsidRPr="004C7104">
        <w:rPr>
          <w:rFonts w:ascii="Arial" w:hAnsi="Arial" w:cs="Arial"/>
          <w:sz w:val="20"/>
          <w:szCs w:val="20"/>
        </w:rPr>
        <w:t xml:space="preserve">Izvajalec se zaveže z gradnjo končati </w:t>
      </w:r>
      <w:r w:rsidR="00AD0838">
        <w:rPr>
          <w:rFonts w:ascii="Arial" w:hAnsi="Arial" w:cs="Arial"/>
          <w:sz w:val="20"/>
          <w:szCs w:val="20"/>
        </w:rPr>
        <w:t>najkasneje v</w:t>
      </w:r>
      <w:r w:rsidRPr="004C7104">
        <w:rPr>
          <w:rFonts w:ascii="Arial" w:hAnsi="Arial" w:cs="Arial"/>
          <w:sz w:val="20"/>
          <w:szCs w:val="20"/>
        </w:rPr>
        <w:t xml:space="preserve"> </w:t>
      </w:r>
      <w:r w:rsidR="00525932" w:rsidRPr="004C7104">
        <w:rPr>
          <w:rFonts w:ascii="Arial" w:hAnsi="Arial" w:cs="Arial"/>
          <w:sz w:val="20"/>
          <w:szCs w:val="20"/>
        </w:rPr>
        <w:t>90</w:t>
      </w:r>
      <w:r w:rsidR="00353730" w:rsidRPr="004C7104">
        <w:rPr>
          <w:rFonts w:ascii="Arial" w:hAnsi="Arial" w:cs="Arial"/>
          <w:sz w:val="20"/>
          <w:szCs w:val="20"/>
        </w:rPr>
        <w:t xml:space="preserve"> </w:t>
      </w:r>
      <w:r w:rsidRPr="004C7104">
        <w:rPr>
          <w:rFonts w:ascii="Arial" w:hAnsi="Arial" w:cs="Arial"/>
          <w:sz w:val="20"/>
          <w:szCs w:val="20"/>
        </w:rPr>
        <w:t xml:space="preserve">dneh od uvedbe v delo. </w:t>
      </w:r>
    </w:p>
    <w:p w14:paraId="2BBAB908"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Koordinator bo izvajalca uvedel v delo najpozneje 15 dni po obojestranskem podpisu pogodbe.</w:t>
      </w:r>
    </w:p>
    <w:p w14:paraId="3559342F"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Izvajalec je z izvajanjem del po tej pogodbi dolžan pričeti takoj po uvedbi v delo. Tega dne izvajalec začne voditi gradbeni dnevnik in gradbeno knjigo.</w:t>
      </w:r>
    </w:p>
    <w:p w14:paraId="3A33C578"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Če izvajalec ne začne z deli niti v dodatno postavljenem roku, lahko naročnik razdre pogodbo, uveljavi pogodbeno kazen in zahteva od izvajalca povračilo škode.</w:t>
      </w:r>
    </w:p>
    <w:p w14:paraId="6F2B50A0"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 xml:space="preserve">Izvajalec je dolžan na uvedbi v delo predati naročniku v potrditev natančen terminski plan dinamike napredovanja del. </w:t>
      </w:r>
    </w:p>
    <w:p w14:paraId="24DABEDC" w14:textId="0FB57209" w:rsidR="00426227" w:rsidRPr="004C7104" w:rsidRDefault="00A83880" w:rsidP="00A83880">
      <w:pPr>
        <w:jc w:val="both"/>
        <w:rPr>
          <w:rFonts w:ascii="Arial" w:hAnsi="Arial" w:cs="Arial"/>
          <w:sz w:val="20"/>
          <w:szCs w:val="20"/>
        </w:rPr>
      </w:pPr>
      <w:r w:rsidRPr="004C7104">
        <w:rPr>
          <w:rFonts w:ascii="Arial" w:hAnsi="Arial" w:cs="Arial"/>
          <w:sz w:val="20"/>
          <w:szCs w:val="20"/>
        </w:rPr>
        <w:t>Izvajalec bo upošteval predviden termin opravljanja dela in mu je poznan predmet pogodbe in vsi riziki, ki bodo spremljali delo. Seznanjen je zahtevami</w:t>
      </w:r>
      <w:r w:rsidR="006358F7" w:rsidRPr="004C7104">
        <w:rPr>
          <w:rFonts w:ascii="Arial" w:hAnsi="Arial" w:cs="Arial"/>
          <w:sz w:val="20"/>
          <w:szCs w:val="20"/>
        </w:rPr>
        <w:t xml:space="preserve"> in določili dokumentacije v zvezi z oddajo javnega naročila</w:t>
      </w:r>
      <w:r w:rsidRPr="004C7104">
        <w:rPr>
          <w:rFonts w:ascii="Arial" w:hAnsi="Arial" w:cs="Arial"/>
          <w:sz w:val="20"/>
          <w:szCs w:val="20"/>
        </w:rPr>
        <w:t xml:space="preserve"> in s projektno dokumentacijo ter so mu razumljivi in jasni pogoji in okoliščine za pravilno in pravočasno izvedbo del.</w:t>
      </w:r>
    </w:p>
    <w:p w14:paraId="73E37329" w14:textId="77777777" w:rsidR="00426227" w:rsidRPr="004C7104" w:rsidRDefault="00426227" w:rsidP="00A83880">
      <w:pPr>
        <w:jc w:val="both"/>
        <w:rPr>
          <w:rFonts w:ascii="Arial" w:hAnsi="Arial" w:cs="Arial"/>
          <w:sz w:val="20"/>
          <w:szCs w:val="20"/>
        </w:rPr>
      </w:pPr>
    </w:p>
    <w:p w14:paraId="674E8EEB" w14:textId="2548B318" w:rsidR="00A83880" w:rsidRPr="004C7104" w:rsidRDefault="00A83880" w:rsidP="00320FAF">
      <w:pPr>
        <w:pStyle w:val="Odstavekseznama"/>
        <w:numPr>
          <w:ilvl w:val="0"/>
          <w:numId w:val="44"/>
        </w:numPr>
        <w:jc w:val="center"/>
        <w:rPr>
          <w:rFonts w:ascii="Arial" w:hAnsi="Arial" w:cs="Arial"/>
          <w:sz w:val="20"/>
          <w:szCs w:val="20"/>
        </w:rPr>
      </w:pPr>
      <w:r w:rsidRPr="004C7104">
        <w:rPr>
          <w:rFonts w:ascii="Arial" w:hAnsi="Arial" w:cs="Arial"/>
          <w:sz w:val="20"/>
          <w:szCs w:val="20"/>
        </w:rPr>
        <w:t>člen</w:t>
      </w:r>
    </w:p>
    <w:p w14:paraId="4BCDA8B5" w14:textId="77777777" w:rsidR="00A83880" w:rsidRPr="004C7104" w:rsidRDefault="00A83880" w:rsidP="00A83880">
      <w:pPr>
        <w:rPr>
          <w:rFonts w:ascii="Arial" w:hAnsi="Arial" w:cs="Arial"/>
          <w:b/>
          <w:bCs/>
          <w:sz w:val="20"/>
          <w:szCs w:val="20"/>
        </w:rPr>
      </w:pPr>
      <w:r w:rsidRPr="004C7104">
        <w:rPr>
          <w:rFonts w:ascii="Arial" w:hAnsi="Arial" w:cs="Arial"/>
          <w:b/>
          <w:bCs/>
          <w:sz w:val="20"/>
          <w:szCs w:val="20"/>
        </w:rPr>
        <w:t>Uvedba v delo</w:t>
      </w:r>
    </w:p>
    <w:p w14:paraId="2BCE11B4" w14:textId="77777777" w:rsidR="00A83880" w:rsidRPr="004C7104" w:rsidRDefault="00A83880" w:rsidP="00A83880">
      <w:pPr>
        <w:rPr>
          <w:rFonts w:ascii="Arial" w:hAnsi="Arial" w:cs="Arial"/>
          <w:sz w:val="20"/>
          <w:szCs w:val="20"/>
        </w:rPr>
      </w:pPr>
      <w:r w:rsidRPr="004C7104">
        <w:rPr>
          <w:rFonts w:ascii="Arial" w:hAnsi="Arial" w:cs="Arial"/>
          <w:sz w:val="20"/>
          <w:szCs w:val="20"/>
        </w:rPr>
        <w:t>Uvedba v delo obsega zlasti:</w:t>
      </w:r>
    </w:p>
    <w:p w14:paraId="1B89FA17" w14:textId="6C956B70" w:rsidR="00A83880" w:rsidRPr="004C7104" w:rsidRDefault="00A83880" w:rsidP="00A83880">
      <w:pPr>
        <w:jc w:val="both"/>
        <w:rPr>
          <w:rFonts w:ascii="Arial" w:hAnsi="Arial" w:cs="Arial"/>
          <w:sz w:val="20"/>
          <w:szCs w:val="20"/>
        </w:rPr>
      </w:pPr>
      <w:r w:rsidRPr="004C7104">
        <w:rPr>
          <w:rFonts w:ascii="Arial" w:hAnsi="Arial" w:cs="Arial"/>
          <w:sz w:val="20"/>
          <w:szCs w:val="20"/>
        </w:rPr>
        <w:t xml:space="preserve">1) </w:t>
      </w:r>
      <w:bookmarkStart w:id="31" w:name="_Hlk40086800"/>
      <w:r w:rsidRPr="004C7104">
        <w:rPr>
          <w:rFonts w:ascii="Arial" w:hAnsi="Arial" w:cs="Arial"/>
          <w:sz w:val="20"/>
          <w:szCs w:val="20"/>
        </w:rPr>
        <w:t>izročitev gradbišča v skladu z določbami Posebnih gradbenih uzanc, ki obsega predvsem ne pa izključno zagotovitev pravice dostopa na gradbišče izvajalcu;</w:t>
      </w:r>
      <w:bookmarkEnd w:id="31"/>
    </w:p>
    <w:p w14:paraId="3B47996E" w14:textId="583C2483" w:rsidR="00802F8A" w:rsidRPr="004C7104" w:rsidRDefault="00802F8A" w:rsidP="00A83880">
      <w:pPr>
        <w:jc w:val="both"/>
        <w:rPr>
          <w:rFonts w:ascii="Arial" w:hAnsi="Arial" w:cs="Arial"/>
          <w:sz w:val="20"/>
          <w:szCs w:val="20"/>
        </w:rPr>
      </w:pPr>
      <w:r w:rsidRPr="004C7104">
        <w:rPr>
          <w:rFonts w:ascii="Arial" w:hAnsi="Arial" w:cs="Arial"/>
          <w:sz w:val="20"/>
          <w:szCs w:val="20"/>
        </w:rPr>
        <w:t>2) izročitev enega potrjenega izvoda DGD projektne dokumentacije št. 578-TO/2019, avgust 2019</w:t>
      </w:r>
      <w:r w:rsidR="00C23D05">
        <w:rPr>
          <w:rFonts w:ascii="Arial" w:hAnsi="Arial" w:cs="Arial"/>
          <w:sz w:val="20"/>
          <w:szCs w:val="20"/>
        </w:rPr>
        <w:t>;</w:t>
      </w:r>
    </w:p>
    <w:p w14:paraId="57D15F2A" w14:textId="0D13CDEC" w:rsidR="00A83880" w:rsidRPr="004C7104" w:rsidRDefault="00802F8A" w:rsidP="00A83880">
      <w:pPr>
        <w:jc w:val="both"/>
        <w:rPr>
          <w:rFonts w:ascii="Arial" w:hAnsi="Arial" w:cs="Arial"/>
          <w:sz w:val="20"/>
          <w:szCs w:val="20"/>
        </w:rPr>
      </w:pPr>
      <w:r w:rsidRPr="004C7104">
        <w:rPr>
          <w:rFonts w:ascii="Arial" w:hAnsi="Arial" w:cs="Arial"/>
          <w:sz w:val="20"/>
          <w:szCs w:val="20"/>
        </w:rPr>
        <w:lastRenderedPageBreak/>
        <w:t>3</w:t>
      </w:r>
      <w:r w:rsidR="00A83880" w:rsidRPr="004C7104">
        <w:rPr>
          <w:rFonts w:ascii="Arial" w:hAnsi="Arial" w:cs="Arial"/>
          <w:sz w:val="20"/>
          <w:szCs w:val="20"/>
        </w:rPr>
        <w:t>) izročitev PZI projektne dokumentacije št.</w:t>
      </w:r>
      <w:r w:rsidR="000D5880" w:rsidRPr="004C7104">
        <w:rPr>
          <w:rFonts w:ascii="Arial" w:hAnsi="Arial" w:cs="Arial"/>
          <w:sz w:val="20"/>
          <w:szCs w:val="20"/>
        </w:rPr>
        <w:t xml:space="preserve"> </w:t>
      </w:r>
      <w:r w:rsidR="00674447" w:rsidRPr="004C7104">
        <w:rPr>
          <w:rFonts w:ascii="Arial" w:hAnsi="Arial" w:cs="Arial"/>
          <w:sz w:val="20"/>
          <w:szCs w:val="20"/>
        </w:rPr>
        <w:t>578 – TO/2019</w:t>
      </w:r>
      <w:r w:rsidR="000D5880" w:rsidRPr="004C7104">
        <w:rPr>
          <w:rFonts w:ascii="Arial" w:hAnsi="Arial" w:cs="Arial"/>
          <w:sz w:val="20"/>
          <w:szCs w:val="20"/>
        </w:rPr>
        <w:t xml:space="preserve">, </w:t>
      </w:r>
      <w:r w:rsidR="00674447" w:rsidRPr="004C7104">
        <w:rPr>
          <w:rFonts w:ascii="Arial" w:hAnsi="Arial" w:cs="Arial"/>
          <w:sz w:val="20"/>
          <w:szCs w:val="20"/>
        </w:rPr>
        <w:t>oktober 2019</w:t>
      </w:r>
      <w:r w:rsidR="00D67F33">
        <w:rPr>
          <w:rFonts w:ascii="Arial" w:hAnsi="Arial" w:cs="Arial"/>
          <w:sz w:val="20"/>
          <w:szCs w:val="20"/>
        </w:rPr>
        <w:t>;</w:t>
      </w:r>
    </w:p>
    <w:p w14:paraId="1CFCB148" w14:textId="0EFAF6D6" w:rsidR="005D1435" w:rsidRPr="004C7104" w:rsidRDefault="00802F8A" w:rsidP="00A83880">
      <w:pPr>
        <w:jc w:val="both"/>
        <w:rPr>
          <w:rFonts w:ascii="Arial" w:hAnsi="Arial" w:cs="Arial"/>
          <w:sz w:val="20"/>
          <w:szCs w:val="20"/>
        </w:rPr>
      </w:pPr>
      <w:r w:rsidRPr="004C7104">
        <w:rPr>
          <w:rFonts w:ascii="Arial" w:hAnsi="Arial" w:cs="Arial"/>
          <w:sz w:val="20"/>
          <w:szCs w:val="20"/>
        </w:rPr>
        <w:t>4</w:t>
      </w:r>
      <w:r w:rsidR="005D1435" w:rsidRPr="004C7104">
        <w:rPr>
          <w:rFonts w:ascii="Arial" w:hAnsi="Arial" w:cs="Arial"/>
          <w:sz w:val="20"/>
          <w:szCs w:val="20"/>
        </w:rPr>
        <w:t>) izročitev pravnomočnega gradbenega dovoljenja št</w:t>
      </w:r>
      <w:r w:rsidRPr="004C7104">
        <w:rPr>
          <w:rFonts w:ascii="Arial" w:hAnsi="Arial" w:cs="Arial"/>
          <w:sz w:val="20"/>
          <w:szCs w:val="20"/>
        </w:rPr>
        <w:t>. 351-160/2020-10, datum 12.05.2020;</w:t>
      </w:r>
    </w:p>
    <w:p w14:paraId="2F713F9C" w14:textId="18EA7E4D" w:rsidR="00A83880" w:rsidRPr="004C7104" w:rsidRDefault="00802F8A" w:rsidP="00A83880">
      <w:pPr>
        <w:jc w:val="both"/>
        <w:rPr>
          <w:rFonts w:ascii="Arial" w:hAnsi="Arial" w:cs="Arial"/>
          <w:sz w:val="20"/>
          <w:szCs w:val="20"/>
        </w:rPr>
      </w:pPr>
      <w:r w:rsidRPr="004C7104">
        <w:rPr>
          <w:rFonts w:ascii="Arial" w:hAnsi="Arial" w:cs="Arial"/>
          <w:sz w:val="20"/>
          <w:szCs w:val="20"/>
        </w:rPr>
        <w:t>5</w:t>
      </w:r>
      <w:r w:rsidR="00A83880" w:rsidRPr="004C7104">
        <w:rPr>
          <w:rFonts w:ascii="Arial" w:hAnsi="Arial" w:cs="Arial"/>
          <w:sz w:val="20"/>
          <w:szCs w:val="20"/>
        </w:rPr>
        <w:t>) naročnikovo imenovanje koordinatorja za varnost pri delu in izročitev varnostnega načrta.</w:t>
      </w:r>
    </w:p>
    <w:p w14:paraId="51080EC2" w14:textId="3EE4886E" w:rsidR="006D5E39" w:rsidRPr="004C7104" w:rsidRDefault="00A83880" w:rsidP="00525932">
      <w:pPr>
        <w:jc w:val="both"/>
        <w:rPr>
          <w:rFonts w:ascii="Arial" w:hAnsi="Arial" w:cs="Arial"/>
          <w:sz w:val="20"/>
          <w:szCs w:val="20"/>
        </w:rPr>
      </w:pPr>
      <w:r w:rsidRPr="004C7104">
        <w:rPr>
          <w:rFonts w:ascii="Arial" w:hAnsi="Arial" w:cs="Arial"/>
          <w:sz w:val="20"/>
          <w:szCs w:val="20"/>
        </w:rPr>
        <w:t>O uvedbi izvajalca v delo se sestavi poseben zapisnik.</w:t>
      </w:r>
    </w:p>
    <w:p w14:paraId="6052B089" w14:textId="77777777" w:rsidR="00922D17" w:rsidRPr="004C7104" w:rsidRDefault="00922D17" w:rsidP="00525932">
      <w:pPr>
        <w:jc w:val="both"/>
        <w:rPr>
          <w:rFonts w:ascii="Arial" w:hAnsi="Arial" w:cs="Arial"/>
          <w:sz w:val="20"/>
          <w:szCs w:val="20"/>
        </w:rPr>
      </w:pPr>
    </w:p>
    <w:p w14:paraId="37CF038D" w14:textId="39C888F2" w:rsidR="00A83880" w:rsidRPr="004C7104" w:rsidRDefault="00A83880" w:rsidP="00A83880">
      <w:pPr>
        <w:rPr>
          <w:rFonts w:ascii="Arial" w:hAnsi="Arial" w:cs="Arial"/>
          <w:b/>
          <w:bCs/>
          <w:sz w:val="20"/>
          <w:szCs w:val="20"/>
        </w:rPr>
      </w:pPr>
      <w:r w:rsidRPr="004C7104">
        <w:rPr>
          <w:rFonts w:ascii="Arial" w:hAnsi="Arial" w:cs="Arial"/>
          <w:b/>
          <w:bCs/>
          <w:sz w:val="20"/>
          <w:szCs w:val="20"/>
        </w:rPr>
        <w:t>IV.</w:t>
      </w:r>
      <w:r w:rsidRPr="004C7104">
        <w:rPr>
          <w:rFonts w:ascii="Arial" w:hAnsi="Arial" w:cs="Arial"/>
          <w:b/>
          <w:bCs/>
          <w:sz w:val="20"/>
          <w:szCs w:val="20"/>
        </w:rPr>
        <w:tab/>
        <w:t>PRAVICE IN OBVEZNOSTI POGODBENIH STRANK</w:t>
      </w:r>
    </w:p>
    <w:p w14:paraId="1BC8161C" w14:textId="388A4446" w:rsidR="00A83880" w:rsidRPr="004C7104" w:rsidRDefault="00A83880" w:rsidP="00320FAF">
      <w:pPr>
        <w:pStyle w:val="Odstavekseznama"/>
        <w:numPr>
          <w:ilvl w:val="0"/>
          <w:numId w:val="44"/>
        </w:numPr>
        <w:jc w:val="center"/>
        <w:rPr>
          <w:rFonts w:ascii="Arial" w:hAnsi="Arial" w:cs="Arial"/>
          <w:sz w:val="20"/>
          <w:szCs w:val="20"/>
        </w:rPr>
      </w:pPr>
      <w:r w:rsidRPr="004C7104">
        <w:rPr>
          <w:rFonts w:ascii="Arial" w:hAnsi="Arial" w:cs="Arial"/>
          <w:sz w:val="20"/>
          <w:szCs w:val="20"/>
        </w:rPr>
        <w:t>člen</w:t>
      </w:r>
    </w:p>
    <w:p w14:paraId="6604FA80" w14:textId="77777777" w:rsidR="00A83880" w:rsidRPr="004C7104" w:rsidRDefault="00A83880" w:rsidP="00A83880">
      <w:pPr>
        <w:rPr>
          <w:rFonts w:ascii="Arial" w:hAnsi="Arial" w:cs="Arial"/>
          <w:b/>
          <w:bCs/>
          <w:sz w:val="20"/>
          <w:szCs w:val="20"/>
        </w:rPr>
      </w:pPr>
      <w:r w:rsidRPr="005D7C52">
        <w:rPr>
          <w:rFonts w:ascii="Arial" w:hAnsi="Arial" w:cs="Arial"/>
          <w:b/>
          <w:bCs/>
          <w:sz w:val="20"/>
          <w:szCs w:val="20"/>
        </w:rPr>
        <w:t>Obveznosti naročnika</w:t>
      </w:r>
    </w:p>
    <w:p w14:paraId="680AE188" w14:textId="77777777" w:rsidR="00A83880" w:rsidRPr="004C7104" w:rsidRDefault="00A83880" w:rsidP="00A83880">
      <w:pPr>
        <w:rPr>
          <w:rFonts w:ascii="Arial" w:hAnsi="Arial" w:cs="Arial"/>
          <w:sz w:val="20"/>
          <w:szCs w:val="20"/>
        </w:rPr>
      </w:pPr>
      <w:r w:rsidRPr="004C7104">
        <w:rPr>
          <w:rFonts w:ascii="Arial" w:hAnsi="Arial" w:cs="Arial"/>
          <w:sz w:val="20"/>
          <w:szCs w:val="20"/>
        </w:rPr>
        <w:t>Naročnik oz. koordinator se obvezuje:</w:t>
      </w:r>
    </w:p>
    <w:p w14:paraId="047B00DE"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 da bo plačal dogovorjeni pogodbeni znesek v rokih in na način, dogovorjen s to pogodbo;</w:t>
      </w:r>
    </w:p>
    <w:p w14:paraId="7DDCEBAF"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 dati izvajalcu na razpolago vso potrebno projektno dokumentacijo, s katero razpolaga,</w:t>
      </w:r>
    </w:p>
    <w:p w14:paraId="1F4A8AC4"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 izvajalca zapisniško uvesti v delo,</w:t>
      </w:r>
    </w:p>
    <w:p w14:paraId="09BA5427"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 naročiti varnosti načrt in skleniti pogodbo za izvajanje koordinacije iz varstva pri delu,</w:t>
      </w:r>
    </w:p>
    <w:p w14:paraId="4C3B1291" w14:textId="1979381E" w:rsidR="00A83880" w:rsidRDefault="00A83880" w:rsidP="00A83880">
      <w:pPr>
        <w:jc w:val="both"/>
        <w:rPr>
          <w:rFonts w:ascii="Arial" w:hAnsi="Arial" w:cs="Arial"/>
          <w:sz w:val="20"/>
          <w:szCs w:val="20"/>
        </w:rPr>
      </w:pPr>
      <w:r w:rsidRPr="004C7104">
        <w:rPr>
          <w:rFonts w:ascii="Arial" w:hAnsi="Arial" w:cs="Arial"/>
          <w:sz w:val="20"/>
          <w:szCs w:val="20"/>
        </w:rPr>
        <w:t>• narediti prijavo gradbišča na pristojni inšpekciji za delo,</w:t>
      </w:r>
    </w:p>
    <w:p w14:paraId="5A6A90E4" w14:textId="0BA5182E" w:rsidR="005D7C52" w:rsidRPr="004C7104" w:rsidRDefault="005D7C52" w:rsidP="00A83880">
      <w:pPr>
        <w:jc w:val="both"/>
        <w:rPr>
          <w:rFonts w:ascii="Arial" w:hAnsi="Arial" w:cs="Arial"/>
          <w:sz w:val="20"/>
          <w:szCs w:val="20"/>
        </w:rPr>
      </w:pPr>
      <w:r w:rsidRPr="0054117E">
        <w:rPr>
          <w:rFonts w:ascii="Arial" w:hAnsi="Arial" w:cs="Arial"/>
          <w:sz w:val="20"/>
          <w:szCs w:val="20"/>
        </w:rPr>
        <w:t>• narediti prijavo začetka gradnje pri pristojnem upravnem organu za gradbene zadeve,</w:t>
      </w:r>
    </w:p>
    <w:p w14:paraId="7C95C828"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 da bo zagotovil nemoten dostop do lokacije, na kateri se izvajajo dela;</w:t>
      </w:r>
    </w:p>
    <w:p w14:paraId="192CA9BC"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 da bo sodeloval z izvajalcem z namenom, da bo predmet pogodbe izveden v skladu s projektno dokumentacijo;</w:t>
      </w:r>
    </w:p>
    <w:p w14:paraId="617846DE" w14:textId="5BD2CC32"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 da bo obveščal izvajalca o vseh spremembah in novo nastalih situacijah, ki bi lahko vplivale na potek in obseg predmeta pogodbe.</w:t>
      </w:r>
    </w:p>
    <w:p w14:paraId="65764F45" w14:textId="6BE6249F" w:rsidR="00A83880" w:rsidRPr="004C7104" w:rsidRDefault="00A83880" w:rsidP="00320FAF">
      <w:pPr>
        <w:pStyle w:val="Odstavekseznama"/>
        <w:numPr>
          <w:ilvl w:val="0"/>
          <w:numId w:val="44"/>
        </w:numPr>
        <w:jc w:val="center"/>
        <w:rPr>
          <w:rFonts w:ascii="Arial" w:hAnsi="Arial" w:cs="Arial"/>
          <w:sz w:val="20"/>
          <w:szCs w:val="20"/>
        </w:rPr>
      </w:pPr>
      <w:r w:rsidRPr="004C7104">
        <w:rPr>
          <w:rFonts w:ascii="Arial" w:hAnsi="Arial" w:cs="Arial"/>
          <w:sz w:val="20"/>
          <w:szCs w:val="20"/>
        </w:rPr>
        <w:t>člen</w:t>
      </w:r>
    </w:p>
    <w:p w14:paraId="06CC0926" w14:textId="77777777" w:rsidR="00A83880" w:rsidRPr="004C7104" w:rsidRDefault="00A83880" w:rsidP="00A83880">
      <w:pPr>
        <w:rPr>
          <w:rFonts w:ascii="Arial" w:hAnsi="Arial" w:cs="Arial"/>
          <w:b/>
          <w:bCs/>
          <w:sz w:val="20"/>
          <w:szCs w:val="20"/>
        </w:rPr>
      </w:pPr>
      <w:r w:rsidRPr="004C7104">
        <w:rPr>
          <w:rFonts w:ascii="Arial" w:hAnsi="Arial" w:cs="Arial"/>
          <w:b/>
          <w:bCs/>
          <w:sz w:val="20"/>
          <w:szCs w:val="20"/>
        </w:rPr>
        <w:t>Obveznosti izvajalca</w:t>
      </w:r>
    </w:p>
    <w:p w14:paraId="5C87ACAD" w14:textId="77777777" w:rsidR="00A83880" w:rsidRPr="004C7104" w:rsidRDefault="00A83880" w:rsidP="00A83880">
      <w:pPr>
        <w:rPr>
          <w:rFonts w:ascii="Arial" w:hAnsi="Arial" w:cs="Arial"/>
          <w:sz w:val="20"/>
          <w:szCs w:val="20"/>
        </w:rPr>
      </w:pPr>
      <w:r w:rsidRPr="004C7104">
        <w:rPr>
          <w:rFonts w:ascii="Arial" w:hAnsi="Arial" w:cs="Arial"/>
          <w:sz w:val="20"/>
          <w:szCs w:val="20"/>
        </w:rPr>
        <w:t>Izvajalec je dolžan popolno in pravočasno izpolnjevati svoje obveznosti po tej pogodbi.</w:t>
      </w:r>
    </w:p>
    <w:p w14:paraId="5BF859B0" w14:textId="77777777" w:rsidR="00A83880" w:rsidRPr="004C7104" w:rsidRDefault="00A83880" w:rsidP="00A83880">
      <w:pPr>
        <w:rPr>
          <w:rFonts w:ascii="Arial" w:hAnsi="Arial" w:cs="Arial"/>
          <w:sz w:val="20"/>
          <w:szCs w:val="20"/>
          <w:u w:val="single"/>
        </w:rPr>
      </w:pPr>
      <w:r w:rsidRPr="004C7104">
        <w:rPr>
          <w:rFonts w:ascii="Arial" w:hAnsi="Arial" w:cs="Arial"/>
          <w:sz w:val="20"/>
          <w:szCs w:val="20"/>
          <w:u w:val="single"/>
        </w:rPr>
        <w:t>Izvajalec jamči:</w:t>
      </w:r>
    </w:p>
    <w:p w14:paraId="6195A3E8"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 da mu je poznan predmet te pogodbe in vsi spremljajoči riziki v zvezi z izvedbo del,</w:t>
      </w:r>
    </w:p>
    <w:p w14:paraId="44BDD57F" w14:textId="1866E12A" w:rsidR="00A83880" w:rsidRPr="004C7104" w:rsidRDefault="00A83880" w:rsidP="00465062">
      <w:pPr>
        <w:ind w:left="142" w:hanging="142"/>
        <w:jc w:val="both"/>
        <w:rPr>
          <w:rFonts w:ascii="Arial" w:hAnsi="Arial" w:cs="Arial"/>
          <w:sz w:val="20"/>
          <w:szCs w:val="20"/>
        </w:rPr>
      </w:pPr>
      <w:r w:rsidRPr="004C7104">
        <w:rPr>
          <w:rFonts w:ascii="Arial" w:hAnsi="Arial" w:cs="Arial"/>
          <w:sz w:val="20"/>
          <w:szCs w:val="20"/>
        </w:rPr>
        <w:t xml:space="preserve">• da je seznanjen z zahtevami </w:t>
      </w:r>
      <w:r w:rsidR="00EA2FCC" w:rsidRPr="004C7104">
        <w:rPr>
          <w:rFonts w:ascii="Arial" w:hAnsi="Arial" w:cs="Arial"/>
          <w:sz w:val="20"/>
          <w:szCs w:val="20"/>
        </w:rPr>
        <w:t xml:space="preserve"> določenimi v dokumentaciji v zvezi z oddajo JN </w:t>
      </w:r>
      <w:r w:rsidRPr="004C7104">
        <w:rPr>
          <w:rFonts w:ascii="Arial" w:hAnsi="Arial" w:cs="Arial"/>
          <w:sz w:val="20"/>
          <w:szCs w:val="20"/>
        </w:rPr>
        <w:t>oziroma prejeto projektno dokumentacijo</w:t>
      </w:r>
      <w:r w:rsidR="00D82FF0" w:rsidRPr="004C7104">
        <w:rPr>
          <w:rFonts w:ascii="Arial" w:hAnsi="Arial" w:cs="Arial"/>
          <w:sz w:val="20"/>
          <w:szCs w:val="20"/>
        </w:rPr>
        <w:t>, ki jo je preučil</w:t>
      </w:r>
      <w:r w:rsidR="00465062" w:rsidRPr="004C7104">
        <w:rPr>
          <w:rFonts w:ascii="Arial" w:hAnsi="Arial" w:cs="Arial"/>
          <w:sz w:val="20"/>
          <w:szCs w:val="20"/>
        </w:rPr>
        <w:t xml:space="preserve"> in, da</w:t>
      </w:r>
      <w:r w:rsidRPr="004C7104">
        <w:rPr>
          <w:rFonts w:ascii="Arial" w:hAnsi="Arial" w:cs="Arial"/>
          <w:sz w:val="20"/>
          <w:szCs w:val="20"/>
        </w:rPr>
        <w:t>,</w:t>
      </w:r>
      <w:r w:rsidR="00ED15A7" w:rsidRPr="004C7104">
        <w:rPr>
          <w:rFonts w:ascii="Arial" w:hAnsi="Arial" w:cs="Arial"/>
          <w:sz w:val="20"/>
          <w:szCs w:val="20"/>
        </w:rPr>
        <w:t xml:space="preserve"> bo lahko izvedel vsa dela</w:t>
      </w:r>
      <w:r w:rsidR="00CC3764" w:rsidRPr="004C7104">
        <w:rPr>
          <w:rFonts w:ascii="Arial" w:hAnsi="Arial" w:cs="Arial"/>
          <w:sz w:val="20"/>
          <w:szCs w:val="20"/>
        </w:rPr>
        <w:t>, ki so predmet te pogodbe,</w:t>
      </w:r>
    </w:p>
    <w:p w14:paraId="41B4374A"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 da so mu razumljivi in jasni pogoji in okoliščine za pravilno izvedbo del,</w:t>
      </w:r>
    </w:p>
    <w:p w14:paraId="39B9D6AB"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 xml:space="preserve">• da bo dela izvedel strokovno, s strokovno usposobljenim kadrom in v skladu s projektno dokumentacijo,  </w:t>
      </w:r>
    </w:p>
    <w:p w14:paraId="296D2E39"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 da bo izvajal dela v skladu z vsakokratno veljavnimi gradbenimi predpisi, ki veljajo za gradnjo, ki jo izvaja, ter po pravilih gradbene stroke in načelu dobrega gospodarja in dobre prakse,</w:t>
      </w:r>
    </w:p>
    <w:p w14:paraId="5C92FADA"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lastRenderedPageBreak/>
        <w:t>• da bo izvajal dela v skladu s področnimi predpisi ter standardi in uporabiti material in tehnologijo, ki v najmanjši meri obremenjuje okolje,</w:t>
      </w:r>
    </w:p>
    <w:p w14:paraId="0DAE553D"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da bo pri izvedbi del upošteval vse delovne in varnostne pogoje, kot to določajo veljavni predpisi in pri izvedbi del upošteval varnostni načrt gradbišča in zahteve koordinatorja iz varstva pri delu,</w:t>
      </w:r>
    </w:p>
    <w:p w14:paraId="7408C90B"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da bo imel na gradbišču ustrezno in zadostno ekipo delavcev, ki je med gradnjo ne bo menjal brez predhodnega soglasja naročnika oziroma vodje nadzora in da bo vsako zamenjavo ekipe sporočil naročniku najmanj tri dni pred nameravano zamenjavo,</w:t>
      </w:r>
    </w:p>
    <w:p w14:paraId="10159A91"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da bo imel na gradbišču ustrezno in zadostno gradbeno mehanizacijo in opremo, ki bo ustrezno vzdrževana in skladna z zahtevami,</w:t>
      </w:r>
    </w:p>
    <w:p w14:paraId="27D771FC"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 xml:space="preserve">da bo vodil gradbeni dnevnik in knjigo obračunskih izmer, skladno z veljavnimi predpisi, ki morajo biti podpisane s strani izvajalca, vodje nadzora in vodje del,  </w:t>
      </w:r>
    </w:p>
    <w:p w14:paraId="0F3CAB10"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da bo zavaroval in označil gradbišče v skladu z veljavnimi predpisi in zahtevami naročnika,</w:t>
      </w:r>
    </w:p>
    <w:p w14:paraId="257B487A"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da bodo vsa dela ustrezala projektni dokumentaciji ter zahtevam naročnika,</w:t>
      </w:r>
    </w:p>
    <w:p w14:paraId="059824A0"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da bo pri izvajanju gradnje skrbel za to, da je zagotovljena varnost objekta, življenje in zdravje ljudi, mimoidočih, prometa, sosednjih objektov in okolice.</w:t>
      </w:r>
    </w:p>
    <w:p w14:paraId="38C1B95C"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Izvajalec se zaveda dejstva, da naročnik ni strokovnjak za predmet javnega naročila, zaradi česar je izvajalec tisti, ki je z oddajo ponudbe jamčil, da bo predmet javnega naročila lahko izvedel v obsegu in na način, ki bo zadovoljiv za naročnika.</w:t>
      </w:r>
    </w:p>
    <w:p w14:paraId="0388C0D2" w14:textId="77777777" w:rsidR="00A83880" w:rsidRPr="004C7104" w:rsidRDefault="00A83880" w:rsidP="00A83880">
      <w:pPr>
        <w:rPr>
          <w:rFonts w:ascii="Arial" w:hAnsi="Arial" w:cs="Arial"/>
          <w:sz w:val="20"/>
          <w:szCs w:val="20"/>
          <w:u w:val="single"/>
        </w:rPr>
      </w:pPr>
      <w:r w:rsidRPr="004C7104">
        <w:rPr>
          <w:rFonts w:ascii="Arial" w:hAnsi="Arial" w:cs="Arial"/>
          <w:sz w:val="20"/>
          <w:szCs w:val="20"/>
          <w:u w:val="single"/>
        </w:rPr>
        <w:t xml:space="preserve">Izvajalec se obvezuje: </w:t>
      </w:r>
    </w:p>
    <w:p w14:paraId="3059DD61"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da bo ščitil interese naročnika,</w:t>
      </w:r>
    </w:p>
    <w:p w14:paraId="028EA8B6"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izvajati dela po projektni dokumentaciji, kvalitetno, skladno z veljavnimi predpisi, normativi in standardi, ki urejajo področje investicije, ki je predmet te pogodbe,</w:t>
      </w:r>
    </w:p>
    <w:p w14:paraId="35EAF2C2"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da bo izvajal dela po tej pogodbi v skladu s pravnomočnim gradbenim dovoljenjem, kadar je le-to obvezno v skladu z veljavno zakonodajo, navodili naročnika, in skladno z dogovorjenim terminskim planom,</w:t>
      </w:r>
    </w:p>
    <w:p w14:paraId="116FCF81"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v primeru nedoseganja rokov določenih v terminskem planu pospešiti dela s povečanimi tehničnimi in kadrovskimi zmogljivostmi ter delom izven rednega delovnega časa,</w:t>
      </w:r>
    </w:p>
    <w:p w14:paraId="097835DF"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 xml:space="preserve">da bo sodeloval pri </w:t>
      </w:r>
      <w:proofErr w:type="spellStart"/>
      <w:r w:rsidRPr="004C7104">
        <w:rPr>
          <w:rFonts w:ascii="Arial" w:hAnsi="Arial" w:cs="Arial"/>
          <w:sz w:val="20"/>
          <w:szCs w:val="20"/>
        </w:rPr>
        <w:t>zakoličbi</w:t>
      </w:r>
      <w:proofErr w:type="spellEnd"/>
      <w:r w:rsidRPr="004C7104">
        <w:rPr>
          <w:rFonts w:ascii="Arial" w:hAnsi="Arial" w:cs="Arial"/>
          <w:sz w:val="20"/>
          <w:szCs w:val="20"/>
        </w:rPr>
        <w:t xml:space="preserve">, </w:t>
      </w:r>
    </w:p>
    <w:p w14:paraId="63B773B7"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da bo do začetka gradnje postavil gradbiščno tablo in ogradil gradbišče,</w:t>
      </w:r>
    </w:p>
    <w:p w14:paraId="0FDF2D2B"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da bo naročniku omogočal ustrezen nadzor;</w:t>
      </w:r>
    </w:p>
    <w:p w14:paraId="7FD47D7E"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brezplačno izdelati načrt organizacije gradbišča, ki bo natančno opredelil, organizacijo gradbišča, skladiščenja materialov, odvoze materialov na gradbiščno in trajno deponijo, spremenjene prometne ureditve, zapore cest, obvoze in prometno signalizacijo v času gradnje, v kolikor bo to potrebno,</w:t>
      </w:r>
    </w:p>
    <w:p w14:paraId="15DF57CB"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 xml:space="preserve">da bo gradbišče urejeno v skladu z varnostnim načrtom naročnika, </w:t>
      </w:r>
    </w:p>
    <w:p w14:paraId="3437B487"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 xml:space="preserve">pri izvedbi investicije predvideti in izvesti vse potrebne ukrepe za varnost na gradbišču, ukrepe za čim bolj nemoten potek investicije, zagotoviti varnost delavcev in mimoidočih ter varnost in stabilnost objekta, </w:t>
      </w:r>
    </w:p>
    <w:p w14:paraId="58157835"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lastRenderedPageBreak/>
        <w:t>•</w:t>
      </w:r>
      <w:r w:rsidRPr="004C7104">
        <w:rPr>
          <w:rFonts w:ascii="Arial" w:hAnsi="Arial" w:cs="Arial"/>
          <w:sz w:val="20"/>
          <w:szCs w:val="20"/>
        </w:rPr>
        <w:tab/>
        <w:t>da bo po potrebi na lastne stroške opravil vse potrebne meritve in strokovna poročila s katerimi bo dokazoval, da oprema v celoti ustreza veljavnim predpisom, normativom in standardom ter zahtevam naročnika,</w:t>
      </w:r>
    </w:p>
    <w:p w14:paraId="4AB168F0"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zagotoviti prostor za začasno skladiščenje materialov, strojev, orodja, opreme ipd.,</w:t>
      </w:r>
    </w:p>
    <w:p w14:paraId="1313974E"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zagotoviti varnost na in v okolici gradbišča, s poudarkom na varnosti delavcev in tretjih oseb,</w:t>
      </w:r>
    </w:p>
    <w:p w14:paraId="71A05630"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zagotoviti vso potrebno delovno in ostalo opremo potrebno za varnost delavcev na gradbišču,</w:t>
      </w:r>
    </w:p>
    <w:p w14:paraId="2F175AE3"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zagotoviti varnost in stabilnost objekta, ki je predmet investicije,</w:t>
      </w:r>
    </w:p>
    <w:p w14:paraId="2E067C39"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zagotoviti ustrezno prometno ureditev in signalizacijo ter obvoze tako, da bo potekal osebni in transportni promet čim bolj nemoteno ves čas gradnje, v kolikor bo to potrebno, kar je vse strošek izvajalca,</w:t>
      </w:r>
    </w:p>
    <w:p w14:paraId="49D874AB"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pred začetkom del poskrbeti za prijavo zapore cest, kot in če bo to potrebno, ter za to pridobil ustrezna dovoljenja,</w:t>
      </w:r>
    </w:p>
    <w:p w14:paraId="1000956C"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zagotoviti lastno kontrolo nad kakovostjo izvajanja del in dobavo materiala,</w:t>
      </w:r>
    </w:p>
    <w:p w14:paraId="017106C9"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namestiti kopijo prijave gradbišča na vidno mesto,</w:t>
      </w:r>
    </w:p>
    <w:p w14:paraId="681E097C"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 xml:space="preserve">označiti gradbišče skladno s predpisi,   </w:t>
      </w:r>
    </w:p>
    <w:p w14:paraId="635ECA4A"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za potrebe nadzornega organa zagotoviti na gradbišču, na svoje stroške, primeren, razsvetljen, ogrevan in opremljen prostor za ves čas gradnje, razen če se z naročnikom ne dogovori drugače,</w:t>
      </w:r>
    </w:p>
    <w:p w14:paraId="468361EF"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da bo na lastne stroške in pravočasno priskrbel vsa potrebna dovoljena za začasno deponijo materiala od izkopov in zagotovitev ravnanja z odpadki, če je to potrebno, v skladu z veljavnimi prepisi in varnostnim načrtom ter na lastne stroške poskrbel za ureditev varnosti, organizacijo in ustrezno označitev in zaščito gradbišča,</w:t>
      </w:r>
    </w:p>
    <w:p w14:paraId="3950DAA0"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sodelovati z naročnikom in nadzornikom na vseh operativnih sestankih, pregledu obračuna del in vseh pregledih do izteka garancijskega roka,</w:t>
      </w:r>
    </w:p>
    <w:p w14:paraId="6DE00CEE"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da bo v skladu z Uredbo o ravnanju z odpadki, ki nastanejo pri gradbenih delih (Uradni list RS, št. 34/08), ki veljajo za tovrstne investicije, upošteval in predložil naročniku vse potrebne dokaze o hranjenju, prevzemu in oddaji gradbenih odpadkov pooblaščenemu zbiralcu gradbenih odpadkov ter prevzel vse morebitne posledice zaradi neupoštevanja teh predpisov,</w:t>
      </w:r>
    </w:p>
    <w:p w14:paraId="475CFA60"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da bo vodil evidenco o vrsti in količini gradbenih odpadkov, skladno z Uredbo o ravnanju z odpadki, ki nastanejo pri gradbenih delih ter načinu ravnanja z njimi, ki jo bo mesečno, skupaj z obračunom dostavljal naročniku, po zaključku gradnje pa dostavil dokazila, da so bili ti odpadki deponirani na ustrezne deponije,</w:t>
      </w:r>
    </w:p>
    <w:p w14:paraId="54FE0EB7"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da bo skladno z 28. členom GZ vgrajeval gradbeni materiali in proizvode, ki so bili dani na trg ali jim je bila omogočena dostopnost na trgu v skladu s predpisi, ki urejajo gradbene in druge proizvode, ki izpolnjujejo zahteve iz predpisov, ki urejajo tehnične zahteve za proizvode ter ugotavljanje skladnosti, in predpisov, ki urejajo splošno varnost proizvodov. Vgrajeni morajo biti tako, da objekt lahko doseže namen iz 2. člena GZ;</w:t>
      </w:r>
    </w:p>
    <w:p w14:paraId="31875427" w14:textId="686FBF4C"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 xml:space="preserve">vgrajevati materiale in opremo, ki ustrezajo zahtevam naročnika iz </w:t>
      </w:r>
      <w:r w:rsidR="0051493E" w:rsidRPr="004C7104">
        <w:rPr>
          <w:rFonts w:ascii="Arial" w:hAnsi="Arial" w:cs="Arial"/>
          <w:sz w:val="20"/>
          <w:szCs w:val="20"/>
        </w:rPr>
        <w:t>dokumentacije v zvezi z oddajo javnega naročila</w:t>
      </w:r>
      <w:r w:rsidRPr="004C7104">
        <w:rPr>
          <w:rFonts w:ascii="Arial" w:hAnsi="Arial" w:cs="Arial"/>
          <w:sz w:val="20"/>
          <w:szCs w:val="20"/>
        </w:rPr>
        <w:t>, veljavnim predpisom, normativom in standardom ter zanje priskrbeti ustrezne certifikate, poročila, slovensko tehnično soglasje, garancijske liste, navodila za uporabo in vzdrževanje in ostalo dokumentacijo,</w:t>
      </w:r>
    </w:p>
    <w:p w14:paraId="2FB4358F"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lastRenderedPageBreak/>
        <w:t>•</w:t>
      </w:r>
      <w:r w:rsidRPr="004C7104">
        <w:rPr>
          <w:rFonts w:ascii="Arial" w:hAnsi="Arial" w:cs="Arial"/>
          <w:sz w:val="20"/>
          <w:szCs w:val="20"/>
        </w:rPr>
        <w:tab/>
        <w:t>omogočiti med gradnjo nemotene dostope do stanovanjskih, poslovnih in ostalih objektov ter jim omogočiti normalno funkcioniranje,</w:t>
      </w:r>
    </w:p>
    <w:p w14:paraId="2F777D2D"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da bo na osnovi pisnega naročila pooblaščene osebe naročnika, koordinatorja ali nadzornika opravil vsa dodatna in nepredvidena dela,</w:t>
      </w:r>
    </w:p>
    <w:p w14:paraId="1609F31A"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izvesti v skladu s 653. členom Obligacijskega zakonika vsa nepredvidena dela, ki so neodložljivo nujna, da se prepreči večja škoda ali zagotovi stabilnost objekta in odpravijo vse potencialne nevarnosti za življenje ljudi in ostalega premoženja,</w:t>
      </w:r>
    </w:p>
    <w:p w14:paraId="16BFF86D"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da ne bo začel z nepredvidenimi deli do potrditve vodje nadzora z vpisom v gradbeni dnevnik oziroma do potrditve oziroma sklenitve aneksa k tej pogodbi,</w:t>
      </w:r>
    </w:p>
    <w:p w14:paraId="5DAA281D"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izročiti dokazila (certifikate, dokazila o pregledih in meritvah,…) o vgrajenih materialih, konstrukcijah in opremi,</w:t>
      </w:r>
    </w:p>
    <w:p w14:paraId="63D1DB6A"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naročnika pisno obvestiti o začetku in dokončanju del in prekinitvah in razlogih zanje,</w:t>
      </w:r>
    </w:p>
    <w:p w14:paraId="04DB6D85"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da bo vse spremembe ali odstopanja od projektne dokumentacije dokumentiral v gradbeni dnevnik in obračunski izvod PZI projektne dokumentacije, katere bosta vodja nadzora in vodja projekta sproti potrjevala,</w:t>
      </w:r>
    </w:p>
    <w:p w14:paraId="71052C07"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poskrbeti za pravočasno naročanje geodetskih meritev, še posebej tistih elementov infrastrukture, ki morajo biti geodetsko posneti pred zasutjem,</w:t>
      </w:r>
    </w:p>
    <w:p w14:paraId="6E7708E5"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da bo vse poškodbe vodov (ki bi mu bile s strani upravljavca infrastrukture odkazane) in privatne lastnine popravil na lastne stroške,</w:t>
      </w:r>
    </w:p>
    <w:p w14:paraId="679D18DF"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pred izvedbo sprememb, odstopanj od izdelane projektne dokumentacije od projektanta pridobiti pisno potrditev, da gre za dopustna manjša odstopanja, ki jih mora nadzornik vpisati v gradbeni dnevnik,</w:t>
      </w:r>
    </w:p>
    <w:p w14:paraId="10D02192"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 xml:space="preserve">zagotoviti sprotno evidentiranje in vris sprememb v obračunski izvod PZI projekta in jih pravočasno predati naročniku, da lahko le-ta zagotovi izdelavo PID dokumentacije, </w:t>
      </w:r>
    </w:p>
    <w:p w14:paraId="1BA48980"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naročniku oziroma vodji nadzora sproti izročati vso dokumentacijo vezano na dobavo materiala in opreme, kot so: certifikati, poročila in dokazila o pregledih, meritvah ustreznosti izvedbe del, ki se nanašajo na vgrajene materiala, opreme in proizvode,</w:t>
      </w:r>
    </w:p>
    <w:p w14:paraId="123BB477"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pripraviti dokazilo o zanesljivosti objekta z vsemi potrebnimi dokazili, kot so izjave projektanta, nadzornika, certifikati, poročila o preizkusih in meritvah in drugo dokumentacijo, ki jo mora izvajalec predati naročniku,</w:t>
      </w:r>
    </w:p>
    <w:p w14:paraId="1786FF37" w14:textId="43E3BB12" w:rsidR="00A83880"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nadzorniku predati v pregled dokumentacijo in v kolikor le-ta smatra, da ni popolna in skladna z zakonodajo jo mora izvajalec dopolniti in popraviti v roku 10 dni,</w:t>
      </w:r>
    </w:p>
    <w:p w14:paraId="32F8A351" w14:textId="5394E801" w:rsidR="005D7C52" w:rsidRPr="005D7C52" w:rsidRDefault="005D7C52" w:rsidP="005D7C52">
      <w:pPr>
        <w:ind w:left="142" w:hanging="142"/>
        <w:jc w:val="both"/>
        <w:rPr>
          <w:rFonts w:ascii="Arial" w:hAnsi="Arial" w:cs="Arial"/>
          <w:sz w:val="20"/>
          <w:szCs w:val="20"/>
        </w:rPr>
      </w:pPr>
      <w:r w:rsidRPr="0054117E">
        <w:rPr>
          <w:rFonts w:ascii="Arial" w:hAnsi="Arial" w:cs="Arial"/>
          <w:sz w:val="20"/>
          <w:szCs w:val="20"/>
        </w:rPr>
        <w:t>•</w:t>
      </w:r>
      <w:r w:rsidRPr="0054117E">
        <w:rPr>
          <w:rFonts w:ascii="Arial" w:hAnsi="Arial" w:cs="Arial"/>
          <w:sz w:val="20"/>
          <w:szCs w:val="20"/>
        </w:rPr>
        <w:tab/>
        <w:t>pripraviti in predati dokumentacijo za zahtevo za izdajo uporabnega dovoljenja v skladu z 68. členom GZ (DZO, Navodil</w:t>
      </w:r>
      <w:r w:rsidR="0054117E">
        <w:rPr>
          <w:rFonts w:ascii="Arial" w:hAnsi="Arial" w:cs="Arial"/>
          <w:sz w:val="20"/>
          <w:szCs w:val="20"/>
        </w:rPr>
        <w:t>a</w:t>
      </w:r>
      <w:r w:rsidRPr="0054117E">
        <w:rPr>
          <w:rFonts w:ascii="Arial" w:hAnsi="Arial" w:cs="Arial"/>
          <w:sz w:val="20"/>
          <w:szCs w:val="20"/>
        </w:rPr>
        <w:t xml:space="preserve"> za obratovanje in vzdrževanje, elaborat ravnanja z odpadki, </w:t>
      </w:r>
      <w:proofErr w:type="spellStart"/>
      <w:r w:rsidRPr="0054117E">
        <w:rPr>
          <w:rFonts w:ascii="Arial" w:hAnsi="Arial" w:cs="Arial"/>
          <w:sz w:val="20"/>
          <w:szCs w:val="20"/>
        </w:rPr>
        <w:t>ipd</w:t>
      </w:r>
      <w:proofErr w:type="spellEnd"/>
      <w:r w:rsidRPr="0054117E">
        <w:rPr>
          <w:rFonts w:ascii="Arial" w:hAnsi="Arial" w:cs="Arial"/>
          <w:sz w:val="20"/>
          <w:szCs w:val="20"/>
        </w:rPr>
        <w:t>,),</w:t>
      </w:r>
    </w:p>
    <w:p w14:paraId="389FC32C" w14:textId="77777777" w:rsidR="005D7C52" w:rsidRPr="00335F21" w:rsidRDefault="005D7C52" w:rsidP="005D7C52">
      <w:pPr>
        <w:ind w:left="142" w:hanging="142"/>
        <w:jc w:val="both"/>
        <w:rPr>
          <w:rFonts w:ascii="Arial" w:hAnsi="Arial" w:cs="Arial"/>
          <w:sz w:val="20"/>
          <w:szCs w:val="20"/>
        </w:rPr>
      </w:pPr>
      <w:r w:rsidRPr="0054117E">
        <w:rPr>
          <w:rFonts w:ascii="Arial" w:hAnsi="Arial" w:cs="Arial"/>
          <w:sz w:val="20"/>
          <w:szCs w:val="20"/>
        </w:rPr>
        <w:t>•</w:t>
      </w:r>
      <w:r w:rsidRPr="0054117E">
        <w:rPr>
          <w:rFonts w:ascii="Arial" w:hAnsi="Arial" w:cs="Arial"/>
          <w:sz w:val="20"/>
          <w:szCs w:val="20"/>
        </w:rPr>
        <w:tab/>
        <w:t>odpraviti vse napake in pomanjkljivosti, ugotovljene v zapisniku internega tehničnega pregleda in zapisniku tehničnega pregleda v pogodbeno določenem roku,</w:t>
      </w:r>
    </w:p>
    <w:p w14:paraId="788DA537" w14:textId="7514A51C" w:rsidR="00A83880" w:rsidRDefault="00A83880" w:rsidP="00A83880">
      <w:pPr>
        <w:ind w:left="142" w:hanging="142"/>
        <w:jc w:val="both"/>
        <w:rPr>
          <w:rFonts w:ascii="Arial" w:hAnsi="Arial" w:cs="Arial"/>
          <w:sz w:val="20"/>
          <w:szCs w:val="20"/>
        </w:rPr>
      </w:pPr>
      <w:r w:rsidRPr="0054117E">
        <w:rPr>
          <w:rFonts w:ascii="Arial" w:hAnsi="Arial" w:cs="Arial"/>
          <w:sz w:val="20"/>
          <w:szCs w:val="20"/>
        </w:rPr>
        <w:t>•</w:t>
      </w:r>
      <w:r w:rsidRPr="0054117E">
        <w:rPr>
          <w:rFonts w:ascii="Arial" w:hAnsi="Arial" w:cs="Arial"/>
          <w:sz w:val="20"/>
          <w:szCs w:val="20"/>
        </w:rPr>
        <w:tab/>
        <w:t xml:space="preserve">sodelovati pri </w:t>
      </w:r>
      <w:r w:rsidR="004A5406" w:rsidRPr="0054117E">
        <w:rPr>
          <w:rFonts w:ascii="Arial" w:hAnsi="Arial" w:cs="Arial"/>
          <w:sz w:val="20"/>
          <w:szCs w:val="20"/>
        </w:rPr>
        <w:t xml:space="preserve">internem </w:t>
      </w:r>
      <w:r w:rsidRPr="0054117E">
        <w:rPr>
          <w:rFonts w:ascii="Arial" w:hAnsi="Arial" w:cs="Arial"/>
          <w:sz w:val="20"/>
          <w:szCs w:val="20"/>
        </w:rPr>
        <w:t>tehničnem pregledu</w:t>
      </w:r>
      <w:r w:rsidR="0082695A" w:rsidRPr="0054117E">
        <w:rPr>
          <w:rFonts w:ascii="Arial" w:hAnsi="Arial" w:cs="Arial"/>
          <w:sz w:val="20"/>
          <w:szCs w:val="20"/>
        </w:rPr>
        <w:t xml:space="preserve">, pridobitvi uporabnega dovoljenja </w:t>
      </w:r>
      <w:r w:rsidR="00C85333" w:rsidRPr="0054117E">
        <w:rPr>
          <w:rFonts w:ascii="Arial" w:hAnsi="Arial" w:cs="Arial"/>
          <w:sz w:val="20"/>
          <w:szCs w:val="20"/>
        </w:rPr>
        <w:t xml:space="preserve">in </w:t>
      </w:r>
      <w:r w:rsidR="0082695A" w:rsidRPr="0054117E">
        <w:rPr>
          <w:rFonts w:ascii="Arial" w:hAnsi="Arial" w:cs="Arial"/>
          <w:sz w:val="20"/>
          <w:szCs w:val="20"/>
        </w:rPr>
        <w:t xml:space="preserve">sodelovati </w:t>
      </w:r>
      <w:r w:rsidRPr="0054117E">
        <w:rPr>
          <w:rFonts w:ascii="Arial" w:hAnsi="Arial" w:cs="Arial"/>
          <w:sz w:val="20"/>
          <w:szCs w:val="20"/>
        </w:rPr>
        <w:t>pri primopredaji objekta,</w:t>
      </w:r>
    </w:p>
    <w:p w14:paraId="4312141A" w14:textId="77777777" w:rsidR="0082695A" w:rsidRPr="00335F21" w:rsidRDefault="0082695A" w:rsidP="0082695A">
      <w:pPr>
        <w:ind w:left="142" w:hanging="142"/>
        <w:jc w:val="both"/>
        <w:rPr>
          <w:rFonts w:ascii="Arial" w:hAnsi="Arial" w:cs="Arial"/>
          <w:sz w:val="20"/>
          <w:szCs w:val="20"/>
        </w:rPr>
      </w:pPr>
      <w:r w:rsidRPr="0054117E">
        <w:rPr>
          <w:rFonts w:ascii="Arial" w:hAnsi="Arial" w:cs="Arial"/>
          <w:sz w:val="20"/>
          <w:szCs w:val="20"/>
        </w:rPr>
        <w:t>•</w:t>
      </w:r>
      <w:r w:rsidRPr="0054117E">
        <w:rPr>
          <w:rFonts w:ascii="Arial" w:hAnsi="Arial" w:cs="Arial"/>
          <w:sz w:val="20"/>
          <w:szCs w:val="20"/>
        </w:rPr>
        <w:tab/>
        <w:t>pridobiti dovoljenja lastnikov parcel za dostope do gradbišča, ki niso zajeta v gradbenem dovoljenju,</w:t>
      </w:r>
    </w:p>
    <w:p w14:paraId="340F1E81" w14:textId="77777777" w:rsidR="0082695A" w:rsidRPr="004C7104" w:rsidRDefault="0082695A" w:rsidP="00A83880">
      <w:pPr>
        <w:ind w:left="142" w:hanging="142"/>
        <w:jc w:val="both"/>
        <w:rPr>
          <w:rFonts w:ascii="Arial" w:hAnsi="Arial" w:cs="Arial"/>
          <w:sz w:val="20"/>
          <w:szCs w:val="20"/>
        </w:rPr>
      </w:pPr>
    </w:p>
    <w:p w14:paraId="6DCD7268"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lastRenderedPageBreak/>
        <w:t>•</w:t>
      </w:r>
      <w:r w:rsidRPr="004C7104">
        <w:rPr>
          <w:rFonts w:ascii="Arial" w:hAnsi="Arial" w:cs="Arial"/>
          <w:sz w:val="20"/>
          <w:szCs w:val="20"/>
        </w:rPr>
        <w:tab/>
        <w:t>koordinirati svoja dela pri morebitni prestavitvi obstoječih komunalnih vodov z mnenje-dajalci oz. upravljavci,</w:t>
      </w:r>
    </w:p>
    <w:p w14:paraId="7DAAE5E8"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 xml:space="preserve">vse poškodbe podzemnih vodov in privatne lastnine, povzročene s svojim delom, popraviti na lastne stroške, </w:t>
      </w:r>
    </w:p>
    <w:p w14:paraId="2042E54D"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 v primeru odstranitve mejnikov, sam na lastne stroške vzpostavil nulto stanje,</w:t>
      </w:r>
    </w:p>
    <w:p w14:paraId="416383BA"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poskrbeti za vsakodnevno prevoznost ceste, ko bo zaključil z delom,</w:t>
      </w:r>
    </w:p>
    <w:p w14:paraId="21C15EB9" w14:textId="3D46744B" w:rsidR="00A83880"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 xml:space="preserve">da v primeru ustavitve del, zaradi nepotrjenih dodatnih del, od naročnika ne bo zahteval dodatnega plačila,  </w:t>
      </w:r>
    </w:p>
    <w:p w14:paraId="52E8347E" w14:textId="5420E839" w:rsidR="00AD0838" w:rsidRPr="00AD0838" w:rsidRDefault="000940DF" w:rsidP="000940DF">
      <w:pPr>
        <w:jc w:val="both"/>
        <w:rPr>
          <w:rFonts w:ascii="Arial" w:hAnsi="Arial" w:cs="Arial"/>
          <w:sz w:val="20"/>
          <w:szCs w:val="20"/>
        </w:rPr>
      </w:pPr>
      <w:bookmarkStart w:id="32" w:name="_Hlk40781450"/>
      <w:r w:rsidRPr="004C7104">
        <w:rPr>
          <w:rFonts w:ascii="Arial" w:hAnsi="Arial" w:cs="Arial"/>
          <w:sz w:val="20"/>
          <w:szCs w:val="20"/>
        </w:rPr>
        <w:t>•</w:t>
      </w:r>
      <w:r>
        <w:rPr>
          <w:rFonts w:ascii="Arial" w:hAnsi="Arial" w:cs="Arial"/>
          <w:sz w:val="20"/>
          <w:szCs w:val="20"/>
        </w:rPr>
        <w:t xml:space="preserve"> </w:t>
      </w:r>
      <w:r w:rsidR="00AD0838" w:rsidRPr="00AD0838">
        <w:rPr>
          <w:rFonts w:ascii="Arial" w:hAnsi="Arial" w:cs="Arial"/>
          <w:sz w:val="20"/>
          <w:szCs w:val="20"/>
        </w:rPr>
        <w:t xml:space="preserve">pri obnovi ceste upoštevati zahtevo skladno z Uredbo o zelenem javnem naročanju (Uradni list RS, št. </w:t>
      </w:r>
      <w:r>
        <w:rPr>
          <w:rFonts w:ascii="Arial" w:hAnsi="Arial" w:cs="Arial"/>
          <w:sz w:val="20"/>
          <w:szCs w:val="20"/>
        </w:rPr>
        <w:t xml:space="preserve">       </w:t>
      </w:r>
      <w:r w:rsidR="00AD0838" w:rsidRPr="00AD0838">
        <w:rPr>
          <w:rFonts w:ascii="Arial" w:hAnsi="Arial" w:cs="Arial"/>
          <w:sz w:val="20"/>
          <w:szCs w:val="20"/>
        </w:rPr>
        <w:t xml:space="preserve">102/11, 18/12, 24/12, 64/12, 2/13, 89/14 in 91/15 – ZJN-3 in 51/17) , da se pri gradnji vozišča ceste </w:t>
      </w:r>
      <w:r>
        <w:rPr>
          <w:rFonts w:ascii="Arial" w:hAnsi="Arial" w:cs="Arial"/>
          <w:sz w:val="20"/>
          <w:szCs w:val="20"/>
        </w:rPr>
        <w:t xml:space="preserve"> </w:t>
      </w:r>
      <w:r w:rsidR="00AD0838" w:rsidRPr="00AD0838">
        <w:rPr>
          <w:rFonts w:ascii="Arial" w:hAnsi="Arial" w:cs="Arial"/>
          <w:sz w:val="20"/>
          <w:szCs w:val="20"/>
        </w:rPr>
        <w:t>(vrnitvi vozišča v prvotno stanje) recikliran asfaltni granulat (</w:t>
      </w:r>
      <w:proofErr w:type="spellStart"/>
      <w:r w:rsidR="00AD0838" w:rsidRPr="00AD0838">
        <w:rPr>
          <w:rFonts w:ascii="Arial" w:hAnsi="Arial" w:cs="Arial"/>
          <w:sz w:val="20"/>
          <w:szCs w:val="20"/>
        </w:rPr>
        <w:t>rezkanec</w:t>
      </w:r>
      <w:proofErr w:type="spellEnd"/>
      <w:r w:rsidR="00AD0838" w:rsidRPr="00AD0838">
        <w:rPr>
          <w:rFonts w:ascii="Arial" w:hAnsi="Arial" w:cs="Arial"/>
          <w:sz w:val="20"/>
          <w:szCs w:val="20"/>
        </w:rPr>
        <w:t>), ki bo nastal ob prenovi ceste, uporabi kot tampon za bankine, posteljico, nasipe ter zasipe, in sicer v količini, ki bo nastala ob rezkanju,</w:t>
      </w:r>
      <w:bookmarkEnd w:id="32"/>
    </w:p>
    <w:p w14:paraId="60DA356E"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 xml:space="preserve">izvesti vse ukrepe varnosti in zdravja pri delu in varstva pred požarom, </w:t>
      </w:r>
    </w:p>
    <w:p w14:paraId="2E40AC61"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da bo pri primopredaji objekta naročniku posredoval tehnično dokumentacijo proizvajalca, iz katere izhaja, da uporabljeni gradbeni materiali izpolnjujejo naročnikove zahteve glede deleža uporabljenih umetnih in recikliranih materialov,</w:t>
      </w:r>
    </w:p>
    <w:p w14:paraId="0221E2E7" w14:textId="43E4E6B3" w:rsidR="00A83880"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po končani gradnji odstrani gradbene ovire in omejitve dostopa, na območju gradnje odstrani in očisti odpadke ter gradbišče ustrezno uredi,</w:t>
      </w:r>
    </w:p>
    <w:p w14:paraId="42474C97" w14:textId="77777777" w:rsidR="0082695A" w:rsidRPr="00335F21" w:rsidRDefault="0082695A" w:rsidP="0082695A">
      <w:pPr>
        <w:ind w:left="142" w:hanging="142"/>
        <w:jc w:val="both"/>
        <w:rPr>
          <w:rFonts w:ascii="Arial" w:hAnsi="Arial" w:cs="Arial"/>
          <w:sz w:val="20"/>
          <w:szCs w:val="20"/>
        </w:rPr>
      </w:pPr>
      <w:r w:rsidRPr="0054117E">
        <w:rPr>
          <w:rFonts w:ascii="Arial" w:hAnsi="Arial" w:cs="Arial"/>
          <w:sz w:val="20"/>
          <w:szCs w:val="20"/>
        </w:rPr>
        <w:t>•</w:t>
      </w:r>
      <w:r w:rsidRPr="0054117E">
        <w:rPr>
          <w:rFonts w:ascii="Arial" w:hAnsi="Arial" w:cs="Arial"/>
          <w:sz w:val="20"/>
          <w:szCs w:val="20"/>
        </w:rPr>
        <w:tab/>
        <w:t>na internem tehničnem pregledu naročniku predložiti izjave lastnikov zemljišč, da iz naslova obravnavane investicije nimajo več nikakršnih zahtevkov,</w:t>
      </w:r>
    </w:p>
    <w:p w14:paraId="50119001"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strokovno odpravil vse napake v zvezi s pogodbeno dogovorjenimi deli.</w:t>
      </w:r>
    </w:p>
    <w:p w14:paraId="4CCE4856" w14:textId="3AA8FB9F" w:rsidR="00A83880" w:rsidRPr="004C7104" w:rsidRDefault="00A83880" w:rsidP="00A83880">
      <w:pPr>
        <w:rPr>
          <w:rFonts w:ascii="Arial" w:hAnsi="Arial" w:cs="Arial"/>
          <w:sz w:val="20"/>
          <w:szCs w:val="20"/>
        </w:rPr>
      </w:pPr>
      <w:r w:rsidRPr="004C7104">
        <w:rPr>
          <w:rFonts w:ascii="Arial" w:hAnsi="Arial" w:cs="Arial"/>
          <w:sz w:val="20"/>
          <w:szCs w:val="20"/>
        </w:rPr>
        <w:t>Izvajalec se izrecno zavezuje in izjavlja, da bo ves čas trajanja te pogodbe izpolnjeval vse pogoje za opravljanje svoje dejavnosti kot jih določa veljavna gradbena zakonodaja.</w:t>
      </w:r>
    </w:p>
    <w:p w14:paraId="14F27B2F" w14:textId="36E6FBC5" w:rsidR="00A83880" w:rsidRPr="004C7104" w:rsidRDefault="00A83880" w:rsidP="00320FAF">
      <w:pPr>
        <w:pStyle w:val="Odstavekseznama"/>
        <w:numPr>
          <w:ilvl w:val="0"/>
          <w:numId w:val="44"/>
        </w:numPr>
        <w:jc w:val="center"/>
        <w:rPr>
          <w:rFonts w:ascii="Arial" w:hAnsi="Arial" w:cs="Arial"/>
          <w:sz w:val="20"/>
          <w:szCs w:val="20"/>
        </w:rPr>
      </w:pPr>
      <w:r w:rsidRPr="004C7104">
        <w:rPr>
          <w:rFonts w:ascii="Arial" w:hAnsi="Arial" w:cs="Arial"/>
          <w:sz w:val="20"/>
          <w:szCs w:val="20"/>
        </w:rPr>
        <w:t>člen</w:t>
      </w:r>
    </w:p>
    <w:p w14:paraId="356C8754" w14:textId="77777777" w:rsidR="00A83880" w:rsidRPr="004C7104" w:rsidRDefault="00A83880" w:rsidP="00A83880">
      <w:pPr>
        <w:rPr>
          <w:rFonts w:ascii="Arial" w:hAnsi="Arial" w:cs="Arial"/>
          <w:b/>
          <w:bCs/>
          <w:sz w:val="20"/>
          <w:szCs w:val="20"/>
        </w:rPr>
      </w:pPr>
      <w:r w:rsidRPr="004C7104">
        <w:rPr>
          <w:rFonts w:ascii="Arial" w:hAnsi="Arial" w:cs="Arial"/>
          <w:b/>
          <w:bCs/>
          <w:sz w:val="20"/>
          <w:szCs w:val="20"/>
        </w:rPr>
        <w:t>Strokovni kader</w:t>
      </w:r>
    </w:p>
    <w:p w14:paraId="1F905F69" w14:textId="4FF5F2F7" w:rsidR="00A83880" w:rsidRPr="004C7104" w:rsidRDefault="00A83880" w:rsidP="00A83880">
      <w:pPr>
        <w:jc w:val="both"/>
        <w:rPr>
          <w:rFonts w:ascii="Arial" w:hAnsi="Arial" w:cs="Arial"/>
          <w:sz w:val="20"/>
          <w:szCs w:val="20"/>
        </w:rPr>
      </w:pPr>
      <w:r w:rsidRPr="004C7104">
        <w:rPr>
          <w:rFonts w:ascii="Arial" w:hAnsi="Arial" w:cs="Arial"/>
          <w:sz w:val="20"/>
          <w:szCs w:val="20"/>
        </w:rPr>
        <w:t xml:space="preserve">Strokovne funkcije, ki so bile </w:t>
      </w:r>
      <w:r w:rsidR="00EA2FCC" w:rsidRPr="004C7104">
        <w:rPr>
          <w:rFonts w:ascii="Arial" w:hAnsi="Arial" w:cs="Arial"/>
          <w:sz w:val="20"/>
          <w:szCs w:val="20"/>
        </w:rPr>
        <w:t>določene</w:t>
      </w:r>
      <w:r w:rsidRPr="004C7104">
        <w:rPr>
          <w:rFonts w:ascii="Arial" w:hAnsi="Arial" w:cs="Arial"/>
          <w:sz w:val="20"/>
          <w:szCs w:val="20"/>
        </w:rPr>
        <w:t xml:space="preserve"> v naročnikovi dokumentaciji v zvezi z oddajo javnega naročila lahko opravlja samo strokovni kader, ki je bil v ponudbi imenovan na te funkcije. V primeru, da obstajajo objektivni razlogi, da priglašeni strokovni kader ne more opravljati strokovnih funkcij, za katere je bil priglašen, lahko izvajalec zamenja strokovni kader z nekom, ki izpolnjujejo zahtevane referenčne pogoje naročnika iz  dokumentacije v zvezi z oddajo javnega naročila.</w:t>
      </w:r>
    </w:p>
    <w:p w14:paraId="00A8F3F9" w14:textId="5F4B6A09" w:rsidR="00A83880" w:rsidRPr="004C7104" w:rsidRDefault="00A83880" w:rsidP="00A83880">
      <w:pPr>
        <w:rPr>
          <w:rFonts w:ascii="Arial" w:hAnsi="Arial" w:cs="Arial"/>
          <w:sz w:val="20"/>
          <w:szCs w:val="20"/>
        </w:rPr>
      </w:pPr>
      <w:r w:rsidRPr="004C7104">
        <w:rPr>
          <w:rFonts w:ascii="Arial" w:hAnsi="Arial" w:cs="Arial"/>
          <w:sz w:val="20"/>
          <w:szCs w:val="20"/>
        </w:rPr>
        <w:t>Funkcijo vodje del pri izvedbi del po tej pogodbi bo opravljal ____________________.</w:t>
      </w:r>
    </w:p>
    <w:p w14:paraId="6B2FB52E" w14:textId="77777777" w:rsidR="00922D17" w:rsidRPr="004C7104" w:rsidRDefault="00922D17" w:rsidP="00A83880">
      <w:pPr>
        <w:rPr>
          <w:rFonts w:ascii="Arial" w:hAnsi="Arial" w:cs="Arial"/>
          <w:sz w:val="20"/>
          <w:szCs w:val="20"/>
        </w:rPr>
      </w:pPr>
    </w:p>
    <w:p w14:paraId="0D3A6E5B" w14:textId="13A7EFC7" w:rsidR="00A83880" w:rsidRPr="004C7104" w:rsidRDefault="00A83880" w:rsidP="00A83880">
      <w:pPr>
        <w:rPr>
          <w:rFonts w:ascii="Arial" w:hAnsi="Arial" w:cs="Arial"/>
          <w:b/>
          <w:bCs/>
          <w:sz w:val="20"/>
          <w:szCs w:val="20"/>
        </w:rPr>
      </w:pPr>
      <w:r w:rsidRPr="004C7104">
        <w:rPr>
          <w:rFonts w:ascii="Arial" w:hAnsi="Arial" w:cs="Arial"/>
          <w:b/>
          <w:bCs/>
          <w:sz w:val="20"/>
          <w:szCs w:val="20"/>
        </w:rPr>
        <w:t>V.</w:t>
      </w:r>
      <w:r w:rsidRPr="004C7104">
        <w:rPr>
          <w:rFonts w:ascii="Arial" w:hAnsi="Arial" w:cs="Arial"/>
          <w:b/>
          <w:bCs/>
          <w:sz w:val="20"/>
          <w:szCs w:val="20"/>
        </w:rPr>
        <w:tab/>
        <w:t>RAVNANJE Z ODPADKI</w:t>
      </w:r>
    </w:p>
    <w:p w14:paraId="0A201AF4" w14:textId="77777777" w:rsidR="00320FAF" w:rsidRPr="004C7104" w:rsidRDefault="00320FAF" w:rsidP="00320FAF">
      <w:pPr>
        <w:pStyle w:val="Odstavekseznama"/>
        <w:numPr>
          <w:ilvl w:val="0"/>
          <w:numId w:val="44"/>
        </w:numPr>
        <w:jc w:val="center"/>
        <w:rPr>
          <w:rFonts w:ascii="Arial" w:hAnsi="Arial" w:cs="Arial"/>
          <w:sz w:val="20"/>
          <w:szCs w:val="20"/>
        </w:rPr>
      </w:pPr>
      <w:r w:rsidRPr="004C7104">
        <w:rPr>
          <w:rFonts w:ascii="Arial" w:hAnsi="Arial" w:cs="Arial"/>
          <w:sz w:val="20"/>
          <w:szCs w:val="20"/>
        </w:rPr>
        <w:t>člen</w:t>
      </w:r>
    </w:p>
    <w:p w14:paraId="75CC0715" w14:textId="04857EA8" w:rsidR="00A83880" w:rsidRPr="004C7104" w:rsidRDefault="00A83880" w:rsidP="00A83880">
      <w:pPr>
        <w:jc w:val="both"/>
        <w:rPr>
          <w:rFonts w:ascii="Arial" w:hAnsi="Arial" w:cs="Arial"/>
          <w:sz w:val="20"/>
          <w:szCs w:val="20"/>
        </w:rPr>
      </w:pPr>
      <w:r w:rsidRPr="004C7104">
        <w:rPr>
          <w:rFonts w:ascii="Arial" w:hAnsi="Arial" w:cs="Arial"/>
          <w:sz w:val="20"/>
          <w:szCs w:val="20"/>
        </w:rPr>
        <w:t>Izvajalec je dolžan v skladu s predpisi, ki urejajo področje ravnanja z odpadki, na gradbišču hraniti ali začasno skladiščiti odpadke ločeno po vrstah gradbenih odpadkov, pri čemer morajo biti nevarni odpadki shranjeni ali skladi</w:t>
      </w:r>
      <w:r w:rsidR="00413DD0" w:rsidRPr="004C7104">
        <w:rPr>
          <w:rFonts w:ascii="Arial" w:hAnsi="Arial" w:cs="Arial"/>
          <w:sz w:val="20"/>
          <w:szCs w:val="20"/>
        </w:rPr>
        <w:t>ščeni ločeno od drugih odpadkov</w:t>
      </w:r>
    </w:p>
    <w:p w14:paraId="2F38B34E"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lastRenderedPageBreak/>
        <w:t xml:space="preserve">Izvajalec mora zagotoviti hrambo ali začasno skladiščenje gradbenih odpadkov na gradbišču tako, da ne onesnažuje okolja in da je zbiralcu le-teh omogočen dostop za njihov prevzem. </w:t>
      </w:r>
    </w:p>
    <w:p w14:paraId="2D4388C9"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 xml:space="preserve">Naročnik pooblašča izvajalca za oddajo gradbenih odpadkov  izključno zbiralcu oziroma predelovalcu le-teh, z namenom, da se pretežni del gradbenih odpadkov predela v </w:t>
      </w:r>
      <w:proofErr w:type="spellStart"/>
      <w:r w:rsidRPr="004C7104">
        <w:rPr>
          <w:rFonts w:ascii="Arial" w:hAnsi="Arial" w:cs="Arial"/>
          <w:sz w:val="20"/>
          <w:szCs w:val="20"/>
        </w:rPr>
        <w:t>reciklate</w:t>
      </w:r>
      <w:proofErr w:type="spellEnd"/>
      <w:r w:rsidRPr="004C7104">
        <w:rPr>
          <w:rFonts w:ascii="Arial" w:hAnsi="Arial" w:cs="Arial"/>
          <w:sz w:val="20"/>
          <w:szCs w:val="20"/>
        </w:rPr>
        <w:t xml:space="preserve"> in odstrani čim manjši delež preostanka gradbenih odpadkov, pri čemer mora izvajalec ob oddaji vsake pošiljke odpadkov paziti, da se pravilno  izpolni evidenčni list, določen s predpisom, ki ureja ravnanje z odpadki. </w:t>
      </w:r>
    </w:p>
    <w:p w14:paraId="12E34B82"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 xml:space="preserve">Paziti mora tudi, da so zbiralci, predelovalci, odstranjevalci  ter prevoznik gradbenih odpadkov vpisani v ustrezne evidenčne sezname na ARSO in da posedujejo ustrezna dovoljenja za zbiranje, predelavo prevoz oziroma odstranjevanje. </w:t>
      </w:r>
    </w:p>
    <w:p w14:paraId="34D46E74"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Izvajalec mora  mesečno sproti za namen vzpostavljanja evidence predložiti seznam evidenčnih listov, ob izročitvi in prevzemu del pa izročiti naročniku evidenčne liste in drugo, s predpisi o ravnanju z odpadki ter graditvi objektov, določeno dokumentacijo.</w:t>
      </w:r>
    </w:p>
    <w:p w14:paraId="51A8B61C" w14:textId="11E2ADB0" w:rsidR="00A83880" w:rsidRPr="004C7104" w:rsidRDefault="00A83880" w:rsidP="00320FAF">
      <w:pPr>
        <w:pStyle w:val="Odstavekseznama"/>
        <w:numPr>
          <w:ilvl w:val="0"/>
          <w:numId w:val="44"/>
        </w:numPr>
        <w:jc w:val="center"/>
        <w:rPr>
          <w:rFonts w:ascii="Arial" w:hAnsi="Arial" w:cs="Arial"/>
          <w:sz w:val="20"/>
          <w:szCs w:val="20"/>
        </w:rPr>
      </w:pPr>
      <w:r w:rsidRPr="004C7104">
        <w:rPr>
          <w:rFonts w:ascii="Arial" w:hAnsi="Arial" w:cs="Arial"/>
          <w:sz w:val="20"/>
          <w:szCs w:val="20"/>
        </w:rPr>
        <w:t>člen</w:t>
      </w:r>
    </w:p>
    <w:p w14:paraId="505F2225" w14:textId="77777777" w:rsidR="00A83880" w:rsidRPr="004C7104" w:rsidRDefault="00A83880" w:rsidP="00A83880">
      <w:pPr>
        <w:rPr>
          <w:rFonts w:ascii="Arial" w:hAnsi="Arial" w:cs="Arial"/>
          <w:b/>
          <w:bCs/>
          <w:sz w:val="20"/>
          <w:szCs w:val="20"/>
        </w:rPr>
      </w:pPr>
      <w:r w:rsidRPr="004C7104">
        <w:rPr>
          <w:rFonts w:ascii="Arial" w:hAnsi="Arial" w:cs="Arial"/>
          <w:b/>
          <w:bCs/>
          <w:sz w:val="20"/>
          <w:szCs w:val="20"/>
        </w:rPr>
        <w:t>Pravica naročnika do zahteve za pospešitev del</w:t>
      </w:r>
    </w:p>
    <w:p w14:paraId="5EEC51B5" w14:textId="7404CF4F" w:rsidR="00A83880" w:rsidRPr="004C7104" w:rsidRDefault="00A83880" w:rsidP="00A83880">
      <w:pPr>
        <w:jc w:val="both"/>
        <w:rPr>
          <w:rFonts w:ascii="Arial" w:hAnsi="Arial" w:cs="Arial"/>
          <w:sz w:val="20"/>
          <w:szCs w:val="20"/>
        </w:rPr>
      </w:pPr>
      <w:r w:rsidRPr="004C7104">
        <w:rPr>
          <w:rFonts w:ascii="Arial" w:hAnsi="Arial" w:cs="Arial"/>
          <w:sz w:val="20"/>
          <w:szCs w:val="20"/>
        </w:rPr>
        <w:t>V kolikor naročnik tekom gradnje ugotovi, da hitrost napredovanja del zaradi razlogov na strani izvajalca ne zadostuje, da bi izvajalec pogodbena dela dokončal v pogodbenem roku, kar se kaže v zaostajanju za terminskim planom, izvajalec pa ne more dokazati, da bo zamudo lahko nadoknadil,  ima naročnik pravico, da izvajalcu naloži kakršnekoli ukrepe za pospešitev del</w:t>
      </w:r>
      <w:r w:rsidR="003536B0" w:rsidRPr="004C7104">
        <w:rPr>
          <w:rFonts w:ascii="Arial" w:hAnsi="Arial" w:cs="Arial"/>
          <w:sz w:val="20"/>
          <w:szCs w:val="20"/>
        </w:rPr>
        <w:t>.</w:t>
      </w:r>
    </w:p>
    <w:p w14:paraId="7D0C0A25" w14:textId="2046A4B7" w:rsidR="00E92708" w:rsidRPr="004C7104" w:rsidRDefault="00E92708" w:rsidP="00E92708">
      <w:pPr>
        <w:jc w:val="both"/>
        <w:rPr>
          <w:rFonts w:ascii="Arial" w:hAnsi="Arial" w:cs="Arial"/>
          <w:sz w:val="20"/>
          <w:szCs w:val="20"/>
        </w:rPr>
      </w:pPr>
      <w:r w:rsidRPr="004C7104">
        <w:rPr>
          <w:rFonts w:ascii="Arial" w:hAnsi="Arial" w:cs="Arial"/>
          <w:sz w:val="20"/>
          <w:szCs w:val="20"/>
        </w:rPr>
        <w:t xml:space="preserve">Če izvajalec </w:t>
      </w:r>
      <w:r w:rsidR="00E05FC0" w:rsidRPr="004C7104">
        <w:rPr>
          <w:rFonts w:ascii="Arial" w:hAnsi="Arial" w:cs="Arial"/>
          <w:sz w:val="20"/>
          <w:szCs w:val="20"/>
        </w:rPr>
        <w:t xml:space="preserve">ne izvede </w:t>
      </w:r>
      <w:r w:rsidR="003536B0" w:rsidRPr="004C7104">
        <w:rPr>
          <w:rFonts w:ascii="Arial" w:hAnsi="Arial" w:cs="Arial"/>
          <w:sz w:val="20"/>
          <w:szCs w:val="20"/>
        </w:rPr>
        <w:t>ukrep</w:t>
      </w:r>
      <w:r w:rsidR="00E05FC0" w:rsidRPr="004C7104">
        <w:rPr>
          <w:rFonts w:ascii="Arial" w:hAnsi="Arial" w:cs="Arial"/>
          <w:sz w:val="20"/>
          <w:szCs w:val="20"/>
        </w:rPr>
        <w:t>ov</w:t>
      </w:r>
      <w:r w:rsidR="003536B0" w:rsidRPr="004C7104">
        <w:rPr>
          <w:rFonts w:ascii="Arial" w:hAnsi="Arial" w:cs="Arial"/>
          <w:sz w:val="20"/>
          <w:szCs w:val="20"/>
        </w:rPr>
        <w:t xml:space="preserve"> za pospešitev del </w:t>
      </w:r>
      <w:r w:rsidRPr="004C7104">
        <w:rPr>
          <w:rFonts w:ascii="Arial" w:hAnsi="Arial" w:cs="Arial"/>
          <w:sz w:val="20"/>
          <w:szCs w:val="20"/>
        </w:rPr>
        <w:t>v roku</w:t>
      </w:r>
      <w:r w:rsidR="00E05FC0" w:rsidRPr="004C7104">
        <w:rPr>
          <w:rFonts w:ascii="Arial" w:hAnsi="Arial" w:cs="Arial"/>
          <w:sz w:val="20"/>
          <w:szCs w:val="20"/>
        </w:rPr>
        <w:t xml:space="preserve">, ki mu </w:t>
      </w:r>
      <w:r w:rsidR="00F1459E" w:rsidRPr="004C7104">
        <w:rPr>
          <w:rFonts w:ascii="Arial" w:hAnsi="Arial" w:cs="Arial"/>
          <w:sz w:val="20"/>
          <w:szCs w:val="20"/>
        </w:rPr>
        <w:t>ga določi naročnik, lahko</w:t>
      </w:r>
      <w:r w:rsidRPr="004C7104">
        <w:rPr>
          <w:rFonts w:ascii="Arial" w:hAnsi="Arial" w:cs="Arial"/>
          <w:sz w:val="20"/>
          <w:szCs w:val="20"/>
        </w:rPr>
        <w:t xml:space="preserve"> po načelu dobrega gospodarja </w:t>
      </w:r>
      <w:r w:rsidR="004137D0" w:rsidRPr="004C7104">
        <w:rPr>
          <w:rFonts w:ascii="Arial" w:hAnsi="Arial" w:cs="Arial"/>
          <w:sz w:val="20"/>
          <w:szCs w:val="20"/>
        </w:rPr>
        <w:t>ukrepe izvede</w:t>
      </w:r>
      <w:r w:rsidRPr="004C7104">
        <w:rPr>
          <w:rFonts w:ascii="Arial" w:hAnsi="Arial" w:cs="Arial"/>
          <w:sz w:val="20"/>
          <w:szCs w:val="20"/>
        </w:rPr>
        <w:t xml:space="preserve"> naročnik, na račun izvajalca, ali pa ima naročnik pravico odstopiti od pogodbe. Izvajalec se strinja, da si naročnik v primeru odprave napak po tretji osebi zaračuna 5% pribitek za kritje svojih režijskih stroškov.</w:t>
      </w:r>
    </w:p>
    <w:p w14:paraId="5129D5D3" w14:textId="77777777" w:rsidR="00922D17" w:rsidRPr="004C7104" w:rsidRDefault="00922D17" w:rsidP="00E92708">
      <w:pPr>
        <w:jc w:val="both"/>
        <w:rPr>
          <w:rFonts w:ascii="Arial" w:hAnsi="Arial" w:cs="Arial"/>
          <w:sz w:val="20"/>
          <w:szCs w:val="20"/>
        </w:rPr>
      </w:pPr>
    </w:p>
    <w:p w14:paraId="35F96CDF" w14:textId="18F50F62" w:rsidR="00A83880" w:rsidRPr="004C7104" w:rsidRDefault="00A83880" w:rsidP="00A83880">
      <w:pPr>
        <w:rPr>
          <w:rFonts w:ascii="Arial" w:hAnsi="Arial" w:cs="Arial"/>
          <w:b/>
          <w:bCs/>
          <w:sz w:val="20"/>
          <w:szCs w:val="20"/>
        </w:rPr>
      </w:pPr>
      <w:r w:rsidRPr="004C7104">
        <w:rPr>
          <w:rFonts w:ascii="Arial" w:hAnsi="Arial" w:cs="Arial"/>
          <w:b/>
          <w:bCs/>
          <w:sz w:val="20"/>
          <w:szCs w:val="20"/>
        </w:rPr>
        <w:t>VI.</w:t>
      </w:r>
      <w:r w:rsidRPr="004C7104">
        <w:rPr>
          <w:rFonts w:ascii="Arial" w:hAnsi="Arial" w:cs="Arial"/>
          <w:b/>
          <w:bCs/>
          <w:sz w:val="20"/>
          <w:szCs w:val="20"/>
        </w:rPr>
        <w:tab/>
        <w:t>UPORABLJENI MATERIAL</w:t>
      </w:r>
    </w:p>
    <w:p w14:paraId="3CD26F8B" w14:textId="6D9E45AA" w:rsidR="00A83880" w:rsidRPr="004C7104" w:rsidRDefault="00A83880" w:rsidP="00320FAF">
      <w:pPr>
        <w:pStyle w:val="Odstavekseznama"/>
        <w:numPr>
          <w:ilvl w:val="0"/>
          <w:numId w:val="44"/>
        </w:numPr>
        <w:jc w:val="center"/>
        <w:rPr>
          <w:rFonts w:ascii="Arial" w:hAnsi="Arial" w:cs="Arial"/>
          <w:sz w:val="20"/>
          <w:szCs w:val="20"/>
        </w:rPr>
      </w:pPr>
      <w:r w:rsidRPr="004C7104">
        <w:rPr>
          <w:rFonts w:ascii="Arial" w:hAnsi="Arial" w:cs="Arial"/>
          <w:sz w:val="20"/>
          <w:szCs w:val="20"/>
        </w:rPr>
        <w:t>člen</w:t>
      </w:r>
    </w:p>
    <w:p w14:paraId="700DFABD" w14:textId="6A3CDE9C" w:rsidR="00A83880" w:rsidRPr="004C7104" w:rsidRDefault="00A83880" w:rsidP="00A83880">
      <w:pPr>
        <w:jc w:val="both"/>
        <w:rPr>
          <w:rFonts w:ascii="Arial" w:hAnsi="Arial" w:cs="Arial"/>
          <w:sz w:val="20"/>
          <w:szCs w:val="20"/>
        </w:rPr>
      </w:pPr>
      <w:r w:rsidRPr="004C7104">
        <w:rPr>
          <w:rFonts w:ascii="Arial" w:hAnsi="Arial" w:cs="Arial"/>
          <w:sz w:val="20"/>
          <w:szCs w:val="20"/>
        </w:rPr>
        <w:t xml:space="preserve">Izvajalec vsa dela in storitve za izpolnitev pogodbenih obveznosti opravi s svojim materialom, ki mora ustrezati zahtevani kvaliteti iz </w:t>
      </w:r>
      <w:r w:rsidR="003B505A" w:rsidRPr="004C7104">
        <w:rPr>
          <w:rFonts w:ascii="Arial" w:hAnsi="Arial" w:cs="Arial"/>
          <w:sz w:val="20"/>
          <w:szCs w:val="20"/>
        </w:rPr>
        <w:t>dokumentacije v zvezi z oddajo javnega naročila</w:t>
      </w:r>
      <w:r w:rsidRPr="004C7104">
        <w:rPr>
          <w:rFonts w:ascii="Arial" w:hAnsi="Arial" w:cs="Arial"/>
          <w:sz w:val="20"/>
          <w:szCs w:val="20"/>
        </w:rPr>
        <w:t>. Izvajalec nima pravice, da material, ki je bil opredeljen v ponudbi, zamenja. Pred vsako morebitno zamenjavo mora izvajalec dobiti predhodno soglasje naročnika, ki mora spremembo odobriti, sicer se bo štelo, da je izvajalec kršil pogodbene obveznosti, naročnik pa pridobi zahtevek za menjavo materiala s tistim, ki je bil ponujen v ponudbi.</w:t>
      </w:r>
    </w:p>
    <w:p w14:paraId="6CC5B12B" w14:textId="2241C30A" w:rsidR="00A83880" w:rsidRPr="004C7104" w:rsidRDefault="00A83880" w:rsidP="00EB169C">
      <w:pPr>
        <w:jc w:val="both"/>
        <w:rPr>
          <w:rFonts w:ascii="Arial" w:hAnsi="Arial" w:cs="Arial"/>
          <w:sz w:val="20"/>
          <w:szCs w:val="20"/>
        </w:rPr>
      </w:pPr>
      <w:r w:rsidRPr="004C7104">
        <w:rPr>
          <w:rFonts w:ascii="Arial" w:hAnsi="Arial" w:cs="Arial"/>
          <w:sz w:val="20"/>
          <w:szCs w:val="20"/>
        </w:rPr>
        <w:t xml:space="preserve">Naročnik si pridržuje pravico, da kadarkoli v teku izvajanja pogodbe in času trajanja garancijske dobe pri neodvisni instituciji preveri usklajenost vgrajenega materiala in opreme s predloženimi potrdili oz. certifikati. V primeru ugotovljenih nepravilnosti oziroma odstopanj stroške neodvisne institucije nosi izvajalec, v </w:t>
      </w:r>
      <w:r w:rsidR="00413DD0" w:rsidRPr="004C7104">
        <w:rPr>
          <w:rFonts w:ascii="Arial" w:hAnsi="Arial" w:cs="Arial"/>
          <w:sz w:val="20"/>
          <w:szCs w:val="20"/>
        </w:rPr>
        <w:t>nasprotnem</w:t>
      </w:r>
      <w:r w:rsidRPr="004C7104">
        <w:rPr>
          <w:rFonts w:ascii="Arial" w:hAnsi="Arial" w:cs="Arial"/>
          <w:sz w:val="20"/>
          <w:szCs w:val="20"/>
        </w:rPr>
        <w:t xml:space="preserve"> primeru pa naročnik. Prav tako se izvajalec zaveže na lastne stroške odpraviti ugotovljene nepravilnosti oz. zamenjati vgrajeni material.</w:t>
      </w:r>
    </w:p>
    <w:p w14:paraId="4FE40F81" w14:textId="77777777" w:rsidR="00922D17" w:rsidRPr="004C7104" w:rsidRDefault="00922D17" w:rsidP="00EB169C">
      <w:pPr>
        <w:jc w:val="both"/>
        <w:rPr>
          <w:rFonts w:ascii="Arial" w:hAnsi="Arial" w:cs="Arial"/>
          <w:sz w:val="20"/>
          <w:szCs w:val="20"/>
        </w:rPr>
      </w:pPr>
    </w:p>
    <w:p w14:paraId="772AA02D" w14:textId="77777777" w:rsidR="00A83880" w:rsidRPr="004C7104" w:rsidRDefault="00A83880" w:rsidP="00A83880">
      <w:pPr>
        <w:rPr>
          <w:rFonts w:ascii="Arial" w:hAnsi="Arial" w:cs="Arial"/>
          <w:b/>
          <w:bCs/>
          <w:sz w:val="20"/>
          <w:szCs w:val="20"/>
        </w:rPr>
      </w:pPr>
      <w:r w:rsidRPr="004C7104">
        <w:rPr>
          <w:rFonts w:ascii="Arial" w:hAnsi="Arial" w:cs="Arial"/>
          <w:b/>
          <w:bCs/>
          <w:sz w:val="20"/>
          <w:szCs w:val="20"/>
        </w:rPr>
        <w:t>VII.</w:t>
      </w:r>
      <w:r w:rsidRPr="004C7104">
        <w:rPr>
          <w:rFonts w:ascii="Arial" w:hAnsi="Arial" w:cs="Arial"/>
          <w:b/>
          <w:bCs/>
          <w:sz w:val="20"/>
          <w:szCs w:val="20"/>
        </w:rPr>
        <w:tab/>
        <w:t>POGODBENA VREDNOST</w:t>
      </w:r>
    </w:p>
    <w:p w14:paraId="394FCB5E" w14:textId="09E79398" w:rsidR="00A83880" w:rsidRPr="004C7104" w:rsidRDefault="00A83880" w:rsidP="00320FAF">
      <w:pPr>
        <w:pStyle w:val="Odstavekseznama"/>
        <w:numPr>
          <w:ilvl w:val="0"/>
          <w:numId w:val="44"/>
        </w:numPr>
        <w:jc w:val="center"/>
        <w:rPr>
          <w:rFonts w:ascii="Arial" w:hAnsi="Arial" w:cs="Arial"/>
          <w:sz w:val="20"/>
          <w:szCs w:val="20"/>
        </w:rPr>
      </w:pPr>
      <w:r w:rsidRPr="004C7104">
        <w:rPr>
          <w:rFonts w:ascii="Arial" w:hAnsi="Arial" w:cs="Arial"/>
          <w:sz w:val="20"/>
          <w:szCs w:val="20"/>
        </w:rPr>
        <w:t>člen</w:t>
      </w:r>
    </w:p>
    <w:p w14:paraId="4539BA14" w14:textId="34F85865" w:rsidR="00A83880" w:rsidRPr="004C7104" w:rsidRDefault="00A83880" w:rsidP="00A83880">
      <w:pPr>
        <w:rPr>
          <w:rFonts w:ascii="Arial" w:hAnsi="Arial" w:cs="Arial"/>
          <w:sz w:val="20"/>
          <w:szCs w:val="20"/>
        </w:rPr>
      </w:pPr>
      <w:r w:rsidRPr="004C7104">
        <w:rPr>
          <w:rFonts w:ascii="Arial" w:hAnsi="Arial" w:cs="Arial"/>
          <w:sz w:val="20"/>
          <w:szCs w:val="20"/>
        </w:rPr>
        <w:lastRenderedPageBreak/>
        <w:t>Ocenjena vrednost pogodbenih del je dogovorjena na osnovi ponudbe izvajalca št. ………………………  z dne …………</w:t>
      </w:r>
      <w:r w:rsidR="001D3DA6" w:rsidRPr="004C7104">
        <w:rPr>
          <w:rFonts w:ascii="Arial" w:hAnsi="Arial" w:cs="Arial"/>
          <w:sz w:val="20"/>
          <w:szCs w:val="20"/>
        </w:rPr>
        <w:t>.</w:t>
      </w:r>
      <w:r w:rsidRPr="004C7104">
        <w:rPr>
          <w:rFonts w:ascii="Arial" w:hAnsi="Arial" w:cs="Arial"/>
          <w:sz w:val="20"/>
          <w:szCs w:val="20"/>
        </w:rPr>
        <w:t>…, v potrjeni in sprejeti ponudbeni vrednosti, ki znaša:</w:t>
      </w:r>
    </w:p>
    <w:p w14:paraId="52A45E71" w14:textId="5F4152FE" w:rsidR="00A83880" w:rsidRPr="004C7104" w:rsidRDefault="00A83880" w:rsidP="00A83880">
      <w:pPr>
        <w:rPr>
          <w:rFonts w:ascii="Arial" w:hAnsi="Arial" w:cs="Arial"/>
          <w:sz w:val="20"/>
          <w:szCs w:val="20"/>
        </w:rPr>
      </w:pPr>
      <w:r w:rsidRPr="004C7104">
        <w:rPr>
          <w:rFonts w:ascii="Arial" w:hAnsi="Arial" w:cs="Arial"/>
          <w:sz w:val="20"/>
          <w:szCs w:val="20"/>
        </w:rPr>
        <w:t>Ocenjena vrednost brez DDV znaša ___________</w:t>
      </w:r>
      <w:r w:rsidR="001D3DA6" w:rsidRPr="004C7104">
        <w:rPr>
          <w:rFonts w:ascii="Arial" w:hAnsi="Arial" w:cs="Arial"/>
          <w:sz w:val="20"/>
          <w:szCs w:val="20"/>
        </w:rPr>
        <w:t>__</w:t>
      </w:r>
      <w:r w:rsidRPr="004C7104">
        <w:rPr>
          <w:rFonts w:ascii="Arial" w:hAnsi="Arial" w:cs="Arial"/>
          <w:sz w:val="20"/>
          <w:szCs w:val="20"/>
        </w:rPr>
        <w:t>______________ EUR</w:t>
      </w:r>
    </w:p>
    <w:p w14:paraId="06C7F257" w14:textId="768ACF44" w:rsidR="00A83880" w:rsidRPr="004C7104" w:rsidRDefault="00A83880" w:rsidP="00A83880">
      <w:pPr>
        <w:rPr>
          <w:rFonts w:ascii="Arial" w:hAnsi="Arial" w:cs="Arial"/>
          <w:sz w:val="20"/>
          <w:szCs w:val="20"/>
        </w:rPr>
      </w:pPr>
      <w:r w:rsidRPr="004C7104">
        <w:rPr>
          <w:rFonts w:ascii="Arial" w:hAnsi="Arial" w:cs="Arial"/>
          <w:sz w:val="20"/>
          <w:szCs w:val="20"/>
        </w:rPr>
        <w:t>z besedo: ________________________</w:t>
      </w:r>
      <w:r w:rsidR="001D3DA6" w:rsidRPr="004C7104">
        <w:rPr>
          <w:rFonts w:ascii="Arial" w:hAnsi="Arial" w:cs="Arial"/>
          <w:sz w:val="20"/>
          <w:szCs w:val="20"/>
        </w:rPr>
        <w:t>_</w:t>
      </w:r>
      <w:r w:rsidRPr="004C7104">
        <w:rPr>
          <w:rFonts w:ascii="Arial" w:hAnsi="Arial" w:cs="Arial"/>
          <w:sz w:val="20"/>
          <w:szCs w:val="20"/>
        </w:rPr>
        <w:t xml:space="preserve">_ in </w:t>
      </w:r>
      <w:r w:rsidR="001D3DA6" w:rsidRPr="004C7104">
        <w:rPr>
          <w:rFonts w:ascii="Arial" w:hAnsi="Arial" w:cs="Arial"/>
          <w:sz w:val="20"/>
          <w:szCs w:val="20"/>
        </w:rPr>
        <w:t>____________</w:t>
      </w:r>
      <w:r w:rsidRPr="004C7104">
        <w:rPr>
          <w:rFonts w:ascii="Arial" w:hAnsi="Arial" w:cs="Arial"/>
          <w:sz w:val="20"/>
          <w:szCs w:val="20"/>
        </w:rPr>
        <w:t>___/100 evrov</w:t>
      </w:r>
    </w:p>
    <w:p w14:paraId="3FA8AC8D" w14:textId="65F4AC81" w:rsidR="00A83880" w:rsidRPr="004C7104" w:rsidRDefault="00A83880" w:rsidP="00A83880">
      <w:pPr>
        <w:jc w:val="both"/>
        <w:rPr>
          <w:rFonts w:ascii="Arial" w:hAnsi="Arial" w:cs="Arial"/>
          <w:sz w:val="20"/>
          <w:szCs w:val="20"/>
        </w:rPr>
      </w:pPr>
      <w:r w:rsidRPr="004C7104">
        <w:rPr>
          <w:rFonts w:ascii="Arial" w:hAnsi="Arial" w:cs="Arial"/>
          <w:sz w:val="20"/>
          <w:szCs w:val="20"/>
        </w:rPr>
        <w:t>Evidenčni izračun zneska DDV ( ___ %):</w:t>
      </w:r>
      <w:r w:rsidR="001D3DA6" w:rsidRPr="004C7104">
        <w:rPr>
          <w:rFonts w:ascii="Arial" w:hAnsi="Arial" w:cs="Arial"/>
          <w:sz w:val="20"/>
          <w:szCs w:val="20"/>
        </w:rPr>
        <w:t xml:space="preserve"> </w:t>
      </w:r>
      <w:r w:rsidRPr="004C7104">
        <w:rPr>
          <w:rFonts w:ascii="Arial" w:hAnsi="Arial" w:cs="Arial"/>
          <w:sz w:val="20"/>
          <w:szCs w:val="20"/>
        </w:rPr>
        <w:t xml:space="preserve">_______________________ EUR </w:t>
      </w:r>
    </w:p>
    <w:p w14:paraId="44F078DC"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Naročnik naroča gradbeno storitev v celoti kot davčni zavezanec, identificiran za namene DDV in je naročnik plačnik DDV po 76. a členu ZDDV-1.</w:t>
      </w:r>
    </w:p>
    <w:p w14:paraId="58596F61"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Za celoten predmet pogodbe, kot je naveden v 2. členu, veljajo cene po načelu »cene na enoto« in po načelih »dejanske količine in fiksne enotne cene«. Izključena je podražitev materialov med gradnjo ne glede na višino podražitve.</w:t>
      </w:r>
    </w:p>
    <w:p w14:paraId="3D3B93C8" w14:textId="4CFCD538" w:rsidR="00A83880" w:rsidRPr="004C7104" w:rsidRDefault="00A83880" w:rsidP="00A83880">
      <w:pPr>
        <w:jc w:val="both"/>
        <w:rPr>
          <w:rFonts w:ascii="Arial" w:hAnsi="Arial" w:cs="Arial"/>
          <w:sz w:val="20"/>
          <w:szCs w:val="20"/>
        </w:rPr>
      </w:pPr>
      <w:r w:rsidRPr="004C7104">
        <w:rPr>
          <w:rFonts w:ascii="Arial" w:hAnsi="Arial" w:cs="Arial"/>
          <w:sz w:val="20"/>
          <w:szCs w:val="20"/>
        </w:rPr>
        <w:t xml:space="preserve">Izvajalec se obvezuje, da bo za dogovorjeno ceno opravil vsa dela, potrebna do primopredaje pogodbenih del, naročnik pa se obvezuje plačati za opravljena dela ceno v skladu s to pogodbo. </w:t>
      </w:r>
    </w:p>
    <w:p w14:paraId="1A8CAFD2" w14:textId="77777777" w:rsidR="00922D17" w:rsidRPr="004C7104" w:rsidRDefault="00922D17" w:rsidP="00A83880">
      <w:pPr>
        <w:jc w:val="both"/>
        <w:rPr>
          <w:rFonts w:ascii="Arial" w:hAnsi="Arial" w:cs="Arial"/>
          <w:sz w:val="20"/>
          <w:szCs w:val="20"/>
        </w:rPr>
      </w:pPr>
    </w:p>
    <w:p w14:paraId="31A1239E" w14:textId="77777777" w:rsidR="00A83880" w:rsidRPr="004C7104" w:rsidRDefault="00A83880" w:rsidP="00A83880">
      <w:pPr>
        <w:jc w:val="both"/>
        <w:rPr>
          <w:rFonts w:ascii="Arial" w:hAnsi="Arial" w:cs="Arial"/>
          <w:b/>
          <w:bCs/>
          <w:sz w:val="20"/>
          <w:szCs w:val="20"/>
        </w:rPr>
      </w:pPr>
      <w:r w:rsidRPr="004C7104">
        <w:rPr>
          <w:rFonts w:ascii="Arial" w:hAnsi="Arial" w:cs="Arial"/>
          <w:b/>
          <w:bCs/>
          <w:sz w:val="20"/>
          <w:szCs w:val="20"/>
        </w:rPr>
        <w:t>VIII.</w:t>
      </w:r>
      <w:r w:rsidRPr="004C7104">
        <w:rPr>
          <w:rFonts w:ascii="Arial" w:hAnsi="Arial" w:cs="Arial"/>
          <w:b/>
          <w:bCs/>
          <w:sz w:val="20"/>
          <w:szCs w:val="20"/>
        </w:rPr>
        <w:tab/>
        <w:t>SPREMEMBA VREDNOSTI POGODBE</w:t>
      </w:r>
    </w:p>
    <w:p w14:paraId="0DE03493" w14:textId="0C1042C3" w:rsidR="00A83880" w:rsidRPr="004C7104" w:rsidRDefault="00A83880" w:rsidP="00320FAF">
      <w:pPr>
        <w:pStyle w:val="Odstavekseznama"/>
        <w:numPr>
          <w:ilvl w:val="0"/>
          <w:numId w:val="44"/>
        </w:numPr>
        <w:jc w:val="center"/>
        <w:rPr>
          <w:rFonts w:ascii="Arial" w:hAnsi="Arial" w:cs="Arial"/>
          <w:sz w:val="20"/>
          <w:szCs w:val="20"/>
        </w:rPr>
      </w:pPr>
      <w:r w:rsidRPr="004C7104">
        <w:rPr>
          <w:rFonts w:ascii="Arial" w:hAnsi="Arial" w:cs="Arial"/>
          <w:sz w:val="20"/>
          <w:szCs w:val="20"/>
        </w:rPr>
        <w:t>člen</w:t>
      </w:r>
    </w:p>
    <w:p w14:paraId="6D4DAC83"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 xml:space="preserve">V zvezi z izvedbo del, ki bi nastala zaradi spremenjenih okoliščin in v primeru povečanja obsega del, ki ga ob sklenitvi te pogodbe ni bilo mogoče predvideti, ali spremembe količin, ki bi vplivale na zvišanje pogodbene vrednosti (nepredvidena dela), je potrebno o tem skleniti pisni aneks k pogodbi. </w:t>
      </w:r>
    </w:p>
    <w:p w14:paraId="57E017DF"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Nepredvidena dela in material, ki niso navedena v ponudbi izvajalca, naročnik oz. koordinator prizna samo po predhodnem dogovoru in po potrditvi s strani vodje nadzora, in sicer po vnaprej dogovorjenih cenah.</w:t>
      </w:r>
    </w:p>
    <w:p w14:paraId="4B00B0A2"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O kakršnih koli nepredvidenih delih mora izvajalec pravočasno pisno obvestiti vodjo nadzora ter predstavnike naročnika in koordinatorja, ter jim brez predhodnega poziva s strani vodje nadzora, naročnika in koordinatorja dostaviti predračun teh del. Nepredvidenih del, ki niso opredeljena s to pogodbo, izvajalec ne sme začeti izvajati brez predhodnega soglasja s strani vodje nadzora ter predstavnikov naročnika in koordinatorja, razen če si takšnega soglasja zaradi nujnosti nepredvidenih del ni mogel priskrbeti.</w:t>
      </w:r>
    </w:p>
    <w:p w14:paraId="748522E5"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V kolikor naročnik z vpisom v gradbeni dnevnik zahteva od izvajalca izvedbo del, ki s pogodbo niso predvidena in dogovorjena ter presegajo pogodbeno vrednost, skleneta pogodbeni stranki aneks k tej pogodbi po cenah materiala in dela, ki so navedene v osnovni ponudbi.</w:t>
      </w:r>
    </w:p>
    <w:p w14:paraId="2586D85B" w14:textId="69715AC2" w:rsidR="00A83880" w:rsidRPr="004C7104" w:rsidRDefault="00A83880" w:rsidP="00320FAF">
      <w:pPr>
        <w:pStyle w:val="Odstavekseznama"/>
        <w:numPr>
          <w:ilvl w:val="0"/>
          <w:numId w:val="44"/>
        </w:numPr>
        <w:jc w:val="center"/>
        <w:rPr>
          <w:rFonts w:ascii="Arial" w:hAnsi="Arial" w:cs="Arial"/>
          <w:sz w:val="20"/>
          <w:szCs w:val="20"/>
        </w:rPr>
      </w:pPr>
      <w:r w:rsidRPr="004C7104">
        <w:rPr>
          <w:rFonts w:ascii="Arial" w:hAnsi="Arial" w:cs="Arial"/>
          <w:sz w:val="20"/>
          <w:szCs w:val="20"/>
        </w:rPr>
        <w:t>člen</w:t>
      </w:r>
    </w:p>
    <w:p w14:paraId="4126D833"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V kolikor je potrebno izvesti dela, ki niso bila dogovorjena in niso nujna za izpolnitev pogodbe, naročnik pa zahteva, da se opravijo (dodatna dela), morajo pogodbene stranke za takšna dela skleniti aneks k tej pogodbi, za kar mora izvajalec naročniku posredovati predračun.</w:t>
      </w:r>
    </w:p>
    <w:p w14:paraId="0A40FEC3"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V kolikor predračun za dodatna dela ni potrjen s strani vodje nadzora ter predstavnikov naročnika, izvajalec dodatnih del ne sme izvesti, prav tako ni upravičen do dodatnega plačila zaradi ustavitve del (stojnine).</w:t>
      </w:r>
    </w:p>
    <w:p w14:paraId="7A7A3755"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Za dodatna dela lahko naročnik odda naročilo izvajalcu osnovnega naročila, skladno z določbami 95. člena ZJN-3. V primerih iz navedenega člena se lahko pogodba o izvedbi javnega naročila spremeni brez novega postopka javnega naročanja.</w:t>
      </w:r>
    </w:p>
    <w:p w14:paraId="42039988" w14:textId="12955F82" w:rsidR="00AD0838" w:rsidRPr="004C7104" w:rsidRDefault="00A83880" w:rsidP="00A83880">
      <w:pPr>
        <w:rPr>
          <w:rFonts w:ascii="Arial" w:hAnsi="Arial" w:cs="Arial"/>
          <w:sz w:val="20"/>
          <w:szCs w:val="20"/>
        </w:rPr>
      </w:pPr>
      <w:r w:rsidRPr="004C7104">
        <w:rPr>
          <w:rFonts w:ascii="Arial" w:hAnsi="Arial" w:cs="Arial"/>
          <w:sz w:val="20"/>
          <w:szCs w:val="20"/>
        </w:rPr>
        <w:lastRenderedPageBreak/>
        <w:t>Z izvajalcem se v tem primeru sklene aneks k osnovni pogodbi.</w:t>
      </w:r>
    </w:p>
    <w:p w14:paraId="32C89239" w14:textId="55BC153B" w:rsidR="00A83880" w:rsidRPr="004C7104" w:rsidRDefault="00A83880" w:rsidP="00320FAF">
      <w:pPr>
        <w:pStyle w:val="Odstavekseznama"/>
        <w:numPr>
          <w:ilvl w:val="0"/>
          <w:numId w:val="44"/>
        </w:numPr>
        <w:jc w:val="center"/>
        <w:rPr>
          <w:rFonts w:ascii="Arial" w:hAnsi="Arial" w:cs="Arial"/>
          <w:sz w:val="20"/>
          <w:szCs w:val="20"/>
        </w:rPr>
      </w:pPr>
      <w:r w:rsidRPr="004C7104">
        <w:rPr>
          <w:rFonts w:ascii="Arial" w:hAnsi="Arial" w:cs="Arial"/>
          <w:sz w:val="20"/>
          <w:szCs w:val="20"/>
        </w:rPr>
        <w:t>člen</w:t>
      </w:r>
    </w:p>
    <w:p w14:paraId="539E5CA3"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 xml:space="preserve">S strani naročnika, projektanta in nadzornika nepotrjene tehnologije dela, ki bi imele za posledico drugačno izvedbo gradnje in večje količine izvedenih del, kot jo je potrdil naročnik ali odškodnine tretjim osebam, niso predmet stroškov naročnika. </w:t>
      </w:r>
    </w:p>
    <w:p w14:paraId="37B27391" w14:textId="7B339C87" w:rsidR="00E32796" w:rsidRPr="004C7104" w:rsidRDefault="00A83880" w:rsidP="006D5E39">
      <w:pPr>
        <w:jc w:val="both"/>
        <w:rPr>
          <w:rFonts w:ascii="Arial" w:hAnsi="Arial" w:cs="Arial"/>
          <w:sz w:val="20"/>
          <w:szCs w:val="20"/>
        </w:rPr>
      </w:pPr>
      <w:r w:rsidRPr="004C7104">
        <w:rPr>
          <w:rFonts w:ascii="Arial" w:hAnsi="Arial" w:cs="Arial"/>
          <w:sz w:val="20"/>
          <w:szCs w:val="20"/>
        </w:rPr>
        <w:t xml:space="preserve">Izvajalec v celoti prevzema tudi kritje škode povzročene tretji osebi (npr. poškodba obstoječe infrastrukture, druge zasebne ali javne lastnine,…), ki bi nastala ali bila povzročena pri izvedbi investicije po tej pogodbi, naročnik pa v zvezi s škodo, ki bi bila povzročena tretji osebi ne nosi nobene odgovornosti. </w:t>
      </w:r>
    </w:p>
    <w:p w14:paraId="0608F0FD" w14:textId="77777777" w:rsidR="00922D17" w:rsidRPr="004C7104" w:rsidRDefault="00922D17" w:rsidP="006D5E39">
      <w:pPr>
        <w:jc w:val="both"/>
        <w:rPr>
          <w:rFonts w:ascii="Arial" w:hAnsi="Arial" w:cs="Arial"/>
          <w:sz w:val="20"/>
          <w:szCs w:val="20"/>
        </w:rPr>
      </w:pPr>
    </w:p>
    <w:p w14:paraId="2A83918C" w14:textId="4AABB102" w:rsidR="00A83880" w:rsidRPr="004C7104" w:rsidRDefault="00A83880" w:rsidP="00A83880">
      <w:pPr>
        <w:rPr>
          <w:rFonts w:ascii="Arial" w:hAnsi="Arial" w:cs="Arial"/>
          <w:b/>
          <w:bCs/>
          <w:sz w:val="20"/>
          <w:szCs w:val="20"/>
        </w:rPr>
      </w:pPr>
      <w:r w:rsidRPr="004C7104">
        <w:rPr>
          <w:rFonts w:ascii="Arial" w:hAnsi="Arial" w:cs="Arial"/>
          <w:b/>
          <w:bCs/>
          <w:sz w:val="20"/>
          <w:szCs w:val="20"/>
        </w:rPr>
        <w:t>IX.</w:t>
      </w:r>
      <w:r w:rsidRPr="004C7104">
        <w:rPr>
          <w:rFonts w:ascii="Arial" w:hAnsi="Arial" w:cs="Arial"/>
          <w:b/>
          <w:bCs/>
          <w:sz w:val="20"/>
          <w:szCs w:val="20"/>
        </w:rPr>
        <w:tab/>
        <w:t>NAČINI PLAČILA IN VIR FINANCIRANJA</w:t>
      </w:r>
    </w:p>
    <w:p w14:paraId="147379C2" w14:textId="3B165219" w:rsidR="00A83880" w:rsidRPr="004C7104" w:rsidRDefault="00A83880" w:rsidP="00320FAF">
      <w:pPr>
        <w:pStyle w:val="Odstavekseznama"/>
        <w:numPr>
          <w:ilvl w:val="0"/>
          <w:numId w:val="44"/>
        </w:numPr>
        <w:jc w:val="center"/>
        <w:rPr>
          <w:rFonts w:ascii="Arial" w:hAnsi="Arial" w:cs="Arial"/>
          <w:sz w:val="20"/>
          <w:szCs w:val="20"/>
        </w:rPr>
      </w:pPr>
      <w:r w:rsidRPr="004C7104">
        <w:rPr>
          <w:rFonts w:ascii="Arial" w:hAnsi="Arial" w:cs="Arial"/>
          <w:sz w:val="20"/>
          <w:szCs w:val="20"/>
        </w:rPr>
        <w:t>člen</w:t>
      </w:r>
    </w:p>
    <w:p w14:paraId="2D12CF69" w14:textId="77777777" w:rsidR="00A83880" w:rsidRPr="004C7104" w:rsidRDefault="00A83880" w:rsidP="00A83880">
      <w:pPr>
        <w:rPr>
          <w:rFonts w:ascii="Arial" w:hAnsi="Arial" w:cs="Arial"/>
          <w:b/>
          <w:bCs/>
          <w:sz w:val="20"/>
          <w:szCs w:val="20"/>
        </w:rPr>
      </w:pPr>
      <w:r w:rsidRPr="004C7104">
        <w:rPr>
          <w:rFonts w:ascii="Arial" w:hAnsi="Arial" w:cs="Arial"/>
          <w:b/>
          <w:bCs/>
          <w:sz w:val="20"/>
          <w:szCs w:val="20"/>
        </w:rPr>
        <w:t>Obračun del – izdajanje situacij</w:t>
      </w:r>
    </w:p>
    <w:p w14:paraId="45ABB102"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 xml:space="preserve">Obračun del se bo izvršil z začasnimi vmesnimi situacijami in končno situacijo, na podlagi dejansko izvršenih del po gradbeni knjigi, potrjenih s strani vodje nadzora. </w:t>
      </w:r>
    </w:p>
    <w:p w14:paraId="66B2669A"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Izvajalec je dolžan voditi knjigo obračunskih izmer, v kateri so prikazane postavke iz ponudbenega predračuna. Knjiga obračunskih izmer je osnova za ovrednotenje izvedenih del. Knjiga obračunskih izmer mora biti usklajena in podpisana s strani vodje nadzora najkasneje do petega (5) v mesecu.</w:t>
      </w:r>
    </w:p>
    <w:p w14:paraId="651709B8"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 xml:space="preserve">Izvajalec bo za opravljena dela v preteklem mesecu izstavil račun/situacijo najkasneje do osmega (8.) v mesecu, v treh izvodih (original in dve kopije). </w:t>
      </w:r>
    </w:p>
    <w:p w14:paraId="3FDCC7A3"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Izvajalec mora obračunsko situacijo poslati nadzorniku in naročniku po elektronski pošti ali na drug način, ki je dogovorjen med strankami.</w:t>
      </w:r>
    </w:p>
    <w:p w14:paraId="13E3925B"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 xml:space="preserve">Račun izvajalca se glasi na naročnika (občino), prejemnik in plačnik računov pa je koordinator. </w:t>
      </w:r>
    </w:p>
    <w:p w14:paraId="1C72743E"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 xml:space="preserve">Račun izdan s strani izvajalca mora vsebovati podatke o nazivu in naslovu ter št. ID za DDV naročnika in koordinatorja. </w:t>
      </w:r>
    </w:p>
    <w:p w14:paraId="6DE2376D"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Koordinator bo prejete račune kakovostno in vrednostno preveril ter jih po preveritvi posredoval naročnikom. Koordinator ima pooblastilo naročnikov, da v primeru ugotovljenih nepravilnosti račun zavrne.</w:t>
      </w:r>
    </w:p>
    <w:p w14:paraId="1A7546B0"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Na računu/situaciji mora biti obvezno navedena podlaga za izstavitev računa/situacije (naročilnica, pogodba, št. javnega naročila ipd.). Vsa spremljajoča dokumentacija, kot so zapisniki o prevzemu, dobavnice in prevzemnice, mora biti čitljivo podpisana in se pošilja kot priloga računa/situacije.</w:t>
      </w:r>
    </w:p>
    <w:p w14:paraId="20258B9B"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Priloga računu/situaciji je s strani vodje nadzora podpisana specifikacija porabe materiala in opravljenih storitev (s strani vodje nadzora podpisana situacija, obračun del ipd.). Na računu/situaciji se je potrebno nedvoumno sklicevati na prilogo.</w:t>
      </w:r>
    </w:p>
    <w:p w14:paraId="1F475EA6" w14:textId="5E9651D2" w:rsidR="00A83880" w:rsidRPr="004C7104" w:rsidRDefault="00A83880" w:rsidP="00320FAF">
      <w:pPr>
        <w:pStyle w:val="Odstavekseznama"/>
        <w:numPr>
          <w:ilvl w:val="0"/>
          <w:numId w:val="44"/>
        </w:numPr>
        <w:jc w:val="center"/>
        <w:rPr>
          <w:rFonts w:ascii="Arial" w:hAnsi="Arial" w:cs="Arial"/>
          <w:sz w:val="20"/>
          <w:szCs w:val="20"/>
        </w:rPr>
      </w:pPr>
      <w:r w:rsidRPr="004C7104">
        <w:rPr>
          <w:rFonts w:ascii="Arial" w:hAnsi="Arial" w:cs="Arial"/>
          <w:sz w:val="20"/>
          <w:szCs w:val="20"/>
        </w:rPr>
        <w:t>člen</w:t>
      </w:r>
    </w:p>
    <w:p w14:paraId="1006B80F" w14:textId="77777777" w:rsidR="00A83880" w:rsidRPr="004C7104" w:rsidRDefault="00A83880" w:rsidP="00A83880">
      <w:pPr>
        <w:rPr>
          <w:rFonts w:ascii="Arial" w:hAnsi="Arial" w:cs="Arial"/>
          <w:b/>
          <w:bCs/>
          <w:sz w:val="20"/>
          <w:szCs w:val="20"/>
        </w:rPr>
      </w:pPr>
      <w:r w:rsidRPr="004C7104">
        <w:rPr>
          <w:rFonts w:ascii="Arial" w:hAnsi="Arial" w:cs="Arial"/>
          <w:b/>
          <w:bCs/>
          <w:sz w:val="20"/>
          <w:szCs w:val="20"/>
        </w:rPr>
        <w:t>Rok plačila in vir financiranja</w:t>
      </w:r>
    </w:p>
    <w:p w14:paraId="5A282FA5" w14:textId="77777777" w:rsidR="0054117E" w:rsidRPr="00596668" w:rsidRDefault="0054117E" w:rsidP="0054117E">
      <w:pPr>
        <w:jc w:val="both"/>
        <w:rPr>
          <w:rFonts w:ascii="Arial" w:hAnsi="Arial" w:cs="Arial"/>
          <w:sz w:val="20"/>
          <w:szCs w:val="20"/>
        </w:rPr>
      </w:pPr>
      <w:r w:rsidRPr="00596668">
        <w:rPr>
          <w:rFonts w:ascii="Arial" w:hAnsi="Arial" w:cs="Arial"/>
          <w:sz w:val="20"/>
          <w:szCs w:val="20"/>
        </w:rPr>
        <w:t xml:space="preserve">Plačevanje računov/situacij se bo skladno z veljavno zakonodajo, šteto od datuma prejema pravilno izstavljenega računa/situacije na naslov koordinatorja. </w:t>
      </w:r>
    </w:p>
    <w:p w14:paraId="7E298F6B"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lastRenderedPageBreak/>
        <w:t>Koordinator bo izvedel nakazilo sredstev na transakcijski račun izvajalca, navedenem na vsakokratnem računu/situaciji.</w:t>
      </w:r>
    </w:p>
    <w:p w14:paraId="76EBC33D" w14:textId="77777777" w:rsidR="0054117E" w:rsidRPr="00596668" w:rsidRDefault="0054117E" w:rsidP="0054117E">
      <w:pPr>
        <w:jc w:val="both"/>
        <w:rPr>
          <w:rFonts w:ascii="Arial" w:hAnsi="Arial" w:cs="Arial"/>
          <w:sz w:val="20"/>
          <w:szCs w:val="20"/>
        </w:rPr>
      </w:pPr>
      <w:r w:rsidRPr="00596668">
        <w:rPr>
          <w:rFonts w:ascii="Arial" w:hAnsi="Arial" w:cs="Arial"/>
          <w:sz w:val="20"/>
          <w:szCs w:val="20"/>
        </w:rPr>
        <w:t xml:space="preserve">Koordinator bo vsako potrjeno situacijo plačal v višini 90% vrednosti opravljenih del. Zadržani znesek v višini 10% vsake izstavljene situacije bo koordinator zadržal in se bo skladno z veljavno zakonodajo, šteto po izpolnitvi vseh pogodbenih obveznosti in ko bo predstavniku naročnika predana Garancija za odpravo napak v garancijskem roku. </w:t>
      </w:r>
    </w:p>
    <w:p w14:paraId="7C24AE26" w14:textId="77777777" w:rsidR="006D5E39" w:rsidRPr="004C7104" w:rsidRDefault="006D5E39" w:rsidP="00A83880">
      <w:pPr>
        <w:jc w:val="both"/>
        <w:rPr>
          <w:rFonts w:ascii="Arial" w:hAnsi="Arial" w:cs="Arial"/>
          <w:sz w:val="20"/>
          <w:szCs w:val="20"/>
        </w:rPr>
      </w:pPr>
    </w:p>
    <w:p w14:paraId="0D5483F8" w14:textId="77777777" w:rsidR="00A83880" w:rsidRPr="004C7104" w:rsidRDefault="00A83880" w:rsidP="00A83880">
      <w:pPr>
        <w:rPr>
          <w:rFonts w:ascii="Arial" w:hAnsi="Arial" w:cs="Arial"/>
          <w:b/>
          <w:bCs/>
          <w:sz w:val="20"/>
          <w:szCs w:val="20"/>
        </w:rPr>
      </w:pPr>
      <w:r w:rsidRPr="004C7104">
        <w:rPr>
          <w:rFonts w:ascii="Arial" w:hAnsi="Arial" w:cs="Arial"/>
          <w:b/>
          <w:bCs/>
          <w:sz w:val="20"/>
          <w:szCs w:val="20"/>
        </w:rPr>
        <w:t>X.</w:t>
      </w:r>
      <w:r w:rsidRPr="004C7104">
        <w:rPr>
          <w:rFonts w:ascii="Arial" w:hAnsi="Arial" w:cs="Arial"/>
          <w:b/>
          <w:bCs/>
          <w:sz w:val="20"/>
          <w:szCs w:val="20"/>
        </w:rPr>
        <w:tab/>
        <w:t>ZAVAROVANJA</w:t>
      </w:r>
    </w:p>
    <w:p w14:paraId="7E577384" w14:textId="7CE0655A" w:rsidR="00A83880" w:rsidRPr="004C7104" w:rsidRDefault="00A83880" w:rsidP="00320FAF">
      <w:pPr>
        <w:pStyle w:val="Odstavekseznama"/>
        <w:numPr>
          <w:ilvl w:val="0"/>
          <w:numId w:val="44"/>
        </w:numPr>
        <w:jc w:val="center"/>
        <w:rPr>
          <w:rFonts w:ascii="Arial" w:hAnsi="Arial" w:cs="Arial"/>
          <w:sz w:val="20"/>
          <w:szCs w:val="20"/>
        </w:rPr>
      </w:pPr>
      <w:r w:rsidRPr="004C7104">
        <w:rPr>
          <w:rFonts w:ascii="Arial" w:hAnsi="Arial" w:cs="Arial"/>
          <w:sz w:val="20"/>
          <w:szCs w:val="20"/>
        </w:rPr>
        <w:t>člen</w:t>
      </w:r>
    </w:p>
    <w:p w14:paraId="7BF79885" w14:textId="77777777" w:rsidR="00A83880" w:rsidRPr="004C7104" w:rsidRDefault="00A83880" w:rsidP="00A83880">
      <w:pPr>
        <w:rPr>
          <w:rFonts w:ascii="Arial" w:hAnsi="Arial" w:cs="Arial"/>
          <w:b/>
          <w:bCs/>
          <w:sz w:val="20"/>
          <w:szCs w:val="20"/>
        </w:rPr>
      </w:pPr>
      <w:r w:rsidRPr="004C7104">
        <w:rPr>
          <w:rFonts w:ascii="Arial" w:hAnsi="Arial" w:cs="Arial"/>
          <w:b/>
          <w:bCs/>
          <w:sz w:val="20"/>
          <w:szCs w:val="20"/>
        </w:rPr>
        <w:t>Finančna zavarovanja</w:t>
      </w:r>
    </w:p>
    <w:p w14:paraId="64A31309" w14:textId="77777777" w:rsidR="00A83880" w:rsidRPr="004C7104" w:rsidRDefault="00A83880" w:rsidP="00A83880">
      <w:pPr>
        <w:spacing w:after="160"/>
        <w:jc w:val="both"/>
        <w:rPr>
          <w:rFonts w:ascii="Arial" w:hAnsi="Arial" w:cs="Arial"/>
          <w:sz w:val="20"/>
          <w:szCs w:val="20"/>
        </w:rPr>
      </w:pPr>
      <w:r w:rsidRPr="004C7104">
        <w:rPr>
          <w:rFonts w:ascii="Arial" w:hAnsi="Arial" w:cs="Arial"/>
          <w:sz w:val="20"/>
          <w:szCs w:val="20"/>
        </w:rPr>
        <w:t>Izvajalec je dolžan naročniku predložiti finančna zavarovanja določena v dokumentaciji v zvezi z javnim naročilom</w:t>
      </w:r>
      <w:r w:rsidRPr="004C7104">
        <w:rPr>
          <w:rFonts w:ascii="Arial" w:eastAsia="Arial" w:hAnsi="Arial" w:cs="Arial"/>
          <w:sz w:val="20"/>
          <w:szCs w:val="20"/>
        </w:rPr>
        <w:t xml:space="preserve"> in sicer:</w:t>
      </w:r>
    </w:p>
    <w:p w14:paraId="5F1E2FB0" w14:textId="77777777" w:rsidR="00A83880" w:rsidRPr="004C7104" w:rsidRDefault="00A83880" w:rsidP="00E23337">
      <w:pPr>
        <w:numPr>
          <w:ilvl w:val="0"/>
          <w:numId w:val="18"/>
        </w:numPr>
        <w:autoSpaceDE w:val="0"/>
        <w:autoSpaceDN w:val="0"/>
        <w:adjustRightInd w:val="0"/>
        <w:spacing w:after="0" w:line="259" w:lineRule="auto"/>
        <w:contextualSpacing/>
        <w:jc w:val="both"/>
        <w:rPr>
          <w:rFonts w:ascii="Arial" w:eastAsia="Arial" w:hAnsi="Arial" w:cs="Arial"/>
          <w:sz w:val="20"/>
          <w:szCs w:val="20"/>
          <w:u w:val="single"/>
        </w:rPr>
      </w:pPr>
      <w:r w:rsidRPr="004C7104">
        <w:rPr>
          <w:rFonts w:ascii="Arial" w:eastAsia="Arial" w:hAnsi="Arial" w:cs="Arial"/>
          <w:sz w:val="20"/>
          <w:szCs w:val="20"/>
          <w:u w:val="single"/>
        </w:rPr>
        <w:t>FINANČNO ZAVAROVANJE ZA DOBRO IZVEDBO POGODBENIH OBVEZNOSTI</w:t>
      </w:r>
    </w:p>
    <w:p w14:paraId="2418509A" w14:textId="77777777" w:rsidR="00A83880" w:rsidRPr="004C7104" w:rsidRDefault="00A83880" w:rsidP="00A83880">
      <w:pPr>
        <w:autoSpaceDE w:val="0"/>
        <w:autoSpaceDN w:val="0"/>
        <w:adjustRightInd w:val="0"/>
        <w:spacing w:after="0"/>
        <w:jc w:val="both"/>
        <w:rPr>
          <w:rFonts w:ascii="Arial" w:eastAsia="Arial" w:hAnsi="Arial" w:cs="Arial"/>
          <w:sz w:val="20"/>
          <w:szCs w:val="20"/>
        </w:rPr>
      </w:pPr>
      <w:r w:rsidRPr="004C7104">
        <w:rPr>
          <w:rFonts w:ascii="Arial" w:eastAsia="Arial" w:hAnsi="Arial" w:cs="Arial"/>
          <w:sz w:val="20"/>
          <w:szCs w:val="20"/>
        </w:rPr>
        <w:t xml:space="preserve">Naročnik bo za namen zavarovanja za dobro izvedbo pogodbenih obveznosti, zadržal znesek v višini 10% vsakega izstavljenega računa/situacije. </w:t>
      </w:r>
    </w:p>
    <w:p w14:paraId="53D8D95E" w14:textId="77777777" w:rsidR="00A83880" w:rsidRPr="004C7104" w:rsidRDefault="00A83880" w:rsidP="00A83880">
      <w:pPr>
        <w:autoSpaceDE w:val="0"/>
        <w:autoSpaceDN w:val="0"/>
        <w:adjustRightInd w:val="0"/>
        <w:spacing w:after="0" w:line="240" w:lineRule="auto"/>
        <w:jc w:val="both"/>
        <w:rPr>
          <w:rFonts w:ascii="Arial" w:eastAsia="Arial" w:hAnsi="Arial" w:cs="Arial"/>
          <w:sz w:val="20"/>
          <w:szCs w:val="20"/>
        </w:rPr>
      </w:pPr>
    </w:p>
    <w:p w14:paraId="4117D88B" w14:textId="77777777" w:rsidR="00A83880" w:rsidRPr="004C7104" w:rsidRDefault="00A83880" w:rsidP="00A83880">
      <w:pPr>
        <w:autoSpaceDE w:val="0"/>
        <w:autoSpaceDN w:val="0"/>
        <w:adjustRightInd w:val="0"/>
        <w:spacing w:after="0" w:line="240" w:lineRule="auto"/>
        <w:jc w:val="both"/>
        <w:rPr>
          <w:rFonts w:ascii="Arial" w:eastAsia="Arial" w:hAnsi="Arial" w:cs="Arial"/>
          <w:sz w:val="20"/>
          <w:szCs w:val="20"/>
        </w:rPr>
      </w:pPr>
      <w:r w:rsidRPr="004C7104">
        <w:rPr>
          <w:rFonts w:ascii="Arial" w:eastAsia="Arial" w:hAnsi="Arial" w:cs="Arial"/>
          <w:sz w:val="20"/>
          <w:szCs w:val="20"/>
        </w:rPr>
        <w:t>Naročnik lahko zadrži zadržani znesek v naslednjih primerih:</w:t>
      </w:r>
    </w:p>
    <w:p w14:paraId="4ADB2DD4" w14:textId="77777777" w:rsidR="00A83880" w:rsidRPr="004C7104" w:rsidRDefault="00A83880" w:rsidP="00E23337">
      <w:pPr>
        <w:numPr>
          <w:ilvl w:val="0"/>
          <w:numId w:val="9"/>
        </w:numPr>
        <w:autoSpaceDE w:val="0"/>
        <w:autoSpaceDN w:val="0"/>
        <w:adjustRightInd w:val="0"/>
        <w:spacing w:after="0" w:line="240" w:lineRule="auto"/>
        <w:contextualSpacing/>
        <w:jc w:val="both"/>
        <w:rPr>
          <w:rFonts w:ascii="Arial" w:eastAsia="Arial" w:hAnsi="Arial" w:cs="Arial"/>
          <w:sz w:val="20"/>
          <w:szCs w:val="20"/>
        </w:rPr>
      </w:pPr>
      <w:r w:rsidRPr="004C7104">
        <w:rPr>
          <w:rFonts w:ascii="Arial" w:eastAsia="Arial" w:hAnsi="Arial" w:cs="Arial"/>
          <w:sz w:val="20"/>
          <w:szCs w:val="20"/>
        </w:rPr>
        <w:t>v primeru izvajalčevega odstopa od pogodbe pred ali med izvedbo pogodbenih obveznosti po izvajalčevi krivdi,</w:t>
      </w:r>
    </w:p>
    <w:p w14:paraId="5579F5FB" w14:textId="77777777" w:rsidR="00A83880" w:rsidRPr="004C7104" w:rsidRDefault="00A83880" w:rsidP="00E23337">
      <w:pPr>
        <w:numPr>
          <w:ilvl w:val="0"/>
          <w:numId w:val="9"/>
        </w:numPr>
        <w:autoSpaceDE w:val="0"/>
        <w:autoSpaceDN w:val="0"/>
        <w:adjustRightInd w:val="0"/>
        <w:spacing w:after="0" w:line="240" w:lineRule="auto"/>
        <w:contextualSpacing/>
        <w:jc w:val="both"/>
        <w:rPr>
          <w:rFonts w:ascii="Arial" w:eastAsia="Arial" w:hAnsi="Arial" w:cs="Arial"/>
          <w:sz w:val="20"/>
          <w:szCs w:val="20"/>
        </w:rPr>
      </w:pPr>
      <w:r w:rsidRPr="004C7104">
        <w:rPr>
          <w:rFonts w:ascii="Arial" w:eastAsia="Arial" w:hAnsi="Arial" w:cs="Arial"/>
          <w:sz w:val="20"/>
          <w:szCs w:val="20"/>
        </w:rPr>
        <w:t>v primeru nekvalitetne izvedbe po pogodbi,</w:t>
      </w:r>
    </w:p>
    <w:p w14:paraId="42DE8177" w14:textId="77777777" w:rsidR="00A83880" w:rsidRPr="004C7104" w:rsidRDefault="00A83880" w:rsidP="00E23337">
      <w:pPr>
        <w:pStyle w:val="Odstavekseznama"/>
        <w:numPr>
          <w:ilvl w:val="0"/>
          <w:numId w:val="9"/>
        </w:numPr>
        <w:autoSpaceDE w:val="0"/>
        <w:autoSpaceDN w:val="0"/>
        <w:adjustRightInd w:val="0"/>
        <w:spacing w:after="0" w:line="240" w:lineRule="auto"/>
        <w:jc w:val="both"/>
        <w:rPr>
          <w:rFonts w:ascii="Arial" w:eastAsia="Arial" w:hAnsi="Arial" w:cs="Arial"/>
          <w:sz w:val="20"/>
          <w:szCs w:val="20"/>
        </w:rPr>
      </w:pPr>
      <w:r w:rsidRPr="004C7104">
        <w:rPr>
          <w:rFonts w:ascii="Arial" w:eastAsia="Arial" w:hAnsi="Arial" w:cs="Arial"/>
          <w:sz w:val="20"/>
          <w:szCs w:val="20"/>
        </w:rPr>
        <w:t>v primeru nepravočasnega oz. neažurnega izvajanja pogodbenih obveznosti v po terminskem planu,</w:t>
      </w:r>
    </w:p>
    <w:p w14:paraId="6D197F8E" w14:textId="77777777" w:rsidR="00A83880" w:rsidRPr="004C7104" w:rsidRDefault="00A83880" w:rsidP="00E23337">
      <w:pPr>
        <w:numPr>
          <w:ilvl w:val="0"/>
          <w:numId w:val="9"/>
        </w:numPr>
        <w:autoSpaceDE w:val="0"/>
        <w:autoSpaceDN w:val="0"/>
        <w:adjustRightInd w:val="0"/>
        <w:spacing w:after="0" w:line="240" w:lineRule="auto"/>
        <w:contextualSpacing/>
        <w:jc w:val="both"/>
        <w:rPr>
          <w:rFonts w:ascii="Arial" w:eastAsia="Arial" w:hAnsi="Arial" w:cs="Arial"/>
          <w:sz w:val="20"/>
          <w:szCs w:val="20"/>
        </w:rPr>
      </w:pPr>
      <w:r w:rsidRPr="004C7104">
        <w:rPr>
          <w:rFonts w:ascii="Arial" w:eastAsia="Arial" w:hAnsi="Arial" w:cs="Arial"/>
          <w:sz w:val="20"/>
          <w:szCs w:val="20"/>
        </w:rPr>
        <w:t>za poravnavo stroškov in škode, ki bi nastala z nepravočasno izvedbo pogodbenih obveznosti,</w:t>
      </w:r>
    </w:p>
    <w:p w14:paraId="063F55D0" w14:textId="77777777" w:rsidR="00A83880" w:rsidRPr="004C7104" w:rsidRDefault="00A83880" w:rsidP="00E23337">
      <w:pPr>
        <w:numPr>
          <w:ilvl w:val="0"/>
          <w:numId w:val="9"/>
        </w:numPr>
        <w:autoSpaceDE w:val="0"/>
        <w:autoSpaceDN w:val="0"/>
        <w:adjustRightInd w:val="0"/>
        <w:spacing w:after="0" w:line="240" w:lineRule="auto"/>
        <w:contextualSpacing/>
        <w:jc w:val="both"/>
        <w:rPr>
          <w:rFonts w:ascii="Arial" w:eastAsia="Arial" w:hAnsi="Arial" w:cs="Arial"/>
          <w:sz w:val="20"/>
          <w:szCs w:val="20"/>
        </w:rPr>
      </w:pPr>
      <w:r w:rsidRPr="004C7104">
        <w:rPr>
          <w:rFonts w:ascii="Arial" w:eastAsia="Arial" w:hAnsi="Arial" w:cs="Arial"/>
          <w:sz w:val="20"/>
          <w:szCs w:val="20"/>
        </w:rPr>
        <w:t>če izvajalec v roku najkasneje petnajst (15) dni po podpisu primopredajnega zapisnika o prevzemu del ne dostavi finančnega zavarovanja za odpravo napak v garancijskem roku.</w:t>
      </w:r>
    </w:p>
    <w:p w14:paraId="46CBBD57" w14:textId="77777777" w:rsidR="00A83880" w:rsidRPr="004C7104" w:rsidRDefault="00A83880" w:rsidP="00A83880">
      <w:pPr>
        <w:autoSpaceDE w:val="0"/>
        <w:autoSpaceDN w:val="0"/>
        <w:adjustRightInd w:val="0"/>
        <w:spacing w:after="0" w:line="240" w:lineRule="auto"/>
        <w:ind w:left="720"/>
        <w:contextualSpacing/>
        <w:jc w:val="both"/>
        <w:rPr>
          <w:rFonts w:ascii="Arial" w:eastAsia="Arial" w:hAnsi="Arial" w:cs="Arial"/>
          <w:sz w:val="20"/>
          <w:szCs w:val="20"/>
        </w:rPr>
      </w:pPr>
    </w:p>
    <w:p w14:paraId="112B95F7" w14:textId="77777777" w:rsidR="00A83880" w:rsidRPr="004C7104" w:rsidRDefault="00A83880" w:rsidP="00A83880">
      <w:pPr>
        <w:autoSpaceDE w:val="0"/>
        <w:autoSpaceDN w:val="0"/>
        <w:adjustRightInd w:val="0"/>
        <w:spacing w:after="0" w:line="240" w:lineRule="auto"/>
        <w:ind w:left="720"/>
        <w:contextualSpacing/>
        <w:jc w:val="both"/>
        <w:rPr>
          <w:rFonts w:ascii="Arial" w:eastAsia="Arial" w:hAnsi="Arial" w:cs="Arial"/>
          <w:sz w:val="20"/>
          <w:szCs w:val="20"/>
        </w:rPr>
      </w:pPr>
    </w:p>
    <w:p w14:paraId="5024D2A9" w14:textId="77777777" w:rsidR="00A83880" w:rsidRPr="004C7104" w:rsidRDefault="00A83880" w:rsidP="00E23337">
      <w:pPr>
        <w:numPr>
          <w:ilvl w:val="0"/>
          <w:numId w:val="18"/>
        </w:numPr>
        <w:autoSpaceDE w:val="0"/>
        <w:autoSpaceDN w:val="0"/>
        <w:adjustRightInd w:val="0"/>
        <w:spacing w:after="0" w:line="259" w:lineRule="auto"/>
        <w:contextualSpacing/>
        <w:jc w:val="both"/>
        <w:rPr>
          <w:rFonts w:ascii="Arial" w:eastAsia="Arial" w:hAnsi="Arial" w:cs="Arial"/>
          <w:sz w:val="20"/>
          <w:szCs w:val="20"/>
          <w:u w:val="single"/>
        </w:rPr>
      </w:pPr>
      <w:r w:rsidRPr="004C7104">
        <w:rPr>
          <w:rFonts w:ascii="Arial" w:eastAsia="Arial" w:hAnsi="Arial" w:cs="Arial"/>
          <w:sz w:val="20"/>
          <w:szCs w:val="20"/>
          <w:u w:val="single"/>
        </w:rPr>
        <w:t>FINANČNO ZAVAROVANJE ZA ODPRAVO NAPAK V GARANCIJSKEM ROKU</w:t>
      </w:r>
    </w:p>
    <w:p w14:paraId="2FB2847F" w14:textId="77777777" w:rsidR="00A83880" w:rsidRPr="004C7104" w:rsidRDefault="00A83880" w:rsidP="00A83880">
      <w:pPr>
        <w:autoSpaceDE w:val="0"/>
        <w:autoSpaceDN w:val="0"/>
        <w:adjustRightInd w:val="0"/>
        <w:spacing w:after="0"/>
        <w:contextualSpacing/>
        <w:jc w:val="both"/>
        <w:rPr>
          <w:rFonts w:ascii="Arial" w:eastAsia="Arial" w:hAnsi="Arial" w:cs="Arial"/>
          <w:sz w:val="20"/>
          <w:szCs w:val="20"/>
        </w:rPr>
      </w:pPr>
      <w:r w:rsidRPr="004C7104">
        <w:rPr>
          <w:rFonts w:ascii="Arial" w:eastAsia="Arial" w:hAnsi="Arial" w:cs="Arial"/>
          <w:sz w:val="20"/>
          <w:szCs w:val="20"/>
        </w:rPr>
        <w:t>Izvajalec je dolžan predstavniku naročnika, najkasneje petnajst (15) dni po podpisu primopredajnega zapisnika o prevzemu del, predati finančno zavarovanje (bančno garancijo ali kavcijsko zavarovanje pri zavarovalnici) v višini 5 % pogodbene vrednosti z DDV, veljavno še najmanj trideset (30) dni po poteku garancijskega roka.</w:t>
      </w:r>
    </w:p>
    <w:p w14:paraId="6E91D393" w14:textId="77777777" w:rsidR="00A83880" w:rsidRPr="004C7104" w:rsidRDefault="00A83880" w:rsidP="00A83880">
      <w:pPr>
        <w:autoSpaceDE w:val="0"/>
        <w:autoSpaceDN w:val="0"/>
        <w:adjustRightInd w:val="0"/>
        <w:spacing w:after="0"/>
        <w:ind w:left="720"/>
        <w:contextualSpacing/>
        <w:jc w:val="both"/>
        <w:rPr>
          <w:rFonts w:ascii="Arial" w:eastAsia="Arial" w:hAnsi="Arial" w:cs="Arial"/>
          <w:sz w:val="20"/>
          <w:szCs w:val="20"/>
        </w:rPr>
      </w:pPr>
    </w:p>
    <w:p w14:paraId="3F87E933" w14:textId="6CDCF45B" w:rsidR="00697D2D" w:rsidRPr="004C7104" w:rsidRDefault="00697D2D" w:rsidP="00532CD1">
      <w:pPr>
        <w:jc w:val="both"/>
        <w:rPr>
          <w:rFonts w:ascii="Arial" w:eastAsia="Arial" w:hAnsi="Arial" w:cs="Arial"/>
          <w:sz w:val="20"/>
          <w:szCs w:val="20"/>
        </w:rPr>
      </w:pPr>
      <w:r w:rsidRPr="004C7104">
        <w:rPr>
          <w:rFonts w:ascii="Arial" w:eastAsia="Arial" w:hAnsi="Arial" w:cs="Arial"/>
          <w:sz w:val="20"/>
          <w:szCs w:val="20"/>
        </w:rPr>
        <w:t xml:space="preserve">V primeru, da izvajalec ne predloži zavarovanja za odpravo napak v roku, </w:t>
      </w:r>
      <w:r w:rsidR="001F3C99" w:rsidRPr="004C7104">
        <w:rPr>
          <w:rFonts w:ascii="Arial" w:eastAsia="Arial" w:hAnsi="Arial" w:cs="Arial"/>
          <w:sz w:val="20"/>
          <w:szCs w:val="20"/>
        </w:rPr>
        <w:t xml:space="preserve">ima </w:t>
      </w:r>
      <w:r w:rsidRPr="004C7104">
        <w:rPr>
          <w:rFonts w:ascii="Arial" w:eastAsia="Arial" w:hAnsi="Arial" w:cs="Arial"/>
          <w:sz w:val="20"/>
          <w:szCs w:val="20"/>
        </w:rPr>
        <w:t>naročnik</w:t>
      </w:r>
      <w:r w:rsidR="001F3C99" w:rsidRPr="004C7104">
        <w:rPr>
          <w:rFonts w:ascii="Arial" w:eastAsia="Arial" w:hAnsi="Arial" w:cs="Arial"/>
          <w:sz w:val="20"/>
          <w:szCs w:val="20"/>
        </w:rPr>
        <w:t xml:space="preserve"> pravico</w:t>
      </w:r>
      <w:r w:rsidR="00742BF3" w:rsidRPr="004C7104">
        <w:rPr>
          <w:rFonts w:ascii="Arial" w:eastAsia="Arial" w:hAnsi="Arial" w:cs="Arial"/>
          <w:sz w:val="20"/>
          <w:szCs w:val="20"/>
        </w:rPr>
        <w:t>, da</w:t>
      </w:r>
      <w:r w:rsidRPr="004C7104">
        <w:rPr>
          <w:rFonts w:ascii="Arial" w:eastAsia="Arial" w:hAnsi="Arial" w:cs="Arial"/>
          <w:sz w:val="20"/>
          <w:szCs w:val="20"/>
        </w:rPr>
        <w:t xml:space="preserve"> zadrži zadržani znesek v višini zahtevanega finančnega zavarovanja</w:t>
      </w:r>
      <w:r w:rsidR="00716177" w:rsidRPr="004C7104">
        <w:rPr>
          <w:rFonts w:ascii="Arial" w:eastAsia="Arial" w:hAnsi="Arial" w:cs="Arial"/>
          <w:sz w:val="20"/>
          <w:szCs w:val="20"/>
        </w:rPr>
        <w:t xml:space="preserve"> za odpravo napak</w:t>
      </w:r>
      <w:r w:rsidRPr="004C7104">
        <w:rPr>
          <w:rFonts w:ascii="Arial" w:eastAsia="Arial" w:hAnsi="Arial" w:cs="Arial"/>
          <w:sz w:val="20"/>
          <w:szCs w:val="20"/>
        </w:rPr>
        <w:t xml:space="preserve"> in ga obračuna kot pogodbeno kazen, zaradi česar naročnik tega zneska izvajalcu ne rabi vračati niti po izteku garancijske dobe</w:t>
      </w:r>
    </w:p>
    <w:p w14:paraId="1007E3D1" w14:textId="77777777" w:rsidR="00A83880" w:rsidRPr="004C7104" w:rsidRDefault="00A83880" w:rsidP="00A83880">
      <w:pPr>
        <w:autoSpaceDE w:val="0"/>
        <w:autoSpaceDN w:val="0"/>
        <w:adjustRightInd w:val="0"/>
        <w:spacing w:after="0"/>
        <w:jc w:val="both"/>
        <w:rPr>
          <w:rFonts w:ascii="Arial" w:eastAsia="Arial" w:hAnsi="Arial" w:cs="Arial"/>
          <w:sz w:val="20"/>
          <w:szCs w:val="20"/>
        </w:rPr>
      </w:pPr>
      <w:r w:rsidRPr="004C7104">
        <w:rPr>
          <w:rFonts w:ascii="Arial" w:eastAsia="Arial" w:hAnsi="Arial" w:cs="Arial"/>
          <w:sz w:val="20"/>
          <w:szCs w:val="20"/>
        </w:rPr>
        <w:t>Finančno zavarovanje uporablja naročnik kot jamstvo za vestno izpolnjevanje izvajalčevih obveznosti do naročnika med garancijskim rokom. V kolikor se garancijski rok podaljša, se mora hkrati podaljšati za enak rok tudi rok trajanja finančnega zavarovanja.</w:t>
      </w:r>
    </w:p>
    <w:p w14:paraId="19BB72D0" w14:textId="77777777" w:rsidR="00A83880" w:rsidRPr="004C7104" w:rsidRDefault="00A83880" w:rsidP="00A83880">
      <w:pPr>
        <w:autoSpaceDE w:val="0"/>
        <w:autoSpaceDN w:val="0"/>
        <w:adjustRightInd w:val="0"/>
        <w:spacing w:after="0"/>
        <w:jc w:val="both"/>
        <w:rPr>
          <w:rFonts w:ascii="Arial" w:eastAsia="Arial" w:hAnsi="Arial" w:cs="Arial"/>
          <w:sz w:val="20"/>
          <w:szCs w:val="20"/>
        </w:rPr>
      </w:pPr>
    </w:p>
    <w:p w14:paraId="5F07B6F2" w14:textId="13160616" w:rsidR="00033E86" w:rsidRPr="004C7104" w:rsidRDefault="00033E86" w:rsidP="00320FAF">
      <w:pPr>
        <w:pStyle w:val="Odstavekseznama"/>
        <w:numPr>
          <w:ilvl w:val="0"/>
          <w:numId w:val="44"/>
        </w:numPr>
        <w:jc w:val="center"/>
        <w:rPr>
          <w:rFonts w:ascii="Arial" w:hAnsi="Arial" w:cs="Arial"/>
          <w:sz w:val="20"/>
          <w:szCs w:val="20"/>
        </w:rPr>
      </w:pPr>
      <w:r w:rsidRPr="004C7104">
        <w:rPr>
          <w:rFonts w:ascii="Arial" w:hAnsi="Arial" w:cs="Arial"/>
          <w:sz w:val="20"/>
          <w:szCs w:val="20"/>
        </w:rPr>
        <w:t>člen</w:t>
      </w:r>
    </w:p>
    <w:p w14:paraId="2966A08F" w14:textId="77777777" w:rsidR="00A83880" w:rsidRPr="004C7104" w:rsidRDefault="00A83880" w:rsidP="00A83880">
      <w:pPr>
        <w:rPr>
          <w:rFonts w:ascii="Arial" w:hAnsi="Arial" w:cs="Arial"/>
          <w:b/>
          <w:bCs/>
          <w:sz w:val="20"/>
          <w:szCs w:val="20"/>
        </w:rPr>
      </w:pPr>
      <w:r w:rsidRPr="004C7104">
        <w:rPr>
          <w:rFonts w:ascii="Arial" w:hAnsi="Arial" w:cs="Arial"/>
          <w:b/>
          <w:bCs/>
          <w:sz w:val="20"/>
          <w:szCs w:val="20"/>
        </w:rPr>
        <w:t>Zavarovanje odgovornosti za škodo</w:t>
      </w:r>
    </w:p>
    <w:p w14:paraId="24D35EC2" w14:textId="7696FDA1" w:rsidR="00D155FF" w:rsidRPr="004C7104" w:rsidRDefault="00A83880" w:rsidP="00801892">
      <w:pPr>
        <w:jc w:val="both"/>
        <w:rPr>
          <w:rFonts w:ascii="Arial" w:hAnsi="Arial" w:cs="Arial"/>
          <w:sz w:val="20"/>
          <w:szCs w:val="20"/>
        </w:rPr>
      </w:pPr>
      <w:r w:rsidRPr="004C7104">
        <w:rPr>
          <w:rFonts w:ascii="Arial" w:hAnsi="Arial" w:cs="Arial"/>
          <w:sz w:val="20"/>
          <w:szCs w:val="20"/>
        </w:rPr>
        <w:t xml:space="preserve">Izvajalec mora imeti v skladu z veljavno gradbeno zakonodajo zavarovano svojo odgovornost za škodo, ki bi nastala investitorju ali tretji osebi v zvezi z opravljanjem njegove dejavnosti in mora kriti škodo zaradi malomarnosti, napake ali opustitve dolžnosti izvajalca in pri njem zaposlenih, pri čemer višina letne zavarovalne vsote ne sme biti nižja od </w:t>
      </w:r>
      <w:r w:rsidR="006B4802" w:rsidRPr="004C7104">
        <w:rPr>
          <w:rFonts w:ascii="Arial" w:hAnsi="Arial" w:cs="Arial"/>
          <w:sz w:val="20"/>
          <w:szCs w:val="20"/>
        </w:rPr>
        <w:t>50</w:t>
      </w:r>
      <w:r w:rsidRPr="004C7104">
        <w:rPr>
          <w:rFonts w:ascii="Arial" w:hAnsi="Arial" w:cs="Arial"/>
          <w:sz w:val="20"/>
          <w:szCs w:val="20"/>
        </w:rPr>
        <w:t>.000 eurov.</w:t>
      </w:r>
    </w:p>
    <w:p w14:paraId="6962A269" w14:textId="0AE63937" w:rsidR="00755460" w:rsidRDefault="0058313F" w:rsidP="0058313F">
      <w:pPr>
        <w:jc w:val="both"/>
        <w:rPr>
          <w:rFonts w:cstheme="minorHAnsi"/>
          <w:position w:val="-2"/>
          <w:sz w:val="20"/>
          <w:szCs w:val="20"/>
        </w:rPr>
      </w:pPr>
      <w:r w:rsidRPr="004C7104">
        <w:rPr>
          <w:rFonts w:cstheme="minorHAnsi"/>
          <w:position w:val="-2"/>
          <w:sz w:val="20"/>
          <w:szCs w:val="20"/>
        </w:rPr>
        <w:lastRenderedPageBreak/>
        <w:t>Kopijo veljavne police - Zavarovanje odgovornosti za škodo mora izvajalec naročniku predložiti najkasneje do uvedbe v delo.</w:t>
      </w:r>
    </w:p>
    <w:p w14:paraId="3D2DA3E9" w14:textId="77777777" w:rsidR="00AD0838" w:rsidRPr="00AD0838" w:rsidRDefault="00AD0838" w:rsidP="0058313F">
      <w:pPr>
        <w:jc w:val="both"/>
        <w:rPr>
          <w:rFonts w:cstheme="minorHAnsi"/>
          <w:position w:val="-2"/>
          <w:sz w:val="20"/>
          <w:szCs w:val="20"/>
        </w:rPr>
      </w:pPr>
    </w:p>
    <w:p w14:paraId="7C5EB4B2" w14:textId="2A7D5284" w:rsidR="00A83880" w:rsidRPr="004C7104" w:rsidRDefault="00A83880" w:rsidP="00A83880">
      <w:pPr>
        <w:rPr>
          <w:rFonts w:ascii="Arial" w:hAnsi="Arial" w:cs="Arial"/>
          <w:b/>
          <w:bCs/>
          <w:sz w:val="20"/>
          <w:szCs w:val="20"/>
        </w:rPr>
      </w:pPr>
      <w:r w:rsidRPr="004C7104">
        <w:rPr>
          <w:rFonts w:ascii="Arial" w:hAnsi="Arial" w:cs="Arial"/>
          <w:b/>
          <w:bCs/>
          <w:sz w:val="20"/>
          <w:szCs w:val="20"/>
        </w:rPr>
        <w:t>XI.</w:t>
      </w:r>
      <w:r w:rsidRPr="004C7104">
        <w:rPr>
          <w:rFonts w:ascii="Arial" w:hAnsi="Arial" w:cs="Arial"/>
          <w:b/>
          <w:bCs/>
          <w:sz w:val="20"/>
          <w:szCs w:val="20"/>
        </w:rPr>
        <w:tab/>
        <w:t>KONČANJE DEL, PREGLED IN KONČNI PREVZEM</w:t>
      </w:r>
    </w:p>
    <w:p w14:paraId="58470314" w14:textId="1DE14708" w:rsidR="00A83880" w:rsidRPr="004C7104" w:rsidRDefault="00A83880" w:rsidP="00320FAF">
      <w:pPr>
        <w:pStyle w:val="Odstavekseznama"/>
        <w:numPr>
          <w:ilvl w:val="0"/>
          <w:numId w:val="44"/>
        </w:numPr>
        <w:jc w:val="center"/>
        <w:rPr>
          <w:rFonts w:ascii="Arial" w:hAnsi="Arial" w:cs="Arial"/>
          <w:sz w:val="20"/>
          <w:szCs w:val="20"/>
        </w:rPr>
      </w:pPr>
      <w:r w:rsidRPr="004C7104">
        <w:rPr>
          <w:rFonts w:ascii="Arial" w:hAnsi="Arial" w:cs="Arial"/>
          <w:sz w:val="20"/>
          <w:szCs w:val="20"/>
        </w:rPr>
        <w:t>člen</w:t>
      </w:r>
    </w:p>
    <w:p w14:paraId="374DFE31" w14:textId="77777777" w:rsidR="00A83880" w:rsidRPr="004C7104" w:rsidRDefault="00A83880" w:rsidP="00A83880">
      <w:pPr>
        <w:autoSpaceDE w:val="0"/>
        <w:autoSpaceDN w:val="0"/>
        <w:adjustRightInd w:val="0"/>
        <w:spacing w:after="0"/>
        <w:jc w:val="both"/>
        <w:rPr>
          <w:rFonts w:ascii="Arial" w:eastAsia="Arial" w:hAnsi="Arial" w:cs="Arial"/>
          <w:sz w:val="20"/>
          <w:szCs w:val="20"/>
        </w:rPr>
      </w:pPr>
      <w:r w:rsidRPr="004C7104">
        <w:rPr>
          <w:rFonts w:ascii="Arial" w:hAnsi="Arial" w:cs="Arial"/>
          <w:sz w:val="20"/>
          <w:szCs w:val="20"/>
        </w:rPr>
        <w:t>Izvajalec je dolžan datum zaključka del vpisati v gradbeni dnevnik in izvesti vse, kar je potrebno za interni tehnični pregled objekta.</w:t>
      </w:r>
      <w:r w:rsidRPr="004C7104">
        <w:rPr>
          <w:rFonts w:ascii="Arial" w:eastAsia="Arial" w:hAnsi="Arial" w:cs="Arial"/>
          <w:sz w:val="20"/>
          <w:szCs w:val="20"/>
        </w:rPr>
        <w:t xml:space="preserve"> </w:t>
      </w:r>
    </w:p>
    <w:p w14:paraId="461D752B" w14:textId="77777777" w:rsidR="00A83880" w:rsidRPr="004C7104" w:rsidRDefault="00A83880" w:rsidP="00A83880">
      <w:pPr>
        <w:autoSpaceDE w:val="0"/>
        <w:autoSpaceDN w:val="0"/>
        <w:adjustRightInd w:val="0"/>
        <w:spacing w:after="0"/>
        <w:jc w:val="both"/>
        <w:rPr>
          <w:rFonts w:ascii="Arial" w:hAnsi="Arial" w:cs="Arial"/>
          <w:sz w:val="20"/>
          <w:szCs w:val="20"/>
        </w:rPr>
      </w:pPr>
    </w:p>
    <w:p w14:paraId="7324C484" w14:textId="77777777" w:rsidR="00A83880" w:rsidRPr="004C7104" w:rsidRDefault="00A83880" w:rsidP="00A83880">
      <w:pPr>
        <w:autoSpaceDE w:val="0"/>
        <w:autoSpaceDN w:val="0"/>
        <w:adjustRightInd w:val="0"/>
        <w:spacing w:after="0"/>
        <w:jc w:val="both"/>
        <w:rPr>
          <w:rFonts w:ascii="Arial" w:hAnsi="Arial" w:cs="Arial"/>
          <w:sz w:val="20"/>
          <w:szCs w:val="20"/>
        </w:rPr>
      </w:pPr>
      <w:r w:rsidRPr="004C7104">
        <w:rPr>
          <w:rFonts w:ascii="Arial" w:hAnsi="Arial" w:cs="Arial"/>
          <w:sz w:val="20"/>
          <w:szCs w:val="20"/>
        </w:rPr>
        <w:t>Gradbeni dnevnik mora biti zaključen (podpisan) tudi s strani vodje nadzora.</w:t>
      </w:r>
    </w:p>
    <w:p w14:paraId="6493EA3F" w14:textId="77777777" w:rsidR="00A83880" w:rsidRPr="004C7104" w:rsidRDefault="00A83880" w:rsidP="00A83880">
      <w:pPr>
        <w:autoSpaceDE w:val="0"/>
        <w:autoSpaceDN w:val="0"/>
        <w:adjustRightInd w:val="0"/>
        <w:spacing w:after="0"/>
        <w:jc w:val="both"/>
        <w:rPr>
          <w:rFonts w:ascii="Arial" w:hAnsi="Arial" w:cs="Arial"/>
          <w:sz w:val="20"/>
          <w:szCs w:val="20"/>
        </w:rPr>
      </w:pPr>
    </w:p>
    <w:p w14:paraId="198E5B1D" w14:textId="0840BAF1" w:rsidR="00A83880" w:rsidRPr="004C7104" w:rsidRDefault="00A83880" w:rsidP="00A83880">
      <w:pPr>
        <w:jc w:val="both"/>
        <w:rPr>
          <w:rFonts w:ascii="Arial" w:hAnsi="Arial" w:cs="Arial"/>
          <w:sz w:val="20"/>
          <w:szCs w:val="20"/>
        </w:rPr>
      </w:pPr>
      <w:r w:rsidRPr="004C7104">
        <w:rPr>
          <w:rFonts w:ascii="Arial" w:hAnsi="Arial" w:cs="Arial"/>
          <w:sz w:val="20"/>
          <w:szCs w:val="20"/>
        </w:rPr>
        <w:t xml:space="preserve">Interni tehnični pregled se izvede najkasneje v 8 dneh po končanju gradnje. V primeru ugotovljenih pomanjkljivosti na internem tehničnem pregledu se le te zapisniško </w:t>
      </w:r>
      <w:proofErr w:type="spellStart"/>
      <w:r w:rsidRPr="004C7104">
        <w:rPr>
          <w:rFonts w:ascii="Arial" w:hAnsi="Arial" w:cs="Arial"/>
          <w:sz w:val="20"/>
          <w:szCs w:val="20"/>
        </w:rPr>
        <w:t>zavedejo</w:t>
      </w:r>
      <w:proofErr w:type="spellEnd"/>
      <w:r w:rsidRPr="004C7104">
        <w:rPr>
          <w:rFonts w:ascii="Arial" w:hAnsi="Arial" w:cs="Arial"/>
          <w:sz w:val="20"/>
          <w:szCs w:val="20"/>
        </w:rPr>
        <w:t>. Hkrati se v zapisniku izvajalcu določi rok za odpravo ugotovljenih pomanjkljivosti. Izvajalec je dolžan naročnika pisno obvestiti o odpravi pomanjkljivosti.</w:t>
      </w:r>
    </w:p>
    <w:p w14:paraId="36507024" w14:textId="4532CB60" w:rsidR="00CA7573" w:rsidRPr="004C7104" w:rsidRDefault="00FD7FB2" w:rsidP="00A83880">
      <w:pPr>
        <w:jc w:val="both"/>
        <w:rPr>
          <w:rFonts w:ascii="Arial" w:hAnsi="Arial" w:cs="Arial"/>
          <w:sz w:val="20"/>
          <w:szCs w:val="20"/>
        </w:rPr>
      </w:pPr>
      <w:r w:rsidRPr="004C7104">
        <w:rPr>
          <w:rFonts w:ascii="Arial" w:hAnsi="Arial" w:cs="Arial"/>
          <w:sz w:val="20"/>
          <w:szCs w:val="20"/>
        </w:rPr>
        <w:t xml:space="preserve">Izvajalec se strinja, da zaradi narave dela komunalna infrastruktura kljub </w:t>
      </w:r>
      <w:r w:rsidR="00F21985" w:rsidRPr="004C7104">
        <w:rPr>
          <w:rFonts w:ascii="Arial" w:hAnsi="Arial" w:cs="Arial"/>
          <w:sz w:val="20"/>
          <w:szCs w:val="20"/>
        </w:rPr>
        <w:t>obratovanju ni prevzeta</w:t>
      </w:r>
      <w:r w:rsidR="001C6E40" w:rsidRPr="004C7104">
        <w:rPr>
          <w:rFonts w:ascii="Arial" w:hAnsi="Arial" w:cs="Arial"/>
          <w:sz w:val="20"/>
          <w:szCs w:val="20"/>
        </w:rPr>
        <w:t xml:space="preserve"> s strani naročnika</w:t>
      </w:r>
      <w:r w:rsidR="00F21985" w:rsidRPr="004C7104">
        <w:rPr>
          <w:rFonts w:ascii="Arial" w:hAnsi="Arial" w:cs="Arial"/>
          <w:sz w:val="20"/>
          <w:szCs w:val="20"/>
        </w:rPr>
        <w:t xml:space="preserve"> dokler se dela s strani naročnika ne prevzamejo s primopredajnim zapisnikom.</w:t>
      </w:r>
    </w:p>
    <w:p w14:paraId="054A346A"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 xml:space="preserve">Naročnik se zavezuje opraviti primopredajo s pregledom izvedenih del najkasneje v roku desetih (10) dni po uspešno opravljenem internem tehničnem pregledu. </w:t>
      </w:r>
    </w:p>
    <w:p w14:paraId="0AC987EC"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Pogoj za uspešno izvedeno primopredajo je tudi predaja finančnega zavarovanja za odpravo napak v garancijskem roku.</w:t>
      </w:r>
    </w:p>
    <w:p w14:paraId="70703229"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O primopredaji izvedenih del sestavijo pooblaščeni predstavniki pogodbenih strank primopredajni zapisnik, v katerem natančno ugotovijo predvsem:</w:t>
      </w:r>
    </w:p>
    <w:p w14:paraId="1B414F66" w14:textId="77777777" w:rsidR="00A83880" w:rsidRPr="004C7104" w:rsidRDefault="00A83880" w:rsidP="00AD0838">
      <w:pPr>
        <w:pStyle w:val="Odstavekseznama"/>
        <w:numPr>
          <w:ilvl w:val="0"/>
          <w:numId w:val="33"/>
        </w:numPr>
        <w:ind w:left="284" w:hanging="284"/>
        <w:jc w:val="both"/>
        <w:rPr>
          <w:rFonts w:ascii="Arial" w:hAnsi="Arial" w:cs="Arial"/>
          <w:sz w:val="20"/>
          <w:szCs w:val="20"/>
        </w:rPr>
      </w:pPr>
      <w:r w:rsidRPr="004C7104">
        <w:rPr>
          <w:rFonts w:ascii="Arial" w:hAnsi="Arial" w:cs="Arial"/>
          <w:sz w:val="20"/>
          <w:szCs w:val="20"/>
        </w:rPr>
        <w:t>ali izvedena dela ustrezajo določilom te pogodbe, veljavnim zakonskim predpisom in pravilom stroke;</w:t>
      </w:r>
    </w:p>
    <w:p w14:paraId="338FC350" w14:textId="77777777" w:rsidR="00A83880" w:rsidRPr="004C7104" w:rsidRDefault="00A83880" w:rsidP="00AD0838">
      <w:pPr>
        <w:pStyle w:val="Odstavekseznama"/>
        <w:numPr>
          <w:ilvl w:val="0"/>
          <w:numId w:val="33"/>
        </w:numPr>
        <w:ind w:left="284" w:hanging="284"/>
        <w:jc w:val="both"/>
        <w:rPr>
          <w:rFonts w:ascii="Arial" w:hAnsi="Arial" w:cs="Arial"/>
          <w:sz w:val="20"/>
          <w:szCs w:val="20"/>
        </w:rPr>
      </w:pPr>
      <w:r w:rsidRPr="004C7104">
        <w:rPr>
          <w:rFonts w:ascii="Arial" w:hAnsi="Arial" w:cs="Arial"/>
          <w:sz w:val="20"/>
          <w:szCs w:val="20"/>
        </w:rPr>
        <w:t>datume začetka in zaključka del in datum prevzema del;</w:t>
      </w:r>
    </w:p>
    <w:p w14:paraId="2D44A3F0" w14:textId="77777777" w:rsidR="00A83880" w:rsidRPr="004C7104" w:rsidRDefault="00A83880" w:rsidP="00AD0838">
      <w:pPr>
        <w:pStyle w:val="Odstavekseznama"/>
        <w:numPr>
          <w:ilvl w:val="0"/>
          <w:numId w:val="33"/>
        </w:numPr>
        <w:ind w:left="284" w:hanging="284"/>
        <w:jc w:val="both"/>
        <w:rPr>
          <w:rFonts w:ascii="Arial" w:hAnsi="Arial" w:cs="Arial"/>
          <w:sz w:val="20"/>
          <w:szCs w:val="20"/>
        </w:rPr>
      </w:pPr>
      <w:r w:rsidRPr="004C7104">
        <w:rPr>
          <w:rFonts w:ascii="Arial" w:hAnsi="Arial" w:cs="Arial"/>
          <w:sz w:val="20"/>
          <w:szCs w:val="20"/>
        </w:rPr>
        <w:t>kakovost izvedenih del in morebitne pripombe naročnika v zvezi z njo;</w:t>
      </w:r>
    </w:p>
    <w:p w14:paraId="3D51F9CA" w14:textId="77777777" w:rsidR="00A83880" w:rsidRPr="004C7104" w:rsidRDefault="00A83880" w:rsidP="00AD0838">
      <w:pPr>
        <w:pStyle w:val="Odstavekseznama"/>
        <w:numPr>
          <w:ilvl w:val="0"/>
          <w:numId w:val="33"/>
        </w:numPr>
        <w:spacing w:after="0" w:line="240" w:lineRule="auto"/>
        <w:ind w:left="284" w:hanging="284"/>
        <w:jc w:val="both"/>
        <w:rPr>
          <w:rFonts w:ascii="Arial" w:hAnsi="Arial" w:cs="Arial"/>
          <w:sz w:val="20"/>
          <w:szCs w:val="20"/>
        </w:rPr>
      </w:pPr>
      <w:r w:rsidRPr="004C7104">
        <w:rPr>
          <w:rFonts w:ascii="Arial" w:hAnsi="Arial" w:cs="Arial"/>
          <w:sz w:val="20"/>
          <w:szCs w:val="20"/>
        </w:rPr>
        <w:t>morebitna odprta, med predstavniki pogodbenih strank, sporna vprašanja tehnične narave;</w:t>
      </w:r>
    </w:p>
    <w:p w14:paraId="0CE89ECA" w14:textId="77777777" w:rsidR="00A83880" w:rsidRPr="004C7104" w:rsidRDefault="00A83880" w:rsidP="00A83880">
      <w:pPr>
        <w:spacing w:after="0" w:line="240" w:lineRule="auto"/>
        <w:ind w:left="284"/>
        <w:jc w:val="both"/>
        <w:rPr>
          <w:rFonts w:ascii="Arial" w:hAnsi="Arial" w:cs="Arial"/>
          <w:sz w:val="20"/>
          <w:szCs w:val="20"/>
        </w:rPr>
      </w:pPr>
      <w:r w:rsidRPr="004C7104">
        <w:rPr>
          <w:rFonts w:ascii="Arial" w:hAnsi="Arial" w:cs="Arial"/>
          <w:sz w:val="20"/>
          <w:szCs w:val="20"/>
        </w:rPr>
        <w:t>- ali se šteje, da so bila izvedena dela prevzeta ali ne</w:t>
      </w:r>
    </w:p>
    <w:p w14:paraId="53206E25" w14:textId="77777777" w:rsidR="00A83880" w:rsidRPr="004C7104" w:rsidRDefault="00A83880" w:rsidP="00A83880">
      <w:pPr>
        <w:spacing w:after="0" w:line="240" w:lineRule="auto"/>
        <w:ind w:left="284"/>
        <w:jc w:val="both"/>
        <w:rPr>
          <w:rFonts w:ascii="Arial" w:hAnsi="Arial" w:cs="Arial"/>
          <w:sz w:val="20"/>
          <w:szCs w:val="20"/>
        </w:rPr>
      </w:pPr>
      <w:r w:rsidRPr="004C7104">
        <w:rPr>
          <w:rFonts w:ascii="Arial" w:hAnsi="Arial" w:cs="Arial"/>
          <w:sz w:val="20"/>
          <w:szCs w:val="20"/>
        </w:rPr>
        <w:t>- ali naročnik uveljavlja pogodbeno kazen.</w:t>
      </w:r>
    </w:p>
    <w:p w14:paraId="1E2E5537" w14:textId="77777777" w:rsidR="00A83880" w:rsidRPr="004C7104" w:rsidRDefault="00A83880" w:rsidP="00A83880">
      <w:pPr>
        <w:spacing w:after="0" w:line="240" w:lineRule="auto"/>
        <w:ind w:left="284"/>
        <w:jc w:val="both"/>
        <w:rPr>
          <w:rFonts w:ascii="Arial" w:hAnsi="Arial" w:cs="Arial"/>
          <w:sz w:val="20"/>
          <w:szCs w:val="20"/>
        </w:rPr>
      </w:pPr>
    </w:p>
    <w:p w14:paraId="7287D54D" w14:textId="1EC81E44" w:rsidR="00A83880" w:rsidRPr="004C7104" w:rsidRDefault="001C6E40" w:rsidP="00A83880">
      <w:pPr>
        <w:jc w:val="both"/>
        <w:rPr>
          <w:rFonts w:ascii="Arial" w:hAnsi="Arial" w:cs="Arial"/>
          <w:sz w:val="20"/>
          <w:szCs w:val="20"/>
        </w:rPr>
      </w:pPr>
      <w:r w:rsidRPr="004C7104">
        <w:rPr>
          <w:rFonts w:ascii="Arial" w:hAnsi="Arial" w:cs="Arial"/>
          <w:sz w:val="20"/>
          <w:szCs w:val="20"/>
        </w:rPr>
        <w:t>Najkasneje o</w:t>
      </w:r>
      <w:r w:rsidR="00A83880" w:rsidRPr="004C7104">
        <w:rPr>
          <w:rFonts w:ascii="Arial" w:hAnsi="Arial" w:cs="Arial"/>
          <w:sz w:val="20"/>
          <w:szCs w:val="20"/>
        </w:rPr>
        <w:t>b primopredaji je dolžan izvajalec predati naročniku tudi vso potrebno dokumentacijo, ki se nanaša na izvedena dela in vso vgrajeno opremo kot na primer:</w:t>
      </w:r>
    </w:p>
    <w:p w14:paraId="600EDF42" w14:textId="77777777" w:rsidR="00A83880" w:rsidRPr="004C7104" w:rsidRDefault="00A83880" w:rsidP="00AD0838">
      <w:pPr>
        <w:pStyle w:val="Odstavekseznama"/>
        <w:numPr>
          <w:ilvl w:val="0"/>
          <w:numId w:val="34"/>
        </w:numPr>
        <w:ind w:left="284" w:hanging="284"/>
        <w:jc w:val="both"/>
        <w:rPr>
          <w:rFonts w:ascii="Arial" w:hAnsi="Arial" w:cs="Arial"/>
          <w:sz w:val="20"/>
          <w:szCs w:val="20"/>
        </w:rPr>
      </w:pPr>
      <w:r w:rsidRPr="004C7104">
        <w:rPr>
          <w:rFonts w:ascii="Arial" w:hAnsi="Arial" w:cs="Arial"/>
          <w:sz w:val="20"/>
          <w:szCs w:val="20"/>
        </w:rPr>
        <w:t xml:space="preserve">certifikate, izjave o skladnosti s standardi, ustrezne tehnične, projektne in ostale dokumente, </w:t>
      </w:r>
    </w:p>
    <w:p w14:paraId="3597E395" w14:textId="77777777" w:rsidR="00A83880" w:rsidRPr="004C7104" w:rsidRDefault="00A83880" w:rsidP="00AD0838">
      <w:pPr>
        <w:pStyle w:val="Odstavekseznama"/>
        <w:numPr>
          <w:ilvl w:val="0"/>
          <w:numId w:val="34"/>
        </w:numPr>
        <w:ind w:left="284" w:hanging="284"/>
        <w:jc w:val="both"/>
        <w:rPr>
          <w:rFonts w:ascii="Arial" w:hAnsi="Arial" w:cs="Arial"/>
          <w:sz w:val="20"/>
          <w:szCs w:val="20"/>
        </w:rPr>
      </w:pPr>
      <w:r w:rsidRPr="004C7104">
        <w:rPr>
          <w:rFonts w:ascii="Arial" w:hAnsi="Arial" w:cs="Arial"/>
          <w:sz w:val="20"/>
          <w:szCs w:val="20"/>
        </w:rPr>
        <w:t>garancijske liste za brezhibno delovanje predmeta pogodbe,</w:t>
      </w:r>
    </w:p>
    <w:p w14:paraId="1F02A798" w14:textId="3129BBCA" w:rsidR="00A83880" w:rsidRPr="004C7104" w:rsidRDefault="00A83880" w:rsidP="00AD0838">
      <w:pPr>
        <w:pStyle w:val="Odstavekseznama"/>
        <w:numPr>
          <w:ilvl w:val="0"/>
          <w:numId w:val="34"/>
        </w:numPr>
        <w:ind w:left="284" w:hanging="284"/>
        <w:jc w:val="both"/>
        <w:rPr>
          <w:rFonts w:ascii="Arial" w:hAnsi="Arial" w:cs="Arial"/>
          <w:sz w:val="20"/>
          <w:szCs w:val="20"/>
        </w:rPr>
      </w:pPr>
      <w:r w:rsidRPr="004C7104">
        <w:rPr>
          <w:rFonts w:ascii="Arial" w:hAnsi="Arial" w:cs="Arial"/>
          <w:sz w:val="20"/>
          <w:szCs w:val="20"/>
        </w:rPr>
        <w:t xml:space="preserve">navodila za uporabo, obratovanje in vzdrževanje v slovenskem jeziku, ter druge listine, določene z </w:t>
      </w:r>
      <w:r w:rsidR="003B505A" w:rsidRPr="004C7104">
        <w:rPr>
          <w:rFonts w:ascii="Arial" w:hAnsi="Arial" w:cs="Arial"/>
          <w:sz w:val="20"/>
          <w:szCs w:val="20"/>
        </w:rPr>
        <w:t>dokumentacij</w:t>
      </w:r>
      <w:r w:rsidR="00E23337" w:rsidRPr="004C7104">
        <w:rPr>
          <w:rFonts w:ascii="Arial" w:hAnsi="Arial" w:cs="Arial"/>
          <w:sz w:val="20"/>
          <w:szCs w:val="20"/>
        </w:rPr>
        <w:t>o</w:t>
      </w:r>
      <w:r w:rsidR="003B505A" w:rsidRPr="004C7104">
        <w:rPr>
          <w:rFonts w:ascii="Arial" w:hAnsi="Arial" w:cs="Arial"/>
          <w:sz w:val="20"/>
          <w:szCs w:val="20"/>
        </w:rPr>
        <w:t xml:space="preserve"> v zvezi z oddajo javnega naročila</w:t>
      </w:r>
      <w:r w:rsidRPr="004C7104">
        <w:rPr>
          <w:rFonts w:ascii="Arial" w:hAnsi="Arial" w:cs="Arial"/>
          <w:sz w:val="20"/>
          <w:szCs w:val="20"/>
        </w:rPr>
        <w:t>.</w:t>
      </w:r>
    </w:p>
    <w:p w14:paraId="235BA5C5" w14:textId="49203BE9" w:rsidR="00A83880" w:rsidRPr="004C7104" w:rsidRDefault="00A83880" w:rsidP="00A83880">
      <w:pPr>
        <w:jc w:val="both"/>
        <w:rPr>
          <w:rFonts w:ascii="Arial" w:hAnsi="Arial" w:cs="Arial"/>
          <w:sz w:val="20"/>
          <w:szCs w:val="20"/>
        </w:rPr>
      </w:pPr>
      <w:r w:rsidRPr="004C7104">
        <w:rPr>
          <w:rFonts w:ascii="Arial" w:hAnsi="Arial" w:cs="Arial"/>
          <w:sz w:val="20"/>
          <w:szCs w:val="20"/>
        </w:rPr>
        <w:t xml:space="preserve">Zaključek pogodbenih obveznosti je uspešno opravljen interni tehnični pregled (odpravljene vse evidentirane pomanjkljivosti), </w:t>
      </w:r>
      <w:r w:rsidR="0082695A" w:rsidRPr="0054117E">
        <w:rPr>
          <w:rFonts w:ascii="Arial" w:hAnsi="Arial" w:cs="Arial"/>
          <w:sz w:val="20"/>
          <w:szCs w:val="20"/>
        </w:rPr>
        <w:t>pridobljeno pravnomočno uporabno dovoljenje,</w:t>
      </w:r>
      <w:r w:rsidR="0082695A">
        <w:rPr>
          <w:rFonts w:ascii="Arial" w:hAnsi="Arial" w:cs="Arial"/>
          <w:sz w:val="20"/>
          <w:szCs w:val="20"/>
        </w:rPr>
        <w:t xml:space="preserve"> </w:t>
      </w:r>
      <w:r w:rsidRPr="004C7104">
        <w:rPr>
          <w:rFonts w:ascii="Arial" w:hAnsi="Arial" w:cs="Arial"/>
          <w:sz w:val="20"/>
          <w:szCs w:val="20"/>
        </w:rPr>
        <w:t>opravljen končni obračun, s strani  nadzornika, naročnika in izvajalca podpisan primopredajni zapisnik o prevzemu del in predloženo finančno zavarovanje za odpravo napak v garancijskem roku.</w:t>
      </w:r>
    </w:p>
    <w:p w14:paraId="0DF32B8B"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 xml:space="preserve">Rok za dokončanje del se lahko sorazmerno podaljša tudi ob nastopu izrednih dogodkov, ki jih ob sklenitvi pogodbe ni bilo možno predvideti. </w:t>
      </w:r>
    </w:p>
    <w:p w14:paraId="44DA3715"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lastRenderedPageBreak/>
        <w:t>Višja sila nastopi, če zaradi vremenskih razmer ni možno izvajati del več kot 5 dni nepretrgoma, v primerih, ki jih navajajo posebne gradbene uzance. Izvajalec mora izkazati upravičenost podaljšanja roka za dokončanje del in o tem predhodno pisno obvestiti naročnika in koordinatorja.</w:t>
      </w:r>
    </w:p>
    <w:p w14:paraId="7B7FB368" w14:textId="1AF5EC93" w:rsidR="00342FE5" w:rsidRDefault="00A83880" w:rsidP="00D155FF">
      <w:pPr>
        <w:jc w:val="both"/>
        <w:rPr>
          <w:rFonts w:ascii="Arial" w:hAnsi="Arial" w:cs="Arial"/>
          <w:sz w:val="20"/>
          <w:szCs w:val="20"/>
        </w:rPr>
      </w:pPr>
      <w:r w:rsidRPr="004C7104">
        <w:rPr>
          <w:rFonts w:ascii="Arial" w:hAnsi="Arial" w:cs="Arial"/>
          <w:sz w:val="20"/>
          <w:szCs w:val="20"/>
        </w:rPr>
        <w:t>V primeru, da materiala iz kakršnihkoli razlogov ni mogoče vgraditi v pogodbenem roku, ga je izvajalec dolžan na svoje stroške primerno skladiščiti do odpoklica s strani naročnika.</w:t>
      </w:r>
    </w:p>
    <w:p w14:paraId="67818F74" w14:textId="77777777" w:rsidR="00AD0838" w:rsidRPr="004C7104" w:rsidRDefault="00AD0838" w:rsidP="00D155FF">
      <w:pPr>
        <w:jc w:val="both"/>
        <w:rPr>
          <w:rFonts w:ascii="Arial" w:hAnsi="Arial" w:cs="Arial"/>
          <w:sz w:val="20"/>
          <w:szCs w:val="20"/>
        </w:rPr>
      </w:pPr>
    </w:p>
    <w:p w14:paraId="2D34E210" w14:textId="77777777" w:rsidR="00A83880" w:rsidRPr="004C7104" w:rsidRDefault="00A83880" w:rsidP="00A83880">
      <w:pPr>
        <w:rPr>
          <w:rFonts w:ascii="Arial" w:hAnsi="Arial" w:cs="Arial"/>
          <w:b/>
          <w:bCs/>
          <w:sz w:val="20"/>
          <w:szCs w:val="20"/>
        </w:rPr>
      </w:pPr>
      <w:r w:rsidRPr="004C7104">
        <w:rPr>
          <w:rFonts w:ascii="Arial" w:hAnsi="Arial" w:cs="Arial"/>
          <w:b/>
          <w:bCs/>
          <w:sz w:val="20"/>
          <w:szCs w:val="20"/>
        </w:rPr>
        <w:t>XII.</w:t>
      </w:r>
      <w:r w:rsidRPr="004C7104">
        <w:rPr>
          <w:rFonts w:ascii="Arial" w:hAnsi="Arial" w:cs="Arial"/>
          <w:b/>
          <w:bCs/>
          <w:sz w:val="20"/>
          <w:szCs w:val="20"/>
        </w:rPr>
        <w:tab/>
        <w:t>KONČNI OBRAČUN</w:t>
      </w:r>
    </w:p>
    <w:p w14:paraId="60D14650" w14:textId="778018AB" w:rsidR="00A83880" w:rsidRPr="004C7104" w:rsidRDefault="00A83880" w:rsidP="00320FAF">
      <w:pPr>
        <w:pStyle w:val="Odstavekseznama"/>
        <w:numPr>
          <w:ilvl w:val="0"/>
          <w:numId w:val="44"/>
        </w:numPr>
        <w:jc w:val="center"/>
        <w:rPr>
          <w:rFonts w:ascii="Arial" w:hAnsi="Arial" w:cs="Arial"/>
          <w:sz w:val="20"/>
          <w:szCs w:val="20"/>
        </w:rPr>
      </w:pPr>
      <w:r w:rsidRPr="004C7104">
        <w:rPr>
          <w:rFonts w:ascii="Arial" w:hAnsi="Arial" w:cs="Arial"/>
          <w:sz w:val="20"/>
          <w:szCs w:val="20"/>
        </w:rPr>
        <w:t>člen</w:t>
      </w:r>
    </w:p>
    <w:p w14:paraId="5A38A6D5" w14:textId="03D35E4D" w:rsidR="00AC4959" w:rsidRPr="004C7104" w:rsidRDefault="00A83880" w:rsidP="00181A58">
      <w:pPr>
        <w:jc w:val="both"/>
        <w:rPr>
          <w:rFonts w:ascii="Arial" w:hAnsi="Arial" w:cs="Arial"/>
          <w:sz w:val="20"/>
          <w:szCs w:val="20"/>
        </w:rPr>
      </w:pPr>
      <w:r w:rsidRPr="004C7104">
        <w:rPr>
          <w:rFonts w:ascii="Arial" w:hAnsi="Arial" w:cs="Arial"/>
          <w:sz w:val="20"/>
          <w:szCs w:val="20"/>
        </w:rPr>
        <w:t xml:space="preserve">Pogodbeni stranki sta sporazumni, da takoj po primopredaji del </w:t>
      </w:r>
      <w:r w:rsidR="00A30AB0" w:rsidRPr="004C7104">
        <w:rPr>
          <w:rFonts w:ascii="Arial" w:hAnsi="Arial" w:cs="Arial"/>
          <w:sz w:val="20"/>
          <w:szCs w:val="20"/>
        </w:rPr>
        <w:t>začneta</w:t>
      </w:r>
      <w:r w:rsidRPr="004C7104">
        <w:rPr>
          <w:rFonts w:ascii="Arial" w:hAnsi="Arial" w:cs="Arial"/>
          <w:sz w:val="20"/>
          <w:szCs w:val="20"/>
        </w:rPr>
        <w:t xml:space="preserve"> z izdelavo končnega obračuna, ki ga izdelata v najkrajšem možnem roku, najkasneje pa v </w:t>
      </w:r>
      <w:r w:rsidR="00405DF4" w:rsidRPr="004C7104">
        <w:rPr>
          <w:rFonts w:ascii="Arial" w:hAnsi="Arial" w:cs="Arial"/>
          <w:sz w:val="20"/>
          <w:szCs w:val="20"/>
        </w:rPr>
        <w:t>petnajstih (15)</w:t>
      </w:r>
      <w:r w:rsidRPr="004C7104">
        <w:rPr>
          <w:rFonts w:ascii="Arial" w:hAnsi="Arial" w:cs="Arial"/>
          <w:sz w:val="20"/>
          <w:szCs w:val="20"/>
        </w:rPr>
        <w:t xml:space="preserve"> dneh po primopredaji del. </w:t>
      </w:r>
    </w:p>
    <w:p w14:paraId="5ED560D3" w14:textId="07FA8507" w:rsidR="00181A58" w:rsidRPr="004C7104" w:rsidRDefault="00181A58" w:rsidP="00181A58">
      <w:pPr>
        <w:jc w:val="both"/>
        <w:rPr>
          <w:rFonts w:ascii="Arial" w:hAnsi="Arial" w:cs="Arial"/>
          <w:sz w:val="20"/>
          <w:szCs w:val="20"/>
        </w:rPr>
      </w:pPr>
      <w:r w:rsidRPr="004C7104">
        <w:rPr>
          <w:rFonts w:ascii="Arial" w:hAnsi="Arial" w:cs="Arial"/>
          <w:sz w:val="20"/>
          <w:szCs w:val="20"/>
        </w:rPr>
        <w:t>Če katera od pogodbenih strank brez utemeljenega razloga</w:t>
      </w:r>
      <w:r w:rsidR="00F77E1F" w:rsidRPr="004C7104">
        <w:rPr>
          <w:rFonts w:ascii="Arial" w:hAnsi="Arial" w:cs="Arial"/>
          <w:sz w:val="20"/>
          <w:szCs w:val="20"/>
        </w:rPr>
        <w:t xml:space="preserve"> ne želi in ne sodeluje pri izdelavi končnega obračuna, ga sme izdelati druga pogodbena stranka v njegovi </w:t>
      </w:r>
      <w:r w:rsidR="00CD1AA2" w:rsidRPr="004C7104">
        <w:rPr>
          <w:rFonts w:ascii="Arial" w:hAnsi="Arial" w:cs="Arial"/>
          <w:sz w:val="20"/>
          <w:szCs w:val="20"/>
        </w:rPr>
        <w:t>odsotnosti</w:t>
      </w:r>
      <w:r w:rsidR="004E58D2" w:rsidRPr="004C7104">
        <w:rPr>
          <w:rFonts w:ascii="Arial" w:hAnsi="Arial" w:cs="Arial"/>
          <w:sz w:val="20"/>
          <w:szCs w:val="20"/>
        </w:rPr>
        <w:t>.</w:t>
      </w:r>
    </w:p>
    <w:p w14:paraId="30CE227A" w14:textId="5B2E0372" w:rsidR="00CD1AA2" w:rsidRPr="004C7104" w:rsidRDefault="00CD1AA2" w:rsidP="00181A58">
      <w:pPr>
        <w:jc w:val="both"/>
        <w:rPr>
          <w:rFonts w:ascii="Arial" w:hAnsi="Arial" w:cs="Arial"/>
          <w:sz w:val="20"/>
          <w:szCs w:val="20"/>
        </w:rPr>
      </w:pPr>
      <w:r w:rsidRPr="004C7104">
        <w:rPr>
          <w:rFonts w:ascii="Arial" w:hAnsi="Arial" w:cs="Arial"/>
          <w:sz w:val="20"/>
          <w:szCs w:val="20"/>
        </w:rPr>
        <w:t>Podpišejo ga predstavni</w:t>
      </w:r>
      <w:r w:rsidR="000573C8" w:rsidRPr="004C7104">
        <w:rPr>
          <w:rFonts w:ascii="Arial" w:hAnsi="Arial" w:cs="Arial"/>
          <w:sz w:val="20"/>
          <w:szCs w:val="20"/>
        </w:rPr>
        <w:t>ki naročnika in predstavnik izvajalca</w:t>
      </w:r>
      <w:r w:rsidR="008C0171" w:rsidRPr="004C7104">
        <w:rPr>
          <w:rFonts w:ascii="Arial" w:hAnsi="Arial" w:cs="Arial"/>
          <w:sz w:val="20"/>
          <w:szCs w:val="20"/>
        </w:rPr>
        <w:t xml:space="preserve"> imenovani po pogodbi.</w:t>
      </w:r>
    </w:p>
    <w:p w14:paraId="0F471C23" w14:textId="77777777" w:rsidR="00922D17" w:rsidRPr="004C7104" w:rsidRDefault="00922D17" w:rsidP="00181A58">
      <w:pPr>
        <w:jc w:val="both"/>
        <w:rPr>
          <w:rFonts w:ascii="Arial" w:hAnsi="Arial" w:cs="Arial"/>
          <w:b/>
          <w:bCs/>
          <w:sz w:val="20"/>
          <w:szCs w:val="20"/>
        </w:rPr>
      </w:pPr>
    </w:p>
    <w:p w14:paraId="3D598E14" w14:textId="31B725FA" w:rsidR="00A83880" w:rsidRPr="004C7104" w:rsidRDefault="00A83880" w:rsidP="00A83880">
      <w:pPr>
        <w:rPr>
          <w:rFonts w:ascii="Arial" w:hAnsi="Arial" w:cs="Arial"/>
          <w:b/>
          <w:bCs/>
          <w:sz w:val="20"/>
          <w:szCs w:val="20"/>
        </w:rPr>
      </w:pPr>
      <w:r w:rsidRPr="004C7104">
        <w:rPr>
          <w:rFonts w:ascii="Arial" w:hAnsi="Arial" w:cs="Arial"/>
          <w:b/>
          <w:bCs/>
          <w:sz w:val="20"/>
          <w:szCs w:val="20"/>
        </w:rPr>
        <w:t>XIII.</w:t>
      </w:r>
      <w:r w:rsidRPr="004C7104">
        <w:rPr>
          <w:rFonts w:ascii="Arial" w:hAnsi="Arial" w:cs="Arial"/>
          <w:b/>
          <w:bCs/>
          <w:sz w:val="20"/>
          <w:szCs w:val="20"/>
        </w:rPr>
        <w:tab/>
        <w:t>JAMSTVA IN GARANCIJSKE OBVEZNOSTI IZVAJALCA</w:t>
      </w:r>
    </w:p>
    <w:p w14:paraId="2FAC57A7" w14:textId="28A1C15D" w:rsidR="00A83880" w:rsidRPr="004C7104" w:rsidRDefault="00A83880" w:rsidP="00320FAF">
      <w:pPr>
        <w:pStyle w:val="Odstavekseznama"/>
        <w:numPr>
          <w:ilvl w:val="0"/>
          <w:numId w:val="44"/>
        </w:numPr>
        <w:jc w:val="center"/>
        <w:rPr>
          <w:rFonts w:ascii="Arial" w:hAnsi="Arial" w:cs="Arial"/>
          <w:sz w:val="20"/>
          <w:szCs w:val="20"/>
        </w:rPr>
      </w:pPr>
      <w:r w:rsidRPr="004C7104">
        <w:rPr>
          <w:rFonts w:ascii="Arial" w:hAnsi="Arial" w:cs="Arial"/>
          <w:sz w:val="20"/>
          <w:szCs w:val="20"/>
        </w:rPr>
        <w:t>člen</w:t>
      </w:r>
    </w:p>
    <w:p w14:paraId="01AB78F7" w14:textId="2F6598C5" w:rsidR="00A83880" w:rsidRPr="004C7104" w:rsidRDefault="00A83880" w:rsidP="00A83880">
      <w:pPr>
        <w:jc w:val="both"/>
        <w:rPr>
          <w:rFonts w:ascii="Arial" w:hAnsi="Arial" w:cs="Arial"/>
          <w:sz w:val="20"/>
          <w:szCs w:val="20"/>
        </w:rPr>
      </w:pPr>
      <w:r w:rsidRPr="004C7104">
        <w:rPr>
          <w:rFonts w:ascii="Arial" w:hAnsi="Arial" w:cs="Arial"/>
          <w:sz w:val="20"/>
          <w:szCs w:val="20"/>
        </w:rPr>
        <w:t>Izvajalec prevzame jamstvo za kvalitetno izvedbo del, kvaliteto dobavljenega materiala, opreme in kvaliteto vgradnje le-te.  Izvajalec se s to pogodbo obvezuje, da bo odpravil stvarne napake, ki se bodo pokazale po prevzemu opravljenih del in daje garancijo za vsa opravljena dela (tudi za dela podizvajalcev), in sicer mora zagotoviti splošni garancijski rok za kvaliteto vseh del in vgrajen material in opremo za obdobje najmanj</w:t>
      </w:r>
      <w:r w:rsidR="000576E7" w:rsidRPr="004C7104">
        <w:rPr>
          <w:rFonts w:ascii="Arial" w:hAnsi="Arial" w:cs="Arial"/>
          <w:sz w:val="20"/>
          <w:szCs w:val="20"/>
        </w:rPr>
        <w:t xml:space="preserve"> petih </w:t>
      </w:r>
      <w:r w:rsidRPr="004C7104">
        <w:rPr>
          <w:rFonts w:ascii="Arial" w:hAnsi="Arial" w:cs="Arial"/>
          <w:sz w:val="20"/>
          <w:szCs w:val="20"/>
        </w:rPr>
        <w:t>(5.) let od podpisa primopredajnega zapisnika o prevzemu del.</w:t>
      </w:r>
    </w:p>
    <w:p w14:paraId="2A4C404C"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 xml:space="preserve">Prav tako mora izvajalec jamčiti deset (10) let za napake v izdelavi gradnje, ki zadevajo njeno solidnost, v skladu z določili Obligacijskega zakonika. </w:t>
      </w:r>
    </w:p>
    <w:p w14:paraId="4A4B6FAA" w14:textId="14F91AEF" w:rsidR="00A83880" w:rsidRPr="004C7104" w:rsidRDefault="00A83880" w:rsidP="00A83880">
      <w:pPr>
        <w:jc w:val="both"/>
        <w:rPr>
          <w:rFonts w:ascii="Arial" w:hAnsi="Arial" w:cs="Arial"/>
          <w:sz w:val="20"/>
          <w:szCs w:val="20"/>
        </w:rPr>
      </w:pPr>
      <w:r w:rsidRPr="004C7104">
        <w:rPr>
          <w:rFonts w:ascii="Arial" w:hAnsi="Arial" w:cs="Arial"/>
          <w:sz w:val="20"/>
          <w:szCs w:val="20"/>
        </w:rPr>
        <w:t xml:space="preserve">Izvajalec </w:t>
      </w:r>
      <w:r w:rsidR="00755460" w:rsidRPr="004C7104">
        <w:rPr>
          <w:rFonts w:ascii="Arial" w:hAnsi="Arial" w:cs="Arial"/>
          <w:sz w:val="20"/>
          <w:szCs w:val="20"/>
        </w:rPr>
        <w:t xml:space="preserve">je </w:t>
      </w:r>
      <w:r w:rsidRPr="004C7104">
        <w:rPr>
          <w:rFonts w:ascii="Arial" w:hAnsi="Arial" w:cs="Arial"/>
          <w:sz w:val="20"/>
          <w:szCs w:val="20"/>
        </w:rPr>
        <w:t xml:space="preserve">dolžan na poziv naročnika in na svoj račun odpraviti vse pomanjkljivosti in napake na investiciji, ki je predmet te pogodbe, materialu in opremi, ki so predmet investicije in ki so posledica nestrokovne izvedbe del, slabe kvalitete dobavljenega materiala, opreme, tehnološke opreme ter nestrokovne vgradnje le-te, ki se pokažejo v času jamčevalnih oziroma garancijskih rokov. </w:t>
      </w:r>
    </w:p>
    <w:p w14:paraId="4B07A53F" w14:textId="4A5D6AD6" w:rsidR="00A83880" w:rsidRPr="004C7104" w:rsidRDefault="00A83880" w:rsidP="00A83880">
      <w:pPr>
        <w:jc w:val="both"/>
        <w:rPr>
          <w:rFonts w:ascii="Arial" w:hAnsi="Arial" w:cs="Arial"/>
          <w:sz w:val="20"/>
          <w:szCs w:val="20"/>
        </w:rPr>
      </w:pPr>
      <w:r w:rsidRPr="004C7104">
        <w:rPr>
          <w:rFonts w:ascii="Arial" w:hAnsi="Arial" w:cs="Arial"/>
          <w:sz w:val="20"/>
          <w:szCs w:val="20"/>
        </w:rPr>
        <w:t>Če izvajalec ne odpravi napak v dogovorjenem roku jih je po načelu dobrega gospodarja upravičen odpraviti naročnik, na račun izvajalca</w:t>
      </w:r>
      <w:r w:rsidR="00140A81" w:rsidRPr="004C7104">
        <w:rPr>
          <w:rFonts w:ascii="Arial" w:hAnsi="Arial" w:cs="Arial"/>
          <w:sz w:val="20"/>
          <w:szCs w:val="20"/>
        </w:rPr>
        <w:t xml:space="preserve"> ali odstopiti od pogodbe</w:t>
      </w:r>
      <w:r w:rsidRPr="004C7104">
        <w:rPr>
          <w:rFonts w:ascii="Arial" w:hAnsi="Arial" w:cs="Arial"/>
          <w:sz w:val="20"/>
          <w:szCs w:val="20"/>
        </w:rPr>
        <w:t>. Izvajalec se strinja, da si naročnik v primeru odprave napak po tretji osebi zaračuna 5% pribitek za kritje svojih režijskih stroškov.</w:t>
      </w:r>
    </w:p>
    <w:p w14:paraId="7F5B4F94"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V kolikor bi bile ugotovljene pri delih ali izdelkih izvajalca take pomanjkljivosti, ki jih ni mogoče popraviti oziroma odstraniti ali bi bila odprava povezana z nesorazmerno visokimi stroški, ima naročnik izbirno pravico, da zahteva novo izdelavo oziroma nove izdelke ali pa da sorazmerno zniža vrednost teh del ali izdelkov kot odbitek pri kvaliteti.</w:t>
      </w:r>
    </w:p>
    <w:p w14:paraId="6D08DDF8" w14:textId="70693CFD" w:rsidR="00A83880" w:rsidRDefault="00A83880" w:rsidP="00A83880">
      <w:pPr>
        <w:jc w:val="both"/>
        <w:rPr>
          <w:rFonts w:ascii="Arial" w:hAnsi="Arial" w:cs="Arial"/>
          <w:sz w:val="20"/>
          <w:szCs w:val="20"/>
        </w:rPr>
      </w:pPr>
      <w:r w:rsidRPr="004C7104">
        <w:rPr>
          <w:rFonts w:ascii="Arial" w:hAnsi="Arial" w:cs="Arial"/>
          <w:sz w:val="20"/>
          <w:szCs w:val="20"/>
        </w:rPr>
        <w:t>V primeru, da se v jamčevalnem oziroma garancijskem roku odkrijejo napake, ki ne bodo odpravljene pred iztekom tega roka, je izvajalec dolžan podaljšati veljavnost finančnega zavarovanja za odpravo napak v garancijskem oziroma jamčevalnem roku, sicer ga bo naročnik v celoti unovčil.</w:t>
      </w:r>
    </w:p>
    <w:p w14:paraId="1055ACAD" w14:textId="77777777" w:rsidR="00AD0838" w:rsidRPr="004C7104" w:rsidRDefault="00AD0838" w:rsidP="00A83880">
      <w:pPr>
        <w:jc w:val="both"/>
        <w:rPr>
          <w:rFonts w:ascii="Arial" w:hAnsi="Arial" w:cs="Arial"/>
          <w:sz w:val="20"/>
          <w:szCs w:val="20"/>
        </w:rPr>
      </w:pPr>
    </w:p>
    <w:p w14:paraId="7C063AFB" w14:textId="77777777" w:rsidR="00922D17" w:rsidRPr="004C7104" w:rsidRDefault="00922D17" w:rsidP="00A83880">
      <w:pPr>
        <w:jc w:val="both"/>
        <w:rPr>
          <w:rFonts w:ascii="Arial" w:hAnsi="Arial" w:cs="Arial"/>
          <w:sz w:val="20"/>
          <w:szCs w:val="20"/>
        </w:rPr>
      </w:pPr>
    </w:p>
    <w:p w14:paraId="75EE9BE9" w14:textId="77777777" w:rsidR="00A83880" w:rsidRPr="004C7104" w:rsidRDefault="00A83880" w:rsidP="00A83880">
      <w:pPr>
        <w:rPr>
          <w:rFonts w:ascii="Arial" w:hAnsi="Arial" w:cs="Arial"/>
          <w:b/>
          <w:bCs/>
          <w:sz w:val="20"/>
          <w:szCs w:val="20"/>
        </w:rPr>
      </w:pPr>
      <w:r w:rsidRPr="004C7104">
        <w:rPr>
          <w:rFonts w:ascii="Arial" w:hAnsi="Arial" w:cs="Arial"/>
          <w:b/>
          <w:bCs/>
          <w:sz w:val="20"/>
          <w:szCs w:val="20"/>
        </w:rPr>
        <w:lastRenderedPageBreak/>
        <w:t>XIV.</w:t>
      </w:r>
      <w:r w:rsidRPr="004C7104">
        <w:rPr>
          <w:rFonts w:ascii="Arial" w:hAnsi="Arial" w:cs="Arial"/>
          <w:b/>
          <w:bCs/>
          <w:sz w:val="20"/>
          <w:szCs w:val="20"/>
        </w:rPr>
        <w:tab/>
        <w:t>POGODBENA KAZEN</w:t>
      </w:r>
    </w:p>
    <w:p w14:paraId="5DE02218" w14:textId="77AE3A80" w:rsidR="00A83880" w:rsidRPr="004C7104" w:rsidRDefault="00A83880" w:rsidP="00320FAF">
      <w:pPr>
        <w:pStyle w:val="Odstavekseznama"/>
        <w:numPr>
          <w:ilvl w:val="0"/>
          <w:numId w:val="44"/>
        </w:numPr>
        <w:jc w:val="center"/>
        <w:rPr>
          <w:rFonts w:ascii="Arial" w:hAnsi="Arial" w:cs="Arial"/>
          <w:sz w:val="20"/>
          <w:szCs w:val="20"/>
        </w:rPr>
      </w:pPr>
      <w:r w:rsidRPr="004C7104">
        <w:rPr>
          <w:rFonts w:ascii="Arial" w:hAnsi="Arial" w:cs="Arial"/>
          <w:sz w:val="20"/>
          <w:szCs w:val="20"/>
        </w:rPr>
        <w:t>člen</w:t>
      </w:r>
    </w:p>
    <w:p w14:paraId="7A88D4A6" w14:textId="77777777" w:rsidR="00A83880" w:rsidRPr="004C7104" w:rsidRDefault="00A83880" w:rsidP="00A83880">
      <w:pPr>
        <w:rPr>
          <w:rFonts w:ascii="Arial" w:hAnsi="Arial" w:cs="Arial"/>
          <w:b/>
          <w:bCs/>
          <w:sz w:val="20"/>
          <w:szCs w:val="20"/>
        </w:rPr>
      </w:pPr>
      <w:r w:rsidRPr="004C7104">
        <w:rPr>
          <w:rFonts w:ascii="Arial" w:hAnsi="Arial" w:cs="Arial"/>
          <w:b/>
          <w:bCs/>
          <w:sz w:val="20"/>
          <w:szCs w:val="20"/>
        </w:rPr>
        <w:t>Pogodbena kazen zaradi zamude ter zaradi odstopa od pogodbe</w:t>
      </w:r>
    </w:p>
    <w:p w14:paraId="6E52CDA7"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Če izvajalec ne izvede svojih obveznosti v roku iz 3. člena, mora plačati naročniku pogodbeno kazen v višini 0,5 % skupne pogodbene vrednosti brez DDV za vsak dan zamude, vendar največ 10 % skupne pogodbene vrednosti brez DDV. Če vrednost pogodbene kazni preseže 10%, ima naročnik pravico odstopiti od pogodbe iz razlogov na strani izvajalca.</w:t>
      </w:r>
    </w:p>
    <w:p w14:paraId="79A8687D"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V primeru zamude planiranih rokov po terminskem planu lahko naročnik zaračuna pogodbeno kazen v višini 0,5 % od skupne pogodbene vrednosti z DDV za vsak zamujeni koledarski dan že med izvajanjem del.</w:t>
      </w:r>
    </w:p>
    <w:p w14:paraId="4CBD881C" w14:textId="7AD97C46" w:rsidR="00A83880" w:rsidRPr="004C7104" w:rsidRDefault="00A83880" w:rsidP="00A83880">
      <w:pPr>
        <w:jc w:val="both"/>
        <w:rPr>
          <w:rFonts w:ascii="Arial" w:hAnsi="Arial" w:cs="Arial"/>
          <w:sz w:val="20"/>
          <w:szCs w:val="20"/>
        </w:rPr>
      </w:pPr>
      <w:r w:rsidRPr="004C7104">
        <w:rPr>
          <w:rFonts w:ascii="Arial" w:hAnsi="Arial" w:cs="Arial"/>
          <w:sz w:val="20"/>
          <w:szCs w:val="20"/>
        </w:rPr>
        <w:t>V primeru odstopa od pogodbe iz razlogov na strani izvajalca se pogodbeni stranki dogovorita, da znaša pogodbena kazen zaradi odstopa od pogodbe 30 % skupne pogodbene vrednosti z DDV.</w:t>
      </w:r>
    </w:p>
    <w:p w14:paraId="1E1B6806"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 xml:space="preserve">Naročnik ima pravico zahtevati pogodbeno kazen zaradi zamude oziroma pogodbeno kazen zaradi odstopa od pogodbe, ne glede na nastanek škode. </w:t>
      </w:r>
    </w:p>
    <w:p w14:paraId="1C727D75"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Ne glede na plačilo pogodbene kazni, ima naročnik zaradi zamude izvajalca ali zaradi odstopa od pogodbe, kot tudi iz vseh drugih razlogov na strani izvajalca, pravico terjati poplačilo celotne škode, ki nastane kot posledica zamude, napak ali drugih nepravilnosti izvajalca ali njegovih podizvajalcev.</w:t>
      </w:r>
    </w:p>
    <w:p w14:paraId="6F43ABB8"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Pogodbena kazen za zamudo se obračunava (teče) do dneva primopredaje objekta ali njegovega dela. Pogodbena kazen zaradi zamude med izvajanjem del teče do dneva dokončanja del, glede katerih je po terminskem planu izvajalec v zamudi.</w:t>
      </w:r>
    </w:p>
    <w:p w14:paraId="121FB738"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Pogodbeni stranki soglašata, da pravica pogodbene kazni ni pogojena z nastankom škode naročniku. Povračilo tako nastale škode bo naročnik uveljavljal po splošnih načelih odškodninske odgovornosti, neodvisno od uveljavljanja pogodbene kazni.</w:t>
      </w:r>
    </w:p>
    <w:p w14:paraId="65C49F1B" w14:textId="77777777" w:rsidR="00A83880" w:rsidRPr="004C7104" w:rsidRDefault="00A83880" w:rsidP="00A83880">
      <w:pPr>
        <w:rPr>
          <w:rFonts w:ascii="Arial" w:hAnsi="Arial" w:cs="Arial"/>
          <w:sz w:val="20"/>
          <w:szCs w:val="20"/>
        </w:rPr>
      </w:pPr>
      <w:r w:rsidRPr="004C7104">
        <w:rPr>
          <w:rFonts w:ascii="Arial" w:hAnsi="Arial" w:cs="Arial"/>
          <w:sz w:val="20"/>
          <w:szCs w:val="20"/>
        </w:rPr>
        <w:t xml:space="preserve">Pogodbeni stranki soglašata, da pravica pogodbene kazni ni pogojena z nastankom škode naročniku. Povračilo tako nastale škode bo naročnik uveljavljal po splošnih načelih odškodninske odgovornosti, neodvisno od uveljavljanja pogodbene kazni. </w:t>
      </w:r>
    </w:p>
    <w:p w14:paraId="4318BEC0" w14:textId="77777777" w:rsidR="00A83880" w:rsidRPr="004C7104" w:rsidRDefault="00A83880" w:rsidP="00A83880">
      <w:pPr>
        <w:rPr>
          <w:rFonts w:ascii="Arial" w:hAnsi="Arial" w:cs="Arial"/>
          <w:sz w:val="20"/>
          <w:szCs w:val="20"/>
        </w:rPr>
      </w:pPr>
      <w:r w:rsidRPr="004C7104">
        <w:rPr>
          <w:rFonts w:ascii="Arial" w:hAnsi="Arial" w:cs="Arial"/>
          <w:sz w:val="20"/>
          <w:szCs w:val="20"/>
        </w:rPr>
        <w:t>Če bi po ugotovitvi naročnika ugotavljanje višine dejanske škode povzročilo nesorazmerne stroške, se odškodnina odmeri pavšalno, in sicer v višini 20 % celotne pogodbene vrednosti.</w:t>
      </w:r>
    </w:p>
    <w:p w14:paraId="275AB3D4" w14:textId="77777777" w:rsidR="00A83880" w:rsidRPr="004C7104" w:rsidRDefault="00A83880" w:rsidP="00A83880">
      <w:pPr>
        <w:rPr>
          <w:rFonts w:ascii="Arial" w:hAnsi="Arial" w:cs="Arial"/>
          <w:sz w:val="20"/>
          <w:szCs w:val="20"/>
        </w:rPr>
      </w:pPr>
      <w:r w:rsidRPr="004C7104">
        <w:rPr>
          <w:rFonts w:ascii="Arial" w:hAnsi="Arial" w:cs="Arial"/>
          <w:sz w:val="20"/>
          <w:szCs w:val="20"/>
        </w:rPr>
        <w:t>Za poplačilo nastalih stroškov in škode lahko naročnik zadrži zadržani znesek kot finančno zavarovanje za dobro izvedbo pogodbenih obveznosti, v kolikor pa le-to ne zadostuje, mora izvajalec plačati razliko do polne višine nastalih stroškov in škode v 8 dneh od datuma prejema pisnega zahtevka naročnika.</w:t>
      </w:r>
    </w:p>
    <w:p w14:paraId="7F2CA2A8" w14:textId="0EC3D734" w:rsidR="00A83880" w:rsidRPr="004C7104" w:rsidRDefault="00A83880" w:rsidP="00A83880">
      <w:pPr>
        <w:rPr>
          <w:rFonts w:ascii="Arial" w:hAnsi="Arial" w:cs="Arial"/>
          <w:sz w:val="20"/>
          <w:szCs w:val="20"/>
        </w:rPr>
      </w:pPr>
      <w:r w:rsidRPr="004C7104">
        <w:rPr>
          <w:rFonts w:ascii="Arial" w:hAnsi="Arial" w:cs="Arial"/>
          <w:sz w:val="20"/>
          <w:szCs w:val="20"/>
        </w:rPr>
        <w:t>Naročnik premij za predčasno končanje del ne priznava.</w:t>
      </w:r>
    </w:p>
    <w:p w14:paraId="6E68F613" w14:textId="2E96B0F9" w:rsidR="00A83880" w:rsidRPr="004C7104" w:rsidRDefault="00A83880" w:rsidP="00320FAF">
      <w:pPr>
        <w:pStyle w:val="Odstavekseznama"/>
        <w:numPr>
          <w:ilvl w:val="0"/>
          <w:numId w:val="44"/>
        </w:numPr>
        <w:jc w:val="center"/>
        <w:rPr>
          <w:rFonts w:ascii="Arial" w:hAnsi="Arial" w:cs="Arial"/>
          <w:sz w:val="20"/>
          <w:szCs w:val="20"/>
        </w:rPr>
      </w:pPr>
      <w:r w:rsidRPr="004C7104">
        <w:rPr>
          <w:rFonts w:ascii="Arial" w:hAnsi="Arial" w:cs="Arial"/>
          <w:sz w:val="20"/>
          <w:szCs w:val="20"/>
        </w:rPr>
        <w:t>člen</w:t>
      </w:r>
    </w:p>
    <w:p w14:paraId="4BB5183C" w14:textId="77777777" w:rsidR="00A83880" w:rsidRPr="004C7104" w:rsidRDefault="00A83880" w:rsidP="00A83880">
      <w:pPr>
        <w:rPr>
          <w:rFonts w:ascii="Arial" w:hAnsi="Arial" w:cs="Arial"/>
          <w:b/>
          <w:bCs/>
          <w:sz w:val="20"/>
          <w:szCs w:val="20"/>
        </w:rPr>
      </w:pPr>
      <w:r w:rsidRPr="004C7104">
        <w:rPr>
          <w:rFonts w:ascii="Arial" w:hAnsi="Arial" w:cs="Arial"/>
          <w:b/>
          <w:bCs/>
          <w:sz w:val="20"/>
          <w:szCs w:val="20"/>
        </w:rPr>
        <w:t>Notifikacija pogodbene kazni zaradi zamude</w:t>
      </w:r>
    </w:p>
    <w:p w14:paraId="7D6F8DD6"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Naročnik mora dejstvo morebitne zamude izvajalca ter število dni zamude izvajalca vpisati v primopredajni zapisnik. S tem se šteje pogodbena kazen za notificirano.</w:t>
      </w:r>
    </w:p>
    <w:p w14:paraId="3BA134FE"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 xml:space="preserve">V kolikor primopredajni zapisnik iz kateregakoli razloga ni sestavljen in podpisan, mora naročnik dejstvo morebitne zamude izvajalca ter število dni zamude izvajalca notificirati izvajalcu najkasneje do </w:t>
      </w:r>
      <w:r w:rsidRPr="004C7104">
        <w:rPr>
          <w:rFonts w:ascii="Arial" w:hAnsi="Arial" w:cs="Arial"/>
          <w:sz w:val="20"/>
          <w:szCs w:val="20"/>
        </w:rPr>
        <w:lastRenderedPageBreak/>
        <w:t>končnega obračuna ali do roka, v katerem bi moral biti končni obračun narejen, v kolikor do končnega obračuna ni prišlo. V tem roku mora naročnik pogodbeno kazen tudi obračunati.</w:t>
      </w:r>
    </w:p>
    <w:p w14:paraId="2BEBFD8F" w14:textId="16AA8451" w:rsidR="00A83880" w:rsidRPr="004C7104" w:rsidRDefault="00A83880" w:rsidP="00320FAF">
      <w:pPr>
        <w:pStyle w:val="Odstavekseznama"/>
        <w:numPr>
          <w:ilvl w:val="0"/>
          <w:numId w:val="44"/>
        </w:numPr>
        <w:jc w:val="center"/>
        <w:rPr>
          <w:rFonts w:ascii="Arial" w:hAnsi="Arial" w:cs="Arial"/>
          <w:sz w:val="20"/>
          <w:szCs w:val="20"/>
        </w:rPr>
      </w:pPr>
      <w:r w:rsidRPr="004C7104">
        <w:rPr>
          <w:rFonts w:ascii="Arial" w:hAnsi="Arial" w:cs="Arial"/>
          <w:sz w:val="20"/>
          <w:szCs w:val="20"/>
        </w:rPr>
        <w:t>člen</w:t>
      </w:r>
    </w:p>
    <w:p w14:paraId="176B2A33" w14:textId="77777777" w:rsidR="00A83880" w:rsidRPr="004C7104" w:rsidRDefault="00A83880" w:rsidP="00A83880">
      <w:pPr>
        <w:rPr>
          <w:rFonts w:ascii="Arial" w:hAnsi="Arial" w:cs="Arial"/>
          <w:b/>
          <w:bCs/>
          <w:sz w:val="20"/>
          <w:szCs w:val="20"/>
        </w:rPr>
      </w:pPr>
      <w:r w:rsidRPr="004C7104">
        <w:rPr>
          <w:rFonts w:ascii="Arial" w:hAnsi="Arial" w:cs="Arial"/>
          <w:b/>
          <w:bCs/>
          <w:sz w:val="20"/>
          <w:szCs w:val="20"/>
        </w:rPr>
        <w:t>Notifikacija pogodbene kazni zaradi odstopa od pogodbe</w:t>
      </w:r>
    </w:p>
    <w:p w14:paraId="3CEA3883" w14:textId="41CE1894" w:rsidR="00922D17" w:rsidRPr="004C7104" w:rsidRDefault="00A83880" w:rsidP="003E5F6B">
      <w:pPr>
        <w:jc w:val="both"/>
        <w:rPr>
          <w:rFonts w:ascii="Arial" w:hAnsi="Arial" w:cs="Arial"/>
          <w:sz w:val="20"/>
          <w:szCs w:val="20"/>
        </w:rPr>
      </w:pPr>
      <w:r w:rsidRPr="004C7104">
        <w:rPr>
          <w:rFonts w:ascii="Arial" w:hAnsi="Arial" w:cs="Arial"/>
          <w:sz w:val="20"/>
          <w:szCs w:val="20"/>
        </w:rPr>
        <w:t>Naročnik mora pogodbeno kazen zaradi odstopa od pogodbe notificirati in uveljaviti najkasneje v 60 dneh po odstopu od pogodbe.</w:t>
      </w:r>
    </w:p>
    <w:p w14:paraId="15A56DB4" w14:textId="63CA64C4" w:rsidR="00A83880" w:rsidRPr="004C7104" w:rsidRDefault="00A83880" w:rsidP="00320FAF">
      <w:pPr>
        <w:pStyle w:val="Odstavekseznama"/>
        <w:numPr>
          <w:ilvl w:val="0"/>
          <w:numId w:val="44"/>
        </w:numPr>
        <w:jc w:val="center"/>
        <w:rPr>
          <w:rFonts w:ascii="Arial" w:hAnsi="Arial" w:cs="Arial"/>
          <w:sz w:val="20"/>
          <w:szCs w:val="20"/>
        </w:rPr>
      </w:pPr>
      <w:r w:rsidRPr="004C7104">
        <w:rPr>
          <w:rFonts w:ascii="Arial" w:hAnsi="Arial" w:cs="Arial"/>
          <w:sz w:val="20"/>
          <w:szCs w:val="20"/>
        </w:rPr>
        <w:t>člen</w:t>
      </w:r>
    </w:p>
    <w:p w14:paraId="066E6125" w14:textId="77777777" w:rsidR="00A83880" w:rsidRPr="004C7104" w:rsidRDefault="00A83880" w:rsidP="00A83880">
      <w:pPr>
        <w:rPr>
          <w:rFonts w:ascii="Arial" w:hAnsi="Arial" w:cs="Arial"/>
          <w:b/>
          <w:bCs/>
          <w:sz w:val="20"/>
          <w:szCs w:val="20"/>
        </w:rPr>
      </w:pPr>
      <w:r w:rsidRPr="004C7104">
        <w:rPr>
          <w:rFonts w:ascii="Arial" w:hAnsi="Arial" w:cs="Arial"/>
          <w:b/>
          <w:bCs/>
          <w:sz w:val="20"/>
          <w:szCs w:val="20"/>
        </w:rPr>
        <w:t>Obračun pogodbene kazni</w:t>
      </w:r>
    </w:p>
    <w:p w14:paraId="5391783F"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Za uveljavljanje pogodbene kazni naročnik izvajalcu izstavi račun, ki ga je izvajalec dolžan poravnati v osmih (8) dneh od izstavitve.</w:t>
      </w:r>
    </w:p>
    <w:p w14:paraId="0EBEDE62" w14:textId="0086CBDE" w:rsidR="00A83880" w:rsidRPr="004C7104" w:rsidRDefault="00A83880" w:rsidP="00A83880">
      <w:pPr>
        <w:jc w:val="both"/>
        <w:rPr>
          <w:rFonts w:ascii="Arial" w:hAnsi="Arial" w:cs="Arial"/>
          <w:sz w:val="20"/>
          <w:szCs w:val="20"/>
        </w:rPr>
      </w:pPr>
      <w:r w:rsidRPr="004C7104">
        <w:rPr>
          <w:rFonts w:ascii="Arial" w:hAnsi="Arial" w:cs="Arial"/>
          <w:sz w:val="20"/>
          <w:szCs w:val="20"/>
        </w:rPr>
        <w:t>Naročnik lahko vse navedene pogodbene kazni iz tega odstavka napove ter obračuna najkasneje ob končnem obračunu oziroma v roku, v katerem bi moral biti končni obračun narejen, v kolikor ni bil narejen.</w:t>
      </w:r>
    </w:p>
    <w:p w14:paraId="4E47A1B2" w14:textId="77777777" w:rsidR="00922D17" w:rsidRPr="004C7104" w:rsidRDefault="00922D17" w:rsidP="00A83880">
      <w:pPr>
        <w:jc w:val="both"/>
        <w:rPr>
          <w:rFonts w:ascii="Arial" w:hAnsi="Arial" w:cs="Arial"/>
          <w:sz w:val="20"/>
          <w:szCs w:val="20"/>
        </w:rPr>
      </w:pPr>
    </w:p>
    <w:p w14:paraId="1B337326" w14:textId="77777777" w:rsidR="00A83880" w:rsidRPr="004C7104" w:rsidRDefault="00A83880" w:rsidP="00A83880">
      <w:pPr>
        <w:rPr>
          <w:rFonts w:ascii="Arial" w:hAnsi="Arial" w:cs="Arial"/>
          <w:b/>
          <w:bCs/>
          <w:sz w:val="20"/>
          <w:szCs w:val="20"/>
        </w:rPr>
      </w:pPr>
      <w:r w:rsidRPr="004C7104">
        <w:rPr>
          <w:rFonts w:ascii="Arial" w:hAnsi="Arial" w:cs="Arial"/>
          <w:b/>
          <w:bCs/>
          <w:sz w:val="20"/>
          <w:szCs w:val="20"/>
        </w:rPr>
        <w:t>XV.</w:t>
      </w:r>
      <w:r w:rsidRPr="004C7104">
        <w:rPr>
          <w:rFonts w:ascii="Arial" w:hAnsi="Arial" w:cs="Arial"/>
          <w:b/>
          <w:bCs/>
          <w:sz w:val="20"/>
          <w:szCs w:val="20"/>
        </w:rPr>
        <w:tab/>
        <w:t>PODIZVAJALCI</w:t>
      </w:r>
    </w:p>
    <w:p w14:paraId="1FD54AA1" w14:textId="00E43E0E" w:rsidR="00A83880" w:rsidRPr="004C7104" w:rsidRDefault="00A83880" w:rsidP="00320FAF">
      <w:pPr>
        <w:pStyle w:val="Odstavekseznama"/>
        <w:numPr>
          <w:ilvl w:val="0"/>
          <w:numId w:val="44"/>
        </w:numPr>
        <w:jc w:val="center"/>
        <w:rPr>
          <w:rFonts w:ascii="Arial" w:hAnsi="Arial" w:cs="Arial"/>
          <w:sz w:val="20"/>
          <w:szCs w:val="20"/>
        </w:rPr>
      </w:pPr>
      <w:r w:rsidRPr="004C7104">
        <w:rPr>
          <w:rFonts w:ascii="Arial" w:hAnsi="Arial" w:cs="Arial"/>
          <w:sz w:val="20"/>
          <w:szCs w:val="20"/>
        </w:rPr>
        <w:t>člen</w:t>
      </w:r>
    </w:p>
    <w:p w14:paraId="549CC373"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Izvajalec je dolžan vsa dela izvršiti sam, s svojimi delavci. Izvajalec sme podizvajalca po lastni izbiri vključiti v dela po tej pogodbi le na podlagi predhodnega soglasja naročnika, s sklenitvijo aneksa k tej pogodbi, sicer se šteje, da naročnik ni dal soglasja za vključitev podizvajalca v dela po tej pogodbi.</w:t>
      </w:r>
    </w:p>
    <w:p w14:paraId="1D02FF20"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 xml:space="preserve">V primeru, da naročnik da soglasje za vključitev podizvajalca v dela po tej pogodbi, mora izvajalec pred podpisom aneksa k tej pogodbi izročiti naročniku: </w:t>
      </w:r>
    </w:p>
    <w:p w14:paraId="17023B21"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 podatke o podizvajalcu (naziv, polni naslov, matična številka, davčna številka in transakcijski račun),</w:t>
      </w:r>
    </w:p>
    <w:p w14:paraId="4BA325EC"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podatke o vrsti del, ki jih bo izvedel podizvajalec,</w:t>
      </w:r>
    </w:p>
    <w:p w14:paraId="4CF2ACC5"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podatke o predmetu, količini in vrednosti del in rok izvedbe teh del,</w:t>
      </w:r>
    </w:p>
    <w:p w14:paraId="14DAD9D6"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morebitno zahtevo podizvajalca za neposredno plačilo.</w:t>
      </w:r>
    </w:p>
    <w:p w14:paraId="2AE3992C"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 xml:space="preserve">Izvajalec se obvezuje, da se bo z aneksom iz prejšnjega odstavka tega člena zavezal, da bo pogodbe o odstopu terjatev po tej pogodbi sklepal samo s soglasjem naročnika. </w:t>
      </w:r>
    </w:p>
    <w:p w14:paraId="3387E9DF" w14:textId="0E67A106" w:rsidR="00320FAF" w:rsidRPr="004C7104" w:rsidRDefault="00320FAF" w:rsidP="00320FAF">
      <w:pPr>
        <w:pStyle w:val="Odstavekseznama"/>
        <w:numPr>
          <w:ilvl w:val="0"/>
          <w:numId w:val="45"/>
        </w:numPr>
        <w:jc w:val="center"/>
        <w:rPr>
          <w:rFonts w:ascii="Arial" w:hAnsi="Arial" w:cs="Arial"/>
          <w:sz w:val="20"/>
          <w:szCs w:val="20"/>
        </w:rPr>
      </w:pPr>
      <w:r>
        <w:rPr>
          <w:rFonts w:ascii="Arial" w:hAnsi="Arial" w:cs="Arial"/>
          <w:sz w:val="20"/>
          <w:szCs w:val="20"/>
        </w:rPr>
        <w:t xml:space="preserve">a </w:t>
      </w:r>
      <w:r w:rsidRPr="004C7104">
        <w:rPr>
          <w:rFonts w:ascii="Arial" w:hAnsi="Arial" w:cs="Arial"/>
          <w:sz w:val="20"/>
          <w:szCs w:val="20"/>
        </w:rPr>
        <w:t>člen</w:t>
      </w:r>
    </w:p>
    <w:p w14:paraId="0B169BEF" w14:textId="77777777" w:rsidR="00A83880" w:rsidRPr="004C7104" w:rsidRDefault="00A83880" w:rsidP="00A83880">
      <w:pPr>
        <w:rPr>
          <w:rFonts w:ascii="Arial" w:hAnsi="Arial" w:cs="Arial"/>
          <w:sz w:val="20"/>
          <w:szCs w:val="20"/>
        </w:rPr>
      </w:pPr>
      <w:r w:rsidRPr="004C7104">
        <w:rPr>
          <w:rFonts w:ascii="Arial" w:hAnsi="Arial" w:cs="Arial"/>
          <w:sz w:val="20"/>
          <w:szCs w:val="20"/>
        </w:rPr>
        <w:t xml:space="preserve">Podatki o podizvajalcih: </w:t>
      </w:r>
    </w:p>
    <w:tbl>
      <w:tblPr>
        <w:tblStyle w:val="TableGridPHPDOCX41"/>
        <w:tblW w:w="9063"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04"/>
        <w:gridCol w:w="2449"/>
        <w:gridCol w:w="2551"/>
        <w:gridCol w:w="1559"/>
      </w:tblGrid>
      <w:tr w:rsidR="006E1174" w:rsidRPr="004C7104" w14:paraId="00F8963D" w14:textId="77777777" w:rsidTr="00561576">
        <w:trPr>
          <w:trHeight w:val="1110"/>
        </w:trPr>
        <w:tc>
          <w:tcPr>
            <w:tcW w:w="250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958A980" w14:textId="77777777" w:rsidR="006E1174" w:rsidRPr="004C7104" w:rsidRDefault="006E1174" w:rsidP="00561576">
            <w:pPr>
              <w:spacing w:line="276" w:lineRule="auto"/>
              <w:jc w:val="both"/>
              <w:textAlignment w:val="center"/>
              <w:rPr>
                <w:rFonts w:ascii="Arial" w:eastAsia="Calibri" w:hAnsi="Arial" w:cs="Arial"/>
                <w:b/>
                <w:sz w:val="20"/>
                <w:szCs w:val="20"/>
              </w:rPr>
            </w:pPr>
            <w:r w:rsidRPr="004C7104">
              <w:rPr>
                <w:rFonts w:ascii="Arial" w:eastAsia="Calibri" w:hAnsi="Arial" w:cs="Arial"/>
                <w:position w:val="-2"/>
                <w:sz w:val="20"/>
                <w:szCs w:val="20"/>
              </w:rPr>
              <w:t>Podatki o podizvajalcu</w:t>
            </w:r>
          </w:p>
          <w:p w14:paraId="496B4F98" w14:textId="77777777" w:rsidR="006E1174" w:rsidRPr="004C7104" w:rsidRDefault="006E1174" w:rsidP="00561576">
            <w:pPr>
              <w:spacing w:line="276" w:lineRule="auto"/>
              <w:jc w:val="both"/>
              <w:textAlignment w:val="center"/>
              <w:rPr>
                <w:rFonts w:ascii="Arial" w:eastAsia="Calibri" w:hAnsi="Arial" w:cs="Arial"/>
                <w:b/>
                <w:sz w:val="20"/>
                <w:szCs w:val="20"/>
              </w:rPr>
            </w:pPr>
            <w:r w:rsidRPr="004C7104">
              <w:rPr>
                <w:rFonts w:ascii="Arial" w:eastAsia="Calibri" w:hAnsi="Arial" w:cs="Arial"/>
                <w:position w:val="-2"/>
                <w:sz w:val="20"/>
                <w:szCs w:val="20"/>
              </w:rPr>
              <w:t>(naziv, polni naslov, matična številka, davčna številka in transakcijski račun, zakoniti zastopnik)</w:t>
            </w:r>
          </w:p>
        </w:tc>
        <w:tc>
          <w:tcPr>
            <w:tcW w:w="244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4D9479F" w14:textId="77777777" w:rsidR="006E1174" w:rsidRPr="004C7104" w:rsidRDefault="006E1174" w:rsidP="00561576">
            <w:pPr>
              <w:spacing w:line="276" w:lineRule="auto"/>
              <w:jc w:val="both"/>
              <w:textAlignment w:val="center"/>
              <w:rPr>
                <w:rFonts w:ascii="Arial" w:eastAsia="Calibri" w:hAnsi="Arial" w:cs="Arial"/>
                <w:b/>
                <w:sz w:val="20"/>
                <w:szCs w:val="20"/>
              </w:rPr>
            </w:pPr>
            <w:r w:rsidRPr="004C7104">
              <w:rPr>
                <w:rFonts w:ascii="Arial" w:eastAsia="Calibri" w:hAnsi="Arial" w:cs="Arial"/>
                <w:position w:val="-2"/>
                <w:sz w:val="20"/>
                <w:szCs w:val="20"/>
              </w:rPr>
              <w:t>Vsaka vrsta del, ki jih bo izvedel podizvajalec</w:t>
            </w:r>
          </w:p>
        </w:tc>
        <w:tc>
          <w:tcPr>
            <w:tcW w:w="255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E9D6A98" w14:textId="07EF38FA" w:rsidR="006E1174" w:rsidRPr="004C7104" w:rsidRDefault="006E1174" w:rsidP="00561576">
            <w:pPr>
              <w:spacing w:line="276" w:lineRule="auto"/>
              <w:jc w:val="both"/>
              <w:textAlignment w:val="center"/>
              <w:rPr>
                <w:rFonts w:ascii="Arial" w:eastAsia="Calibri" w:hAnsi="Arial" w:cs="Arial"/>
                <w:b/>
                <w:sz w:val="20"/>
                <w:szCs w:val="20"/>
              </w:rPr>
            </w:pPr>
            <w:r w:rsidRPr="004C7104">
              <w:rPr>
                <w:rFonts w:ascii="Arial" w:eastAsia="Calibri" w:hAnsi="Arial" w:cs="Arial"/>
                <w:position w:val="-2"/>
                <w:sz w:val="20"/>
                <w:szCs w:val="20"/>
              </w:rPr>
              <w:t>Vrednost del podizvajalca</w:t>
            </w:r>
            <w:r w:rsidR="003E27DA" w:rsidRPr="004C7104">
              <w:rPr>
                <w:rFonts w:ascii="Arial" w:eastAsia="Calibri" w:hAnsi="Arial" w:cs="Arial"/>
                <w:position w:val="-2"/>
                <w:sz w:val="20"/>
                <w:szCs w:val="20"/>
              </w:rPr>
              <w:t xml:space="preserve"> (z DDV)</w:t>
            </w:r>
            <w:r w:rsidRPr="004C7104">
              <w:rPr>
                <w:rFonts w:ascii="Arial" w:eastAsia="Calibri" w:hAnsi="Arial" w:cs="Arial"/>
                <w:position w:val="-2"/>
                <w:sz w:val="20"/>
                <w:szCs w:val="20"/>
              </w:rPr>
              <w:t xml:space="preserve"> ali % glede na skupno pogodbeno vrednost</w:t>
            </w:r>
          </w:p>
        </w:tc>
        <w:tc>
          <w:tcPr>
            <w:tcW w:w="1559" w:type="dxa"/>
            <w:tcBorders>
              <w:top w:val="inset" w:sz="7" w:space="0" w:color="000000"/>
              <w:left w:val="inset" w:sz="7" w:space="0" w:color="000000"/>
              <w:bottom w:val="inset" w:sz="7" w:space="0" w:color="000000"/>
              <w:right w:val="inset" w:sz="7" w:space="0" w:color="000000"/>
            </w:tcBorders>
            <w:vAlign w:val="center"/>
          </w:tcPr>
          <w:p w14:paraId="480EF5CD" w14:textId="77777777" w:rsidR="006E1174" w:rsidRPr="004C7104" w:rsidRDefault="006E1174" w:rsidP="00561576">
            <w:pPr>
              <w:spacing w:line="276" w:lineRule="auto"/>
              <w:jc w:val="both"/>
              <w:textAlignment w:val="center"/>
              <w:rPr>
                <w:rFonts w:ascii="Arial" w:eastAsia="Calibri" w:hAnsi="Arial" w:cs="Arial"/>
                <w:position w:val="-2"/>
                <w:sz w:val="20"/>
                <w:szCs w:val="20"/>
              </w:rPr>
            </w:pPr>
            <w:r w:rsidRPr="004C7104">
              <w:rPr>
                <w:rFonts w:ascii="Arial" w:eastAsia="Calibri" w:hAnsi="Arial" w:cs="Arial"/>
                <w:position w:val="-2"/>
                <w:sz w:val="20"/>
                <w:szCs w:val="20"/>
              </w:rPr>
              <w:t>Zahtevano je neposredno plačilo</w:t>
            </w:r>
          </w:p>
        </w:tc>
      </w:tr>
      <w:tr w:rsidR="006E1174" w:rsidRPr="004C7104" w14:paraId="28BFE88A" w14:textId="77777777" w:rsidTr="00561576">
        <w:trPr>
          <w:trHeight w:val="638"/>
        </w:trPr>
        <w:tc>
          <w:tcPr>
            <w:tcW w:w="250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BA850B0" w14:textId="77777777" w:rsidR="006E1174" w:rsidRPr="004C7104" w:rsidRDefault="006E1174" w:rsidP="00561576">
            <w:pPr>
              <w:spacing w:line="276" w:lineRule="auto"/>
              <w:jc w:val="both"/>
              <w:rPr>
                <w:rFonts w:ascii="Arial" w:eastAsia="Calibri" w:hAnsi="Arial" w:cs="Arial"/>
                <w:b/>
                <w:sz w:val="20"/>
                <w:szCs w:val="20"/>
              </w:rPr>
            </w:pPr>
          </w:p>
          <w:p w14:paraId="632C686C" w14:textId="77777777" w:rsidR="006E1174" w:rsidRPr="004C7104" w:rsidRDefault="006E1174" w:rsidP="00561576">
            <w:pPr>
              <w:spacing w:line="276" w:lineRule="auto"/>
              <w:jc w:val="both"/>
              <w:rPr>
                <w:rFonts w:ascii="Arial" w:eastAsia="Calibri" w:hAnsi="Arial" w:cs="Arial"/>
                <w:b/>
                <w:sz w:val="20"/>
                <w:szCs w:val="20"/>
              </w:rPr>
            </w:pPr>
          </w:p>
          <w:p w14:paraId="39AEDF89" w14:textId="77777777" w:rsidR="006E1174" w:rsidRPr="004C7104" w:rsidRDefault="006E1174" w:rsidP="00561576">
            <w:pPr>
              <w:spacing w:line="276" w:lineRule="auto"/>
              <w:jc w:val="both"/>
              <w:rPr>
                <w:rFonts w:ascii="Arial" w:eastAsia="Calibri" w:hAnsi="Arial" w:cs="Arial"/>
                <w:b/>
                <w:sz w:val="20"/>
                <w:szCs w:val="20"/>
              </w:rPr>
            </w:pPr>
          </w:p>
          <w:p w14:paraId="04C25E9E" w14:textId="77777777" w:rsidR="006E1174" w:rsidRPr="004C7104" w:rsidRDefault="006E1174" w:rsidP="00561576">
            <w:pPr>
              <w:spacing w:line="276" w:lineRule="auto"/>
              <w:jc w:val="both"/>
              <w:rPr>
                <w:rFonts w:ascii="Arial" w:eastAsia="Calibri" w:hAnsi="Arial" w:cs="Arial"/>
                <w:b/>
                <w:sz w:val="20"/>
                <w:szCs w:val="20"/>
              </w:rPr>
            </w:pPr>
          </w:p>
        </w:tc>
        <w:tc>
          <w:tcPr>
            <w:tcW w:w="244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B490B1" w14:textId="77777777" w:rsidR="006E1174" w:rsidRPr="004C7104" w:rsidRDefault="006E1174" w:rsidP="00561576">
            <w:pPr>
              <w:spacing w:line="276" w:lineRule="auto"/>
              <w:jc w:val="both"/>
              <w:rPr>
                <w:rFonts w:ascii="Arial" w:eastAsia="Calibri" w:hAnsi="Arial" w:cs="Arial"/>
                <w:b/>
                <w:sz w:val="20"/>
                <w:szCs w:val="20"/>
              </w:rPr>
            </w:pPr>
          </w:p>
        </w:tc>
        <w:tc>
          <w:tcPr>
            <w:tcW w:w="255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D1FA01B" w14:textId="77777777" w:rsidR="006E1174" w:rsidRPr="004C7104" w:rsidRDefault="006E1174" w:rsidP="00561576">
            <w:pPr>
              <w:spacing w:line="276" w:lineRule="auto"/>
              <w:jc w:val="both"/>
              <w:rPr>
                <w:rFonts w:ascii="Arial" w:eastAsia="Calibri" w:hAnsi="Arial" w:cs="Arial"/>
                <w:b/>
                <w:sz w:val="20"/>
                <w:szCs w:val="20"/>
              </w:rPr>
            </w:pPr>
          </w:p>
        </w:tc>
        <w:tc>
          <w:tcPr>
            <w:tcW w:w="1559" w:type="dxa"/>
            <w:tcBorders>
              <w:top w:val="inset" w:sz="7" w:space="0" w:color="000000"/>
              <w:left w:val="inset" w:sz="7" w:space="0" w:color="000000"/>
              <w:bottom w:val="inset" w:sz="7" w:space="0" w:color="000000"/>
              <w:right w:val="inset" w:sz="7" w:space="0" w:color="000000"/>
            </w:tcBorders>
            <w:vAlign w:val="center"/>
          </w:tcPr>
          <w:p w14:paraId="014E026E" w14:textId="77777777" w:rsidR="006E1174" w:rsidRPr="004C7104" w:rsidRDefault="006E1174" w:rsidP="00561576">
            <w:pPr>
              <w:jc w:val="both"/>
              <w:rPr>
                <w:rFonts w:ascii="Arial" w:eastAsia="Calibri" w:hAnsi="Arial" w:cs="Arial"/>
                <w:sz w:val="20"/>
                <w:szCs w:val="20"/>
              </w:rPr>
            </w:pPr>
            <w:r w:rsidRPr="004C7104">
              <w:rPr>
                <w:rFonts w:ascii="Arial" w:eastAsia="Calibri" w:hAnsi="Arial" w:cs="Arial"/>
                <w:sz w:val="20"/>
                <w:szCs w:val="20"/>
              </w:rPr>
              <w:t>DA/NE</w:t>
            </w:r>
          </w:p>
        </w:tc>
      </w:tr>
    </w:tbl>
    <w:p w14:paraId="118A1D93" w14:textId="77777777" w:rsidR="006E1174" w:rsidRPr="004C7104" w:rsidRDefault="006E1174" w:rsidP="00A83880">
      <w:pPr>
        <w:jc w:val="both"/>
        <w:rPr>
          <w:rFonts w:ascii="Arial" w:hAnsi="Arial" w:cs="Arial"/>
          <w:sz w:val="20"/>
          <w:szCs w:val="20"/>
        </w:rPr>
      </w:pPr>
    </w:p>
    <w:p w14:paraId="3A119C0D" w14:textId="2D2F7AE3" w:rsidR="00A83880" w:rsidRPr="004C7104" w:rsidRDefault="00A83880" w:rsidP="00A83880">
      <w:pPr>
        <w:jc w:val="both"/>
        <w:rPr>
          <w:rFonts w:ascii="Arial" w:hAnsi="Arial" w:cs="Arial"/>
          <w:sz w:val="20"/>
          <w:szCs w:val="20"/>
        </w:rPr>
      </w:pPr>
      <w:r w:rsidRPr="004C7104">
        <w:rPr>
          <w:rFonts w:ascii="Arial" w:hAnsi="Arial" w:cs="Arial"/>
          <w:sz w:val="20"/>
          <w:szCs w:val="20"/>
        </w:rPr>
        <w:t xml:space="preserve">V kolikor podizvajalec v skladu in na način, določen v drugem in tretjem odstavku 94. člena ZJN-3, zahteva neposredno plačilo, se šteje, da je neposredno plačilo podizvajalcu obvezno in obveznost zavezuje naročnika in izvajalca. </w:t>
      </w:r>
    </w:p>
    <w:p w14:paraId="509C65D4" w14:textId="29579696" w:rsidR="00A83880" w:rsidRPr="004C7104" w:rsidRDefault="00A83880" w:rsidP="00A83880">
      <w:pPr>
        <w:jc w:val="both"/>
        <w:rPr>
          <w:rFonts w:ascii="Arial" w:hAnsi="Arial" w:cs="Arial"/>
          <w:sz w:val="20"/>
          <w:szCs w:val="20"/>
        </w:rPr>
      </w:pPr>
      <w:r w:rsidRPr="004C7104">
        <w:rPr>
          <w:rFonts w:ascii="Arial" w:hAnsi="Arial" w:cs="Arial"/>
          <w:sz w:val="20"/>
          <w:szCs w:val="20"/>
        </w:rPr>
        <w:t xml:space="preserve">V kolikor bo podizvajalec v skladu in na način, določen v </w:t>
      </w:r>
      <w:r w:rsidR="001371C3" w:rsidRPr="004C7104">
        <w:rPr>
          <w:rFonts w:ascii="Arial" w:hAnsi="Arial" w:cs="Arial"/>
          <w:sz w:val="20"/>
          <w:szCs w:val="20"/>
        </w:rPr>
        <w:t xml:space="preserve">petem </w:t>
      </w:r>
      <w:r w:rsidRPr="004C7104">
        <w:rPr>
          <w:rFonts w:ascii="Arial" w:hAnsi="Arial" w:cs="Arial"/>
          <w:sz w:val="20"/>
          <w:szCs w:val="20"/>
        </w:rPr>
        <w:t>odstavku 94. člena ZJN-3 zahteval neposredna plačila, se šteje, da:</w:t>
      </w:r>
    </w:p>
    <w:p w14:paraId="1AFB5E52" w14:textId="77777777" w:rsidR="00A83880" w:rsidRPr="004C7104" w:rsidRDefault="00A83880" w:rsidP="00B23AA2">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glavni izvajalec s podpisom te pogodbe pooblašča naročnika, da na podlagi potrjenega računa oziroma situacije s strani izvajalca neposredno plačuje podizvajalcu,</w:t>
      </w:r>
    </w:p>
    <w:p w14:paraId="385E1D45" w14:textId="77777777" w:rsidR="00A83880" w:rsidRPr="004C7104" w:rsidRDefault="00A83880" w:rsidP="00B23AA2">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 xml:space="preserve">je podizvajalec dolžan najkasneje z izstavitvijo prvega računa/situacije predložiti soglasje, na podlagi katerega naročnik namesto izvajalca poravna podizvajalčevo terjatev do izvajalca, </w:t>
      </w:r>
    </w:p>
    <w:p w14:paraId="0D95C3B9" w14:textId="77777777" w:rsidR="00A83880" w:rsidRPr="004C7104" w:rsidRDefault="00A83880" w:rsidP="00B23AA2">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glavni izvajalec svojemu računu ali situaciji priloži račun ali situacijo podizvajalca, ki ga je predhodno potrdil.</w:t>
      </w:r>
    </w:p>
    <w:p w14:paraId="45825A03"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 xml:space="preserve">Zgolj ob izpolnitvi vseh pogojev iz predhodnega odstavka, je naročnik oz. koordinator obvezan izvršiti neposredno plačilo podizvajalcu. </w:t>
      </w:r>
    </w:p>
    <w:p w14:paraId="34C3FBB5" w14:textId="1D3B71BF" w:rsidR="00A83880" w:rsidRPr="004C7104" w:rsidRDefault="00A83880" w:rsidP="00A83880">
      <w:pPr>
        <w:jc w:val="both"/>
        <w:rPr>
          <w:rFonts w:ascii="Arial" w:hAnsi="Arial" w:cs="Arial"/>
          <w:sz w:val="20"/>
          <w:szCs w:val="20"/>
        </w:rPr>
      </w:pPr>
      <w:r w:rsidRPr="004C7104">
        <w:rPr>
          <w:rFonts w:ascii="Arial" w:hAnsi="Arial" w:cs="Arial"/>
          <w:sz w:val="20"/>
          <w:szCs w:val="20"/>
        </w:rPr>
        <w:t>Plačila podizvajalcem se izvedejo v rokih in na enak način kot velja za plačila izvajalcu. Koordinator o izvedenem plačilu obvesti izvajalca na e-naslov: __________________________</w:t>
      </w:r>
      <w:r w:rsidR="0034534C" w:rsidRPr="004C7104">
        <w:rPr>
          <w:rFonts w:ascii="Arial" w:hAnsi="Arial" w:cs="Arial"/>
          <w:sz w:val="20"/>
          <w:szCs w:val="20"/>
        </w:rPr>
        <w:t>___________</w:t>
      </w:r>
      <w:r w:rsidRPr="004C7104">
        <w:rPr>
          <w:rFonts w:ascii="Arial" w:hAnsi="Arial" w:cs="Arial"/>
          <w:sz w:val="20"/>
          <w:szCs w:val="20"/>
        </w:rPr>
        <w:t>______.</w:t>
      </w:r>
    </w:p>
    <w:p w14:paraId="5D9C27B1"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 xml:space="preserve">Izvajalec mora med izvajanjem javnega naročila naročnika in koordinatorja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 V kolikor izvajalec tega ne bo storil, ima naročnik pravico, da za vsako ugotovljeno kršitev izvajalcu zaračuna pogodbeno kazen v višini 5.000,00 EUR za </w:t>
      </w:r>
      <w:proofErr w:type="spellStart"/>
      <w:r w:rsidRPr="004C7104">
        <w:rPr>
          <w:rFonts w:ascii="Arial" w:hAnsi="Arial" w:cs="Arial"/>
          <w:sz w:val="20"/>
          <w:szCs w:val="20"/>
        </w:rPr>
        <w:t>neobveščanje</w:t>
      </w:r>
      <w:proofErr w:type="spellEnd"/>
      <w:r w:rsidRPr="004C7104">
        <w:rPr>
          <w:rFonts w:ascii="Arial" w:hAnsi="Arial" w:cs="Arial"/>
          <w:sz w:val="20"/>
          <w:szCs w:val="20"/>
        </w:rPr>
        <w:t xml:space="preserve"> o posameznem podizvajalcu.</w:t>
      </w:r>
    </w:p>
    <w:p w14:paraId="4AABA271"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 xml:space="preserve">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w:t>
      </w:r>
    </w:p>
    <w:p w14:paraId="3583AD88"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17A50423"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Če neposredno plačilo podizvajalcu ni obvezno v skladu s 94. členom ZJN-3, izvajalec naročniku najpozneje v 60 dneh od plačila končnega računa oziroma situacije pošlje svojo pisno izjavo in pisno izjavo podizvajalca, da je podizvajalec prejel plačilo za izvedene gradnje ali storitve oziroma dobavljeno blago, neposredno povezano s predmetom javnega naročila. V primeru, da izvajalec  krši obveznost iz tega člena, odgovarja za prekršek skladno z 2. točko prvega odstavka 112. člena ZJN-3.</w:t>
      </w:r>
    </w:p>
    <w:p w14:paraId="7F4206D8" w14:textId="2D12FD49" w:rsidR="00A83880" w:rsidRPr="004C7104" w:rsidRDefault="00A83880" w:rsidP="00801892">
      <w:pPr>
        <w:jc w:val="both"/>
        <w:rPr>
          <w:rFonts w:ascii="Arial" w:hAnsi="Arial" w:cs="Arial"/>
          <w:sz w:val="20"/>
          <w:szCs w:val="20"/>
        </w:rPr>
      </w:pPr>
      <w:r w:rsidRPr="004C7104">
        <w:rPr>
          <w:rFonts w:ascii="Arial" w:hAnsi="Arial" w:cs="Arial"/>
          <w:sz w:val="20"/>
          <w:szCs w:val="20"/>
        </w:rPr>
        <w:t>(selektivna uporaba člena v pogodbi)</w:t>
      </w:r>
    </w:p>
    <w:p w14:paraId="4C8BB3BC" w14:textId="77777777" w:rsidR="00922D17" w:rsidRPr="004C7104" w:rsidRDefault="00922D17" w:rsidP="00801892">
      <w:pPr>
        <w:jc w:val="both"/>
        <w:rPr>
          <w:rFonts w:ascii="Arial" w:hAnsi="Arial" w:cs="Arial"/>
          <w:sz w:val="20"/>
          <w:szCs w:val="20"/>
        </w:rPr>
      </w:pPr>
    </w:p>
    <w:p w14:paraId="230D7D3D" w14:textId="77777777" w:rsidR="00A83880" w:rsidRPr="004C7104" w:rsidRDefault="00A83880" w:rsidP="00A83880">
      <w:pPr>
        <w:rPr>
          <w:rFonts w:ascii="Arial" w:hAnsi="Arial" w:cs="Arial"/>
          <w:b/>
          <w:bCs/>
          <w:sz w:val="20"/>
          <w:szCs w:val="20"/>
        </w:rPr>
      </w:pPr>
      <w:r w:rsidRPr="004C7104">
        <w:rPr>
          <w:rFonts w:ascii="Arial" w:hAnsi="Arial" w:cs="Arial"/>
          <w:b/>
          <w:bCs/>
          <w:sz w:val="20"/>
          <w:szCs w:val="20"/>
        </w:rPr>
        <w:lastRenderedPageBreak/>
        <w:t>XVI.</w:t>
      </w:r>
      <w:r w:rsidRPr="004C7104">
        <w:rPr>
          <w:rFonts w:ascii="Arial" w:hAnsi="Arial" w:cs="Arial"/>
          <w:b/>
          <w:bCs/>
          <w:sz w:val="20"/>
          <w:szCs w:val="20"/>
        </w:rPr>
        <w:tab/>
        <w:t>PREDSTAVNIKI STRANK NA GRADBIŠČU</w:t>
      </w:r>
    </w:p>
    <w:p w14:paraId="578A4EDF" w14:textId="688C5BB0" w:rsidR="00A83880" w:rsidRPr="004C7104" w:rsidRDefault="00A83880" w:rsidP="00320FAF">
      <w:pPr>
        <w:pStyle w:val="Odstavekseznama"/>
        <w:numPr>
          <w:ilvl w:val="0"/>
          <w:numId w:val="44"/>
        </w:numPr>
        <w:jc w:val="center"/>
        <w:rPr>
          <w:rFonts w:ascii="Arial" w:hAnsi="Arial" w:cs="Arial"/>
          <w:sz w:val="20"/>
          <w:szCs w:val="20"/>
        </w:rPr>
      </w:pPr>
      <w:r w:rsidRPr="004C7104">
        <w:rPr>
          <w:rFonts w:ascii="Arial" w:hAnsi="Arial" w:cs="Arial"/>
          <w:sz w:val="20"/>
          <w:szCs w:val="20"/>
        </w:rPr>
        <w:t>člen</w:t>
      </w:r>
    </w:p>
    <w:p w14:paraId="7000A650" w14:textId="77777777" w:rsidR="00A83880" w:rsidRPr="004C7104" w:rsidRDefault="00A83880" w:rsidP="003E5F6B">
      <w:pPr>
        <w:spacing w:after="0" w:line="360" w:lineRule="auto"/>
        <w:rPr>
          <w:rFonts w:ascii="Arial" w:hAnsi="Arial" w:cs="Arial"/>
          <w:sz w:val="20"/>
          <w:szCs w:val="20"/>
        </w:rPr>
      </w:pPr>
      <w:r w:rsidRPr="004C7104">
        <w:rPr>
          <w:rFonts w:ascii="Arial" w:hAnsi="Arial" w:cs="Arial"/>
          <w:sz w:val="20"/>
          <w:szCs w:val="20"/>
        </w:rPr>
        <w:tab/>
        <w:t>Predstavnik naročnika:</w:t>
      </w:r>
    </w:p>
    <w:p w14:paraId="63F93B14" w14:textId="04AADC5C" w:rsidR="00A83880" w:rsidRPr="004C7104" w:rsidRDefault="00A83880" w:rsidP="003E5F6B">
      <w:pPr>
        <w:spacing w:after="0" w:line="360" w:lineRule="auto"/>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 xml:space="preserve">za Mestno občino Velenje: </w:t>
      </w:r>
      <w:r w:rsidRPr="004C7104">
        <w:rPr>
          <w:rFonts w:ascii="Arial" w:hAnsi="Arial" w:cs="Arial"/>
          <w:sz w:val="20"/>
          <w:szCs w:val="20"/>
        </w:rPr>
        <w:tab/>
        <w:t>Anton Brodnik</w:t>
      </w:r>
      <w:r w:rsidR="006E1174" w:rsidRPr="004C7104">
        <w:rPr>
          <w:rFonts w:ascii="Arial" w:hAnsi="Arial" w:cs="Arial"/>
          <w:sz w:val="20"/>
          <w:szCs w:val="20"/>
        </w:rPr>
        <w:t>, ki ga na terenu zastopa</w:t>
      </w:r>
      <w:r w:rsidRPr="004C7104">
        <w:rPr>
          <w:rFonts w:ascii="Arial" w:hAnsi="Arial" w:cs="Arial"/>
          <w:sz w:val="20"/>
          <w:szCs w:val="20"/>
        </w:rPr>
        <w:t xml:space="preserve"> </w:t>
      </w:r>
      <w:r w:rsidR="00630628" w:rsidRPr="004C7104">
        <w:rPr>
          <w:rFonts w:ascii="Arial" w:hAnsi="Arial" w:cs="Arial"/>
          <w:sz w:val="20"/>
          <w:szCs w:val="20"/>
        </w:rPr>
        <w:t>Janez Vranc</w:t>
      </w:r>
    </w:p>
    <w:p w14:paraId="517760C0" w14:textId="180646EA" w:rsidR="00A83880" w:rsidRPr="004C7104" w:rsidRDefault="00A83880" w:rsidP="003E5F6B">
      <w:pPr>
        <w:spacing w:after="0" w:line="360" w:lineRule="auto"/>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 xml:space="preserve">za </w:t>
      </w:r>
      <w:r w:rsidR="00824F6C" w:rsidRPr="004C7104">
        <w:rPr>
          <w:rFonts w:ascii="Arial" w:hAnsi="Arial" w:cs="Arial"/>
          <w:sz w:val="20"/>
          <w:szCs w:val="20"/>
        </w:rPr>
        <w:t>Koordinatorja</w:t>
      </w:r>
      <w:r w:rsidRPr="004C7104">
        <w:rPr>
          <w:rFonts w:ascii="Arial" w:hAnsi="Arial" w:cs="Arial"/>
          <w:sz w:val="20"/>
          <w:szCs w:val="20"/>
        </w:rPr>
        <w:t>:</w:t>
      </w:r>
      <w:r w:rsidRPr="004C7104">
        <w:rPr>
          <w:rFonts w:ascii="Arial" w:hAnsi="Arial" w:cs="Arial"/>
          <w:sz w:val="20"/>
          <w:szCs w:val="20"/>
        </w:rPr>
        <w:tab/>
      </w:r>
      <w:r w:rsidR="00824F6C" w:rsidRPr="004C7104">
        <w:rPr>
          <w:rFonts w:ascii="Arial" w:hAnsi="Arial" w:cs="Arial"/>
          <w:sz w:val="20"/>
          <w:szCs w:val="20"/>
        </w:rPr>
        <w:tab/>
        <w:t>Ervin Miklavžina</w:t>
      </w:r>
    </w:p>
    <w:p w14:paraId="6BC7922B" w14:textId="2F2C5EFE" w:rsidR="00A83880" w:rsidRPr="004C7104" w:rsidRDefault="00A83880" w:rsidP="003E5F6B">
      <w:pPr>
        <w:spacing w:after="0" w:line="360" w:lineRule="auto"/>
        <w:rPr>
          <w:rFonts w:ascii="Arial" w:hAnsi="Arial" w:cs="Arial"/>
          <w:sz w:val="20"/>
          <w:szCs w:val="20"/>
        </w:rPr>
      </w:pPr>
      <w:r w:rsidRPr="004C7104">
        <w:rPr>
          <w:rFonts w:ascii="Arial" w:hAnsi="Arial" w:cs="Arial"/>
          <w:sz w:val="20"/>
          <w:szCs w:val="20"/>
        </w:rPr>
        <w:tab/>
        <w:t>Nadzornik:</w:t>
      </w:r>
      <w:r w:rsidRPr="004C7104">
        <w:rPr>
          <w:rFonts w:ascii="Arial" w:hAnsi="Arial" w:cs="Arial"/>
          <w:sz w:val="20"/>
          <w:szCs w:val="20"/>
        </w:rPr>
        <w:tab/>
      </w:r>
      <w:r w:rsidRPr="004C7104">
        <w:rPr>
          <w:rFonts w:ascii="Arial" w:hAnsi="Arial" w:cs="Arial"/>
          <w:sz w:val="20"/>
          <w:szCs w:val="20"/>
        </w:rPr>
        <w:tab/>
      </w:r>
      <w:r w:rsidRPr="004C7104">
        <w:rPr>
          <w:rFonts w:ascii="Arial" w:hAnsi="Arial" w:cs="Arial"/>
          <w:sz w:val="20"/>
          <w:szCs w:val="20"/>
        </w:rPr>
        <w:tab/>
      </w:r>
      <w:r w:rsidR="00824F6C" w:rsidRPr="004C7104">
        <w:rPr>
          <w:rFonts w:ascii="Arial" w:hAnsi="Arial" w:cs="Arial"/>
          <w:sz w:val="20"/>
          <w:szCs w:val="20"/>
        </w:rPr>
        <w:t>Komunalno podjetje Velenje</w:t>
      </w:r>
    </w:p>
    <w:p w14:paraId="623F7574" w14:textId="26983236" w:rsidR="00A83880" w:rsidRPr="004C7104" w:rsidRDefault="00A83880" w:rsidP="003E5F6B">
      <w:pPr>
        <w:spacing w:after="0" w:line="360" w:lineRule="auto"/>
        <w:rPr>
          <w:rFonts w:ascii="Arial" w:hAnsi="Arial" w:cs="Arial"/>
          <w:sz w:val="20"/>
          <w:szCs w:val="20"/>
        </w:rPr>
      </w:pPr>
      <w:r w:rsidRPr="004C7104">
        <w:rPr>
          <w:rFonts w:ascii="Arial" w:hAnsi="Arial" w:cs="Arial"/>
          <w:sz w:val="20"/>
          <w:szCs w:val="20"/>
        </w:rPr>
        <w:tab/>
        <w:t xml:space="preserve">Vodja nadzora:  </w:t>
      </w:r>
      <w:r w:rsidRPr="004C7104">
        <w:rPr>
          <w:rFonts w:ascii="Arial" w:hAnsi="Arial" w:cs="Arial"/>
          <w:sz w:val="20"/>
          <w:szCs w:val="20"/>
        </w:rPr>
        <w:tab/>
      </w:r>
      <w:r w:rsidRPr="004C7104">
        <w:rPr>
          <w:rFonts w:ascii="Arial" w:hAnsi="Arial" w:cs="Arial"/>
          <w:sz w:val="20"/>
          <w:szCs w:val="20"/>
        </w:rPr>
        <w:tab/>
      </w:r>
    </w:p>
    <w:p w14:paraId="44CEE7EB" w14:textId="77777777" w:rsidR="00441D6D" w:rsidRPr="004C7104" w:rsidRDefault="00A83880" w:rsidP="00441D6D">
      <w:pPr>
        <w:spacing w:after="0" w:line="360" w:lineRule="auto"/>
        <w:rPr>
          <w:rFonts w:ascii="Arial" w:hAnsi="Arial" w:cs="Arial"/>
          <w:sz w:val="20"/>
          <w:szCs w:val="20"/>
        </w:rPr>
      </w:pPr>
      <w:r w:rsidRPr="004C7104">
        <w:rPr>
          <w:rFonts w:ascii="Arial" w:hAnsi="Arial" w:cs="Arial"/>
          <w:sz w:val="20"/>
          <w:szCs w:val="20"/>
        </w:rPr>
        <w:tab/>
      </w:r>
    </w:p>
    <w:p w14:paraId="3789CA78" w14:textId="79E44242" w:rsidR="00A83880" w:rsidRPr="004C7104" w:rsidRDefault="00A83880" w:rsidP="00441D6D">
      <w:pPr>
        <w:spacing w:after="0" w:line="360" w:lineRule="auto"/>
        <w:ind w:firstLine="708"/>
        <w:rPr>
          <w:rFonts w:ascii="Arial" w:hAnsi="Arial" w:cs="Arial"/>
          <w:sz w:val="20"/>
          <w:szCs w:val="20"/>
        </w:rPr>
      </w:pPr>
      <w:r w:rsidRPr="004C7104">
        <w:rPr>
          <w:rFonts w:ascii="Arial" w:hAnsi="Arial" w:cs="Arial"/>
          <w:sz w:val="20"/>
          <w:szCs w:val="20"/>
        </w:rPr>
        <w:t>Skrbniki pogodbe</w:t>
      </w:r>
      <w:r w:rsidR="00441D6D" w:rsidRPr="004C7104">
        <w:rPr>
          <w:rFonts w:ascii="Arial" w:hAnsi="Arial" w:cs="Arial"/>
          <w:sz w:val="20"/>
          <w:szCs w:val="20"/>
        </w:rPr>
        <w:t>:</w:t>
      </w:r>
    </w:p>
    <w:p w14:paraId="1146B145" w14:textId="2E2FF5A7" w:rsidR="00A83880" w:rsidRPr="004C7104" w:rsidRDefault="00A83880" w:rsidP="003E5F6B">
      <w:pPr>
        <w:spacing w:after="0" w:line="360" w:lineRule="auto"/>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 xml:space="preserve">za Mestno občino Velenje: </w:t>
      </w:r>
      <w:r w:rsidRPr="004C7104">
        <w:rPr>
          <w:rFonts w:ascii="Arial" w:hAnsi="Arial" w:cs="Arial"/>
          <w:sz w:val="20"/>
          <w:szCs w:val="20"/>
        </w:rPr>
        <w:tab/>
      </w:r>
      <w:r w:rsidRPr="004C7104">
        <w:rPr>
          <w:rFonts w:ascii="Arial" w:hAnsi="Arial" w:cs="Arial"/>
          <w:sz w:val="20"/>
          <w:szCs w:val="20"/>
        </w:rPr>
        <w:tab/>
      </w:r>
      <w:r w:rsidRPr="004C7104">
        <w:rPr>
          <w:rFonts w:ascii="Arial" w:hAnsi="Arial" w:cs="Arial"/>
          <w:sz w:val="20"/>
          <w:szCs w:val="20"/>
        </w:rPr>
        <w:tab/>
      </w:r>
      <w:r w:rsidR="00630628" w:rsidRPr="004C7104">
        <w:rPr>
          <w:rFonts w:ascii="Arial" w:hAnsi="Arial" w:cs="Arial"/>
          <w:sz w:val="20"/>
          <w:szCs w:val="20"/>
        </w:rPr>
        <w:t>Janez Vranc</w:t>
      </w:r>
    </w:p>
    <w:p w14:paraId="1454701A" w14:textId="77777777" w:rsidR="00BD4D72" w:rsidRPr="004C7104" w:rsidRDefault="00BD4D72" w:rsidP="004510A2">
      <w:pPr>
        <w:ind w:firstLine="708"/>
        <w:rPr>
          <w:rFonts w:ascii="Arial" w:hAnsi="Arial" w:cs="Arial"/>
          <w:sz w:val="20"/>
          <w:szCs w:val="20"/>
        </w:rPr>
      </w:pPr>
    </w:p>
    <w:p w14:paraId="30C80309" w14:textId="636AD403" w:rsidR="00A83880" w:rsidRPr="004C7104" w:rsidRDefault="00A83880" w:rsidP="004510A2">
      <w:pPr>
        <w:ind w:firstLine="708"/>
        <w:rPr>
          <w:rFonts w:ascii="Arial" w:hAnsi="Arial" w:cs="Arial"/>
          <w:sz w:val="20"/>
          <w:szCs w:val="20"/>
        </w:rPr>
      </w:pPr>
      <w:r w:rsidRPr="004C7104">
        <w:rPr>
          <w:rFonts w:ascii="Arial" w:hAnsi="Arial" w:cs="Arial"/>
          <w:sz w:val="20"/>
          <w:szCs w:val="20"/>
        </w:rPr>
        <w:t xml:space="preserve">Predstavnik izvajalca: </w:t>
      </w:r>
      <w:r w:rsidRPr="004C7104">
        <w:rPr>
          <w:rFonts w:ascii="Arial" w:hAnsi="Arial" w:cs="Arial"/>
          <w:sz w:val="20"/>
          <w:szCs w:val="20"/>
        </w:rPr>
        <w:tab/>
      </w:r>
      <w:r w:rsidRPr="004C7104">
        <w:rPr>
          <w:rFonts w:ascii="Arial" w:hAnsi="Arial" w:cs="Arial"/>
          <w:sz w:val="20"/>
          <w:szCs w:val="20"/>
        </w:rPr>
        <w:tab/>
      </w:r>
      <w:r w:rsidRPr="004C7104">
        <w:rPr>
          <w:rFonts w:ascii="Arial" w:hAnsi="Arial" w:cs="Arial"/>
          <w:sz w:val="20"/>
          <w:szCs w:val="20"/>
        </w:rPr>
        <w:tab/>
      </w:r>
      <w:r w:rsidRPr="004C7104">
        <w:rPr>
          <w:rFonts w:ascii="Arial" w:hAnsi="Arial" w:cs="Arial"/>
          <w:sz w:val="20"/>
          <w:szCs w:val="20"/>
        </w:rPr>
        <w:tab/>
        <w:t>_____________________________</w:t>
      </w:r>
    </w:p>
    <w:p w14:paraId="60B0F473" w14:textId="77777777" w:rsidR="00480367" w:rsidRPr="004C7104" w:rsidRDefault="00480367" w:rsidP="00A83880">
      <w:pPr>
        <w:rPr>
          <w:rFonts w:ascii="Arial" w:hAnsi="Arial" w:cs="Arial"/>
          <w:b/>
          <w:bCs/>
          <w:sz w:val="20"/>
          <w:szCs w:val="20"/>
        </w:rPr>
      </w:pPr>
    </w:p>
    <w:p w14:paraId="3ED0888F" w14:textId="46811289" w:rsidR="00A83880" w:rsidRPr="004C7104" w:rsidRDefault="00A83880" w:rsidP="00A83880">
      <w:pPr>
        <w:rPr>
          <w:rFonts w:ascii="Arial" w:hAnsi="Arial" w:cs="Arial"/>
          <w:b/>
          <w:bCs/>
          <w:sz w:val="20"/>
          <w:szCs w:val="20"/>
        </w:rPr>
      </w:pPr>
      <w:r w:rsidRPr="004C7104">
        <w:rPr>
          <w:rFonts w:ascii="Arial" w:hAnsi="Arial" w:cs="Arial"/>
          <w:b/>
          <w:bCs/>
          <w:sz w:val="20"/>
          <w:szCs w:val="20"/>
        </w:rPr>
        <w:t>XVII.</w:t>
      </w:r>
      <w:r w:rsidRPr="004C7104">
        <w:rPr>
          <w:rFonts w:ascii="Arial" w:hAnsi="Arial" w:cs="Arial"/>
          <w:b/>
          <w:bCs/>
          <w:sz w:val="20"/>
          <w:szCs w:val="20"/>
        </w:rPr>
        <w:tab/>
        <w:t>ODSTOP OD POGODBE</w:t>
      </w:r>
    </w:p>
    <w:p w14:paraId="6113B927" w14:textId="1A2D9987" w:rsidR="00A83880" w:rsidRPr="004C7104" w:rsidRDefault="00A83880" w:rsidP="00320FAF">
      <w:pPr>
        <w:pStyle w:val="Odstavekseznama"/>
        <w:numPr>
          <w:ilvl w:val="0"/>
          <w:numId w:val="44"/>
        </w:numPr>
        <w:jc w:val="center"/>
        <w:rPr>
          <w:rFonts w:ascii="Arial" w:hAnsi="Arial" w:cs="Arial"/>
          <w:sz w:val="20"/>
          <w:szCs w:val="20"/>
        </w:rPr>
      </w:pPr>
      <w:r w:rsidRPr="004C7104">
        <w:rPr>
          <w:rFonts w:ascii="Arial" w:hAnsi="Arial" w:cs="Arial"/>
          <w:sz w:val="20"/>
          <w:szCs w:val="20"/>
        </w:rPr>
        <w:t>člen</w:t>
      </w:r>
    </w:p>
    <w:p w14:paraId="4CB2F9E3" w14:textId="77777777" w:rsidR="00A83880" w:rsidRPr="004C7104" w:rsidRDefault="00A83880" w:rsidP="00A83880">
      <w:pPr>
        <w:jc w:val="both"/>
        <w:rPr>
          <w:rFonts w:ascii="Arial" w:hAnsi="Arial" w:cs="Arial"/>
          <w:sz w:val="20"/>
          <w:szCs w:val="20"/>
        </w:rPr>
      </w:pPr>
      <w:r w:rsidRPr="004C7104">
        <w:rPr>
          <w:rFonts w:ascii="Arial" w:hAnsi="Arial" w:cs="Arial"/>
          <w:sz w:val="20"/>
          <w:szCs w:val="20"/>
          <w:u w:val="single"/>
        </w:rPr>
        <w:t>Izvajalec</w:t>
      </w:r>
      <w:r w:rsidRPr="004C7104">
        <w:rPr>
          <w:rFonts w:ascii="Arial" w:hAnsi="Arial" w:cs="Arial"/>
          <w:sz w:val="20"/>
          <w:szCs w:val="20"/>
        </w:rPr>
        <w:t xml:space="preserve"> ima pravico odstopiti od pogodbe v naslednjih primerih če:</w:t>
      </w:r>
    </w:p>
    <w:p w14:paraId="092968D0"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 z deli ne more pričeti po krivdi naročnika ali koordinatorja v dogovorjenem roku po podpisu pogodbe,</w:t>
      </w:r>
    </w:p>
    <w:p w14:paraId="14A6A3E5"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se dela prekinejo po krivdi naročnika ali koordinatorja,</w:t>
      </w:r>
    </w:p>
    <w:p w14:paraId="50E8B651" w14:textId="726D24A4" w:rsidR="00A83880" w:rsidRPr="004C7104" w:rsidRDefault="00A83880" w:rsidP="003E5F6B">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koordinator zamuja s plačilom situacij za več kot 30 dni od zapadlosti.</w:t>
      </w:r>
    </w:p>
    <w:p w14:paraId="6023A7DB" w14:textId="77777777" w:rsidR="003E5F6B" w:rsidRPr="004C7104" w:rsidRDefault="003E5F6B" w:rsidP="003E5F6B">
      <w:pPr>
        <w:ind w:left="142" w:hanging="142"/>
        <w:jc w:val="both"/>
        <w:rPr>
          <w:rFonts w:ascii="Arial" w:hAnsi="Arial" w:cs="Arial"/>
          <w:sz w:val="20"/>
          <w:szCs w:val="20"/>
        </w:rPr>
      </w:pPr>
    </w:p>
    <w:p w14:paraId="0AA72648" w14:textId="77777777" w:rsidR="00A83880" w:rsidRPr="004C7104" w:rsidRDefault="00A83880" w:rsidP="00A83880">
      <w:pPr>
        <w:jc w:val="both"/>
        <w:rPr>
          <w:rFonts w:ascii="Arial" w:hAnsi="Arial" w:cs="Arial"/>
          <w:sz w:val="20"/>
          <w:szCs w:val="20"/>
        </w:rPr>
      </w:pPr>
      <w:r w:rsidRPr="004C7104">
        <w:rPr>
          <w:rFonts w:ascii="Arial" w:hAnsi="Arial" w:cs="Arial"/>
          <w:sz w:val="20"/>
          <w:szCs w:val="20"/>
          <w:u w:val="single"/>
        </w:rPr>
        <w:t>Naročnik</w:t>
      </w:r>
      <w:r w:rsidRPr="004C7104">
        <w:rPr>
          <w:rFonts w:ascii="Arial" w:hAnsi="Arial" w:cs="Arial"/>
          <w:sz w:val="20"/>
          <w:szCs w:val="20"/>
        </w:rPr>
        <w:t xml:space="preserve"> ima pravico odstopiti od pogodbe, če:</w:t>
      </w:r>
    </w:p>
    <w:p w14:paraId="49745E5D" w14:textId="37D0735F"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izvajalec po pisnem pozivu naročnika in dodatnem roku ne prične z deli ali z njimi po prekinitvi ne nadaljuje;</w:t>
      </w:r>
    </w:p>
    <w:p w14:paraId="52E6DBC7" w14:textId="02BFA632" w:rsidR="00DC5394" w:rsidRPr="004C7104" w:rsidRDefault="00DC5394" w:rsidP="00DC5394">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izvajalec naročniku ne predloži  kopijo veljavne police - Zavarovanje odgovornosti za škodo najkasneje do uvedbe v delo;</w:t>
      </w:r>
    </w:p>
    <w:p w14:paraId="1054F732"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izvajalec zamuja z deli za več kot 20 dni po terminskem planu;</w:t>
      </w:r>
    </w:p>
    <w:p w14:paraId="269BF1BD"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nadzornik ugotovi, da izvajalec dela nekvalitetno in v nasprotju s pravili stroke pa izvajalec napak ne odpravi;</w:t>
      </w:r>
    </w:p>
    <w:p w14:paraId="47959875"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izvajalec brez soglasja naročnika odda dela podizvajalcem, ki niso bili navedeni v ponudbi;</w:t>
      </w:r>
    </w:p>
    <w:p w14:paraId="0ACFA645" w14:textId="77777777" w:rsidR="00480367" w:rsidRPr="004C7104" w:rsidRDefault="00A83880" w:rsidP="00480367">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izvajalec krši določila te pogodbe in zaostaja z napredovanjem del po svoji krivdi za več kot 30% po terminskem planu,</w:t>
      </w:r>
    </w:p>
    <w:p w14:paraId="7ABF9EE0" w14:textId="4B6145D0" w:rsidR="00480367" w:rsidRPr="004C7104" w:rsidRDefault="00480367" w:rsidP="00480367">
      <w:pPr>
        <w:ind w:left="142" w:hanging="142"/>
        <w:jc w:val="both"/>
        <w:rPr>
          <w:rFonts w:ascii="Arial" w:hAnsi="Arial" w:cs="Arial"/>
          <w:sz w:val="20"/>
          <w:szCs w:val="20"/>
        </w:rPr>
      </w:pPr>
      <w:r w:rsidRPr="004C7104">
        <w:rPr>
          <w:rFonts w:ascii="Arial" w:hAnsi="Arial" w:cs="Arial"/>
          <w:sz w:val="20"/>
          <w:szCs w:val="20"/>
        </w:rPr>
        <w:t>•  izvajalec krši določila veljavne Uredbo o zelenem javnem naročanju,</w:t>
      </w:r>
    </w:p>
    <w:p w14:paraId="038A4898"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izvajalec ne opravlja del po tej pogodbi v skladu s pravili stroke in pogoji v dokumentaciji,</w:t>
      </w:r>
    </w:p>
    <w:p w14:paraId="6B0FB1AE"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izvajalec krši druge obveznosti, dogovorjene s to pogodbo;</w:t>
      </w:r>
    </w:p>
    <w:p w14:paraId="54203E78"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lastRenderedPageBreak/>
        <w:t>•</w:t>
      </w:r>
      <w:r w:rsidRPr="004C7104">
        <w:rPr>
          <w:rFonts w:ascii="Arial" w:hAnsi="Arial" w:cs="Arial"/>
          <w:sz w:val="20"/>
          <w:szCs w:val="20"/>
        </w:rPr>
        <w:tab/>
        <w:t>je v času oddaje javnega naročila bil izvajalec v enem od položajev, zaradi katerega bi ga naročnik moral izključiti iz postopka javnega naročanja, pa s tem dejstvom naročnik ni bil seznanjen v postopku javnega naročanja;</w:t>
      </w:r>
    </w:p>
    <w:p w14:paraId="74096EE9"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javno naročilo ne bi smelo biti oddano izvajalcu zaradi hudih kršitev obveznosti iz PEU, PDEU in ZJN-3, ki jih je po postopku v skladu z 258. členom PDEU ugotovilo Sodišče Evropske unije;</w:t>
      </w:r>
    </w:p>
    <w:p w14:paraId="28F0E160"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iz drugih razlogov na strani naročnika oz. koordinatorja.</w:t>
      </w:r>
    </w:p>
    <w:p w14:paraId="3C02D5C0"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Odstop od pogodbe lahko naročnik uveljavlja po opominu, po katerem izvajalec ne odpravi kršitve oziroma kršitev kljub opominu ponovno zagreši, v kolikor je odprava kršitev sploh možna. Opomin mora biti izvajalcu poslan pisno, po telefaksu ali na elektronski način. Odstop od pogodbe učinkuje z dnem, ko druga pogodbena stranka prejme odstop od pogodbe. Odstop od pogodbe se izvede v pisni obliki, z navedbo razloga ali razlogov, zaradi katerih se od pogodbe odstopa.</w:t>
      </w:r>
    </w:p>
    <w:p w14:paraId="45213D28" w14:textId="2BC68550" w:rsidR="0034534C" w:rsidRPr="004C7104" w:rsidRDefault="00A83880" w:rsidP="00A83880">
      <w:pPr>
        <w:jc w:val="both"/>
        <w:rPr>
          <w:rFonts w:ascii="Arial" w:hAnsi="Arial" w:cs="Arial"/>
          <w:sz w:val="20"/>
          <w:szCs w:val="20"/>
        </w:rPr>
      </w:pPr>
      <w:r w:rsidRPr="004C7104">
        <w:rPr>
          <w:rFonts w:ascii="Arial" w:hAnsi="Arial" w:cs="Arial"/>
          <w:sz w:val="20"/>
          <w:szCs w:val="20"/>
        </w:rPr>
        <w:t>Naročnik lahko od pogodbe odstopi brez postopka, opisanega v tem členu v primeru začetka enega od postopkov insolventnosti po ZFPPIPP zoper izvajalca.</w:t>
      </w:r>
    </w:p>
    <w:p w14:paraId="79F509ED" w14:textId="77777777" w:rsidR="006D5E39" w:rsidRPr="004C7104" w:rsidRDefault="006D5E39" w:rsidP="00A83880">
      <w:pPr>
        <w:jc w:val="both"/>
        <w:rPr>
          <w:rFonts w:ascii="Arial" w:hAnsi="Arial" w:cs="Arial"/>
          <w:sz w:val="20"/>
          <w:szCs w:val="20"/>
        </w:rPr>
      </w:pPr>
    </w:p>
    <w:p w14:paraId="0C11B2DA" w14:textId="77777777" w:rsidR="00A83880" w:rsidRPr="004C7104" w:rsidRDefault="00A83880" w:rsidP="00A83880">
      <w:pPr>
        <w:rPr>
          <w:rFonts w:ascii="Arial" w:hAnsi="Arial" w:cs="Arial"/>
          <w:b/>
          <w:bCs/>
          <w:sz w:val="20"/>
          <w:szCs w:val="20"/>
        </w:rPr>
      </w:pPr>
      <w:r w:rsidRPr="004C7104">
        <w:rPr>
          <w:rFonts w:ascii="Arial" w:hAnsi="Arial" w:cs="Arial"/>
          <w:b/>
          <w:bCs/>
          <w:sz w:val="20"/>
          <w:szCs w:val="20"/>
        </w:rPr>
        <w:t>XVIII.</w:t>
      </w:r>
      <w:r w:rsidRPr="004C7104">
        <w:rPr>
          <w:rFonts w:ascii="Arial" w:hAnsi="Arial" w:cs="Arial"/>
          <w:b/>
          <w:bCs/>
          <w:sz w:val="20"/>
          <w:szCs w:val="20"/>
        </w:rPr>
        <w:tab/>
        <w:t>RAZVEZNI POGOJ</w:t>
      </w:r>
    </w:p>
    <w:p w14:paraId="1E06FCFC" w14:textId="23884006" w:rsidR="00A83880" w:rsidRPr="004C7104" w:rsidRDefault="00A83880" w:rsidP="00320FAF">
      <w:pPr>
        <w:pStyle w:val="Odstavekseznama"/>
        <w:numPr>
          <w:ilvl w:val="0"/>
          <w:numId w:val="44"/>
        </w:numPr>
        <w:jc w:val="center"/>
        <w:rPr>
          <w:rFonts w:ascii="Arial" w:hAnsi="Arial" w:cs="Arial"/>
          <w:sz w:val="20"/>
          <w:szCs w:val="20"/>
        </w:rPr>
      </w:pPr>
      <w:r w:rsidRPr="004C7104">
        <w:rPr>
          <w:rFonts w:ascii="Arial" w:hAnsi="Arial" w:cs="Arial"/>
          <w:sz w:val="20"/>
          <w:szCs w:val="20"/>
        </w:rPr>
        <w:t>člen</w:t>
      </w:r>
    </w:p>
    <w:p w14:paraId="0D241456"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Ta pogodba je sklenjena pod razveznim pogojem, ki se uresniči v primeru izpolnitve ene od naslednjih okoliščin:</w:t>
      </w:r>
    </w:p>
    <w:p w14:paraId="3C2CD0FA"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 xml:space="preserve">• če bo naročnik seznanjen, da je sodišče s pravnomočno odločitvijo ugotovilo kršitev obveznosti delovne, </w:t>
      </w:r>
      <w:proofErr w:type="spellStart"/>
      <w:r w:rsidRPr="004C7104">
        <w:rPr>
          <w:rFonts w:ascii="Arial" w:hAnsi="Arial" w:cs="Arial"/>
          <w:sz w:val="20"/>
          <w:szCs w:val="20"/>
        </w:rPr>
        <w:t>okoljske</w:t>
      </w:r>
      <w:proofErr w:type="spellEnd"/>
      <w:r w:rsidRPr="004C7104">
        <w:rPr>
          <w:rFonts w:ascii="Arial" w:hAnsi="Arial" w:cs="Arial"/>
          <w:sz w:val="20"/>
          <w:szCs w:val="20"/>
        </w:rPr>
        <w:t xml:space="preserve"> ali socialne zakonodaje s strani izvajalca ali podizvajalca ali </w:t>
      </w:r>
    </w:p>
    <w:p w14:paraId="1E59E755"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če bo naročnik seznanjen, da je pristojni državni organ pri izvajalcu ali podizvajalcu v času izvajanja pogodbe ugotovil najmanj dve kršitvi v zvezi s:</w:t>
      </w:r>
    </w:p>
    <w:p w14:paraId="7A0C598E" w14:textId="77777777" w:rsidR="00A83880" w:rsidRPr="004C7104" w:rsidRDefault="00A83880" w:rsidP="00AD0838">
      <w:pPr>
        <w:pStyle w:val="Odstavekseznama"/>
        <w:numPr>
          <w:ilvl w:val="0"/>
          <w:numId w:val="35"/>
        </w:numPr>
        <w:jc w:val="both"/>
        <w:rPr>
          <w:rFonts w:ascii="Arial" w:hAnsi="Arial" w:cs="Arial"/>
          <w:sz w:val="20"/>
          <w:szCs w:val="20"/>
        </w:rPr>
      </w:pPr>
      <w:r w:rsidRPr="004C7104">
        <w:rPr>
          <w:rFonts w:ascii="Arial" w:hAnsi="Arial" w:cs="Arial"/>
          <w:sz w:val="20"/>
          <w:szCs w:val="20"/>
        </w:rPr>
        <w:t xml:space="preserve">plačilom za delo, </w:t>
      </w:r>
    </w:p>
    <w:p w14:paraId="46D486D6" w14:textId="77777777" w:rsidR="00A83880" w:rsidRPr="004C7104" w:rsidRDefault="00A83880" w:rsidP="00AD0838">
      <w:pPr>
        <w:pStyle w:val="Odstavekseznama"/>
        <w:numPr>
          <w:ilvl w:val="0"/>
          <w:numId w:val="35"/>
        </w:numPr>
        <w:jc w:val="both"/>
        <w:rPr>
          <w:rFonts w:ascii="Arial" w:hAnsi="Arial" w:cs="Arial"/>
          <w:sz w:val="20"/>
          <w:szCs w:val="20"/>
        </w:rPr>
      </w:pPr>
      <w:r w:rsidRPr="004C7104">
        <w:rPr>
          <w:rFonts w:ascii="Arial" w:hAnsi="Arial" w:cs="Arial"/>
          <w:sz w:val="20"/>
          <w:szCs w:val="20"/>
        </w:rPr>
        <w:t xml:space="preserve">delovnim časom, </w:t>
      </w:r>
    </w:p>
    <w:p w14:paraId="62458918" w14:textId="77777777" w:rsidR="00A83880" w:rsidRPr="004C7104" w:rsidRDefault="00A83880" w:rsidP="00AD0838">
      <w:pPr>
        <w:pStyle w:val="Odstavekseznama"/>
        <w:numPr>
          <w:ilvl w:val="0"/>
          <w:numId w:val="35"/>
        </w:numPr>
        <w:jc w:val="both"/>
        <w:rPr>
          <w:rFonts w:ascii="Arial" w:hAnsi="Arial" w:cs="Arial"/>
          <w:sz w:val="20"/>
          <w:szCs w:val="20"/>
        </w:rPr>
      </w:pPr>
      <w:r w:rsidRPr="004C7104">
        <w:rPr>
          <w:rFonts w:ascii="Arial" w:hAnsi="Arial" w:cs="Arial"/>
          <w:sz w:val="20"/>
          <w:szCs w:val="20"/>
        </w:rPr>
        <w:t xml:space="preserve">počitki, </w:t>
      </w:r>
    </w:p>
    <w:p w14:paraId="20A95741" w14:textId="77777777" w:rsidR="00A83880" w:rsidRPr="004C7104" w:rsidRDefault="00A83880" w:rsidP="00AD0838">
      <w:pPr>
        <w:pStyle w:val="Odstavekseznama"/>
        <w:numPr>
          <w:ilvl w:val="0"/>
          <w:numId w:val="35"/>
        </w:numPr>
        <w:jc w:val="both"/>
        <w:rPr>
          <w:rFonts w:ascii="Arial" w:hAnsi="Arial" w:cs="Arial"/>
          <w:sz w:val="20"/>
          <w:szCs w:val="20"/>
        </w:rPr>
      </w:pPr>
      <w:r w:rsidRPr="004C7104">
        <w:rPr>
          <w:rFonts w:ascii="Arial" w:hAnsi="Arial" w:cs="Arial"/>
          <w:sz w:val="20"/>
          <w:szCs w:val="20"/>
        </w:rPr>
        <w:t xml:space="preserve">opravljanjem dela na podlagi pogodb civilnega prava kljub obstoju elementov delovnega razmerja ali v zvezi z zaposlovanjem na črno </w:t>
      </w:r>
    </w:p>
    <w:p w14:paraId="1B8523EB" w14:textId="77777777" w:rsidR="00A83880" w:rsidRPr="004C7104" w:rsidRDefault="00A83880" w:rsidP="00A83880">
      <w:pPr>
        <w:ind w:left="567"/>
        <w:jc w:val="both"/>
        <w:rPr>
          <w:rFonts w:ascii="Arial" w:hAnsi="Arial" w:cs="Arial"/>
          <w:sz w:val="20"/>
          <w:szCs w:val="20"/>
        </w:rPr>
      </w:pPr>
      <w:r w:rsidRPr="004C7104">
        <w:rPr>
          <w:rFonts w:ascii="Arial" w:hAnsi="Arial" w:cs="Arial"/>
          <w:sz w:val="20"/>
          <w:szCs w:val="20"/>
        </w:rPr>
        <w:t>in za kateri mu je bila s pravnomočno odločitvijo ali več pravnomočnimi odločitvami izrečena globa za prekršek,</w:t>
      </w:r>
    </w:p>
    <w:p w14:paraId="5DBFB6E6"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1ED88F2A"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V primeru izpolnitve okoliščine in pogojev iz prejšnjega odstavka se šteje, da je pogodba razvezana z dnem sklenitve nove pogodbe o izvedbi javnega naročila za predmetno naročilo. O datumu sklenitve nove pogodbe bo naročnik obvestil izvajalca.</w:t>
      </w:r>
    </w:p>
    <w:p w14:paraId="74F91087"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Če naročnik v roku 30 dni od seznanitve s kršitvijo ne začne novega postopka javnega naročila, se šteje, da je pogodba razvezana trideseti dan od seznanitve s kršitvijo.</w:t>
      </w:r>
    </w:p>
    <w:p w14:paraId="11FBF5D2" w14:textId="00EFDFB6" w:rsidR="00A83880" w:rsidRPr="004C7104" w:rsidRDefault="00A83880" w:rsidP="00A83880">
      <w:pPr>
        <w:jc w:val="both"/>
        <w:rPr>
          <w:rFonts w:ascii="Arial" w:hAnsi="Arial" w:cs="Arial"/>
          <w:sz w:val="20"/>
          <w:szCs w:val="20"/>
        </w:rPr>
      </w:pPr>
      <w:r w:rsidRPr="004C7104">
        <w:rPr>
          <w:rFonts w:ascii="Arial" w:hAnsi="Arial" w:cs="Arial"/>
          <w:sz w:val="20"/>
          <w:szCs w:val="20"/>
        </w:rPr>
        <w:lastRenderedPageBreak/>
        <w:t xml:space="preserve">Izvajalec je dolžan pisno obvestiti naročnika o ugotovljeni kršitvi najkasneje v roku 5 delovnih dneh od pravnomočnosti odločitve državnega organa ali sodišča o kršitvah delovne, </w:t>
      </w:r>
      <w:proofErr w:type="spellStart"/>
      <w:r w:rsidRPr="004C7104">
        <w:rPr>
          <w:rFonts w:ascii="Arial" w:hAnsi="Arial" w:cs="Arial"/>
          <w:sz w:val="20"/>
          <w:szCs w:val="20"/>
        </w:rPr>
        <w:t>okoljske</w:t>
      </w:r>
      <w:proofErr w:type="spellEnd"/>
      <w:r w:rsidRPr="004C7104">
        <w:rPr>
          <w:rFonts w:ascii="Arial" w:hAnsi="Arial" w:cs="Arial"/>
          <w:sz w:val="20"/>
          <w:szCs w:val="20"/>
        </w:rPr>
        <w:t xml:space="preserve"> ali socialne zakonodaje s strani izvajalca pogodbe o izvedbi javnega naročila ali njegovega podizvajalca.</w:t>
      </w:r>
    </w:p>
    <w:p w14:paraId="0D660D01" w14:textId="77777777" w:rsidR="00922D17" w:rsidRPr="004C7104" w:rsidRDefault="00922D17" w:rsidP="00A83880">
      <w:pPr>
        <w:jc w:val="both"/>
        <w:rPr>
          <w:rFonts w:ascii="Arial" w:hAnsi="Arial" w:cs="Arial"/>
          <w:sz w:val="20"/>
          <w:szCs w:val="20"/>
        </w:rPr>
      </w:pPr>
    </w:p>
    <w:p w14:paraId="7560777A" w14:textId="77777777" w:rsidR="00A83880" w:rsidRPr="004C7104" w:rsidRDefault="00A83880" w:rsidP="00A83880">
      <w:pPr>
        <w:rPr>
          <w:rFonts w:ascii="Arial" w:hAnsi="Arial" w:cs="Arial"/>
          <w:b/>
          <w:bCs/>
          <w:sz w:val="20"/>
          <w:szCs w:val="20"/>
        </w:rPr>
      </w:pPr>
      <w:r w:rsidRPr="004C7104">
        <w:rPr>
          <w:rFonts w:ascii="Arial" w:hAnsi="Arial" w:cs="Arial"/>
          <w:b/>
          <w:bCs/>
          <w:sz w:val="20"/>
          <w:szCs w:val="20"/>
        </w:rPr>
        <w:t>XIX.</w:t>
      </w:r>
      <w:r w:rsidRPr="004C7104">
        <w:rPr>
          <w:rFonts w:ascii="Arial" w:hAnsi="Arial" w:cs="Arial"/>
          <w:b/>
          <w:bCs/>
          <w:sz w:val="20"/>
          <w:szCs w:val="20"/>
        </w:rPr>
        <w:tab/>
        <w:t>UPORABA PRAVA</w:t>
      </w:r>
    </w:p>
    <w:p w14:paraId="10D47BBC" w14:textId="713C88AF" w:rsidR="00A83880" w:rsidRPr="004C7104" w:rsidRDefault="00A83880" w:rsidP="00320FAF">
      <w:pPr>
        <w:pStyle w:val="Odstavekseznama"/>
        <w:numPr>
          <w:ilvl w:val="0"/>
          <w:numId w:val="44"/>
        </w:numPr>
        <w:jc w:val="center"/>
        <w:rPr>
          <w:rFonts w:ascii="Arial" w:hAnsi="Arial" w:cs="Arial"/>
          <w:sz w:val="20"/>
          <w:szCs w:val="20"/>
        </w:rPr>
      </w:pPr>
      <w:r w:rsidRPr="004C7104">
        <w:rPr>
          <w:rFonts w:ascii="Arial" w:hAnsi="Arial" w:cs="Arial"/>
          <w:sz w:val="20"/>
          <w:szCs w:val="20"/>
        </w:rPr>
        <w:t>člen</w:t>
      </w:r>
    </w:p>
    <w:p w14:paraId="429B8AE0" w14:textId="1F0DA892" w:rsidR="00A83880" w:rsidRPr="004C7104" w:rsidRDefault="00A83880" w:rsidP="00A83880">
      <w:pPr>
        <w:jc w:val="both"/>
        <w:rPr>
          <w:rFonts w:ascii="Arial" w:hAnsi="Arial" w:cs="Arial"/>
          <w:sz w:val="20"/>
          <w:szCs w:val="20"/>
        </w:rPr>
      </w:pPr>
      <w:r w:rsidRPr="004C7104">
        <w:rPr>
          <w:rFonts w:ascii="Arial" w:hAnsi="Arial" w:cs="Arial"/>
          <w:sz w:val="20"/>
          <w:szCs w:val="20"/>
        </w:rPr>
        <w:t xml:space="preserve">Pogodbeni stranki se dogovorita, da bosta za urejanje razmerij iz te pogodbe, v kolikor niso drugače urejena, uporabljali veljavno pravo Republike Slovenije na področju obligacijskih razmerij in določil gradbenih uzanc. </w:t>
      </w:r>
    </w:p>
    <w:p w14:paraId="6A08B9C6" w14:textId="77777777" w:rsidR="00922D17" w:rsidRPr="004C7104" w:rsidRDefault="00922D17" w:rsidP="00A83880">
      <w:pPr>
        <w:jc w:val="both"/>
        <w:rPr>
          <w:rFonts w:ascii="Arial" w:hAnsi="Arial" w:cs="Arial"/>
          <w:sz w:val="20"/>
          <w:szCs w:val="20"/>
        </w:rPr>
      </w:pPr>
    </w:p>
    <w:p w14:paraId="77CC5204" w14:textId="77777777" w:rsidR="00A83880" w:rsidRPr="004C7104" w:rsidRDefault="00A83880" w:rsidP="00A83880">
      <w:pPr>
        <w:rPr>
          <w:rFonts w:ascii="Arial" w:hAnsi="Arial" w:cs="Arial"/>
          <w:b/>
          <w:bCs/>
          <w:sz w:val="20"/>
          <w:szCs w:val="20"/>
        </w:rPr>
      </w:pPr>
      <w:r w:rsidRPr="004C7104">
        <w:rPr>
          <w:rFonts w:ascii="Arial" w:hAnsi="Arial" w:cs="Arial"/>
          <w:b/>
          <w:bCs/>
          <w:sz w:val="20"/>
          <w:szCs w:val="20"/>
        </w:rPr>
        <w:t>XX.</w:t>
      </w:r>
      <w:r w:rsidRPr="004C7104">
        <w:rPr>
          <w:rFonts w:ascii="Arial" w:hAnsi="Arial" w:cs="Arial"/>
          <w:b/>
          <w:bCs/>
          <w:sz w:val="20"/>
          <w:szCs w:val="20"/>
        </w:rPr>
        <w:tab/>
        <w:t>PREHODNE IN KONČNE DOLOČBE</w:t>
      </w:r>
    </w:p>
    <w:p w14:paraId="74736AEC" w14:textId="6ABA134F" w:rsidR="00A83880" w:rsidRPr="004C7104" w:rsidRDefault="00A83880" w:rsidP="00320FAF">
      <w:pPr>
        <w:pStyle w:val="Odstavekseznama"/>
        <w:numPr>
          <w:ilvl w:val="0"/>
          <w:numId w:val="44"/>
        </w:numPr>
        <w:jc w:val="center"/>
        <w:rPr>
          <w:rFonts w:ascii="Arial" w:hAnsi="Arial" w:cs="Arial"/>
          <w:sz w:val="20"/>
          <w:szCs w:val="20"/>
        </w:rPr>
      </w:pPr>
      <w:r w:rsidRPr="004C7104">
        <w:rPr>
          <w:rFonts w:ascii="Arial" w:hAnsi="Arial" w:cs="Arial"/>
          <w:sz w:val="20"/>
          <w:szCs w:val="20"/>
        </w:rPr>
        <w:t>člen</w:t>
      </w:r>
    </w:p>
    <w:p w14:paraId="0AD9C929"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 xml:space="preserve">Morebitne spore, ki bi izvirali iz te pogodbe, bodo pogodbene stranke skušale reševati sporazumno. </w:t>
      </w:r>
    </w:p>
    <w:p w14:paraId="6006F33F"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 xml:space="preserve">Če spora na ta način ne bo možno rešiti, si bodo pogodbene stranke prizadevale rešiti morebitni spor iz te pogodbe z mediacijo in drugimi alternativnimi načini reševanja morebitnega spora. </w:t>
      </w:r>
    </w:p>
    <w:p w14:paraId="05AEB16D"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 xml:space="preserve">V kolikor to ne bo  mogoče, je za reševanje sporov pristojno stvarno in krajevno pristojno sodišče. </w:t>
      </w:r>
    </w:p>
    <w:p w14:paraId="19D9478A"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Pogodbene stranke se zavezujejo, da bodo v morebitnem sodnem sporu iz te pogodbe, soglašale  s predložitvijo spora v mediacijo. Za morebitno sporazumno rešitev sporov imenuje naročnik skupino sestavljeno iz predstavnikov naročnika, koordinatorja, izvajalca in po potrebi zunanjih neodvisnih članov.</w:t>
      </w:r>
    </w:p>
    <w:p w14:paraId="3F9A41AA"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V primeru statusne spremembe pogodbenih strank, se vse obveznosti po tej pogodbi prenesejo na njihove pravne naslednike.</w:t>
      </w:r>
    </w:p>
    <w:p w14:paraId="787EFAA2" w14:textId="21F3EB9C" w:rsidR="00A83880" w:rsidRPr="004C7104" w:rsidRDefault="00A83880" w:rsidP="00320FAF">
      <w:pPr>
        <w:pStyle w:val="Odstavekseznama"/>
        <w:numPr>
          <w:ilvl w:val="0"/>
          <w:numId w:val="44"/>
        </w:numPr>
        <w:jc w:val="center"/>
        <w:rPr>
          <w:rFonts w:ascii="Arial" w:hAnsi="Arial" w:cs="Arial"/>
          <w:sz w:val="20"/>
          <w:szCs w:val="20"/>
        </w:rPr>
      </w:pPr>
      <w:r w:rsidRPr="004C7104">
        <w:rPr>
          <w:rFonts w:ascii="Arial" w:hAnsi="Arial" w:cs="Arial"/>
          <w:sz w:val="20"/>
          <w:szCs w:val="20"/>
        </w:rPr>
        <w:t>člen</w:t>
      </w:r>
    </w:p>
    <w:p w14:paraId="3A6203A0"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Pogodba je nična, v kolikor kdo v imenu ali na račun izvajalca, predstavniku naročnika ali koordinatorja obljubi, ponudi ali da kakšno nedovoljeno korist za pridobitev posla, sklenitev posla pod ugodnejšimi pogoji, opustitev dolžnega nadzora nad izvajanjem pogodbenih obveznosti ali drugo ravnanje ali opustitev s katerim je naročniku ali koordinatorju povzročena škoda ali je omogočena pridobitev nedovoljene koristi predstavniku naročnika ali koordinatorja, izvajalcu ali njegovemu predstavniku, zastopniku ali posredniku. Izvajalec ne bo dal ali obljubil kakršnegakoli darila ali plačila v denarju ali kakem drugem dragocenem predmetu posredno ali neposredno.</w:t>
      </w:r>
    </w:p>
    <w:p w14:paraId="5E242201" w14:textId="77ECD430" w:rsidR="00A83880" w:rsidRPr="004C7104" w:rsidRDefault="00A83880" w:rsidP="00320FAF">
      <w:pPr>
        <w:pStyle w:val="Odstavekseznama"/>
        <w:numPr>
          <w:ilvl w:val="0"/>
          <w:numId w:val="44"/>
        </w:numPr>
        <w:jc w:val="center"/>
        <w:rPr>
          <w:rFonts w:ascii="Arial" w:hAnsi="Arial" w:cs="Arial"/>
          <w:sz w:val="20"/>
          <w:szCs w:val="20"/>
        </w:rPr>
      </w:pPr>
      <w:r w:rsidRPr="004C7104">
        <w:rPr>
          <w:rFonts w:ascii="Arial" w:hAnsi="Arial" w:cs="Arial"/>
          <w:sz w:val="20"/>
          <w:szCs w:val="20"/>
        </w:rPr>
        <w:t>člen</w:t>
      </w:r>
    </w:p>
    <w:p w14:paraId="2B3978C6" w14:textId="7CAAF673" w:rsidR="00A83880" w:rsidRPr="004C7104" w:rsidRDefault="00A83880" w:rsidP="00A83880">
      <w:pPr>
        <w:rPr>
          <w:rFonts w:ascii="Arial" w:hAnsi="Arial" w:cs="Arial"/>
          <w:sz w:val="20"/>
          <w:szCs w:val="20"/>
        </w:rPr>
      </w:pPr>
      <w:r w:rsidRPr="004C7104">
        <w:rPr>
          <w:rFonts w:ascii="Arial" w:hAnsi="Arial" w:cs="Arial"/>
          <w:sz w:val="20"/>
          <w:szCs w:val="20"/>
        </w:rPr>
        <w:t>Pogodba je sklenjena in začne veljati, ko jo podpišejo vse pogodbene stranke.</w:t>
      </w:r>
    </w:p>
    <w:p w14:paraId="2E798718" w14:textId="12F1DB7F" w:rsidR="00A83880" w:rsidRPr="004C7104" w:rsidRDefault="00A83880" w:rsidP="00BC573A">
      <w:pPr>
        <w:jc w:val="both"/>
        <w:rPr>
          <w:rFonts w:ascii="Arial" w:hAnsi="Arial" w:cs="Arial"/>
          <w:sz w:val="20"/>
          <w:szCs w:val="20"/>
        </w:rPr>
      </w:pPr>
      <w:r w:rsidRPr="004C7104">
        <w:rPr>
          <w:rFonts w:ascii="Arial" w:hAnsi="Arial" w:cs="Arial"/>
          <w:sz w:val="20"/>
          <w:szCs w:val="20"/>
        </w:rPr>
        <w:t>Pogodba je sestavljena v šestih (6) enakih izvodih, od katerih prejme MOV dva (2) izvoda, ostale pogodbene stranke pa en (1) izvod.</w:t>
      </w:r>
    </w:p>
    <w:p w14:paraId="637E45BE" w14:textId="7E46631C" w:rsidR="005E1493" w:rsidRPr="004C7104" w:rsidRDefault="005E1493" w:rsidP="00BC573A">
      <w:pPr>
        <w:jc w:val="both"/>
        <w:rPr>
          <w:rFonts w:ascii="Arial" w:hAnsi="Arial" w:cs="Arial"/>
          <w:sz w:val="20"/>
          <w:szCs w:val="20"/>
        </w:rPr>
      </w:pPr>
    </w:p>
    <w:p w14:paraId="74F922DB" w14:textId="1A91B44B" w:rsidR="005E1493" w:rsidRDefault="005E1493" w:rsidP="00BC573A">
      <w:pPr>
        <w:jc w:val="both"/>
        <w:rPr>
          <w:rFonts w:ascii="Arial" w:hAnsi="Arial" w:cs="Arial"/>
          <w:sz w:val="20"/>
          <w:szCs w:val="20"/>
        </w:rPr>
      </w:pPr>
    </w:p>
    <w:p w14:paraId="62BE6282" w14:textId="3CD5F715" w:rsidR="00AD0838" w:rsidRDefault="00AD0838" w:rsidP="00BC573A">
      <w:pPr>
        <w:jc w:val="both"/>
        <w:rPr>
          <w:rFonts w:ascii="Arial" w:hAnsi="Arial" w:cs="Arial"/>
          <w:sz w:val="20"/>
          <w:szCs w:val="20"/>
        </w:rPr>
      </w:pPr>
    </w:p>
    <w:p w14:paraId="7774C302" w14:textId="77777777" w:rsidR="00AD0838" w:rsidRPr="004C7104" w:rsidRDefault="00AD0838" w:rsidP="00BC573A">
      <w:pPr>
        <w:jc w:val="both"/>
        <w:rPr>
          <w:rFonts w:ascii="Arial" w:hAnsi="Arial" w:cs="Arial"/>
          <w:sz w:val="20"/>
          <w:szCs w:val="20"/>
        </w:rPr>
      </w:pPr>
    </w:p>
    <w:p w14:paraId="07407159" w14:textId="25DD1472" w:rsidR="00A83880" w:rsidRPr="004C7104" w:rsidRDefault="00AA373E" w:rsidP="00A83880">
      <w:pPr>
        <w:rPr>
          <w:rFonts w:ascii="Arial" w:hAnsi="Arial" w:cs="Arial"/>
          <w:sz w:val="20"/>
          <w:szCs w:val="20"/>
        </w:rPr>
      </w:pPr>
      <w:r w:rsidRPr="004C7104">
        <w:rPr>
          <w:rFonts w:ascii="Arial" w:hAnsi="Arial" w:cs="Arial"/>
          <w:sz w:val="20"/>
          <w:szCs w:val="20"/>
        </w:rPr>
        <w:lastRenderedPageBreak/>
        <w:t xml:space="preserve">V </w:t>
      </w:r>
      <w:r w:rsidR="00A83880" w:rsidRPr="004C7104">
        <w:rPr>
          <w:rFonts w:ascii="Arial" w:hAnsi="Arial" w:cs="Arial"/>
          <w:sz w:val="20"/>
          <w:szCs w:val="20"/>
        </w:rPr>
        <w:t>……………….., dne ………………</w:t>
      </w:r>
      <w:r w:rsidRPr="004C7104">
        <w:rPr>
          <w:rFonts w:ascii="Arial" w:hAnsi="Arial" w:cs="Arial"/>
          <w:sz w:val="20"/>
          <w:szCs w:val="20"/>
        </w:rPr>
        <w:t>…</w:t>
      </w:r>
      <w:r w:rsidR="00A83880" w:rsidRPr="004C7104">
        <w:rPr>
          <w:rFonts w:ascii="Arial" w:hAnsi="Arial" w:cs="Arial"/>
          <w:sz w:val="20"/>
          <w:szCs w:val="20"/>
        </w:rPr>
        <w:tab/>
      </w:r>
      <w:r w:rsidR="00A83880" w:rsidRPr="004C7104">
        <w:rPr>
          <w:rFonts w:ascii="Arial" w:hAnsi="Arial" w:cs="Arial"/>
          <w:sz w:val="20"/>
          <w:szCs w:val="20"/>
        </w:rPr>
        <w:tab/>
      </w:r>
      <w:r w:rsidR="00A83880" w:rsidRPr="004C7104">
        <w:rPr>
          <w:rFonts w:ascii="Arial" w:hAnsi="Arial" w:cs="Arial"/>
          <w:sz w:val="20"/>
          <w:szCs w:val="20"/>
        </w:rPr>
        <w:tab/>
        <w:t xml:space="preserve">      </w:t>
      </w:r>
      <w:r w:rsidR="005E1493" w:rsidRPr="004C7104">
        <w:rPr>
          <w:rFonts w:ascii="Arial" w:hAnsi="Arial" w:cs="Arial"/>
          <w:sz w:val="20"/>
          <w:szCs w:val="20"/>
        </w:rPr>
        <w:t xml:space="preserve">    </w:t>
      </w:r>
      <w:r w:rsidR="00A83880" w:rsidRPr="004C7104">
        <w:rPr>
          <w:rFonts w:ascii="Arial" w:hAnsi="Arial" w:cs="Arial"/>
          <w:sz w:val="20"/>
          <w:szCs w:val="20"/>
        </w:rPr>
        <w:t xml:space="preserve">  Velenje, dne </w:t>
      </w:r>
      <w:r w:rsidRPr="004C7104">
        <w:rPr>
          <w:rFonts w:ascii="Arial" w:hAnsi="Arial" w:cs="Arial"/>
          <w:sz w:val="20"/>
          <w:szCs w:val="20"/>
        </w:rPr>
        <w:t>…………………………</w:t>
      </w:r>
    </w:p>
    <w:p w14:paraId="4E491DB3" w14:textId="77777777" w:rsidR="00A83880" w:rsidRPr="004C7104" w:rsidRDefault="00A83880" w:rsidP="00BC573A">
      <w:pPr>
        <w:spacing w:after="0" w:line="240" w:lineRule="auto"/>
        <w:rPr>
          <w:rFonts w:ascii="Arial" w:hAnsi="Arial" w:cs="Arial"/>
          <w:sz w:val="20"/>
          <w:szCs w:val="20"/>
        </w:rPr>
      </w:pPr>
    </w:p>
    <w:p w14:paraId="660548F9" w14:textId="77777777" w:rsidR="00A83880" w:rsidRPr="004C7104" w:rsidRDefault="00A83880" w:rsidP="00AA373E">
      <w:pPr>
        <w:spacing w:after="0" w:line="240" w:lineRule="auto"/>
        <w:rPr>
          <w:rFonts w:ascii="Arial" w:hAnsi="Arial" w:cs="Arial"/>
          <w:sz w:val="20"/>
          <w:szCs w:val="20"/>
        </w:rPr>
      </w:pPr>
      <w:r w:rsidRPr="004C7104">
        <w:rPr>
          <w:rFonts w:ascii="Arial" w:hAnsi="Arial" w:cs="Arial"/>
          <w:sz w:val="20"/>
          <w:szCs w:val="20"/>
        </w:rPr>
        <w:t>Številka:</w:t>
      </w:r>
    </w:p>
    <w:p w14:paraId="73CD5657" w14:textId="77777777" w:rsidR="00A83880" w:rsidRPr="004C7104" w:rsidRDefault="00A83880" w:rsidP="00AA373E">
      <w:pPr>
        <w:spacing w:after="0" w:line="240" w:lineRule="auto"/>
        <w:rPr>
          <w:rFonts w:ascii="Arial" w:hAnsi="Arial" w:cs="Arial"/>
          <w:sz w:val="20"/>
          <w:szCs w:val="20"/>
        </w:rPr>
      </w:pPr>
      <w:r w:rsidRPr="004C7104">
        <w:rPr>
          <w:rFonts w:ascii="Arial" w:hAnsi="Arial" w:cs="Arial"/>
          <w:sz w:val="20"/>
          <w:szCs w:val="20"/>
        </w:rPr>
        <w:t>Izvajalec:</w:t>
      </w:r>
      <w:r w:rsidRPr="004C7104">
        <w:rPr>
          <w:rFonts w:ascii="Arial" w:hAnsi="Arial" w:cs="Arial"/>
          <w:sz w:val="20"/>
          <w:szCs w:val="20"/>
        </w:rPr>
        <w:tab/>
      </w:r>
      <w:r w:rsidRPr="004C7104">
        <w:rPr>
          <w:rFonts w:ascii="Arial" w:hAnsi="Arial" w:cs="Arial"/>
          <w:sz w:val="20"/>
          <w:szCs w:val="20"/>
        </w:rPr>
        <w:tab/>
      </w:r>
      <w:r w:rsidRPr="004C7104">
        <w:rPr>
          <w:rFonts w:ascii="Arial" w:hAnsi="Arial" w:cs="Arial"/>
          <w:sz w:val="20"/>
          <w:szCs w:val="20"/>
        </w:rPr>
        <w:tab/>
      </w:r>
      <w:r w:rsidRPr="004C7104">
        <w:rPr>
          <w:rFonts w:ascii="Arial" w:hAnsi="Arial" w:cs="Arial"/>
          <w:sz w:val="20"/>
          <w:szCs w:val="20"/>
        </w:rPr>
        <w:tab/>
      </w:r>
      <w:r w:rsidRPr="004C7104">
        <w:rPr>
          <w:rFonts w:ascii="Arial" w:hAnsi="Arial" w:cs="Arial"/>
          <w:sz w:val="20"/>
          <w:szCs w:val="20"/>
        </w:rPr>
        <w:tab/>
      </w:r>
      <w:r w:rsidRPr="004C7104">
        <w:rPr>
          <w:rFonts w:ascii="Arial" w:hAnsi="Arial" w:cs="Arial"/>
          <w:sz w:val="20"/>
          <w:szCs w:val="20"/>
        </w:rPr>
        <w:tab/>
      </w:r>
      <w:r w:rsidRPr="004C7104">
        <w:rPr>
          <w:rFonts w:ascii="Arial" w:hAnsi="Arial" w:cs="Arial"/>
          <w:sz w:val="20"/>
          <w:szCs w:val="20"/>
        </w:rPr>
        <w:tab/>
        <w:t>Naročnik:</w:t>
      </w:r>
    </w:p>
    <w:p w14:paraId="2776384D" w14:textId="1200A080" w:rsidR="00A83880" w:rsidRPr="004C7104" w:rsidRDefault="00A83880" w:rsidP="00AA373E">
      <w:pPr>
        <w:spacing w:after="0" w:line="240" w:lineRule="auto"/>
        <w:rPr>
          <w:rFonts w:ascii="Arial" w:hAnsi="Arial" w:cs="Arial"/>
          <w:sz w:val="20"/>
          <w:szCs w:val="20"/>
        </w:rPr>
      </w:pPr>
      <w:r w:rsidRPr="004C7104">
        <w:rPr>
          <w:rFonts w:ascii="Arial" w:hAnsi="Arial" w:cs="Arial"/>
          <w:sz w:val="20"/>
          <w:szCs w:val="20"/>
        </w:rPr>
        <w:t>…………………………………………</w:t>
      </w:r>
      <w:r w:rsidR="00AA373E" w:rsidRPr="004C7104">
        <w:rPr>
          <w:rFonts w:ascii="Arial" w:hAnsi="Arial" w:cs="Arial"/>
          <w:sz w:val="20"/>
          <w:szCs w:val="20"/>
        </w:rPr>
        <w:t>…</w:t>
      </w:r>
      <w:r w:rsidRPr="004C7104">
        <w:rPr>
          <w:rFonts w:ascii="Arial" w:hAnsi="Arial" w:cs="Arial"/>
          <w:sz w:val="20"/>
          <w:szCs w:val="20"/>
        </w:rPr>
        <w:tab/>
      </w:r>
      <w:r w:rsidRPr="004C7104">
        <w:rPr>
          <w:rFonts w:ascii="Arial" w:hAnsi="Arial" w:cs="Arial"/>
          <w:sz w:val="20"/>
          <w:szCs w:val="20"/>
        </w:rPr>
        <w:tab/>
      </w:r>
      <w:r w:rsidRPr="004C7104">
        <w:rPr>
          <w:rFonts w:ascii="Arial" w:hAnsi="Arial" w:cs="Arial"/>
          <w:sz w:val="20"/>
          <w:szCs w:val="20"/>
        </w:rPr>
        <w:tab/>
      </w:r>
      <w:r w:rsidRPr="004C7104">
        <w:rPr>
          <w:rFonts w:ascii="Arial" w:hAnsi="Arial" w:cs="Arial"/>
          <w:sz w:val="20"/>
          <w:szCs w:val="20"/>
        </w:rPr>
        <w:tab/>
        <w:t xml:space="preserve">Mestna občina Velenje </w:t>
      </w:r>
    </w:p>
    <w:p w14:paraId="2FC5438D" w14:textId="77777777" w:rsidR="005E1493" w:rsidRPr="004C7104" w:rsidRDefault="005E1493" w:rsidP="00AA373E">
      <w:pPr>
        <w:spacing w:after="0" w:line="240" w:lineRule="auto"/>
        <w:rPr>
          <w:rFonts w:ascii="Arial" w:hAnsi="Arial" w:cs="Arial"/>
          <w:sz w:val="20"/>
          <w:szCs w:val="20"/>
        </w:rPr>
      </w:pPr>
    </w:p>
    <w:p w14:paraId="7D5A9CA3" w14:textId="6ED95A97" w:rsidR="00A83880" w:rsidRPr="004C7104" w:rsidRDefault="00A83880" w:rsidP="00AA373E">
      <w:pPr>
        <w:spacing w:after="0" w:line="240" w:lineRule="auto"/>
        <w:rPr>
          <w:rFonts w:ascii="Arial" w:hAnsi="Arial" w:cs="Arial"/>
          <w:sz w:val="20"/>
          <w:szCs w:val="20"/>
        </w:rPr>
      </w:pPr>
      <w:r w:rsidRPr="004C7104">
        <w:rPr>
          <w:rFonts w:ascii="Arial" w:hAnsi="Arial" w:cs="Arial"/>
          <w:sz w:val="20"/>
          <w:szCs w:val="20"/>
        </w:rPr>
        <w:t>Direktor:</w:t>
      </w:r>
      <w:r w:rsidRPr="004C7104">
        <w:rPr>
          <w:rFonts w:ascii="Arial" w:hAnsi="Arial" w:cs="Arial"/>
          <w:sz w:val="20"/>
          <w:szCs w:val="20"/>
        </w:rPr>
        <w:tab/>
      </w:r>
      <w:r w:rsidRPr="004C7104">
        <w:rPr>
          <w:rFonts w:ascii="Arial" w:hAnsi="Arial" w:cs="Arial"/>
          <w:sz w:val="20"/>
          <w:szCs w:val="20"/>
        </w:rPr>
        <w:tab/>
      </w:r>
      <w:r w:rsidRPr="004C7104">
        <w:rPr>
          <w:rFonts w:ascii="Arial" w:hAnsi="Arial" w:cs="Arial"/>
          <w:sz w:val="20"/>
          <w:szCs w:val="20"/>
        </w:rPr>
        <w:tab/>
      </w:r>
      <w:r w:rsidRPr="004C7104">
        <w:rPr>
          <w:rFonts w:ascii="Arial" w:hAnsi="Arial" w:cs="Arial"/>
          <w:sz w:val="20"/>
          <w:szCs w:val="20"/>
        </w:rPr>
        <w:tab/>
      </w:r>
      <w:r w:rsidRPr="004C7104">
        <w:rPr>
          <w:rFonts w:ascii="Arial" w:hAnsi="Arial" w:cs="Arial"/>
          <w:sz w:val="20"/>
          <w:szCs w:val="20"/>
        </w:rPr>
        <w:tab/>
      </w:r>
      <w:r w:rsidRPr="004C7104">
        <w:rPr>
          <w:rFonts w:ascii="Arial" w:hAnsi="Arial" w:cs="Arial"/>
          <w:sz w:val="20"/>
          <w:szCs w:val="20"/>
        </w:rPr>
        <w:tab/>
      </w:r>
      <w:r w:rsidRPr="004C7104">
        <w:rPr>
          <w:rFonts w:ascii="Arial" w:hAnsi="Arial" w:cs="Arial"/>
          <w:sz w:val="20"/>
          <w:szCs w:val="20"/>
        </w:rPr>
        <w:tab/>
        <w:t>Bojan Kontič, župan</w:t>
      </w:r>
    </w:p>
    <w:p w14:paraId="57223549" w14:textId="57D496FA" w:rsidR="00BC573A" w:rsidRPr="004C7104" w:rsidRDefault="00E10881" w:rsidP="00AA373E">
      <w:pPr>
        <w:spacing w:after="0" w:line="240" w:lineRule="auto"/>
        <w:ind w:left="5670" w:hanging="5670"/>
        <w:rPr>
          <w:rFonts w:ascii="Arial" w:hAnsi="Arial" w:cs="Arial"/>
          <w:sz w:val="20"/>
          <w:szCs w:val="20"/>
        </w:rPr>
      </w:pPr>
      <w:r w:rsidRPr="004C7104">
        <w:rPr>
          <w:rFonts w:ascii="Arial" w:hAnsi="Arial" w:cs="Arial"/>
          <w:sz w:val="20"/>
          <w:szCs w:val="20"/>
        </w:rPr>
        <w:t>…………………………………………</w:t>
      </w:r>
      <w:r w:rsidR="00AA373E" w:rsidRPr="004C7104">
        <w:rPr>
          <w:rFonts w:ascii="Arial" w:hAnsi="Arial" w:cs="Arial"/>
          <w:sz w:val="20"/>
          <w:szCs w:val="20"/>
        </w:rPr>
        <w:t>…</w:t>
      </w:r>
      <w:r w:rsidR="00415E1D" w:rsidRPr="004C7104">
        <w:rPr>
          <w:rFonts w:ascii="Arial" w:hAnsi="Arial" w:cs="Arial"/>
          <w:sz w:val="20"/>
          <w:szCs w:val="20"/>
        </w:rPr>
        <w:tab/>
      </w:r>
      <w:r w:rsidR="00BC573A" w:rsidRPr="004C7104">
        <w:rPr>
          <w:rFonts w:ascii="Arial" w:hAnsi="Arial" w:cs="Arial"/>
          <w:sz w:val="20"/>
          <w:szCs w:val="20"/>
        </w:rPr>
        <w:t xml:space="preserve">Po pooblastilu št. 080-04-0001/2019 z </w:t>
      </w:r>
      <w:r w:rsidR="00415E1D" w:rsidRPr="004C7104">
        <w:rPr>
          <w:rFonts w:ascii="Arial" w:hAnsi="Arial" w:cs="Arial"/>
          <w:sz w:val="20"/>
          <w:szCs w:val="20"/>
        </w:rPr>
        <w:t xml:space="preserve"> </w:t>
      </w:r>
      <w:r w:rsidR="00BC573A" w:rsidRPr="004C7104">
        <w:rPr>
          <w:rFonts w:ascii="Arial" w:hAnsi="Arial" w:cs="Arial"/>
          <w:sz w:val="20"/>
          <w:szCs w:val="20"/>
        </w:rPr>
        <w:t>dne 23.4.2019</w:t>
      </w:r>
    </w:p>
    <w:p w14:paraId="75A53599" w14:textId="514CF2A4" w:rsidR="00BC573A" w:rsidRDefault="00BC573A" w:rsidP="00AA373E">
      <w:pPr>
        <w:spacing w:after="0" w:line="240" w:lineRule="auto"/>
        <w:ind w:left="5664"/>
        <w:rPr>
          <w:rFonts w:ascii="Arial" w:hAnsi="Arial" w:cs="Arial"/>
          <w:sz w:val="20"/>
          <w:szCs w:val="20"/>
        </w:rPr>
      </w:pPr>
      <w:r w:rsidRPr="004C7104">
        <w:rPr>
          <w:rFonts w:ascii="Arial" w:hAnsi="Arial" w:cs="Arial"/>
          <w:sz w:val="20"/>
          <w:szCs w:val="20"/>
        </w:rPr>
        <w:t xml:space="preserve">Peter </w:t>
      </w:r>
      <w:proofErr w:type="spellStart"/>
      <w:r w:rsidRPr="004C7104">
        <w:rPr>
          <w:rFonts w:ascii="Arial" w:hAnsi="Arial" w:cs="Arial"/>
          <w:sz w:val="20"/>
          <w:szCs w:val="20"/>
        </w:rPr>
        <w:t>Dermol</w:t>
      </w:r>
      <w:proofErr w:type="spellEnd"/>
      <w:r w:rsidRPr="004C7104">
        <w:rPr>
          <w:rFonts w:ascii="Arial" w:hAnsi="Arial" w:cs="Arial"/>
          <w:sz w:val="20"/>
          <w:szCs w:val="20"/>
        </w:rPr>
        <w:t>, podžupan</w:t>
      </w:r>
    </w:p>
    <w:p w14:paraId="10057072" w14:textId="77777777" w:rsidR="0054117E" w:rsidRPr="004C7104" w:rsidRDefault="0054117E" w:rsidP="00AA373E">
      <w:pPr>
        <w:spacing w:after="0" w:line="240" w:lineRule="auto"/>
        <w:ind w:left="5664"/>
        <w:rPr>
          <w:rFonts w:ascii="Arial" w:hAnsi="Arial" w:cs="Arial"/>
          <w:sz w:val="20"/>
          <w:szCs w:val="20"/>
        </w:rPr>
      </w:pPr>
    </w:p>
    <w:p w14:paraId="7DB08B35" w14:textId="77777777" w:rsidR="00FA7E52" w:rsidRPr="004C7104" w:rsidRDefault="00FA7E52" w:rsidP="00AA373E">
      <w:pPr>
        <w:spacing w:after="0" w:line="240" w:lineRule="auto"/>
        <w:ind w:left="5664"/>
        <w:rPr>
          <w:rFonts w:ascii="Arial" w:hAnsi="Arial" w:cs="Arial"/>
          <w:sz w:val="20"/>
          <w:szCs w:val="20"/>
        </w:rPr>
      </w:pPr>
    </w:p>
    <w:p w14:paraId="258FD732" w14:textId="5A0888A1" w:rsidR="0054117E" w:rsidRPr="004C7104" w:rsidRDefault="00A83880" w:rsidP="00AA373E">
      <w:pPr>
        <w:spacing w:after="0" w:line="240" w:lineRule="auto"/>
        <w:rPr>
          <w:rFonts w:ascii="Arial" w:hAnsi="Arial" w:cs="Arial"/>
          <w:sz w:val="20"/>
          <w:szCs w:val="20"/>
        </w:rPr>
      </w:pPr>
      <w:r w:rsidRPr="004C7104">
        <w:rPr>
          <w:rFonts w:ascii="Arial" w:hAnsi="Arial" w:cs="Arial"/>
          <w:sz w:val="20"/>
          <w:szCs w:val="20"/>
        </w:rPr>
        <w:tab/>
      </w:r>
      <w:r w:rsidRPr="004C7104">
        <w:rPr>
          <w:rFonts w:ascii="Arial" w:hAnsi="Arial" w:cs="Arial"/>
          <w:sz w:val="20"/>
          <w:szCs w:val="20"/>
        </w:rPr>
        <w:tab/>
      </w:r>
      <w:r w:rsidRPr="004C7104">
        <w:rPr>
          <w:rFonts w:ascii="Arial" w:hAnsi="Arial" w:cs="Arial"/>
          <w:sz w:val="20"/>
          <w:szCs w:val="20"/>
        </w:rPr>
        <w:tab/>
      </w:r>
      <w:r w:rsidR="00FA7E52" w:rsidRPr="004C7104">
        <w:rPr>
          <w:rFonts w:ascii="Arial" w:hAnsi="Arial" w:cs="Arial"/>
          <w:sz w:val="20"/>
          <w:szCs w:val="20"/>
        </w:rPr>
        <w:tab/>
      </w:r>
      <w:r w:rsidR="00FA7E52" w:rsidRPr="004C7104">
        <w:rPr>
          <w:rFonts w:ascii="Arial" w:hAnsi="Arial" w:cs="Arial"/>
          <w:sz w:val="20"/>
          <w:szCs w:val="20"/>
        </w:rPr>
        <w:tab/>
      </w:r>
      <w:r w:rsidR="00FA7E52" w:rsidRPr="004C7104">
        <w:rPr>
          <w:rFonts w:ascii="Arial" w:hAnsi="Arial" w:cs="Arial"/>
          <w:sz w:val="20"/>
          <w:szCs w:val="20"/>
        </w:rPr>
        <w:tab/>
      </w:r>
      <w:r w:rsidR="00FA7E52" w:rsidRPr="004C7104">
        <w:rPr>
          <w:rFonts w:ascii="Arial" w:hAnsi="Arial" w:cs="Arial"/>
          <w:sz w:val="20"/>
          <w:szCs w:val="20"/>
        </w:rPr>
        <w:tab/>
      </w:r>
      <w:r w:rsidR="00FA7E52" w:rsidRPr="004C7104">
        <w:rPr>
          <w:rFonts w:ascii="Arial" w:hAnsi="Arial" w:cs="Arial"/>
          <w:sz w:val="20"/>
          <w:szCs w:val="20"/>
        </w:rPr>
        <w:tab/>
      </w:r>
    </w:p>
    <w:p w14:paraId="5C20D20D" w14:textId="472803AC" w:rsidR="00A83880" w:rsidRPr="004C7104" w:rsidRDefault="00A83880" w:rsidP="00AA373E">
      <w:pPr>
        <w:spacing w:after="0" w:line="240" w:lineRule="auto"/>
        <w:rPr>
          <w:rFonts w:ascii="Arial" w:hAnsi="Arial" w:cs="Arial"/>
          <w:sz w:val="20"/>
          <w:szCs w:val="20"/>
        </w:rPr>
      </w:pPr>
    </w:p>
    <w:p w14:paraId="52230C41" w14:textId="7017EB55" w:rsidR="00A83880" w:rsidRPr="004C7104" w:rsidRDefault="00A83880" w:rsidP="00AA373E">
      <w:pPr>
        <w:spacing w:after="0" w:line="240" w:lineRule="auto"/>
        <w:rPr>
          <w:rFonts w:ascii="Arial" w:hAnsi="Arial" w:cs="Arial"/>
          <w:sz w:val="20"/>
          <w:szCs w:val="20"/>
        </w:rPr>
      </w:pPr>
      <w:r w:rsidRPr="004C7104">
        <w:rPr>
          <w:rFonts w:ascii="Arial" w:hAnsi="Arial" w:cs="Arial"/>
          <w:sz w:val="20"/>
          <w:szCs w:val="20"/>
        </w:rPr>
        <w:tab/>
      </w:r>
      <w:r w:rsidRPr="004C7104">
        <w:rPr>
          <w:rFonts w:ascii="Arial" w:hAnsi="Arial" w:cs="Arial"/>
          <w:sz w:val="20"/>
          <w:szCs w:val="20"/>
        </w:rPr>
        <w:tab/>
      </w:r>
      <w:r w:rsidRPr="004C7104">
        <w:rPr>
          <w:rFonts w:ascii="Arial" w:hAnsi="Arial" w:cs="Arial"/>
          <w:sz w:val="20"/>
          <w:szCs w:val="20"/>
        </w:rPr>
        <w:tab/>
      </w:r>
      <w:r w:rsidRPr="004C7104">
        <w:rPr>
          <w:rFonts w:ascii="Arial" w:hAnsi="Arial" w:cs="Arial"/>
          <w:sz w:val="20"/>
          <w:szCs w:val="20"/>
        </w:rPr>
        <w:tab/>
      </w:r>
      <w:r w:rsidRPr="004C7104">
        <w:rPr>
          <w:rFonts w:ascii="Arial" w:hAnsi="Arial" w:cs="Arial"/>
          <w:sz w:val="20"/>
          <w:szCs w:val="20"/>
        </w:rPr>
        <w:tab/>
      </w:r>
      <w:r w:rsidRPr="004C7104">
        <w:rPr>
          <w:rFonts w:ascii="Arial" w:hAnsi="Arial" w:cs="Arial"/>
          <w:sz w:val="20"/>
          <w:szCs w:val="20"/>
        </w:rPr>
        <w:tab/>
      </w:r>
      <w:r w:rsidRPr="004C7104">
        <w:rPr>
          <w:rFonts w:ascii="Arial" w:hAnsi="Arial" w:cs="Arial"/>
          <w:sz w:val="20"/>
          <w:szCs w:val="20"/>
        </w:rPr>
        <w:tab/>
      </w:r>
      <w:r w:rsidR="0054117E">
        <w:rPr>
          <w:rFonts w:ascii="Arial" w:hAnsi="Arial" w:cs="Arial"/>
          <w:sz w:val="20"/>
          <w:szCs w:val="20"/>
        </w:rPr>
        <w:tab/>
        <w:t>Velenje, dne…………………………..</w:t>
      </w:r>
    </w:p>
    <w:p w14:paraId="5DD1665D" w14:textId="4550D84C" w:rsidR="005E1493" w:rsidRPr="004C7104" w:rsidRDefault="005E1493" w:rsidP="00AA373E">
      <w:pPr>
        <w:spacing w:after="0" w:line="240" w:lineRule="auto"/>
        <w:rPr>
          <w:rFonts w:ascii="Arial" w:hAnsi="Arial" w:cs="Arial"/>
          <w:sz w:val="20"/>
          <w:szCs w:val="20"/>
        </w:rPr>
      </w:pPr>
    </w:p>
    <w:p w14:paraId="4986C5A2" w14:textId="77777777" w:rsidR="005E1493" w:rsidRPr="004C7104" w:rsidRDefault="005E1493" w:rsidP="00AA373E">
      <w:pPr>
        <w:spacing w:after="0" w:line="240" w:lineRule="auto"/>
        <w:rPr>
          <w:rFonts w:ascii="Arial" w:hAnsi="Arial" w:cs="Arial"/>
          <w:sz w:val="20"/>
          <w:szCs w:val="20"/>
        </w:rPr>
      </w:pPr>
    </w:p>
    <w:p w14:paraId="2780F252" w14:textId="18DD0DEE" w:rsidR="003E1969" w:rsidRPr="004C7104" w:rsidRDefault="00A83880" w:rsidP="003E1969">
      <w:pPr>
        <w:spacing w:after="0" w:line="240" w:lineRule="auto"/>
        <w:ind w:left="4956" w:firstLine="708"/>
        <w:rPr>
          <w:rFonts w:ascii="Arial" w:hAnsi="Arial" w:cs="Arial"/>
          <w:sz w:val="20"/>
          <w:szCs w:val="20"/>
        </w:rPr>
      </w:pPr>
      <w:r w:rsidRPr="004C7104">
        <w:rPr>
          <w:rFonts w:ascii="Arial" w:hAnsi="Arial" w:cs="Arial"/>
          <w:sz w:val="20"/>
          <w:szCs w:val="20"/>
        </w:rPr>
        <w:t>Koordinator:</w:t>
      </w:r>
    </w:p>
    <w:p w14:paraId="1FEF25DD" w14:textId="77777777" w:rsidR="00A83880" w:rsidRPr="004C7104" w:rsidRDefault="00A83880" w:rsidP="00AA373E">
      <w:pPr>
        <w:spacing w:after="0" w:line="240" w:lineRule="auto"/>
        <w:rPr>
          <w:rFonts w:ascii="Arial" w:hAnsi="Arial" w:cs="Arial"/>
          <w:sz w:val="20"/>
          <w:szCs w:val="20"/>
        </w:rPr>
      </w:pPr>
      <w:r w:rsidRPr="004C7104">
        <w:rPr>
          <w:rFonts w:ascii="Arial" w:hAnsi="Arial" w:cs="Arial"/>
          <w:sz w:val="20"/>
          <w:szCs w:val="20"/>
        </w:rPr>
        <w:tab/>
      </w:r>
      <w:r w:rsidRPr="004C7104">
        <w:rPr>
          <w:rFonts w:ascii="Arial" w:hAnsi="Arial" w:cs="Arial"/>
          <w:sz w:val="20"/>
          <w:szCs w:val="20"/>
        </w:rPr>
        <w:tab/>
      </w:r>
      <w:r w:rsidRPr="004C7104">
        <w:rPr>
          <w:rFonts w:ascii="Arial" w:hAnsi="Arial" w:cs="Arial"/>
          <w:sz w:val="20"/>
          <w:szCs w:val="20"/>
        </w:rPr>
        <w:tab/>
      </w:r>
      <w:r w:rsidRPr="004C7104">
        <w:rPr>
          <w:rFonts w:ascii="Arial" w:hAnsi="Arial" w:cs="Arial"/>
          <w:sz w:val="20"/>
          <w:szCs w:val="20"/>
        </w:rPr>
        <w:tab/>
      </w:r>
      <w:r w:rsidRPr="004C7104">
        <w:rPr>
          <w:rFonts w:ascii="Arial" w:hAnsi="Arial" w:cs="Arial"/>
          <w:sz w:val="20"/>
          <w:szCs w:val="20"/>
        </w:rPr>
        <w:tab/>
      </w:r>
      <w:r w:rsidRPr="004C7104">
        <w:rPr>
          <w:rFonts w:ascii="Arial" w:hAnsi="Arial" w:cs="Arial"/>
          <w:sz w:val="20"/>
          <w:szCs w:val="20"/>
        </w:rPr>
        <w:tab/>
      </w:r>
      <w:r w:rsidRPr="004C7104">
        <w:rPr>
          <w:rFonts w:ascii="Arial" w:hAnsi="Arial" w:cs="Arial"/>
          <w:sz w:val="20"/>
          <w:szCs w:val="20"/>
        </w:rPr>
        <w:tab/>
      </w:r>
      <w:r w:rsidRPr="004C7104">
        <w:rPr>
          <w:rFonts w:ascii="Arial" w:hAnsi="Arial" w:cs="Arial"/>
          <w:sz w:val="20"/>
          <w:szCs w:val="20"/>
        </w:rPr>
        <w:tab/>
        <w:t xml:space="preserve">Komunalno podjetje Velenje, d.o.o. </w:t>
      </w:r>
    </w:p>
    <w:p w14:paraId="348C593E" w14:textId="1CA6ACD2" w:rsidR="00A83880" w:rsidRPr="004C7104" w:rsidRDefault="00A83880" w:rsidP="00AA373E">
      <w:pPr>
        <w:spacing w:after="0" w:line="240" w:lineRule="auto"/>
        <w:rPr>
          <w:rFonts w:ascii="Arial" w:hAnsi="Arial" w:cs="Arial"/>
          <w:sz w:val="20"/>
          <w:szCs w:val="20"/>
        </w:rPr>
      </w:pPr>
      <w:r w:rsidRPr="004C7104">
        <w:rPr>
          <w:rFonts w:ascii="Arial" w:hAnsi="Arial" w:cs="Arial"/>
          <w:sz w:val="20"/>
          <w:szCs w:val="20"/>
        </w:rPr>
        <w:tab/>
      </w:r>
      <w:r w:rsidRPr="004C7104">
        <w:rPr>
          <w:rFonts w:ascii="Arial" w:hAnsi="Arial" w:cs="Arial"/>
          <w:sz w:val="20"/>
          <w:szCs w:val="20"/>
        </w:rPr>
        <w:tab/>
      </w:r>
      <w:r w:rsidRPr="004C7104">
        <w:rPr>
          <w:rFonts w:ascii="Arial" w:hAnsi="Arial" w:cs="Arial"/>
          <w:sz w:val="20"/>
          <w:szCs w:val="20"/>
        </w:rPr>
        <w:tab/>
      </w:r>
      <w:r w:rsidRPr="004C7104">
        <w:rPr>
          <w:rFonts w:ascii="Arial" w:hAnsi="Arial" w:cs="Arial"/>
          <w:sz w:val="20"/>
          <w:szCs w:val="20"/>
        </w:rPr>
        <w:tab/>
      </w:r>
      <w:r w:rsidRPr="004C7104">
        <w:rPr>
          <w:rFonts w:ascii="Arial" w:hAnsi="Arial" w:cs="Arial"/>
          <w:sz w:val="20"/>
          <w:szCs w:val="20"/>
        </w:rPr>
        <w:tab/>
      </w:r>
      <w:r w:rsidRPr="004C7104">
        <w:rPr>
          <w:rFonts w:ascii="Arial" w:hAnsi="Arial" w:cs="Arial"/>
          <w:sz w:val="20"/>
          <w:szCs w:val="20"/>
        </w:rPr>
        <w:tab/>
      </w:r>
      <w:r w:rsidRPr="004C7104">
        <w:rPr>
          <w:rFonts w:ascii="Arial" w:hAnsi="Arial" w:cs="Arial"/>
          <w:sz w:val="20"/>
          <w:szCs w:val="20"/>
        </w:rPr>
        <w:tab/>
      </w:r>
      <w:r w:rsidRPr="004C7104">
        <w:rPr>
          <w:rFonts w:ascii="Arial" w:hAnsi="Arial" w:cs="Arial"/>
          <w:sz w:val="20"/>
          <w:szCs w:val="20"/>
        </w:rPr>
        <w:tab/>
        <w:t>mag. Gašper Škarja, direktor</w:t>
      </w:r>
    </w:p>
    <w:p w14:paraId="4140A465" w14:textId="67EF81B1" w:rsidR="00AA373E" w:rsidRPr="004C7104" w:rsidRDefault="00AA373E" w:rsidP="00AA373E">
      <w:pPr>
        <w:spacing w:after="0" w:line="240" w:lineRule="auto"/>
        <w:rPr>
          <w:rFonts w:ascii="Arial" w:hAnsi="Arial" w:cs="Arial"/>
          <w:sz w:val="20"/>
          <w:szCs w:val="20"/>
        </w:rPr>
      </w:pPr>
    </w:p>
    <w:p w14:paraId="3954F003" w14:textId="736C2AA4" w:rsidR="00AA373E" w:rsidRPr="004C7104" w:rsidRDefault="00AA373E" w:rsidP="003E1969">
      <w:pPr>
        <w:spacing w:after="0" w:line="240" w:lineRule="auto"/>
        <w:rPr>
          <w:rFonts w:ascii="Arial" w:hAnsi="Arial" w:cs="Arial"/>
          <w:sz w:val="20"/>
          <w:szCs w:val="20"/>
        </w:rPr>
      </w:pPr>
      <w:r w:rsidRPr="004C7104">
        <w:rPr>
          <w:rFonts w:ascii="Arial" w:hAnsi="Arial" w:cs="Arial"/>
          <w:sz w:val="20"/>
          <w:szCs w:val="20"/>
        </w:rPr>
        <w:tab/>
      </w:r>
      <w:r w:rsidRPr="004C7104">
        <w:rPr>
          <w:rFonts w:ascii="Arial" w:hAnsi="Arial" w:cs="Arial"/>
          <w:sz w:val="20"/>
          <w:szCs w:val="20"/>
        </w:rPr>
        <w:tab/>
      </w:r>
      <w:r w:rsidRPr="004C7104">
        <w:rPr>
          <w:rFonts w:ascii="Arial" w:hAnsi="Arial" w:cs="Arial"/>
          <w:sz w:val="20"/>
          <w:szCs w:val="20"/>
        </w:rPr>
        <w:tab/>
      </w:r>
      <w:r w:rsidRPr="004C7104">
        <w:rPr>
          <w:rFonts w:ascii="Arial" w:hAnsi="Arial" w:cs="Arial"/>
          <w:sz w:val="20"/>
          <w:szCs w:val="20"/>
        </w:rPr>
        <w:tab/>
      </w:r>
      <w:r w:rsidRPr="004C7104">
        <w:rPr>
          <w:rFonts w:ascii="Arial" w:hAnsi="Arial" w:cs="Arial"/>
          <w:sz w:val="20"/>
          <w:szCs w:val="20"/>
        </w:rPr>
        <w:tab/>
      </w:r>
      <w:r w:rsidRPr="004C7104">
        <w:rPr>
          <w:rFonts w:ascii="Arial" w:hAnsi="Arial" w:cs="Arial"/>
          <w:sz w:val="20"/>
          <w:szCs w:val="20"/>
        </w:rPr>
        <w:tab/>
      </w:r>
      <w:r w:rsidRPr="004C7104">
        <w:rPr>
          <w:rFonts w:ascii="Arial" w:hAnsi="Arial" w:cs="Arial"/>
          <w:sz w:val="20"/>
          <w:szCs w:val="20"/>
        </w:rPr>
        <w:tab/>
      </w:r>
      <w:r w:rsidRPr="004C7104">
        <w:rPr>
          <w:rFonts w:ascii="Arial" w:hAnsi="Arial" w:cs="Arial"/>
          <w:sz w:val="20"/>
          <w:szCs w:val="20"/>
        </w:rPr>
        <w:tab/>
      </w:r>
    </w:p>
    <w:p w14:paraId="07485DB8" w14:textId="2D661762" w:rsidR="00A83880" w:rsidRPr="004C7104" w:rsidRDefault="00A83880" w:rsidP="00AA373E">
      <w:pPr>
        <w:spacing w:after="0" w:line="240" w:lineRule="auto"/>
        <w:rPr>
          <w:rFonts w:ascii="Arial" w:hAnsi="Arial" w:cs="Arial"/>
          <w:sz w:val="20"/>
          <w:szCs w:val="20"/>
        </w:rPr>
      </w:pPr>
    </w:p>
    <w:p w14:paraId="409BC665" w14:textId="3316E895" w:rsidR="005E1493" w:rsidRPr="004C7104" w:rsidRDefault="005E1493" w:rsidP="00AA373E">
      <w:pPr>
        <w:spacing w:after="0" w:line="240" w:lineRule="auto"/>
        <w:rPr>
          <w:rFonts w:ascii="Arial" w:hAnsi="Arial" w:cs="Arial"/>
          <w:sz w:val="20"/>
          <w:szCs w:val="20"/>
        </w:rPr>
      </w:pPr>
    </w:p>
    <w:p w14:paraId="10E57872" w14:textId="4E4A587F" w:rsidR="005E1493" w:rsidRPr="004C7104" w:rsidRDefault="005E1493" w:rsidP="00AA373E">
      <w:pPr>
        <w:spacing w:after="0" w:line="240" w:lineRule="auto"/>
        <w:rPr>
          <w:rFonts w:ascii="Arial" w:hAnsi="Arial" w:cs="Arial"/>
          <w:sz w:val="20"/>
          <w:szCs w:val="20"/>
        </w:rPr>
      </w:pPr>
    </w:p>
    <w:p w14:paraId="1531EAFD" w14:textId="3710A023" w:rsidR="005E1493" w:rsidRPr="004C7104" w:rsidRDefault="005E1493" w:rsidP="00AA373E">
      <w:pPr>
        <w:spacing w:after="0" w:line="240" w:lineRule="auto"/>
        <w:rPr>
          <w:rFonts w:ascii="Arial" w:hAnsi="Arial" w:cs="Arial"/>
          <w:sz w:val="20"/>
          <w:szCs w:val="20"/>
        </w:rPr>
      </w:pPr>
    </w:p>
    <w:p w14:paraId="13DC2959" w14:textId="002AEB84" w:rsidR="005E1493" w:rsidRPr="004C7104" w:rsidRDefault="005E1493" w:rsidP="00AA373E">
      <w:pPr>
        <w:spacing w:after="0" w:line="240" w:lineRule="auto"/>
        <w:rPr>
          <w:rFonts w:ascii="Arial" w:hAnsi="Arial" w:cs="Arial"/>
          <w:sz w:val="20"/>
          <w:szCs w:val="20"/>
        </w:rPr>
      </w:pPr>
    </w:p>
    <w:p w14:paraId="0999D291" w14:textId="6D2FAD36" w:rsidR="005E1493" w:rsidRPr="004C7104" w:rsidRDefault="005E1493" w:rsidP="00AA373E">
      <w:pPr>
        <w:spacing w:after="0" w:line="240" w:lineRule="auto"/>
        <w:rPr>
          <w:rFonts w:ascii="Arial" w:hAnsi="Arial" w:cs="Arial"/>
          <w:sz w:val="20"/>
          <w:szCs w:val="20"/>
        </w:rPr>
      </w:pPr>
    </w:p>
    <w:p w14:paraId="5914E319" w14:textId="115915C5" w:rsidR="005E1493" w:rsidRPr="004C7104" w:rsidRDefault="005E1493" w:rsidP="00AA373E">
      <w:pPr>
        <w:spacing w:after="0" w:line="240" w:lineRule="auto"/>
        <w:rPr>
          <w:rFonts w:ascii="Arial" w:hAnsi="Arial" w:cs="Arial"/>
          <w:sz w:val="20"/>
          <w:szCs w:val="20"/>
        </w:rPr>
      </w:pPr>
    </w:p>
    <w:p w14:paraId="21A4D852" w14:textId="4C0B8CA4" w:rsidR="005E1493" w:rsidRPr="004C7104" w:rsidRDefault="005E1493" w:rsidP="00AA373E">
      <w:pPr>
        <w:spacing w:after="0" w:line="240" w:lineRule="auto"/>
        <w:rPr>
          <w:rFonts w:ascii="Arial" w:hAnsi="Arial" w:cs="Arial"/>
          <w:sz w:val="20"/>
          <w:szCs w:val="20"/>
        </w:rPr>
      </w:pPr>
    </w:p>
    <w:p w14:paraId="721F5B06" w14:textId="37F3E127" w:rsidR="005E1493" w:rsidRPr="004C7104" w:rsidRDefault="005E1493" w:rsidP="00AA373E">
      <w:pPr>
        <w:spacing w:after="0" w:line="240" w:lineRule="auto"/>
        <w:rPr>
          <w:rFonts w:ascii="Arial" w:hAnsi="Arial" w:cs="Arial"/>
          <w:sz w:val="20"/>
          <w:szCs w:val="20"/>
        </w:rPr>
      </w:pPr>
    </w:p>
    <w:p w14:paraId="22116545" w14:textId="1066C237" w:rsidR="005E1493" w:rsidRPr="004C7104" w:rsidRDefault="005E1493" w:rsidP="00AA373E">
      <w:pPr>
        <w:spacing w:after="0" w:line="240" w:lineRule="auto"/>
        <w:rPr>
          <w:rFonts w:ascii="Arial" w:hAnsi="Arial" w:cs="Arial"/>
          <w:sz w:val="20"/>
          <w:szCs w:val="20"/>
        </w:rPr>
      </w:pPr>
    </w:p>
    <w:p w14:paraId="513569A8" w14:textId="09233C49" w:rsidR="005E1493" w:rsidRPr="004C7104" w:rsidRDefault="005E1493" w:rsidP="00AA373E">
      <w:pPr>
        <w:spacing w:after="0" w:line="240" w:lineRule="auto"/>
        <w:rPr>
          <w:rFonts w:ascii="Arial" w:hAnsi="Arial" w:cs="Arial"/>
          <w:sz w:val="20"/>
          <w:szCs w:val="20"/>
        </w:rPr>
      </w:pPr>
    </w:p>
    <w:p w14:paraId="27CC5F5D" w14:textId="66733804" w:rsidR="005E1493" w:rsidRPr="004C7104" w:rsidRDefault="005E1493" w:rsidP="00AA373E">
      <w:pPr>
        <w:spacing w:after="0" w:line="240" w:lineRule="auto"/>
        <w:rPr>
          <w:rFonts w:ascii="Arial" w:hAnsi="Arial" w:cs="Arial"/>
          <w:sz w:val="20"/>
          <w:szCs w:val="20"/>
        </w:rPr>
      </w:pPr>
    </w:p>
    <w:p w14:paraId="6D38EB5C" w14:textId="3BAA1691" w:rsidR="005E1493" w:rsidRPr="004C7104" w:rsidRDefault="005E1493" w:rsidP="00AA373E">
      <w:pPr>
        <w:spacing w:after="0" w:line="240" w:lineRule="auto"/>
        <w:rPr>
          <w:rFonts w:ascii="Arial" w:hAnsi="Arial" w:cs="Arial"/>
          <w:sz w:val="20"/>
          <w:szCs w:val="20"/>
        </w:rPr>
      </w:pPr>
    </w:p>
    <w:p w14:paraId="0730931E" w14:textId="6D88A297" w:rsidR="005E1493" w:rsidRPr="004C7104" w:rsidRDefault="005E1493" w:rsidP="00AA373E">
      <w:pPr>
        <w:spacing w:after="0" w:line="240" w:lineRule="auto"/>
        <w:rPr>
          <w:rFonts w:ascii="Arial" w:hAnsi="Arial" w:cs="Arial"/>
          <w:sz w:val="20"/>
          <w:szCs w:val="20"/>
        </w:rPr>
      </w:pPr>
    </w:p>
    <w:p w14:paraId="2DD259A4" w14:textId="79C5B9DF" w:rsidR="005E1493" w:rsidRPr="004C7104" w:rsidRDefault="005E1493" w:rsidP="00AA373E">
      <w:pPr>
        <w:spacing w:after="0" w:line="240" w:lineRule="auto"/>
        <w:rPr>
          <w:rFonts w:ascii="Arial" w:hAnsi="Arial" w:cs="Arial"/>
          <w:sz w:val="20"/>
          <w:szCs w:val="20"/>
        </w:rPr>
      </w:pPr>
    </w:p>
    <w:p w14:paraId="3178A34A" w14:textId="7C1D0A59" w:rsidR="005E1493" w:rsidRPr="004C7104" w:rsidRDefault="005E1493" w:rsidP="00AA373E">
      <w:pPr>
        <w:spacing w:after="0" w:line="240" w:lineRule="auto"/>
        <w:rPr>
          <w:rFonts w:ascii="Arial" w:hAnsi="Arial" w:cs="Arial"/>
          <w:sz w:val="20"/>
          <w:szCs w:val="20"/>
        </w:rPr>
      </w:pPr>
    </w:p>
    <w:p w14:paraId="0122E894" w14:textId="33412D24" w:rsidR="005E1493" w:rsidRPr="004C7104" w:rsidRDefault="005E1493" w:rsidP="00AA373E">
      <w:pPr>
        <w:spacing w:after="0" w:line="240" w:lineRule="auto"/>
        <w:rPr>
          <w:rFonts w:ascii="Arial" w:hAnsi="Arial" w:cs="Arial"/>
          <w:sz w:val="20"/>
          <w:szCs w:val="20"/>
        </w:rPr>
      </w:pPr>
    </w:p>
    <w:p w14:paraId="666D7A78" w14:textId="1100425F" w:rsidR="005E1493" w:rsidRPr="004C7104" w:rsidRDefault="005E1493" w:rsidP="00AA373E">
      <w:pPr>
        <w:spacing w:after="0" w:line="240" w:lineRule="auto"/>
        <w:rPr>
          <w:rFonts w:ascii="Arial" w:hAnsi="Arial" w:cs="Arial"/>
          <w:sz w:val="20"/>
          <w:szCs w:val="20"/>
        </w:rPr>
      </w:pPr>
    </w:p>
    <w:p w14:paraId="51FF008A" w14:textId="3EC499A8" w:rsidR="005E1493" w:rsidRDefault="005E1493" w:rsidP="00AA373E">
      <w:pPr>
        <w:spacing w:after="0" w:line="240" w:lineRule="auto"/>
        <w:rPr>
          <w:rFonts w:ascii="Arial" w:hAnsi="Arial" w:cs="Arial"/>
          <w:sz w:val="20"/>
          <w:szCs w:val="20"/>
        </w:rPr>
      </w:pPr>
    </w:p>
    <w:p w14:paraId="17478E9C" w14:textId="2F36C293" w:rsidR="005E1493" w:rsidRDefault="005E1493" w:rsidP="00AA373E">
      <w:pPr>
        <w:spacing w:after="0" w:line="240" w:lineRule="auto"/>
        <w:rPr>
          <w:rFonts w:ascii="Arial" w:hAnsi="Arial" w:cs="Arial"/>
          <w:sz w:val="20"/>
          <w:szCs w:val="20"/>
        </w:rPr>
      </w:pPr>
    </w:p>
    <w:p w14:paraId="62D35B51" w14:textId="61630B10" w:rsidR="005E1493" w:rsidRDefault="005E1493" w:rsidP="00AA373E">
      <w:pPr>
        <w:spacing w:after="0" w:line="240" w:lineRule="auto"/>
        <w:rPr>
          <w:rFonts w:ascii="Arial" w:hAnsi="Arial" w:cs="Arial"/>
          <w:sz w:val="20"/>
          <w:szCs w:val="20"/>
        </w:rPr>
      </w:pPr>
    </w:p>
    <w:p w14:paraId="2FAC6072" w14:textId="02FCC405" w:rsidR="005E1493" w:rsidRDefault="005E1493" w:rsidP="00AA373E">
      <w:pPr>
        <w:spacing w:after="0" w:line="240" w:lineRule="auto"/>
        <w:rPr>
          <w:rFonts w:ascii="Arial" w:hAnsi="Arial" w:cs="Arial"/>
          <w:sz w:val="20"/>
          <w:szCs w:val="20"/>
        </w:rPr>
      </w:pPr>
    </w:p>
    <w:p w14:paraId="35F895AF" w14:textId="1C933850" w:rsidR="005E1493" w:rsidRDefault="005E1493" w:rsidP="00AA373E">
      <w:pPr>
        <w:spacing w:after="0" w:line="240" w:lineRule="auto"/>
        <w:rPr>
          <w:rFonts w:ascii="Arial" w:hAnsi="Arial" w:cs="Arial"/>
          <w:sz w:val="20"/>
          <w:szCs w:val="20"/>
        </w:rPr>
      </w:pPr>
    </w:p>
    <w:p w14:paraId="56E42875" w14:textId="09F0F0B7" w:rsidR="005E1493" w:rsidRDefault="005E1493" w:rsidP="00AA373E">
      <w:pPr>
        <w:spacing w:after="0" w:line="240" w:lineRule="auto"/>
        <w:rPr>
          <w:rFonts w:ascii="Arial" w:hAnsi="Arial" w:cs="Arial"/>
          <w:sz w:val="20"/>
          <w:szCs w:val="20"/>
        </w:rPr>
      </w:pPr>
    </w:p>
    <w:p w14:paraId="7B4F58A5" w14:textId="2E08ACAD" w:rsidR="005E1493" w:rsidRDefault="005E1493" w:rsidP="00AA373E">
      <w:pPr>
        <w:spacing w:after="0" w:line="240" w:lineRule="auto"/>
        <w:rPr>
          <w:rFonts w:ascii="Arial" w:hAnsi="Arial" w:cs="Arial"/>
          <w:sz w:val="20"/>
          <w:szCs w:val="20"/>
        </w:rPr>
      </w:pPr>
    </w:p>
    <w:p w14:paraId="1DD530B5" w14:textId="16BA4AA7" w:rsidR="005E1493" w:rsidRDefault="005E1493" w:rsidP="00AA373E">
      <w:pPr>
        <w:spacing w:after="0" w:line="240" w:lineRule="auto"/>
        <w:rPr>
          <w:rFonts w:ascii="Arial" w:hAnsi="Arial" w:cs="Arial"/>
          <w:sz w:val="20"/>
          <w:szCs w:val="20"/>
        </w:rPr>
      </w:pPr>
    </w:p>
    <w:p w14:paraId="03CE934E" w14:textId="26F5D860" w:rsidR="005E1493" w:rsidRDefault="005E1493" w:rsidP="00AA373E">
      <w:pPr>
        <w:spacing w:after="0" w:line="240" w:lineRule="auto"/>
        <w:rPr>
          <w:rFonts w:ascii="Arial" w:hAnsi="Arial" w:cs="Arial"/>
          <w:sz w:val="20"/>
          <w:szCs w:val="20"/>
        </w:rPr>
      </w:pPr>
    </w:p>
    <w:p w14:paraId="407AA7D4" w14:textId="77777777" w:rsidR="005E1493" w:rsidRPr="00335F21" w:rsidRDefault="005E1493" w:rsidP="00AA373E">
      <w:pPr>
        <w:spacing w:after="0" w:line="240" w:lineRule="auto"/>
        <w:rPr>
          <w:rFonts w:ascii="Arial" w:hAnsi="Arial" w:cs="Arial"/>
          <w:sz w:val="20"/>
          <w:szCs w:val="20"/>
        </w:rPr>
      </w:pPr>
    </w:p>
    <w:p w14:paraId="50948F69" w14:textId="3AB505D1" w:rsidR="00A83880" w:rsidRPr="006A3C14" w:rsidRDefault="00A83880" w:rsidP="00AA373E">
      <w:pPr>
        <w:rPr>
          <w:rFonts w:ascii="Arial" w:hAnsi="Arial" w:cs="Arial"/>
          <w:sz w:val="20"/>
          <w:szCs w:val="20"/>
        </w:rPr>
      </w:pPr>
      <w:r w:rsidRPr="00415E1D">
        <w:rPr>
          <w:rFonts w:ascii="Arial" w:hAnsi="Arial" w:cs="Arial"/>
          <w:sz w:val="16"/>
          <w:szCs w:val="16"/>
        </w:rPr>
        <w:t>Opomba: Obdelava osebnih podatkov je skladno z določili člena 6 Splošne uredbe EU o varstvu podatkov (GDPR, 2016/679) potrebna zaradi izvedbe postopka oddaje javnega naročila skladno z veljavnim Zakonom o javnem naročanju.</w:t>
      </w:r>
    </w:p>
    <w:sectPr w:rsidR="00A83880" w:rsidRPr="006A3C14" w:rsidSect="00AA373E">
      <w:footerReference w:type="default" r:id="rId16"/>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E6ED3D" w14:textId="77777777" w:rsidR="00FC1038" w:rsidRDefault="00FC1038" w:rsidP="006975C6">
      <w:pPr>
        <w:spacing w:after="0" w:line="240" w:lineRule="auto"/>
      </w:pPr>
      <w:r>
        <w:separator/>
      </w:r>
    </w:p>
  </w:endnote>
  <w:endnote w:type="continuationSeparator" w:id="0">
    <w:p w14:paraId="53885B57" w14:textId="77777777" w:rsidR="00FC1038" w:rsidRDefault="00FC1038"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itka Small">
    <w:panose1 w:val="02000505000000020004"/>
    <w:charset w:val="EE"/>
    <w:family w:val="auto"/>
    <w:pitch w:val="variable"/>
    <w:sig w:usb0="A00002EF" w:usb1="4000204B" w:usb2="00000000" w:usb3="00000000" w:csb0="0000019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YU  Swiss">
    <w:altName w:val="Arial"/>
    <w:panose1 w:val="00000000000000000000"/>
    <w:charset w:val="00"/>
    <w:family w:val="swiss"/>
    <w:notTrueType/>
    <w:pitch w:val="variable"/>
    <w:sig w:usb0="00000003" w:usb1="00000000" w:usb2="00000000" w:usb3="00000000" w:csb0="00000001" w:csb1="00000000"/>
  </w:font>
  <w:font w:name=".HelveSL">
    <w:altName w:val="Times New Roman"/>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Arial" w:hAnsi="Arial" w:cs="Arial"/>
        <w:sz w:val="16"/>
        <w:szCs w:val="16"/>
      </w:rPr>
      <w:id w:val="-254217820"/>
      <w:docPartObj>
        <w:docPartGallery w:val="Page Numbers (Bottom of Page)"/>
        <w:docPartUnique/>
      </w:docPartObj>
    </w:sdtPr>
    <w:sdtEndPr/>
    <w:sdtContent>
      <w:sdt>
        <w:sdtPr>
          <w:rPr>
            <w:rFonts w:ascii="Arial" w:hAnsi="Arial" w:cs="Arial"/>
            <w:sz w:val="16"/>
            <w:szCs w:val="16"/>
          </w:rPr>
          <w:id w:val="-2126612459"/>
          <w:docPartObj>
            <w:docPartGallery w:val="Page Numbers (Top of Page)"/>
            <w:docPartUnique/>
          </w:docPartObj>
        </w:sdtPr>
        <w:sdtEndPr/>
        <w:sdtContent>
          <w:p w14:paraId="1A75CAAF" w14:textId="55166717" w:rsidR="00FC1038" w:rsidRPr="005C5679" w:rsidRDefault="00FC1038" w:rsidP="00AB49EF">
            <w:pPr>
              <w:tabs>
                <w:tab w:val="center" w:pos="4536"/>
                <w:tab w:val="right" w:pos="9072"/>
              </w:tabs>
              <w:spacing w:after="0" w:line="240" w:lineRule="auto"/>
              <w:jc w:val="right"/>
              <w:rPr>
                <w:rFonts w:ascii="Arial" w:hAnsi="Arial" w:cs="Arial"/>
                <w:sz w:val="16"/>
                <w:szCs w:val="16"/>
              </w:rPr>
            </w:pPr>
            <w:r>
              <w:rPr>
                <w:rFonts w:ascii="Arial" w:hAnsi="Arial" w:cs="Arial"/>
                <w:sz w:val="16"/>
                <w:szCs w:val="16"/>
              </w:rPr>
              <w:t xml:space="preserve">  </w:t>
            </w:r>
            <w:r w:rsidRPr="005C5679">
              <w:rPr>
                <w:rFonts w:ascii="Arial" w:hAnsi="Arial" w:cs="Arial"/>
                <w:sz w:val="16"/>
                <w:szCs w:val="16"/>
              </w:rPr>
              <w:t xml:space="preserve">Stran </w:t>
            </w:r>
            <w:r w:rsidRPr="005C5679">
              <w:rPr>
                <w:rFonts w:ascii="Arial" w:hAnsi="Arial" w:cs="Arial"/>
                <w:bCs/>
                <w:sz w:val="16"/>
                <w:szCs w:val="16"/>
              </w:rPr>
              <w:fldChar w:fldCharType="begin"/>
            </w:r>
            <w:r w:rsidRPr="005C5679">
              <w:rPr>
                <w:rFonts w:ascii="Arial" w:hAnsi="Arial" w:cs="Arial"/>
                <w:bCs/>
                <w:sz w:val="16"/>
                <w:szCs w:val="16"/>
              </w:rPr>
              <w:instrText>PAGE</w:instrText>
            </w:r>
            <w:r w:rsidRPr="005C5679">
              <w:rPr>
                <w:rFonts w:ascii="Arial" w:hAnsi="Arial" w:cs="Arial"/>
                <w:bCs/>
                <w:sz w:val="16"/>
                <w:szCs w:val="16"/>
              </w:rPr>
              <w:fldChar w:fldCharType="separate"/>
            </w:r>
            <w:r>
              <w:rPr>
                <w:rFonts w:ascii="Arial" w:hAnsi="Arial" w:cs="Arial"/>
                <w:bCs/>
                <w:noProof/>
                <w:sz w:val="16"/>
                <w:szCs w:val="16"/>
              </w:rPr>
              <w:t>21</w:t>
            </w:r>
            <w:r w:rsidRPr="005C5679">
              <w:rPr>
                <w:rFonts w:ascii="Arial" w:hAnsi="Arial" w:cs="Arial"/>
                <w:bCs/>
                <w:sz w:val="16"/>
                <w:szCs w:val="16"/>
              </w:rPr>
              <w:fldChar w:fldCharType="end"/>
            </w:r>
            <w:r w:rsidRPr="005C5679">
              <w:rPr>
                <w:rFonts w:ascii="Arial" w:hAnsi="Arial" w:cs="Arial"/>
                <w:sz w:val="16"/>
                <w:szCs w:val="16"/>
              </w:rPr>
              <w:t xml:space="preserve"> od </w:t>
            </w:r>
            <w:r w:rsidR="00616A60">
              <w:rPr>
                <w:rFonts w:ascii="Arial" w:hAnsi="Arial" w:cs="Arial"/>
                <w:bCs/>
                <w:sz w:val="16"/>
                <w:szCs w:val="16"/>
              </w:rPr>
              <w:t>71</w:t>
            </w:r>
          </w:p>
        </w:sdtContent>
      </w:sdt>
    </w:sdtContent>
  </w:sdt>
  <w:p w14:paraId="33ED6AD9" w14:textId="77777777" w:rsidR="00FC1038" w:rsidRDefault="00FC1038" w:rsidP="00AB49EF">
    <w:pPr>
      <w:pStyle w:val="Noga"/>
    </w:pPr>
  </w:p>
  <w:p w14:paraId="43653180" w14:textId="25690800" w:rsidR="00FC1038" w:rsidRDefault="00FC1038">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Arial" w:hAnsi="Arial" w:cs="Arial"/>
        <w:sz w:val="16"/>
        <w:szCs w:val="16"/>
      </w:rPr>
      <w:id w:val="-2115742879"/>
      <w:docPartObj>
        <w:docPartGallery w:val="Page Numbers (Bottom of Page)"/>
        <w:docPartUnique/>
      </w:docPartObj>
    </w:sdtPr>
    <w:sdtEndPr/>
    <w:sdtContent>
      <w:sdt>
        <w:sdtPr>
          <w:rPr>
            <w:rFonts w:ascii="Arial" w:hAnsi="Arial" w:cs="Arial"/>
            <w:sz w:val="16"/>
            <w:szCs w:val="16"/>
          </w:rPr>
          <w:id w:val="233833269"/>
          <w:docPartObj>
            <w:docPartGallery w:val="Page Numbers (Top of Page)"/>
            <w:docPartUnique/>
          </w:docPartObj>
        </w:sdtPr>
        <w:sdtEndPr/>
        <w:sdtContent>
          <w:p w14:paraId="28F686A8" w14:textId="26CEDC1B" w:rsidR="00FC1038" w:rsidRPr="005C5679" w:rsidRDefault="00FC1038" w:rsidP="00AB49EF">
            <w:pPr>
              <w:tabs>
                <w:tab w:val="center" w:pos="4536"/>
                <w:tab w:val="right" w:pos="9072"/>
              </w:tabs>
              <w:spacing w:after="0" w:line="240" w:lineRule="auto"/>
              <w:jc w:val="right"/>
              <w:rPr>
                <w:rFonts w:ascii="Arial" w:hAnsi="Arial" w:cs="Arial"/>
                <w:sz w:val="16"/>
                <w:szCs w:val="16"/>
              </w:rPr>
            </w:pPr>
            <w:r w:rsidRPr="005C5679">
              <w:rPr>
                <w:rFonts w:ascii="Arial" w:hAnsi="Arial" w:cs="Arial"/>
                <w:sz w:val="16"/>
                <w:szCs w:val="16"/>
              </w:rPr>
              <w:t xml:space="preserve">Stran </w:t>
            </w:r>
            <w:r w:rsidRPr="005C5679">
              <w:rPr>
                <w:rFonts w:ascii="Arial" w:hAnsi="Arial" w:cs="Arial"/>
                <w:bCs/>
                <w:sz w:val="16"/>
                <w:szCs w:val="16"/>
              </w:rPr>
              <w:fldChar w:fldCharType="begin"/>
            </w:r>
            <w:r w:rsidRPr="005C5679">
              <w:rPr>
                <w:rFonts w:ascii="Arial" w:hAnsi="Arial" w:cs="Arial"/>
                <w:bCs/>
                <w:sz w:val="16"/>
                <w:szCs w:val="16"/>
              </w:rPr>
              <w:instrText>PAGE</w:instrText>
            </w:r>
            <w:r w:rsidRPr="005C5679">
              <w:rPr>
                <w:rFonts w:ascii="Arial" w:hAnsi="Arial" w:cs="Arial"/>
                <w:bCs/>
                <w:sz w:val="16"/>
                <w:szCs w:val="16"/>
              </w:rPr>
              <w:fldChar w:fldCharType="separate"/>
            </w:r>
            <w:r>
              <w:rPr>
                <w:rFonts w:ascii="Arial" w:hAnsi="Arial" w:cs="Arial"/>
                <w:bCs/>
                <w:noProof/>
                <w:sz w:val="16"/>
                <w:szCs w:val="16"/>
              </w:rPr>
              <w:t>38</w:t>
            </w:r>
            <w:r w:rsidRPr="005C5679">
              <w:rPr>
                <w:rFonts w:ascii="Arial" w:hAnsi="Arial" w:cs="Arial"/>
                <w:bCs/>
                <w:sz w:val="16"/>
                <w:szCs w:val="16"/>
              </w:rPr>
              <w:fldChar w:fldCharType="end"/>
            </w:r>
            <w:r w:rsidRPr="005C5679">
              <w:rPr>
                <w:rFonts w:ascii="Arial" w:hAnsi="Arial" w:cs="Arial"/>
                <w:sz w:val="16"/>
                <w:szCs w:val="16"/>
              </w:rPr>
              <w:t xml:space="preserve"> od </w:t>
            </w:r>
            <w:r w:rsidR="00616A60">
              <w:rPr>
                <w:rFonts w:ascii="Arial" w:hAnsi="Arial" w:cs="Arial"/>
                <w:bCs/>
                <w:sz w:val="16"/>
                <w:szCs w:val="16"/>
              </w:rPr>
              <w:t>71</w:t>
            </w:r>
          </w:p>
        </w:sdtContent>
      </w:sdt>
    </w:sdtContent>
  </w:sdt>
  <w:p w14:paraId="1498B327" w14:textId="77777777" w:rsidR="00FC1038" w:rsidRDefault="00FC1038" w:rsidP="00AB49EF">
    <w:pPr>
      <w:pStyle w:val="Noga"/>
    </w:pPr>
  </w:p>
  <w:p w14:paraId="3D5F9B1D" w14:textId="3702AD62" w:rsidR="00FC1038" w:rsidRDefault="00FC1038">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A98933" w14:textId="3AFAFEA4" w:rsidR="00FC1038" w:rsidRPr="00E311CC" w:rsidRDefault="00FC1038" w:rsidP="00033E86">
    <w:pPr>
      <w:pStyle w:val="Noga"/>
      <w:jc w:val="right"/>
      <w:rPr>
        <w:sz w:val="16"/>
        <w:szCs w:val="16"/>
      </w:rPr>
    </w:pPr>
    <w:r w:rsidRPr="00E311CC">
      <w:rPr>
        <w:sz w:val="16"/>
        <w:szCs w:val="16"/>
      </w:rPr>
      <w:t xml:space="preserve">Stran </w:t>
    </w:r>
    <w:r w:rsidRPr="00E311CC">
      <w:rPr>
        <w:bCs/>
        <w:sz w:val="16"/>
        <w:szCs w:val="16"/>
      </w:rPr>
      <w:fldChar w:fldCharType="begin"/>
    </w:r>
    <w:r w:rsidRPr="00E311CC">
      <w:rPr>
        <w:bCs/>
        <w:sz w:val="16"/>
        <w:szCs w:val="16"/>
      </w:rPr>
      <w:instrText>PAGE</w:instrText>
    </w:r>
    <w:r w:rsidRPr="00E311CC">
      <w:rPr>
        <w:bCs/>
        <w:sz w:val="16"/>
        <w:szCs w:val="16"/>
      </w:rPr>
      <w:fldChar w:fldCharType="separate"/>
    </w:r>
    <w:r>
      <w:rPr>
        <w:bCs/>
        <w:noProof/>
        <w:sz w:val="16"/>
        <w:szCs w:val="16"/>
      </w:rPr>
      <w:t>43</w:t>
    </w:r>
    <w:r w:rsidRPr="00E311CC">
      <w:rPr>
        <w:bCs/>
        <w:sz w:val="16"/>
        <w:szCs w:val="16"/>
      </w:rPr>
      <w:fldChar w:fldCharType="end"/>
    </w:r>
    <w:r w:rsidRPr="00E311CC">
      <w:rPr>
        <w:sz w:val="16"/>
        <w:szCs w:val="16"/>
      </w:rPr>
      <w:t xml:space="preserve"> od </w:t>
    </w:r>
    <w:r w:rsidR="00616A60">
      <w:rPr>
        <w:bCs/>
        <w:sz w:val="16"/>
        <w:szCs w:val="16"/>
      </w:rPr>
      <w:t>71</w:t>
    </w:r>
  </w:p>
  <w:p w14:paraId="6B012073" w14:textId="77777777" w:rsidR="00FC1038" w:rsidRDefault="00FC103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F99380" w14:textId="77777777" w:rsidR="00FC1038" w:rsidRDefault="00FC1038" w:rsidP="006975C6">
      <w:pPr>
        <w:spacing w:after="0" w:line="240" w:lineRule="auto"/>
      </w:pPr>
      <w:r>
        <w:separator/>
      </w:r>
    </w:p>
  </w:footnote>
  <w:footnote w:type="continuationSeparator" w:id="0">
    <w:p w14:paraId="5059FA6F" w14:textId="77777777" w:rsidR="00FC1038" w:rsidRDefault="00FC1038"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40ABCD" w14:textId="270CC272" w:rsidR="00FC1038" w:rsidRPr="00B43F32" w:rsidRDefault="00FC1038" w:rsidP="00B43F32">
    <w:pPr>
      <w:tabs>
        <w:tab w:val="center" w:pos="4536"/>
        <w:tab w:val="right" w:pos="9072"/>
      </w:tabs>
      <w:spacing w:after="0" w:line="240" w:lineRule="auto"/>
    </w:pPr>
    <w:r w:rsidRPr="00B43F32">
      <w:t xml:space="preserve">   </w:t>
    </w:r>
  </w:p>
  <w:p w14:paraId="700BCA1C" w14:textId="77777777" w:rsidR="00FC1038" w:rsidRPr="00B43F32" w:rsidRDefault="00FC1038" w:rsidP="00B43F32">
    <w:pPr>
      <w:tabs>
        <w:tab w:val="center" w:pos="4536"/>
        <w:tab w:val="right" w:pos="9072"/>
      </w:tabs>
      <w:spacing w:after="0" w:line="240" w:lineRule="auto"/>
      <w:rPr>
        <w:sz w:val="10"/>
        <w:szCs w:val="1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03797B" w14:textId="77777777" w:rsidR="00FC1038" w:rsidRDefault="00FC103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3936EF"/>
    <w:multiLevelType w:val="hybridMultilevel"/>
    <w:tmpl w:val="10DAE3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69D64F3"/>
    <w:multiLevelType w:val="hybridMultilevel"/>
    <w:tmpl w:val="26CE0628"/>
    <w:lvl w:ilvl="0" w:tplc="21AC3C62">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6D83454"/>
    <w:multiLevelType w:val="hybridMultilevel"/>
    <w:tmpl w:val="15D62DAA"/>
    <w:lvl w:ilvl="0" w:tplc="C64C0E26">
      <w:start w:val="1"/>
      <w:numFmt w:val="upperRoman"/>
      <w:lvlText w:val="%1."/>
      <w:lvlJc w:val="left"/>
      <w:pPr>
        <w:ind w:left="1080" w:hanging="720"/>
      </w:pPr>
      <w:rPr>
        <w:rFonts w:hint="default"/>
        <w:b/>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7085C06"/>
    <w:multiLevelType w:val="hybridMultilevel"/>
    <w:tmpl w:val="F3466440"/>
    <w:lvl w:ilvl="0" w:tplc="04240001">
      <w:start w:val="1"/>
      <w:numFmt w:val="bullet"/>
      <w:lvlText w:val=""/>
      <w:lvlJc w:val="left"/>
      <w:pPr>
        <w:ind w:left="69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88A56E7"/>
    <w:multiLevelType w:val="hybridMultilevel"/>
    <w:tmpl w:val="316209C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BA1459D"/>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11C74179"/>
    <w:multiLevelType w:val="hybridMultilevel"/>
    <w:tmpl w:val="F2B6D08A"/>
    <w:lvl w:ilvl="0" w:tplc="B712E328">
      <w:start w:val="2"/>
      <w:numFmt w:val="bullet"/>
      <w:lvlText w:val="-"/>
      <w:lvlJc w:val="left"/>
      <w:pPr>
        <w:ind w:left="720" w:hanging="360"/>
      </w:pPr>
      <w:rPr>
        <w:rFonts w:ascii="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128B0B2A"/>
    <w:multiLevelType w:val="hybridMultilevel"/>
    <w:tmpl w:val="4EA80A20"/>
    <w:lvl w:ilvl="0" w:tplc="DD3A8A60">
      <w:start w:val="1"/>
      <w:numFmt w:val="decimal"/>
      <w:pStyle w:val="Napis"/>
      <w:lvlText w:val="Obrazec %1:"/>
      <w:lvlJc w:val="left"/>
      <w:pPr>
        <w:ind w:left="644" w:hanging="360"/>
      </w:pPr>
      <w:rPr>
        <w:rFonts w:ascii="Calibri" w:hAnsi="Calibri" w:hint="default"/>
        <w:b/>
        <w:i w:val="0"/>
        <w:color w:val="808080" w:themeColor="background1" w:themeShade="80"/>
        <w:sz w:val="22"/>
        <w:u w:val="single"/>
      </w:rPr>
    </w:lvl>
    <w:lvl w:ilvl="1" w:tplc="04240019">
      <w:start w:val="1"/>
      <w:numFmt w:val="lowerLetter"/>
      <w:lvlText w:val="%2."/>
      <w:lvlJc w:val="left"/>
      <w:pPr>
        <w:ind w:left="589" w:hanging="360"/>
      </w:pPr>
    </w:lvl>
    <w:lvl w:ilvl="2" w:tplc="0424001B" w:tentative="1">
      <w:start w:val="1"/>
      <w:numFmt w:val="lowerRoman"/>
      <w:lvlText w:val="%3."/>
      <w:lvlJc w:val="right"/>
      <w:pPr>
        <w:ind w:left="1309" w:hanging="180"/>
      </w:pPr>
    </w:lvl>
    <w:lvl w:ilvl="3" w:tplc="0424000F" w:tentative="1">
      <w:start w:val="1"/>
      <w:numFmt w:val="decimal"/>
      <w:lvlText w:val="%4."/>
      <w:lvlJc w:val="left"/>
      <w:pPr>
        <w:ind w:left="2029" w:hanging="360"/>
      </w:pPr>
    </w:lvl>
    <w:lvl w:ilvl="4" w:tplc="04240019" w:tentative="1">
      <w:start w:val="1"/>
      <w:numFmt w:val="lowerLetter"/>
      <w:lvlText w:val="%5."/>
      <w:lvlJc w:val="left"/>
      <w:pPr>
        <w:ind w:left="2749" w:hanging="360"/>
      </w:pPr>
    </w:lvl>
    <w:lvl w:ilvl="5" w:tplc="0424001B" w:tentative="1">
      <w:start w:val="1"/>
      <w:numFmt w:val="lowerRoman"/>
      <w:lvlText w:val="%6."/>
      <w:lvlJc w:val="right"/>
      <w:pPr>
        <w:ind w:left="3469" w:hanging="180"/>
      </w:pPr>
    </w:lvl>
    <w:lvl w:ilvl="6" w:tplc="0424000F" w:tentative="1">
      <w:start w:val="1"/>
      <w:numFmt w:val="decimal"/>
      <w:lvlText w:val="%7."/>
      <w:lvlJc w:val="left"/>
      <w:pPr>
        <w:ind w:left="4189" w:hanging="360"/>
      </w:pPr>
    </w:lvl>
    <w:lvl w:ilvl="7" w:tplc="04240019" w:tentative="1">
      <w:start w:val="1"/>
      <w:numFmt w:val="lowerLetter"/>
      <w:lvlText w:val="%8."/>
      <w:lvlJc w:val="left"/>
      <w:pPr>
        <w:ind w:left="4909" w:hanging="360"/>
      </w:pPr>
    </w:lvl>
    <w:lvl w:ilvl="8" w:tplc="0424001B" w:tentative="1">
      <w:start w:val="1"/>
      <w:numFmt w:val="lowerRoman"/>
      <w:lvlText w:val="%9."/>
      <w:lvlJc w:val="right"/>
      <w:pPr>
        <w:ind w:left="5629" w:hanging="180"/>
      </w:pPr>
    </w:lvl>
  </w:abstractNum>
  <w:abstractNum w:abstractNumId="8" w15:restartNumberingAfterBreak="0">
    <w:nsid w:val="13F133B9"/>
    <w:multiLevelType w:val="hybridMultilevel"/>
    <w:tmpl w:val="E7A8B174"/>
    <w:lvl w:ilvl="0" w:tplc="F8521D6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45D6DB9"/>
    <w:multiLevelType w:val="hybridMultilevel"/>
    <w:tmpl w:val="5956D338"/>
    <w:lvl w:ilvl="0" w:tplc="9E9E896A">
      <w:start w:val="26"/>
      <w:numFmt w:val="decimal"/>
      <w:lvlText w:val="%1."/>
      <w:lvlJc w:val="left"/>
      <w:pPr>
        <w:ind w:left="360" w:hanging="360"/>
      </w:pPr>
      <w:rPr>
        <w:rFonts w:hint="default"/>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188D116A"/>
    <w:multiLevelType w:val="hybridMultilevel"/>
    <w:tmpl w:val="65EEEC6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FC80666"/>
    <w:multiLevelType w:val="hybridMultilevel"/>
    <w:tmpl w:val="2C2E3DB0"/>
    <w:lvl w:ilvl="0" w:tplc="04240001">
      <w:start w:val="1"/>
      <w:numFmt w:val="bullet"/>
      <w:lvlText w:val=""/>
      <w:lvlJc w:val="left"/>
      <w:pPr>
        <w:ind w:left="1050" w:hanging="360"/>
      </w:pPr>
      <w:rPr>
        <w:rFonts w:ascii="Symbol" w:hAnsi="Symbol" w:hint="default"/>
      </w:rPr>
    </w:lvl>
    <w:lvl w:ilvl="1" w:tplc="04240003" w:tentative="1">
      <w:start w:val="1"/>
      <w:numFmt w:val="bullet"/>
      <w:lvlText w:val="o"/>
      <w:lvlJc w:val="left"/>
      <w:pPr>
        <w:ind w:left="1770" w:hanging="360"/>
      </w:pPr>
      <w:rPr>
        <w:rFonts w:ascii="Courier New" w:hAnsi="Courier New" w:cs="Courier New" w:hint="default"/>
      </w:rPr>
    </w:lvl>
    <w:lvl w:ilvl="2" w:tplc="04240005" w:tentative="1">
      <w:start w:val="1"/>
      <w:numFmt w:val="bullet"/>
      <w:lvlText w:val=""/>
      <w:lvlJc w:val="left"/>
      <w:pPr>
        <w:ind w:left="2490" w:hanging="360"/>
      </w:pPr>
      <w:rPr>
        <w:rFonts w:ascii="Wingdings" w:hAnsi="Wingdings" w:hint="default"/>
      </w:rPr>
    </w:lvl>
    <w:lvl w:ilvl="3" w:tplc="04240001" w:tentative="1">
      <w:start w:val="1"/>
      <w:numFmt w:val="bullet"/>
      <w:lvlText w:val=""/>
      <w:lvlJc w:val="left"/>
      <w:pPr>
        <w:ind w:left="3210" w:hanging="360"/>
      </w:pPr>
      <w:rPr>
        <w:rFonts w:ascii="Symbol" w:hAnsi="Symbol" w:hint="default"/>
      </w:rPr>
    </w:lvl>
    <w:lvl w:ilvl="4" w:tplc="04240003" w:tentative="1">
      <w:start w:val="1"/>
      <w:numFmt w:val="bullet"/>
      <w:lvlText w:val="o"/>
      <w:lvlJc w:val="left"/>
      <w:pPr>
        <w:ind w:left="3930" w:hanging="360"/>
      </w:pPr>
      <w:rPr>
        <w:rFonts w:ascii="Courier New" w:hAnsi="Courier New" w:cs="Courier New" w:hint="default"/>
      </w:rPr>
    </w:lvl>
    <w:lvl w:ilvl="5" w:tplc="04240005" w:tentative="1">
      <w:start w:val="1"/>
      <w:numFmt w:val="bullet"/>
      <w:lvlText w:val=""/>
      <w:lvlJc w:val="left"/>
      <w:pPr>
        <w:ind w:left="4650" w:hanging="360"/>
      </w:pPr>
      <w:rPr>
        <w:rFonts w:ascii="Wingdings" w:hAnsi="Wingdings" w:hint="default"/>
      </w:rPr>
    </w:lvl>
    <w:lvl w:ilvl="6" w:tplc="04240001" w:tentative="1">
      <w:start w:val="1"/>
      <w:numFmt w:val="bullet"/>
      <w:lvlText w:val=""/>
      <w:lvlJc w:val="left"/>
      <w:pPr>
        <w:ind w:left="5370" w:hanging="360"/>
      </w:pPr>
      <w:rPr>
        <w:rFonts w:ascii="Symbol" w:hAnsi="Symbol" w:hint="default"/>
      </w:rPr>
    </w:lvl>
    <w:lvl w:ilvl="7" w:tplc="04240003" w:tentative="1">
      <w:start w:val="1"/>
      <w:numFmt w:val="bullet"/>
      <w:lvlText w:val="o"/>
      <w:lvlJc w:val="left"/>
      <w:pPr>
        <w:ind w:left="6090" w:hanging="360"/>
      </w:pPr>
      <w:rPr>
        <w:rFonts w:ascii="Courier New" w:hAnsi="Courier New" w:cs="Courier New" w:hint="default"/>
      </w:rPr>
    </w:lvl>
    <w:lvl w:ilvl="8" w:tplc="04240005" w:tentative="1">
      <w:start w:val="1"/>
      <w:numFmt w:val="bullet"/>
      <w:lvlText w:val=""/>
      <w:lvlJc w:val="left"/>
      <w:pPr>
        <w:ind w:left="6810" w:hanging="360"/>
      </w:pPr>
      <w:rPr>
        <w:rFonts w:ascii="Wingdings" w:hAnsi="Wingdings" w:hint="default"/>
      </w:rPr>
    </w:lvl>
  </w:abstractNum>
  <w:abstractNum w:abstractNumId="12" w15:restartNumberingAfterBreak="0">
    <w:nsid w:val="23774627"/>
    <w:multiLevelType w:val="hybridMultilevel"/>
    <w:tmpl w:val="297E19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4853FF7"/>
    <w:multiLevelType w:val="hybridMultilevel"/>
    <w:tmpl w:val="BB4E1D0C"/>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5EF7721"/>
    <w:multiLevelType w:val="hybridMultilevel"/>
    <w:tmpl w:val="F1E8F0AC"/>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6EC6A53"/>
    <w:multiLevelType w:val="hybridMultilevel"/>
    <w:tmpl w:val="6A74507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92A795A"/>
    <w:multiLevelType w:val="hybridMultilevel"/>
    <w:tmpl w:val="71926368"/>
    <w:lvl w:ilvl="0" w:tplc="E4F08684">
      <w:start w:val="1"/>
      <w:numFmt w:val="bullet"/>
      <w:lvlText w:val=""/>
      <w:lvlJc w:val="left"/>
      <w:pPr>
        <w:ind w:left="720" w:hanging="360"/>
      </w:pPr>
      <w:rPr>
        <w:rFonts w:ascii="Symbol" w:hAnsi="Symbol" w:cs="Symbol" w:hint="default"/>
        <w:sz w:val="18"/>
        <w:szCs w:val="18"/>
      </w:rPr>
    </w:lvl>
    <w:lvl w:ilvl="1" w:tplc="DC2CFDC8">
      <w:start w:val="1"/>
      <w:numFmt w:val="bullet"/>
      <w:lvlText w:val="o"/>
      <w:lvlJc w:val="left"/>
      <w:pPr>
        <w:ind w:left="1440" w:hanging="360"/>
      </w:pPr>
      <w:rPr>
        <w:rFonts w:ascii="Courier New" w:hAnsi="Courier New" w:cs="Courier New" w:hint="default"/>
      </w:rPr>
    </w:lvl>
    <w:lvl w:ilvl="2" w:tplc="AC2E022E">
      <w:start w:val="1"/>
      <w:numFmt w:val="bullet"/>
      <w:lvlText w:val=""/>
      <w:lvlJc w:val="left"/>
      <w:pPr>
        <w:ind w:left="2160" w:hanging="360"/>
      </w:pPr>
      <w:rPr>
        <w:rFonts w:ascii="Wingdings" w:hAnsi="Wingdings" w:cs="Wingdings" w:hint="default"/>
      </w:rPr>
    </w:lvl>
    <w:lvl w:ilvl="3" w:tplc="0D7EF602">
      <w:start w:val="1"/>
      <w:numFmt w:val="bullet"/>
      <w:lvlText w:val=""/>
      <w:lvlJc w:val="left"/>
      <w:pPr>
        <w:ind w:left="2880" w:hanging="360"/>
      </w:pPr>
      <w:rPr>
        <w:rFonts w:ascii="Symbol" w:hAnsi="Symbol" w:cs="Symbol" w:hint="default"/>
      </w:rPr>
    </w:lvl>
    <w:lvl w:ilvl="4" w:tplc="6B6801EE">
      <w:start w:val="1"/>
      <w:numFmt w:val="bullet"/>
      <w:lvlText w:val="o"/>
      <w:lvlJc w:val="left"/>
      <w:pPr>
        <w:ind w:left="3600" w:hanging="360"/>
      </w:pPr>
      <w:rPr>
        <w:rFonts w:ascii="Courier New" w:hAnsi="Courier New" w:cs="Courier New" w:hint="default"/>
      </w:rPr>
    </w:lvl>
    <w:lvl w:ilvl="5" w:tplc="481A83AC">
      <w:start w:val="1"/>
      <w:numFmt w:val="bullet"/>
      <w:lvlText w:val=""/>
      <w:lvlJc w:val="left"/>
      <w:pPr>
        <w:ind w:left="4320" w:hanging="360"/>
      </w:pPr>
      <w:rPr>
        <w:rFonts w:ascii="Wingdings" w:hAnsi="Wingdings" w:cs="Wingdings" w:hint="default"/>
      </w:rPr>
    </w:lvl>
    <w:lvl w:ilvl="6" w:tplc="DABE47BA">
      <w:start w:val="1"/>
      <w:numFmt w:val="bullet"/>
      <w:lvlText w:val=""/>
      <w:lvlJc w:val="left"/>
      <w:pPr>
        <w:ind w:left="5040" w:hanging="360"/>
      </w:pPr>
      <w:rPr>
        <w:rFonts w:ascii="Symbol" w:hAnsi="Symbol" w:cs="Symbol" w:hint="default"/>
      </w:rPr>
    </w:lvl>
    <w:lvl w:ilvl="7" w:tplc="371CA072">
      <w:start w:val="1"/>
      <w:numFmt w:val="bullet"/>
      <w:lvlText w:val="o"/>
      <w:lvlJc w:val="left"/>
      <w:pPr>
        <w:ind w:left="5760" w:hanging="360"/>
      </w:pPr>
      <w:rPr>
        <w:rFonts w:ascii="Courier New" w:hAnsi="Courier New" w:cs="Courier New" w:hint="default"/>
      </w:rPr>
    </w:lvl>
    <w:lvl w:ilvl="8" w:tplc="D1203470">
      <w:start w:val="1"/>
      <w:numFmt w:val="bullet"/>
      <w:lvlText w:val=""/>
      <w:lvlJc w:val="left"/>
      <w:pPr>
        <w:ind w:left="6480" w:hanging="360"/>
      </w:pPr>
      <w:rPr>
        <w:rFonts w:ascii="Wingdings" w:hAnsi="Wingdings" w:cs="Wingdings" w:hint="default"/>
      </w:rPr>
    </w:lvl>
  </w:abstractNum>
  <w:abstractNum w:abstractNumId="17" w15:restartNumberingAfterBreak="0">
    <w:nsid w:val="2B8B3CD4"/>
    <w:multiLevelType w:val="hybridMultilevel"/>
    <w:tmpl w:val="0F84844E"/>
    <w:lvl w:ilvl="0" w:tplc="A2181F4C">
      <w:start w:val="1"/>
      <w:numFmt w:val="upperRoman"/>
      <w:lvlText w:val="%1."/>
      <w:lvlJc w:val="left"/>
      <w:pPr>
        <w:ind w:left="1080" w:hanging="720"/>
      </w:pPr>
      <w:rPr>
        <w:rFonts w:ascii="Arial" w:hAnsi="Arial" w:cs="Arial" w:hint="default"/>
        <w:b/>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7EA5D18"/>
    <w:multiLevelType w:val="hybridMultilevel"/>
    <w:tmpl w:val="B0949FB6"/>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38FD7C70"/>
    <w:multiLevelType w:val="multilevel"/>
    <w:tmpl w:val="B83672D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07F79C7"/>
    <w:multiLevelType w:val="multilevel"/>
    <w:tmpl w:val="3AF64D76"/>
    <w:styleLink w:val="Seznam21"/>
    <w:lvl w:ilvl="0">
      <w:start w:val="1"/>
      <w:numFmt w:val="decimal"/>
      <w:lvlText w:val="%1."/>
      <w:lvlJc w:val="left"/>
      <w:rPr>
        <w:color w:val="000000"/>
        <w:position w:val="0"/>
        <w:u w:color="000000"/>
        <w:rtl w:val="0"/>
      </w:rPr>
    </w:lvl>
    <w:lvl w:ilvl="1">
      <w:start w:val="1"/>
      <w:numFmt w:val="lowerLetter"/>
      <w:lvlText w:val="%2."/>
      <w:lvlJc w:val="left"/>
      <w:rPr>
        <w:color w:val="000000"/>
        <w:position w:val="0"/>
        <w:u w:color="000000"/>
        <w:rtl w:val="0"/>
      </w:rPr>
    </w:lvl>
    <w:lvl w:ilvl="2">
      <w:start w:val="1"/>
      <w:numFmt w:val="lowerRoman"/>
      <w:lvlText w:val="%3."/>
      <w:lvlJc w:val="left"/>
      <w:rPr>
        <w:color w:val="000000"/>
        <w:position w:val="0"/>
        <w:u w:color="000000"/>
        <w:rtl w:val="0"/>
      </w:rPr>
    </w:lvl>
    <w:lvl w:ilvl="3">
      <w:start w:val="1"/>
      <w:numFmt w:val="decimal"/>
      <w:lvlText w:val="%4."/>
      <w:lvlJc w:val="left"/>
      <w:rPr>
        <w:color w:val="000000"/>
        <w:position w:val="0"/>
        <w:u w:color="000000"/>
        <w:rtl w:val="0"/>
      </w:rPr>
    </w:lvl>
    <w:lvl w:ilvl="4">
      <w:start w:val="1"/>
      <w:numFmt w:val="lowerLetter"/>
      <w:lvlText w:val="%5."/>
      <w:lvlJc w:val="left"/>
      <w:rPr>
        <w:color w:val="000000"/>
        <w:position w:val="0"/>
        <w:u w:color="000000"/>
        <w:rtl w:val="0"/>
      </w:rPr>
    </w:lvl>
    <w:lvl w:ilvl="5">
      <w:start w:val="1"/>
      <w:numFmt w:val="lowerRoman"/>
      <w:lvlText w:val="%6."/>
      <w:lvlJc w:val="left"/>
      <w:rPr>
        <w:color w:val="000000"/>
        <w:position w:val="0"/>
        <w:u w:color="000000"/>
        <w:rtl w:val="0"/>
      </w:rPr>
    </w:lvl>
    <w:lvl w:ilvl="6">
      <w:start w:val="1"/>
      <w:numFmt w:val="decimal"/>
      <w:lvlText w:val="%7."/>
      <w:lvlJc w:val="left"/>
      <w:rPr>
        <w:color w:val="000000"/>
        <w:position w:val="0"/>
        <w:u w:color="000000"/>
        <w:rtl w:val="0"/>
      </w:rPr>
    </w:lvl>
    <w:lvl w:ilvl="7">
      <w:start w:val="1"/>
      <w:numFmt w:val="lowerLetter"/>
      <w:lvlText w:val="%8."/>
      <w:lvlJc w:val="left"/>
      <w:rPr>
        <w:color w:val="000000"/>
        <w:position w:val="0"/>
        <w:u w:color="000000"/>
        <w:rtl w:val="0"/>
      </w:rPr>
    </w:lvl>
    <w:lvl w:ilvl="8">
      <w:start w:val="1"/>
      <w:numFmt w:val="lowerRoman"/>
      <w:lvlText w:val="%9."/>
      <w:lvlJc w:val="left"/>
      <w:rPr>
        <w:color w:val="000000"/>
        <w:position w:val="0"/>
        <w:u w:color="000000"/>
        <w:rtl w:val="0"/>
      </w:rPr>
    </w:lvl>
  </w:abstractNum>
  <w:abstractNum w:abstractNumId="21" w15:restartNumberingAfterBreak="0">
    <w:nsid w:val="44BB78B4"/>
    <w:multiLevelType w:val="hybridMultilevel"/>
    <w:tmpl w:val="192C31BE"/>
    <w:lvl w:ilvl="0" w:tplc="0C0A0001">
      <w:start w:val="1"/>
      <w:numFmt w:val="bullet"/>
      <w:lvlText w:val=""/>
      <w:lvlJc w:val="left"/>
      <w:pPr>
        <w:ind w:left="720" w:hanging="360"/>
      </w:pPr>
      <w:rPr>
        <w:rFonts w:ascii="Symbol" w:hAnsi="Symbol" w:hint="default"/>
        <w:color w:val="000000"/>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F16045"/>
    <w:multiLevelType w:val="hybridMultilevel"/>
    <w:tmpl w:val="27320C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6160773"/>
    <w:multiLevelType w:val="multilevel"/>
    <w:tmpl w:val="73089CA6"/>
    <w:styleLink w:val="List68"/>
    <w:lvl w:ilvl="0">
      <w:start w:val="1"/>
      <w:numFmt w:val="bullet"/>
      <w:lvlText w:val=""/>
      <w:lvlJc w:val="left"/>
      <w:pPr>
        <w:tabs>
          <w:tab w:val="num" w:pos="2136"/>
        </w:tabs>
        <w:ind w:left="2136" w:hanging="360"/>
      </w:pPr>
      <w:rPr>
        <w:rFonts w:ascii="Symbol" w:hAnsi="Symbol" w:hint="default"/>
        <w:color w:val="000000"/>
        <w:position w:val="0"/>
        <w:sz w:val="24"/>
        <w:szCs w:val="24"/>
        <w:u w:color="000000"/>
      </w:rPr>
    </w:lvl>
    <w:lvl w:ilvl="1">
      <w:start w:val="1"/>
      <w:numFmt w:val="bullet"/>
      <w:lvlText w:val="o"/>
      <w:lvlJc w:val="left"/>
      <w:pPr>
        <w:tabs>
          <w:tab w:val="num" w:pos="2810"/>
        </w:tabs>
        <w:ind w:left="2810" w:hanging="330"/>
      </w:pPr>
      <w:rPr>
        <w:rFonts w:ascii="Arial" w:eastAsia="Arial" w:hAnsi="Arial" w:cs="Arial"/>
        <w:color w:val="000000"/>
        <w:position w:val="0"/>
        <w:sz w:val="22"/>
        <w:szCs w:val="22"/>
        <w:u w:color="000000"/>
      </w:rPr>
    </w:lvl>
    <w:lvl w:ilvl="2">
      <w:start w:val="1"/>
      <w:numFmt w:val="bullet"/>
      <w:lvlText w:val="▪"/>
      <w:lvlJc w:val="left"/>
      <w:pPr>
        <w:tabs>
          <w:tab w:val="num" w:pos="3530"/>
        </w:tabs>
        <w:ind w:left="3530" w:hanging="330"/>
      </w:pPr>
      <w:rPr>
        <w:rFonts w:ascii="Arial" w:eastAsia="Arial" w:hAnsi="Arial" w:cs="Arial"/>
        <w:color w:val="000000"/>
        <w:position w:val="0"/>
        <w:sz w:val="22"/>
        <w:szCs w:val="22"/>
        <w:u w:color="000000"/>
      </w:rPr>
    </w:lvl>
    <w:lvl w:ilvl="3">
      <w:start w:val="1"/>
      <w:numFmt w:val="bullet"/>
      <w:lvlText w:val="•"/>
      <w:lvlJc w:val="left"/>
      <w:pPr>
        <w:tabs>
          <w:tab w:val="num" w:pos="4250"/>
        </w:tabs>
        <w:ind w:left="4250" w:hanging="330"/>
      </w:pPr>
      <w:rPr>
        <w:rFonts w:ascii="Arial" w:eastAsia="Arial" w:hAnsi="Arial" w:cs="Arial"/>
        <w:color w:val="000000"/>
        <w:position w:val="0"/>
        <w:sz w:val="22"/>
        <w:szCs w:val="22"/>
        <w:u w:color="000000"/>
      </w:rPr>
    </w:lvl>
    <w:lvl w:ilvl="4">
      <w:start w:val="1"/>
      <w:numFmt w:val="bullet"/>
      <w:lvlText w:val="o"/>
      <w:lvlJc w:val="left"/>
      <w:pPr>
        <w:tabs>
          <w:tab w:val="num" w:pos="4970"/>
        </w:tabs>
        <w:ind w:left="4970" w:hanging="330"/>
      </w:pPr>
      <w:rPr>
        <w:rFonts w:ascii="Arial" w:eastAsia="Arial" w:hAnsi="Arial" w:cs="Arial"/>
        <w:color w:val="000000"/>
        <w:position w:val="0"/>
        <w:sz w:val="22"/>
        <w:szCs w:val="22"/>
        <w:u w:color="000000"/>
      </w:rPr>
    </w:lvl>
    <w:lvl w:ilvl="5">
      <w:start w:val="1"/>
      <w:numFmt w:val="bullet"/>
      <w:lvlText w:val="▪"/>
      <w:lvlJc w:val="left"/>
      <w:pPr>
        <w:tabs>
          <w:tab w:val="num" w:pos="5690"/>
        </w:tabs>
        <w:ind w:left="5690" w:hanging="330"/>
      </w:pPr>
      <w:rPr>
        <w:rFonts w:ascii="Arial" w:eastAsia="Arial" w:hAnsi="Arial" w:cs="Arial"/>
        <w:color w:val="000000"/>
        <w:position w:val="0"/>
        <w:sz w:val="22"/>
        <w:szCs w:val="22"/>
        <w:u w:color="000000"/>
      </w:rPr>
    </w:lvl>
    <w:lvl w:ilvl="6">
      <w:start w:val="1"/>
      <w:numFmt w:val="bullet"/>
      <w:lvlText w:val="•"/>
      <w:lvlJc w:val="left"/>
      <w:pPr>
        <w:tabs>
          <w:tab w:val="num" w:pos="6410"/>
        </w:tabs>
        <w:ind w:left="6410" w:hanging="330"/>
      </w:pPr>
      <w:rPr>
        <w:rFonts w:ascii="Arial" w:eastAsia="Arial" w:hAnsi="Arial" w:cs="Arial"/>
        <w:color w:val="000000"/>
        <w:position w:val="0"/>
        <w:sz w:val="22"/>
        <w:szCs w:val="22"/>
        <w:u w:color="000000"/>
      </w:rPr>
    </w:lvl>
    <w:lvl w:ilvl="7">
      <w:start w:val="1"/>
      <w:numFmt w:val="bullet"/>
      <w:lvlText w:val="o"/>
      <w:lvlJc w:val="left"/>
      <w:pPr>
        <w:tabs>
          <w:tab w:val="num" w:pos="7130"/>
        </w:tabs>
        <w:ind w:left="7130" w:hanging="330"/>
      </w:pPr>
      <w:rPr>
        <w:rFonts w:ascii="Arial" w:eastAsia="Arial" w:hAnsi="Arial" w:cs="Arial"/>
        <w:color w:val="000000"/>
        <w:position w:val="0"/>
        <w:sz w:val="22"/>
        <w:szCs w:val="22"/>
        <w:u w:color="000000"/>
      </w:rPr>
    </w:lvl>
    <w:lvl w:ilvl="8">
      <w:start w:val="1"/>
      <w:numFmt w:val="bullet"/>
      <w:lvlText w:val="▪"/>
      <w:lvlJc w:val="left"/>
      <w:pPr>
        <w:tabs>
          <w:tab w:val="num" w:pos="7850"/>
        </w:tabs>
        <w:ind w:left="7850" w:hanging="330"/>
      </w:pPr>
      <w:rPr>
        <w:rFonts w:ascii="Arial" w:eastAsia="Arial" w:hAnsi="Arial" w:cs="Arial"/>
        <w:color w:val="000000"/>
        <w:position w:val="0"/>
        <w:sz w:val="22"/>
        <w:szCs w:val="22"/>
        <w:u w:color="000000"/>
      </w:rPr>
    </w:lvl>
  </w:abstractNum>
  <w:abstractNum w:abstractNumId="24" w15:restartNumberingAfterBreak="0">
    <w:nsid w:val="4A045242"/>
    <w:multiLevelType w:val="hybridMultilevel"/>
    <w:tmpl w:val="06CE8AC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D4926E5"/>
    <w:multiLevelType w:val="hybridMultilevel"/>
    <w:tmpl w:val="AA389B9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FE54DC2"/>
    <w:multiLevelType w:val="hybridMultilevel"/>
    <w:tmpl w:val="11EA7BB0"/>
    <w:lvl w:ilvl="0" w:tplc="04240001">
      <w:start w:val="1"/>
      <w:numFmt w:val="bullet"/>
      <w:lvlText w:val=""/>
      <w:lvlJc w:val="left"/>
      <w:pPr>
        <w:ind w:left="927"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100335A"/>
    <w:multiLevelType w:val="hybridMultilevel"/>
    <w:tmpl w:val="859294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3552117"/>
    <w:multiLevelType w:val="hybridMultilevel"/>
    <w:tmpl w:val="D24AE4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5B72486"/>
    <w:multiLevelType w:val="hybridMultilevel"/>
    <w:tmpl w:val="D374CA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799548C"/>
    <w:multiLevelType w:val="hybridMultilevel"/>
    <w:tmpl w:val="C63C9E7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DF839E5"/>
    <w:multiLevelType w:val="hybridMultilevel"/>
    <w:tmpl w:val="1708D2FC"/>
    <w:lvl w:ilvl="0" w:tplc="D916CD7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E3013E2"/>
    <w:multiLevelType w:val="hybridMultilevel"/>
    <w:tmpl w:val="E2EE5E4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3" w15:restartNumberingAfterBreak="0">
    <w:nsid w:val="624F2E9C"/>
    <w:multiLevelType w:val="hybridMultilevel"/>
    <w:tmpl w:val="B6CC5F76"/>
    <w:lvl w:ilvl="0" w:tplc="165E5DB4">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9121544"/>
    <w:multiLevelType w:val="hybridMultilevel"/>
    <w:tmpl w:val="F7C251F8"/>
    <w:lvl w:ilvl="0" w:tplc="04240001">
      <w:start w:val="1"/>
      <w:numFmt w:val="bullet"/>
      <w:lvlText w:val=""/>
      <w:lvlJc w:val="left"/>
      <w:pPr>
        <w:ind w:left="720" w:hanging="360"/>
      </w:pPr>
      <w:rPr>
        <w:rFonts w:ascii="Symbol" w:hAnsi="Symbol" w:hint="default"/>
        <w:sz w:val="18"/>
        <w:szCs w:val="18"/>
      </w:rPr>
    </w:lvl>
    <w:lvl w:ilvl="1" w:tplc="73EA6E9A">
      <w:start w:val="1"/>
      <w:numFmt w:val="bullet"/>
      <w:lvlText w:val="o"/>
      <w:lvlJc w:val="left"/>
      <w:pPr>
        <w:ind w:left="1440" w:hanging="360"/>
      </w:pPr>
      <w:rPr>
        <w:rFonts w:ascii="Courier New" w:hAnsi="Courier New" w:cs="Courier New" w:hint="default"/>
      </w:rPr>
    </w:lvl>
    <w:lvl w:ilvl="2" w:tplc="7CD43554">
      <w:start w:val="1"/>
      <w:numFmt w:val="bullet"/>
      <w:lvlText w:val=""/>
      <w:lvlJc w:val="left"/>
      <w:pPr>
        <w:ind w:left="2160" w:hanging="360"/>
      </w:pPr>
      <w:rPr>
        <w:rFonts w:ascii="Wingdings" w:hAnsi="Wingdings" w:cs="Wingdings" w:hint="default"/>
      </w:rPr>
    </w:lvl>
    <w:lvl w:ilvl="3" w:tplc="3A16F214">
      <w:start w:val="1"/>
      <w:numFmt w:val="bullet"/>
      <w:lvlText w:val=""/>
      <w:lvlJc w:val="left"/>
      <w:pPr>
        <w:ind w:left="2880" w:hanging="360"/>
      </w:pPr>
      <w:rPr>
        <w:rFonts w:ascii="Symbol" w:hAnsi="Symbol" w:cs="Symbol" w:hint="default"/>
      </w:rPr>
    </w:lvl>
    <w:lvl w:ilvl="4" w:tplc="764EEF46">
      <w:start w:val="1"/>
      <w:numFmt w:val="bullet"/>
      <w:lvlText w:val="o"/>
      <w:lvlJc w:val="left"/>
      <w:pPr>
        <w:ind w:left="3600" w:hanging="360"/>
      </w:pPr>
      <w:rPr>
        <w:rFonts w:ascii="Courier New" w:hAnsi="Courier New" w:cs="Courier New" w:hint="default"/>
      </w:rPr>
    </w:lvl>
    <w:lvl w:ilvl="5" w:tplc="FB6875BA">
      <w:start w:val="1"/>
      <w:numFmt w:val="bullet"/>
      <w:lvlText w:val=""/>
      <w:lvlJc w:val="left"/>
      <w:pPr>
        <w:ind w:left="4320" w:hanging="360"/>
      </w:pPr>
      <w:rPr>
        <w:rFonts w:ascii="Wingdings" w:hAnsi="Wingdings" w:cs="Wingdings" w:hint="default"/>
      </w:rPr>
    </w:lvl>
    <w:lvl w:ilvl="6" w:tplc="D6AE83CE">
      <w:start w:val="1"/>
      <w:numFmt w:val="bullet"/>
      <w:lvlText w:val=""/>
      <w:lvlJc w:val="left"/>
      <w:pPr>
        <w:ind w:left="5040" w:hanging="360"/>
      </w:pPr>
      <w:rPr>
        <w:rFonts w:ascii="Symbol" w:hAnsi="Symbol" w:cs="Symbol" w:hint="default"/>
      </w:rPr>
    </w:lvl>
    <w:lvl w:ilvl="7" w:tplc="0A8049CA">
      <w:start w:val="1"/>
      <w:numFmt w:val="bullet"/>
      <w:lvlText w:val="o"/>
      <w:lvlJc w:val="left"/>
      <w:pPr>
        <w:ind w:left="5760" w:hanging="360"/>
      </w:pPr>
      <w:rPr>
        <w:rFonts w:ascii="Courier New" w:hAnsi="Courier New" w:cs="Courier New" w:hint="default"/>
      </w:rPr>
    </w:lvl>
    <w:lvl w:ilvl="8" w:tplc="32AA0400">
      <w:start w:val="1"/>
      <w:numFmt w:val="bullet"/>
      <w:lvlText w:val=""/>
      <w:lvlJc w:val="left"/>
      <w:pPr>
        <w:ind w:left="6480" w:hanging="360"/>
      </w:pPr>
      <w:rPr>
        <w:rFonts w:ascii="Wingdings" w:hAnsi="Wingdings" w:cs="Wingdings" w:hint="default"/>
      </w:rPr>
    </w:lvl>
  </w:abstractNum>
  <w:abstractNum w:abstractNumId="35" w15:restartNumberingAfterBreak="0">
    <w:nsid w:val="6B7B206F"/>
    <w:multiLevelType w:val="hybridMultilevel"/>
    <w:tmpl w:val="1708D2FC"/>
    <w:lvl w:ilvl="0" w:tplc="D916CD7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C123B96"/>
    <w:multiLevelType w:val="hybridMultilevel"/>
    <w:tmpl w:val="63F05880"/>
    <w:lvl w:ilvl="0" w:tplc="96B2A02A">
      <w:start w:val="28"/>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C913DCC"/>
    <w:multiLevelType w:val="hybridMultilevel"/>
    <w:tmpl w:val="F3DAB14C"/>
    <w:lvl w:ilvl="0" w:tplc="C4B602CE">
      <w:start w:val="5"/>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E835EFC"/>
    <w:multiLevelType w:val="hybridMultilevel"/>
    <w:tmpl w:val="48E4B396"/>
    <w:lvl w:ilvl="0" w:tplc="E8BC08DE">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01A699C"/>
    <w:multiLevelType w:val="hybridMultilevel"/>
    <w:tmpl w:val="AAC84E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02E5F38"/>
    <w:multiLevelType w:val="hybridMultilevel"/>
    <w:tmpl w:val="EA90140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1F50C4F"/>
    <w:multiLevelType w:val="hybridMultilevel"/>
    <w:tmpl w:val="AE849AB6"/>
    <w:lvl w:ilvl="0" w:tplc="04240001">
      <w:start w:val="1"/>
      <w:numFmt w:val="bullet"/>
      <w:lvlText w:val=""/>
      <w:lvlJc w:val="left"/>
      <w:pPr>
        <w:ind w:left="690" w:hanging="360"/>
      </w:pPr>
      <w:rPr>
        <w:rFonts w:ascii="Symbol" w:hAnsi="Symbol" w:hint="default"/>
      </w:rPr>
    </w:lvl>
    <w:lvl w:ilvl="1" w:tplc="CE483F9E">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28533D3"/>
    <w:multiLevelType w:val="hybridMultilevel"/>
    <w:tmpl w:val="55AE73A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7722BE6"/>
    <w:multiLevelType w:val="hybridMultilevel"/>
    <w:tmpl w:val="03A891FA"/>
    <w:lvl w:ilvl="0" w:tplc="177AF9A0">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C8417EC"/>
    <w:multiLevelType w:val="hybridMultilevel"/>
    <w:tmpl w:val="3392C4EA"/>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abstractNumId w:val="16"/>
  </w:num>
  <w:num w:numId="2">
    <w:abstractNumId w:val="26"/>
  </w:num>
  <w:num w:numId="3">
    <w:abstractNumId w:val="21"/>
  </w:num>
  <w:num w:numId="4">
    <w:abstractNumId w:val="20"/>
  </w:num>
  <w:num w:numId="5">
    <w:abstractNumId w:val="7"/>
  </w:num>
  <w:num w:numId="6">
    <w:abstractNumId w:val="11"/>
  </w:num>
  <w:num w:numId="7">
    <w:abstractNumId w:val="29"/>
  </w:num>
  <w:num w:numId="8">
    <w:abstractNumId w:val="3"/>
  </w:num>
  <w:num w:numId="9">
    <w:abstractNumId w:val="15"/>
  </w:num>
  <w:num w:numId="10">
    <w:abstractNumId w:val="23"/>
  </w:num>
  <w:num w:numId="11">
    <w:abstractNumId w:val="25"/>
  </w:num>
  <w:num w:numId="12">
    <w:abstractNumId w:val="42"/>
  </w:num>
  <w:num w:numId="13">
    <w:abstractNumId w:val="43"/>
  </w:num>
  <w:num w:numId="14">
    <w:abstractNumId w:val="41"/>
  </w:num>
  <w:num w:numId="15">
    <w:abstractNumId w:val="28"/>
  </w:num>
  <w:num w:numId="16">
    <w:abstractNumId w:val="13"/>
  </w:num>
  <w:num w:numId="17">
    <w:abstractNumId w:val="4"/>
  </w:num>
  <w:num w:numId="18">
    <w:abstractNumId w:val="40"/>
  </w:num>
  <w:num w:numId="19">
    <w:abstractNumId w:val="12"/>
  </w:num>
  <w:num w:numId="20">
    <w:abstractNumId w:val="24"/>
  </w:num>
  <w:num w:numId="21">
    <w:abstractNumId w:val="22"/>
  </w:num>
  <w:num w:numId="22">
    <w:abstractNumId w:val="8"/>
  </w:num>
  <w:num w:numId="23">
    <w:abstractNumId w:val="2"/>
  </w:num>
  <w:num w:numId="24">
    <w:abstractNumId w:val="17"/>
  </w:num>
  <w:num w:numId="25">
    <w:abstractNumId w:val="10"/>
  </w:num>
  <w:num w:numId="26">
    <w:abstractNumId w:val="34"/>
  </w:num>
  <w:num w:numId="27">
    <w:abstractNumId w:val="0"/>
  </w:num>
  <w:num w:numId="28">
    <w:abstractNumId w:val="37"/>
  </w:num>
  <w:num w:numId="29">
    <w:abstractNumId w:val="19"/>
  </w:num>
  <w:num w:numId="30">
    <w:abstractNumId w:val="30"/>
  </w:num>
  <w:num w:numId="31">
    <w:abstractNumId w:val="14"/>
  </w:num>
  <w:num w:numId="32">
    <w:abstractNumId w:val="38"/>
  </w:num>
  <w:num w:numId="33">
    <w:abstractNumId w:val="39"/>
  </w:num>
  <w:num w:numId="34">
    <w:abstractNumId w:val="27"/>
  </w:num>
  <w:num w:numId="35">
    <w:abstractNumId w:val="33"/>
  </w:num>
  <w:num w:numId="36">
    <w:abstractNumId w:val="35"/>
  </w:num>
  <w:num w:numId="37">
    <w:abstractNumId w:val="1"/>
  </w:num>
  <w:num w:numId="38">
    <w:abstractNumId w:val="36"/>
  </w:num>
  <w:num w:numId="39">
    <w:abstractNumId w:val="5"/>
  </w:num>
  <w:num w:numId="40">
    <w:abstractNumId w:val="18"/>
  </w:num>
  <w:num w:numId="41">
    <w:abstractNumId w:val="32"/>
  </w:num>
  <w:num w:numId="42">
    <w:abstractNumId w:val="6"/>
  </w:num>
  <w:num w:numId="43">
    <w:abstractNumId w:val="31"/>
  </w:num>
  <w:num w:numId="44">
    <w:abstractNumId w:val="44"/>
  </w:num>
  <w:num w:numId="45">
    <w:abstractNumId w:val="9"/>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471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5C6"/>
    <w:rsid w:val="00002361"/>
    <w:rsid w:val="00003D16"/>
    <w:rsid w:val="000055FC"/>
    <w:rsid w:val="00006EB5"/>
    <w:rsid w:val="00007116"/>
    <w:rsid w:val="00011107"/>
    <w:rsid w:val="0001122E"/>
    <w:rsid w:val="00011250"/>
    <w:rsid w:val="0001184F"/>
    <w:rsid w:val="0001454C"/>
    <w:rsid w:val="00014F7D"/>
    <w:rsid w:val="00015A6C"/>
    <w:rsid w:val="00015EFB"/>
    <w:rsid w:val="000160B7"/>
    <w:rsid w:val="00017DE3"/>
    <w:rsid w:val="000205F3"/>
    <w:rsid w:val="00021212"/>
    <w:rsid w:val="0002154C"/>
    <w:rsid w:val="000226D7"/>
    <w:rsid w:val="000246B7"/>
    <w:rsid w:val="000257D8"/>
    <w:rsid w:val="00025E44"/>
    <w:rsid w:val="000260D7"/>
    <w:rsid w:val="000265BE"/>
    <w:rsid w:val="00026BE9"/>
    <w:rsid w:val="00026E40"/>
    <w:rsid w:val="0002757C"/>
    <w:rsid w:val="000276FB"/>
    <w:rsid w:val="00027F41"/>
    <w:rsid w:val="00032D09"/>
    <w:rsid w:val="00033D0B"/>
    <w:rsid w:val="00033E86"/>
    <w:rsid w:val="00033F55"/>
    <w:rsid w:val="0003507D"/>
    <w:rsid w:val="00036857"/>
    <w:rsid w:val="00036D02"/>
    <w:rsid w:val="0003749B"/>
    <w:rsid w:val="00037A49"/>
    <w:rsid w:val="0004078E"/>
    <w:rsid w:val="00041B1D"/>
    <w:rsid w:val="00042845"/>
    <w:rsid w:val="00043686"/>
    <w:rsid w:val="00043DDE"/>
    <w:rsid w:val="00045FB9"/>
    <w:rsid w:val="0004645C"/>
    <w:rsid w:val="00047F55"/>
    <w:rsid w:val="000502A6"/>
    <w:rsid w:val="00050BE3"/>
    <w:rsid w:val="00050D6D"/>
    <w:rsid w:val="00051EF4"/>
    <w:rsid w:val="00052104"/>
    <w:rsid w:val="00052C76"/>
    <w:rsid w:val="000533E2"/>
    <w:rsid w:val="00053F42"/>
    <w:rsid w:val="000546D1"/>
    <w:rsid w:val="00054F2F"/>
    <w:rsid w:val="00055BE6"/>
    <w:rsid w:val="00056224"/>
    <w:rsid w:val="0005635B"/>
    <w:rsid w:val="0005639D"/>
    <w:rsid w:val="000573C8"/>
    <w:rsid w:val="000576E7"/>
    <w:rsid w:val="00060234"/>
    <w:rsid w:val="00060A76"/>
    <w:rsid w:val="0006106C"/>
    <w:rsid w:val="00061575"/>
    <w:rsid w:val="0006258A"/>
    <w:rsid w:val="0006276E"/>
    <w:rsid w:val="00063586"/>
    <w:rsid w:val="000644D4"/>
    <w:rsid w:val="000644E4"/>
    <w:rsid w:val="00064C78"/>
    <w:rsid w:val="00064CDC"/>
    <w:rsid w:val="00067795"/>
    <w:rsid w:val="000706EF"/>
    <w:rsid w:val="000720BD"/>
    <w:rsid w:val="000722EB"/>
    <w:rsid w:val="00072682"/>
    <w:rsid w:val="00073542"/>
    <w:rsid w:val="00073ECC"/>
    <w:rsid w:val="000750CA"/>
    <w:rsid w:val="0007588B"/>
    <w:rsid w:val="000760A5"/>
    <w:rsid w:val="00077FAD"/>
    <w:rsid w:val="0008004F"/>
    <w:rsid w:val="00080D71"/>
    <w:rsid w:val="00081C18"/>
    <w:rsid w:val="0008351B"/>
    <w:rsid w:val="00084758"/>
    <w:rsid w:val="0008515E"/>
    <w:rsid w:val="00085382"/>
    <w:rsid w:val="00085792"/>
    <w:rsid w:val="000858B0"/>
    <w:rsid w:val="0008608F"/>
    <w:rsid w:val="00086138"/>
    <w:rsid w:val="0008645D"/>
    <w:rsid w:val="000864F9"/>
    <w:rsid w:val="00086DA1"/>
    <w:rsid w:val="00087D59"/>
    <w:rsid w:val="00087F9F"/>
    <w:rsid w:val="000907FE"/>
    <w:rsid w:val="00091133"/>
    <w:rsid w:val="000912DD"/>
    <w:rsid w:val="000913FA"/>
    <w:rsid w:val="00091BDE"/>
    <w:rsid w:val="0009274F"/>
    <w:rsid w:val="00092E63"/>
    <w:rsid w:val="000934EC"/>
    <w:rsid w:val="00093B19"/>
    <w:rsid w:val="000940DF"/>
    <w:rsid w:val="0009498C"/>
    <w:rsid w:val="000949FD"/>
    <w:rsid w:val="00095A6E"/>
    <w:rsid w:val="000964FE"/>
    <w:rsid w:val="00096B02"/>
    <w:rsid w:val="00097F4A"/>
    <w:rsid w:val="000A022B"/>
    <w:rsid w:val="000A122B"/>
    <w:rsid w:val="000A2DDB"/>
    <w:rsid w:val="000A3C54"/>
    <w:rsid w:val="000A505A"/>
    <w:rsid w:val="000A511C"/>
    <w:rsid w:val="000A5DA2"/>
    <w:rsid w:val="000A6FC9"/>
    <w:rsid w:val="000A7479"/>
    <w:rsid w:val="000B05AE"/>
    <w:rsid w:val="000B0EA8"/>
    <w:rsid w:val="000B119B"/>
    <w:rsid w:val="000B13C9"/>
    <w:rsid w:val="000B1E58"/>
    <w:rsid w:val="000B3F5B"/>
    <w:rsid w:val="000B461F"/>
    <w:rsid w:val="000B4A0A"/>
    <w:rsid w:val="000B6D01"/>
    <w:rsid w:val="000B73BA"/>
    <w:rsid w:val="000C16C3"/>
    <w:rsid w:val="000C1E64"/>
    <w:rsid w:val="000C2984"/>
    <w:rsid w:val="000C32A6"/>
    <w:rsid w:val="000C3654"/>
    <w:rsid w:val="000C47BD"/>
    <w:rsid w:val="000C5527"/>
    <w:rsid w:val="000C5C13"/>
    <w:rsid w:val="000C721C"/>
    <w:rsid w:val="000C72F8"/>
    <w:rsid w:val="000D1703"/>
    <w:rsid w:val="000D18A2"/>
    <w:rsid w:val="000D252C"/>
    <w:rsid w:val="000D28AD"/>
    <w:rsid w:val="000D2D0F"/>
    <w:rsid w:val="000D3B54"/>
    <w:rsid w:val="000D3FD3"/>
    <w:rsid w:val="000D4189"/>
    <w:rsid w:val="000D5880"/>
    <w:rsid w:val="000D5D6B"/>
    <w:rsid w:val="000D652F"/>
    <w:rsid w:val="000D7062"/>
    <w:rsid w:val="000D7346"/>
    <w:rsid w:val="000D7D08"/>
    <w:rsid w:val="000E110A"/>
    <w:rsid w:val="000E1458"/>
    <w:rsid w:val="000E1709"/>
    <w:rsid w:val="000E2A08"/>
    <w:rsid w:val="000E36EF"/>
    <w:rsid w:val="000E42DD"/>
    <w:rsid w:val="000E4EE6"/>
    <w:rsid w:val="000E53AE"/>
    <w:rsid w:val="000E56E1"/>
    <w:rsid w:val="000E5FE8"/>
    <w:rsid w:val="000E6260"/>
    <w:rsid w:val="000E7128"/>
    <w:rsid w:val="000E76C6"/>
    <w:rsid w:val="000F18C3"/>
    <w:rsid w:val="000F1D4D"/>
    <w:rsid w:val="000F2748"/>
    <w:rsid w:val="000F36EE"/>
    <w:rsid w:val="000F3987"/>
    <w:rsid w:val="000F408B"/>
    <w:rsid w:val="000F429B"/>
    <w:rsid w:val="000F46A4"/>
    <w:rsid w:val="000F4D80"/>
    <w:rsid w:val="000F5680"/>
    <w:rsid w:val="000F588F"/>
    <w:rsid w:val="000F6C7E"/>
    <w:rsid w:val="00101226"/>
    <w:rsid w:val="00101DA4"/>
    <w:rsid w:val="00103DE6"/>
    <w:rsid w:val="001049CF"/>
    <w:rsid w:val="00106763"/>
    <w:rsid w:val="00106B51"/>
    <w:rsid w:val="0010772F"/>
    <w:rsid w:val="00111CFB"/>
    <w:rsid w:val="00111F36"/>
    <w:rsid w:val="001138E4"/>
    <w:rsid w:val="001155BB"/>
    <w:rsid w:val="001162BE"/>
    <w:rsid w:val="0011735A"/>
    <w:rsid w:val="001175A4"/>
    <w:rsid w:val="00117659"/>
    <w:rsid w:val="00120049"/>
    <w:rsid w:val="00120531"/>
    <w:rsid w:val="00121B79"/>
    <w:rsid w:val="00122874"/>
    <w:rsid w:val="00123E1D"/>
    <w:rsid w:val="00124E90"/>
    <w:rsid w:val="00124FB2"/>
    <w:rsid w:val="0012533F"/>
    <w:rsid w:val="001256EE"/>
    <w:rsid w:val="00125CF9"/>
    <w:rsid w:val="0012670E"/>
    <w:rsid w:val="00126CCE"/>
    <w:rsid w:val="00127127"/>
    <w:rsid w:val="00127AF3"/>
    <w:rsid w:val="00130F86"/>
    <w:rsid w:val="001315F5"/>
    <w:rsid w:val="00133795"/>
    <w:rsid w:val="00134892"/>
    <w:rsid w:val="0013557D"/>
    <w:rsid w:val="001367D5"/>
    <w:rsid w:val="001371C3"/>
    <w:rsid w:val="001375B2"/>
    <w:rsid w:val="00137D31"/>
    <w:rsid w:val="0014016C"/>
    <w:rsid w:val="001405B9"/>
    <w:rsid w:val="00140A81"/>
    <w:rsid w:val="00140A96"/>
    <w:rsid w:val="00140B5F"/>
    <w:rsid w:val="00141085"/>
    <w:rsid w:val="00141495"/>
    <w:rsid w:val="001415F0"/>
    <w:rsid w:val="001420A6"/>
    <w:rsid w:val="00143652"/>
    <w:rsid w:val="00143AB9"/>
    <w:rsid w:val="0014430A"/>
    <w:rsid w:val="001448CA"/>
    <w:rsid w:val="00146C5C"/>
    <w:rsid w:val="00147514"/>
    <w:rsid w:val="00151227"/>
    <w:rsid w:val="0015206C"/>
    <w:rsid w:val="00152070"/>
    <w:rsid w:val="00154442"/>
    <w:rsid w:val="00155182"/>
    <w:rsid w:val="00155592"/>
    <w:rsid w:val="00156A98"/>
    <w:rsid w:val="001570A6"/>
    <w:rsid w:val="00157137"/>
    <w:rsid w:val="00157585"/>
    <w:rsid w:val="00160F4D"/>
    <w:rsid w:val="001618D7"/>
    <w:rsid w:val="0016218C"/>
    <w:rsid w:val="00162ACE"/>
    <w:rsid w:val="001633AC"/>
    <w:rsid w:val="00163DFC"/>
    <w:rsid w:val="00163F8D"/>
    <w:rsid w:val="00164320"/>
    <w:rsid w:val="001643EB"/>
    <w:rsid w:val="001647DA"/>
    <w:rsid w:val="00165006"/>
    <w:rsid w:val="00166943"/>
    <w:rsid w:val="00166B1D"/>
    <w:rsid w:val="00166DD4"/>
    <w:rsid w:val="0017118A"/>
    <w:rsid w:val="001716F6"/>
    <w:rsid w:val="00171AB5"/>
    <w:rsid w:val="0017254F"/>
    <w:rsid w:val="0017280B"/>
    <w:rsid w:val="00173842"/>
    <w:rsid w:val="0017413A"/>
    <w:rsid w:val="001744EF"/>
    <w:rsid w:val="001745CF"/>
    <w:rsid w:val="0017498D"/>
    <w:rsid w:val="00177F9F"/>
    <w:rsid w:val="0018107F"/>
    <w:rsid w:val="00181A58"/>
    <w:rsid w:val="00181C94"/>
    <w:rsid w:val="001820E8"/>
    <w:rsid w:val="00182F67"/>
    <w:rsid w:val="00182FE0"/>
    <w:rsid w:val="00184A80"/>
    <w:rsid w:val="001851DB"/>
    <w:rsid w:val="00185C34"/>
    <w:rsid w:val="00185E06"/>
    <w:rsid w:val="00187981"/>
    <w:rsid w:val="00187CA0"/>
    <w:rsid w:val="001922CF"/>
    <w:rsid w:val="00192B56"/>
    <w:rsid w:val="001936B6"/>
    <w:rsid w:val="001936F8"/>
    <w:rsid w:val="00195DE3"/>
    <w:rsid w:val="001964A8"/>
    <w:rsid w:val="00196BB4"/>
    <w:rsid w:val="00196C4C"/>
    <w:rsid w:val="001A0079"/>
    <w:rsid w:val="001A0D94"/>
    <w:rsid w:val="001A11EE"/>
    <w:rsid w:val="001A1600"/>
    <w:rsid w:val="001A24F5"/>
    <w:rsid w:val="001A2C9A"/>
    <w:rsid w:val="001A3756"/>
    <w:rsid w:val="001A38DD"/>
    <w:rsid w:val="001A4B0D"/>
    <w:rsid w:val="001A6729"/>
    <w:rsid w:val="001A6D75"/>
    <w:rsid w:val="001A6E86"/>
    <w:rsid w:val="001A72CD"/>
    <w:rsid w:val="001B0964"/>
    <w:rsid w:val="001B11A3"/>
    <w:rsid w:val="001B184E"/>
    <w:rsid w:val="001B1AA3"/>
    <w:rsid w:val="001B1D6F"/>
    <w:rsid w:val="001B2DAF"/>
    <w:rsid w:val="001B4ED9"/>
    <w:rsid w:val="001B4F6C"/>
    <w:rsid w:val="001B5611"/>
    <w:rsid w:val="001B5A2A"/>
    <w:rsid w:val="001B6068"/>
    <w:rsid w:val="001B69FA"/>
    <w:rsid w:val="001B6CCC"/>
    <w:rsid w:val="001B6DF4"/>
    <w:rsid w:val="001B71EA"/>
    <w:rsid w:val="001C06EC"/>
    <w:rsid w:val="001C4250"/>
    <w:rsid w:val="001C4D69"/>
    <w:rsid w:val="001C5457"/>
    <w:rsid w:val="001C5841"/>
    <w:rsid w:val="001C62F3"/>
    <w:rsid w:val="001C674F"/>
    <w:rsid w:val="001C691C"/>
    <w:rsid w:val="001C6E40"/>
    <w:rsid w:val="001D0485"/>
    <w:rsid w:val="001D13AC"/>
    <w:rsid w:val="001D281B"/>
    <w:rsid w:val="001D2926"/>
    <w:rsid w:val="001D2D5A"/>
    <w:rsid w:val="001D2DF3"/>
    <w:rsid w:val="001D30D4"/>
    <w:rsid w:val="001D3DA6"/>
    <w:rsid w:val="001D4FAD"/>
    <w:rsid w:val="001D5459"/>
    <w:rsid w:val="001D5495"/>
    <w:rsid w:val="001D56B3"/>
    <w:rsid w:val="001D62C1"/>
    <w:rsid w:val="001D6F43"/>
    <w:rsid w:val="001D7531"/>
    <w:rsid w:val="001D7A64"/>
    <w:rsid w:val="001E0E34"/>
    <w:rsid w:val="001E1194"/>
    <w:rsid w:val="001E2A84"/>
    <w:rsid w:val="001E310A"/>
    <w:rsid w:val="001E3BF9"/>
    <w:rsid w:val="001E3EBD"/>
    <w:rsid w:val="001E3F7A"/>
    <w:rsid w:val="001E4B0F"/>
    <w:rsid w:val="001E4D5E"/>
    <w:rsid w:val="001E5377"/>
    <w:rsid w:val="001E640C"/>
    <w:rsid w:val="001E6440"/>
    <w:rsid w:val="001E6A0A"/>
    <w:rsid w:val="001E6C71"/>
    <w:rsid w:val="001E79B9"/>
    <w:rsid w:val="001F06A7"/>
    <w:rsid w:val="001F0E86"/>
    <w:rsid w:val="001F1569"/>
    <w:rsid w:val="001F1A10"/>
    <w:rsid w:val="001F1C06"/>
    <w:rsid w:val="001F2D52"/>
    <w:rsid w:val="001F3C99"/>
    <w:rsid w:val="001F3D8C"/>
    <w:rsid w:val="001F3E69"/>
    <w:rsid w:val="001F55D0"/>
    <w:rsid w:val="001F5680"/>
    <w:rsid w:val="001F6331"/>
    <w:rsid w:val="001F74F9"/>
    <w:rsid w:val="001F7CC8"/>
    <w:rsid w:val="002007D6"/>
    <w:rsid w:val="00200B4B"/>
    <w:rsid w:val="0020177A"/>
    <w:rsid w:val="00201FB1"/>
    <w:rsid w:val="00202239"/>
    <w:rsid w:val="00202E55"/>
    <w:rsid w:val="00202F75"/>
    <w:rsid w:val="00204EDB"/>
    <w:rsid w:val="00205D87"/>
    <w:rsid w:val="00206770"/>
    <w:rsid w:val="00207624"/>
    <w:rsid w:val="00207F1A"/>
    <w:rsid w:val="00210E78"/>
    <w:rsid w:val="00214BBC"/>
    <w:rsid w:val="0021520C"/>
    <w:rsid w:val="002157F5"/>
    <w:rsid w:val="00215AE7"/>
    <w:rsid w:val="002165DE"/>
    <w:rsid w:val="0021716E"/>
    <w:rsid w:val="00220F0E"/>
    <w:rsid w:val="00220FFB"/>
    <w:rsid w:val="002237BB"/>
    <w:rsid w:val="00223933"/>
    <w:rsid w:val="00223F65"/>
    <w:rsid w:val="00224F20"/>
    <w:rsid w:val="002251D3"/>
    <w:rsid w:val="00226477"/>
    <w:rsid w:val="00226B3F"/>
    <w:rsid w:val="00230ACE"/>
    <w:rsid w:val="002336D3"/>
    <w:rsid w:val="0023447D"/>
    <w:rsid w:val="002347CF"/>
    <w:rsid w:val="002379FD"/>
    <w:rsid w:val="0024080A"/>
    <w:rsid w:val="00241289"/>
    <w:rsid w:val="00241485"/>
    <w:rsid w:val="00242A81"/>
    <w:rsid w:val="00242B78"/>
    <w:rsid w:val="002430E0"/>
    <w:rsid w:val="0024394A"/>
    <w:rsid w:val="002446E6"/>
    <w:rsid w:val="00244972"/>
    <w:rsid w:val="00245478"/>
    <w:rsid w:val="002454FE"/>
    <w:rsid w:val="00246C1E"/>
    <w:rsid w:val="002516C4"/>
    <w:rsid w:val="002523F4"/>
    <w:rsid w:val="0025250D"/>
    <w:rsid w:val="002529DE"/>
    <w:rsid w:val="002534D2"/>
    <w:rsid w:val="00253558"/>
    <w:rsid w:val="00253A16"/>
    <w:rsid w:val="00255A31"/>
    <w:rsid w:val="00255D19"/>
    <w:rsid w:val="00257A49"/>
    <w:rsid w:val="002607F9"/>
    <w:rsid w:val="0026159C"/>
    <w:rsid w:val="00261EEA"/>
    <w:rsid w:val="00261F5A"/>
    <w:rsid w:val="0026248E"/>
    <w:rsid w:val="00262EEF"/>
    <w:rsid w:val="002634AA"/>
    <w:rsid w:val="00263884"/>
    <w:rsid w:val="002638E8"/>
    <w:rsid w:val="002642CD"/>
    <w:rsid w:val="00267814"/>
    <w:rsid w:val="00267C1E"/>
    <w:rsid w:val="00270064"/>
    <w:rsid w:val="00271512"/>
    <w:rsid w:val="002717A3"/>
    <w:rsid w:val="00271F6E"/>
    <w:rsid w:val="00272209"/>
    <w:rsid w:val="00273D64"/>
    <w:rsid w:val="00277CBE"/>
    <w:rsid w:val="00280559"/>
    <w:rsid w:val="00280D71"/>
    <w:rsid w:val="00281254"/>
    <w:rsid w:val="00282780"/>
    <w:rsid w:val="00282CF3"/>
    <w:rsid w:val="0028304D"/>
    <w:rsid w:val="00283227"/>
    <w:rsid w:val="0028385E"/>
    <w:rsid w:val="00285575"/>
    <w:rsid w:val="00286A1F"/>
    <w:rsid w:val="00286FD3"/>
    <w:rsid w:val="00287620"/>
    <w:rsid w:val="00292CDD"/>
    <w:rsid w:val="002941A6"/>
    <w:rsid w:val="002945E5"/>
    <w:rsid w:val="00294D20"/>
    <w:rsid w:val="0029695A"/>
    <w:rsid w:val="00296D0E"/>
    <w:rsid w:val="002972FB"/>
    <w:rsid w:val="002977A5"/>
    <w:rsid w:val="002977BA"/>
    <w:rsid w:val="002978A5"/>
    <w:rsid w:val="00297A0C"/>
    <w:rsid w:val="002A1FE9"/>
    <w:rsid w:val="002A25E3"/>
    <w:rsid w:val="002A2A85"/>
    <w:rsid w:val="002A2D97"/>
    <w:rsid w:val="002A2F09"/>
    <w:rsid w:val="002A2F78"/>
    <w:rsid w:val="002A3EE6"/>
    <w:rsid w:val="002A44CB"/>
    <w:rsid w:val="002A5D8A"/>
    <w:rsid w:val="002B088F"/>
    <w:rsid w:val="002B0A35"/>
    <w:rsid w:val="002B0B26"/>
    <w:rsid w:val="002B0FFE"/>
    <w:rsid w:val="002B2BFC"/>
    <w:rsid w:val="002B3244"/>
    <w:rsid w:val="002B3310"/>
    <w:rsid w:val="002B3577"/>
    <w:rsid w:val="002B5B23"/>
    <w:rsid w:val="002B7032"/>
    <w:rsid w:val="002B7F14"/>
    <w:rsid w:val="002C025F"/>
    <w:rsid w:val="002C063C"/>
    <w:rsid w:val="002C0B9D"/>
    <w:rsid w:val="002C0BA6"/>
    <w:rsid w:val="002C1445"/>
    <w:rsid w:val="002C19B2"/>
    <w:rsid w:val="002C1BD3"/>
    <w:rsid w:val="002C279E"/>
    <w:rsid w:val="002C2FFE"/>
    <w:rsid w:val="002C362B"/>
    <w:rsid w:val="002C49BB"/>
    <w:rsid w:val="002C4AB2"/>
    <w:rsid w:val="002C4D19"/>
    <w:rsid w:val="002C4E09"/>
    <w:rsid w:val="002C534F"/>
    <w:rsid w:val="002C53E5"/>
    <w:rsid w:val="002C6325"/>
    <w:rsid w:val="002C7E12"/>
    <w:rsid w:val="002D0645"/>
    <w:rsid w:val="002D174A"/>
    <w:rsid w:val="002D2498"/>
    <w:rsid w:val="002D26F3"/>
    <w:rsid w:val="002D28A6"/>
    <w:rsid w:val="002D45E3"/>
    <w:rsid w:val="002D58B5"/>
    <w:rsid w:val="002D7849"/>
    <w:rsid w:val="002E0AE3"/>
    <w:rsid w:val="002E1765"/>
    <w:rsid w:val="002E1B5B"/>
    <w:rsid w:val="002E267F"/>
    <w:rsid w:val="002E3118"/>
    <w:rsid w:val="002E43C7"/>
    <w:rsid w:val="002E5143"/>
    <w:rsid w:val="002E53C1"/>
    <w:rsid w:val="002E720E"/>
    <w:rsid w:val="002E7962"/>
    <w:rsid w:val="002F0816"/>
    <w:rsid w:val="002F0B84"/>
    <w:rsid w:val="002F17E9"/>
    <w:rsid w:val="002F1B80"/>
    <w:rsid w:val="002F1D0D"/>
    <w:rsid w:val="002F2A58"/>
    <w:rsid w:val="002F2F30"/>
    <w:rsid w:val="002F4DE2"/>
    <w:rsid w:val="002F4FE7"/>
    <w:rsid w:val="002F5E65"/>
    <w:rsid w:val="002F635B"/>
    <w:rsid w:val="002F64C2"/>
    <w:rsid w:val="003013C0"/>
    <w:rsid w:val="00301F15"/>
    <w:rsid w:val="00302A30"/>
    <w:rsid w:val="00302AB9"/>
    <w:rsid w:val="00302C90"/>
    <w:rsid w:val="003032FB"/>
    <w:rsid w:val="00303CC5"/>
    <w:rsid w:val="00305048"/>
    <w:rsid w:val="003054EF"/>
    <w:rsid w:val="0030565E"/>
    <w:rsid w:val="00305805"/>
    <w:rsid w:val="003074E1"/>
    <w:rsid w:val="00307B17"/>
    <w:rsid w:val="00310302"/>
    <w:rsid w:val="00310484"/>
    <w:rsid w:val="00311420"/>
    <w:rsid w:val="00311F8D"/>
    <w:rsid w:val="00312189"/>
    <w:rsid w:val="003124E7"/>
    <w:rsid w:val="003140D5"/>
    <w:rsid w:val="003149A2"/>
    <w:rsid w:val="00314BA2"/>
    <w:rsid w:val="00316287"/>
    <w:rsid w:val="00316FF7"/>
    <w:rsid w:val="00317E02"/>
    <w:rsid w:val="00320FAF"/>
    <w:rsid w:val="003227DF"/>
    <w:rsid w:val="00322947"/>
    <w:rsid w:val="00322984"/>
    <w:rsid w:val="00324352"/>
    <w:rsid w:val="00325891"/>
    <w:rsid w:val="00326C20"/>
    <w:rsid w:val="003278D8"/>
    <w:rsid w:val="00327A71"/>
    <w:rsid w:val="00327B64"/>
    <w:rsid w:val="00330ECD"/>
    <w:rsid w:val="003311FB"/>
    <w:rsid w:val="00331D40"/>
    <w:rsid w:val="0033249E"/>
    <w:rsid w:val="00333869"/>
    <w:rsid w:val="003351F6"/>
    <w:rsid w:val="00335895"/>
    <w:rsid w:val="00335AE1"/>
    <w:rsid w:val="00336229"/>
    <w:rsid w:val="0033775D"/>
    <w:rsid w:val="00337E4D"/>
    <w:rsid w:val="00341753"/>
    <w:rsid w:val="00341771"/>
    <w:rsid w:val="00341E89"/>
    <w:rsid w:val="00341FF6"/>
    <w:rsid w:val="00342FE5"/>
    <w:rsid w:val="003432C9"/>
    <w:rsid w:val="00343306"/>
    <w:rsid w:val="00343395"/>
    <w:rsid w:val="0034393E"/>
    <w:rsid w:val="00343DD9"/>
    <w:rsid w:val="00344271"/>
    <w:rsid w:val="003447E7"/>
    <w:rsid w:val="00344D03"/>
    <w:rsid w:val="0034534C"/>
    <w:rsid w:val="003471F9"/>
    <w:rsid w:val="003479F6"/>
    <w:rsid w:val="00347AAB"/>
    <w:rsid w:val="003507AF"/>
    <w:rsid w:val="00350948"/>
    <w:rsid w:val="00350D60"/>
    <w:rsid w:val="00350E01"/>
    <w:rsid w:val="00351907"/>
    <w:rsid w:val="00351968"/>
    <w:rsid w:val="00351AB8"/>
    <w:rsid w:val="00351D4E"/>
    <w:rsid w:val="003530DD"/>
    <w:rsid w:val="003534CE"/>
    <w:rsid w:val="003536B0"/>
    <w:rsid w:val="00353730"/>
    <w:rsid w:val="00353C66"/>
    <w:rsid w:val="00354590"/>
    <w:rsid w:val="00354D36"/>
    <w:rsid w:val="0035561C"/>
    <w:rsid w:val="003559DD"/>
    <w:rsid w:val="00356654"/>
    <w:rsid w:val="00357111"/>
    <w:rsid w:val="0035725A"/>
    <w:rsid w:val="00357BFB"/>
    <w:rsid w:val="00360704"/>
    <w:rsid w:val="00360DC9"/>
    <w:rsid w:val="003640CE"/>
    <w:rsid w:val="003641A6"/>
    <w:rsid w:val="00365850"/>
    <w:rsid w:val="00366381"/>
    <w:rsid w:val="003703C2"/>
    <w:rsid w:val="003707E9"/>
    <w:rsid w:val="00371033"/>
    <w:rsid w:val="00371119"/>
    <w:rsid w:val="00371A34"/>
    <w:rsid w:val="00371C83"/>
    <w:rsid w:val="00372435"/>
    <w:rsid w:val="0037262A"/>
    <w:rsid w:val="00374D46"/>
    <w:rsid w:val="00375308"/>
    <w:rsid w:val="00375F35"/>
    <w:rsid w:val="00376409"/>
    <w:rsid w:val="003772BA"/>
    <w:rsid w:val="00377383"/>
    <w:rsid w:val="003774C0"/>
    <w:rsid w:val="00377612"/>
    <w:rsid w:val="0038391B"/>
    <w:rsid w:val="0038410C"/>
    <w:rsid w:val="00384856"/>
    <w:rsid w:val="00384D32"/>
    <w:rsid w:val="00390441"/>
    <w:rsid w:val="00390CE2"/>
    <w:rsid w:val="00390ED8"/>
    <w:rsid w:val="003920CF"/>
    <w:rsid w:val="00392302"/>
    <w:rsid w:val="0039285E"/>
    <w:rsid w:val="00392C23"/>
    <w:rsid w:val="00392EC6"/>
    <w:rsid w:val="003933DF"/>
    <w:rsid w:val="00393D51"/>
    <w:rsid w:val="00393FF7"/>
    <w:rsid w:val="00394DA5"/>
    <w:rsid w:val="003951CB"/>
    <w:rsid w:val="00395302"/>
    <w:rsid w:val="003954A8"/>
    <w:rsid w:val="00395933"/>
    <w:rsid w:val="003960B2"/>
    <w:rsid w:val="00396389"/>
    <w:rsid w:val="003969BC"/>
    <w:rsid w:val="00396DF7"/>
    <w:rsid w:val="00397460"/>
    <w:rsid w:val="003A0098"/>
    <w:rsid w:val="003A018C"/>
    <w:rsid w:val="003A0396"/>
    <w:rsid w:val="003A03EF"/>
    <w:rsid w:val="003A13C7"/>
    <w:rsid w:val="003A1AA2"/>
    <w:rsid w:val="003A1D15"/>
    <w:rsid w:val="003A1F8C"/>
    <w:rsid w:val="003A25B7"/>
    <w:rsid w:val="003A32FD"/>
    <w:rsid w:val="003A3543"/>
    <w:rsid w:val="003A37CE"/>
    <w:rsid w:val="003A3BB6"/>
    <w:rsid w:val="003A48D4"/>
    <w:rsid w:val="003A4BDE"/>
    <w:rsid w:val="003A4F24"/>
    <w:rsid w:val="003A522C"/>
    <w:rsid w:val="003A5992"/>
    <w:rsid w:val="003A62A8"/>
    <w:rsid w:val="003A785F"/>
    <w:rsid w:val="003A79A2"/>
    <w:rsid w:val="003B2CEB"/>
    <w:rsid w:val="003B3083"/>
    <w:rsid w:val="003B363E"/>
    <w:rsid w:val="003B4B74"/>
    <w:rsid w:val="003B505A"/>
    <w:rsid w:val="003B5496"/>
    <w:rsid w:val="003B6806"/>
    <w:rsid w:val="003B696E"/>
    <w:rsid w:val="003B6BA0"/>
    <w:rsid w:val="003B6F61"/>
    <w:rsid w:val="003C0B57"/>
    <w:rsid w:val="003C0DBC"/>
    <w:rsid w:val="003C13BE"/>
    <w:rsid w:val="003C1A72"/>
    <w:rsid w:val="003C256D"/>
    <w:rsid w:val="003C2C0E"/>
    <w:rsid w:val="003C2FD3"/>
    <w:rsid w:val="003C3080"/>
    <w:rsid w:val="003C3C5F"/>
    <w:rsid w:val="003C3D9A"/>
    <w:rsid w:val="003C4068"/>
    <w:rsid w:val="003C495E"/>
    <w:rsid w:val="003C5395"/>
    <w:rsid w:val="003C63B3"/>
    <w:rsid w:val="003C650B"/>
    <w:rsid w:val="003C6689"/>
    <w:rsid w:val="003C7A29"/>
    <w:rsid w:val="003D0107"/>
    <w:rsid w:val="003D0E30"/>
    <w:rsid w:val="003D1C40"/>
    <w:rsid w:val="003D3033"/>
    <w:rsid w:val="003D33AE"/>
    <w:rsid w:val="003D3B0C"/>
    <w:rsid w:val="003D3E40"/>
    <w:rsid w:val="003D4554"/>
    <w:rsid w:val="003D5B18"/>
    <w:rsid w:val="003D5C6A"/>
    <w:rsid w:val="003D5CEF"/>
    <w:rsid w:val="003E0B28"/>
    <w:rsid w:val="003E13D0"/>
    <w:rsid w:val="003E1969"/>
    <w:rsid w:val="003E1F3D"/>
    <w:rsid w:val="003E1F84"/>
    <w:rsid w:val="003E27DA"/>
    <w:rsid w:val="003E3B6D"/>
    <w:rsid w:val="003E3D88"/>
    <w:rsid w:val="003E4835"/>
    <w:rsid w:val="003E555E"/>
    <w:rsid w:val="003E5CEA"/>
    <w:rsid w:val="003E5F6B"/>
    <w:rsid w:val="003E61B1"/>
    <w:rsid w:val="003E640F"/>
    <w:rsid w:val="003E6CBF"/>
    <w:rsid w:val="003E7080"/>
    <w:rsid w:val="003E7223"/>
    <w:rsid w:val="003E7E1F"/>
    <w:rsid w:val="003F02F0"/>
    <w:rsid w:val="003F0FBB"/>
    <w:rsid w:val="003F2FCB"/>
    <w:rsid w:val="003F33D2"/>
    <w:rsid w:val="003F35D3"/>
    <w:rsid w:val="003F4351"/>
    <w:rsid w:val="003F45F2"/>
    <w:rsid w:val="003F5D88"/>
    <w:rsid w:val="003F680F"/>
    <w:rsid w:val="003F6A3A"/>
    <w:rsid w:val="003F7690"/>
    <w:rsid w:val="003F7B83"/>
    <w:rsid w:val="004017DD"/>
    <w:rsid w:val="00402EF9"/>
    <w:rsid w:val="00403A5D"/>
    <w:rsid w:val="00405DF4"/>
    <w:rsid w:val="00406968"/>
    <w:rsid w:val="00407491"/>
    <w:rsid w:val="00410A5B"/>
    <w:rsid w:val="0041109A"/>
    <w:rsid w:val="00412AA9"/>
    <w:rsid w:val="00413341"/>
    <w:rsid w:val="00413412"/>
    <w:rsid w:val="004134A4"/>
    <w:rsid w:val="0041372F"/>
    <w:rsid w:val="004137D0"/>
    <w:rsid w:val="00413DD0"/>
    <w:rsid w:val="004145AA"/>
    <w:rsid w:val="00414BD1"/>
    <w:rsid w:val="00415B64"/>
    <w:rsid w:val="00415E1D"/>
    <w:rsid w:val="00420BE2"/>
    <w:rsid w:val="00421CAD"/>
    <w:rsid w:val="004224AC"/>
    <w:rsid w:val="0042292F"/>
    <w:rsid w:val="0042583B"/>
    <w:rsid w:val="00426014"/>
    <w:rsid w:val="0042612F"/>
    <w:rsid w:val="00426227"/>
    <w:rsid w:val="00426C78"/>
    <w:rsid w:val="0042787D"/>
    <w:rsid w:val="00427898"/>
    <w:rsid w:val="00430032"/>
    <w:rsid w:val="0043064F"/>
    <w:rsid w:val="00431566"/>
    <w:rsid w:val="004317A3"/>
    <w:rsid w:val="00432F7F"/>
    <w:rsid w:val="00433067"/>
    <w:rsid w:val="00433623"/>
    <w:rsid w:val="004343B5"/>
    <w:rsid w:val="0043447D"/>
    <w:rsid w:val="00435377"/>
    <w:rsid w:val="0043568E"/>
    <w:rsid w:val="00435FBA"/>
    <w:rsid w:val="004367F7"/>
    <w:rsid w:val="00437349"/>
    <w:rsid w:val="00440597"/>
    <w:rsid w:val="00440BB8"/>
    <w:rsid w:val="00441D6D"/>
    <w:rsid w:val="00441FD5"/>
    <w:rsid w:val="00443A91"/>
    <w:rsid w:val="00443AC3"/>
    <w:rsid w:val="00445346"/>
    <w:rsid w:val="004463BC"/>
    <w:rsid w:val="00447411"/>
    <w:rsid w:val="00450AB6"/>
    <w:rsid w:val="004510A2"/>
    <w:rsid w:val="0045328D"/>
    <w:rsid w:val="00453619"/>
    <w:rsid w:val="00454421"/>
    <w:rsid w:val="004549B8"/>
    <w:rsid w:val="004551A3"/>
    <w:rsid w:val="004556D9"/>
    <w:rsid w:val="00457D4E"/>
    <w:rsid w:val="004605DA"/>
    <w:rsid w:val="00460CC0"/>
    <w:rsid w:val="00462B50"/>
    <w:rsid w:val="00463294"/>
    <w:rsid w:val="004638C6"/>
    <w:rsid w:val="00463ECD"/>
    <w:rsid w:val="004642FA"/>
    <w:rsid w:val="00465062"/>
    <w:rsid w:val="00466050"/>
    <w:rsid w:val="00466996"/>
    <w:rsid w:val="004669DB"/>
    <w:rsid w:val="00466D1A"/>
    <w:rsid w:val="0046736F"/>
    <w:rsid w:val="00467BFD"/>
    <w:rsid w:val="00470084"/>
    <w:rsid w:val="004702FB"/>
    <w:rsid w:val="00471236"/>
    <w:rsid w:val="00471503"/>
    <w:rsid w:val="00471E44"/>
    <w:rsid w:val="004725AF"/>
    <w:rsid w:val="00473525"/>
    <w:rsid w:val="00473853"/>
    <w:rsid w:val="00473FAD"/>
    <w:rsid w:val="004746E9"/>
    <w:rsid w:val="00474B3D"/>
    <w:rsid w:val="004750FC"/>
    <w:rsid w:val="004752CC"/>
    <w:rsid w:val="00475922"/>
    <w:rsid w:val="004768BC"/>
    <w:rsid w:val="00477365"/>
    <w:rsid w:val="004801F2"/>
    <w:rsid w:val="00480367"/>
    <w:rsid w:val="00480798"/>
    <w:rsid w:val="00482DE1"/>
    <w:rsid w:val="00483BDA"/>
    <w:rsid w:val="00483EDE"/>
    <w:rsid w:val="00484207"/>
    <w:rsid w:val="00485CB8"/>
    <w:rsid w:val="00485F2F"/>
    <w:rsid w:val="00486C22"/>
    <w:rsid w:val="00491106"/>
    <w:rsid w:val="00492608"/>
    <w:rsid w:val="00494194"/>
    <w:rsid w:val="00494354"/>
    <w:rsid w:val="0049444D"/>
    <w:rsid w:val="0049479E"/>
    <w:rsid w:val="00495ABE"/>
    <w:rsid w:val="0049624F"/>
    <w:rsid w:val="0049737D"/>
    <w:rsid w:val="004A05C4"/>
    <w:rsid w:val="004A05D0"/>
    <w:rsid w:val="004A0A2F"/>
    <w:rsid w:val="004A25C2"/>
    <w:rsid w:val="004A2D06"/>
    <w:rsid w:val="004A349A"/>
    <w:rsid w:val="004A3E25"/>
    <w:rsid w:val="004A5406"/>
    <w:rsid w:val="004A5E7C"/>
    <w:rsid w:val="004A6014"/>
    <w:rsid w:val="004A683D"/>
    <w:rsid w:val="004A75C6"/>
    <w:rsid w:val="004A76F6"/>
    <w:rsid w:val="004B03BE"/>
    <w:rsid w:val="004B0F0D"/>
    <w:rsid w:val="004B16E6"/>
    <w:rsid w:val="004B183D"/>
    <w:rsid w:val="004B26DD"/>
    <w:rsid w:val="004B472B"/>
    <w:rsid w:val="004B5989"/>
    <w:rsid w:val="004B5B2C"/>
    <w:rsid w:val="004B651C"/>
    <w:rsid w:val="004B6CD8"/>
    <w:rsid w:val="004B778B"/>
    <w:rsid w:val="004C0733"/>
    <w:rsid w:val="004C0A02"/>
    <w:rsid w:val="004C11E3"/>
    <w:rsid w:val="004C1A4C"/>
    <w:rsid w:val="004C1B80"/>
    <w:rsid w:val="004C310C"/>
    <w:rsid w:val="004C4473"/>
    <w:rsid w:val="004C4626"/>
    <w:rsid w:val="004C4734"/>
    <w:rsid w:val="004C4989"/>
    <w:rsid w:val="004C4F74"/>
    <w:rsid w:val="004C5191"/>
    <w:rsid w:val="004C6585"/>
    <w:rsid w:val="004C6B88"/>
    <w:rsid w:val="004C7104"/>
    <w:rsid w:val="004C71E7"/>
    <w:rsid w:val="004C75A3"/>
    <w:rsid w:val="004D02EB"/>
    <w:rsid w:val="004D0858"/>
    <w:rsid w:val="004D0925"/>
    <w:rsid w:val="004D13D4"/>
    <w:rsid w:val="004D18D0"/>
    <w:rsid w:val="004D2F9F"/>
    <w:rsid w:val="004D3704"/>
    <w:rsid w:val="004D37E8"/>
    <w:rsid w:val="004D3992"/>
    <w:rsid w:val="004D4081"/>
    <w:rsid w:val="004D432F"/>
    <w:rsid w:val="004D47FB"/>
    <w:rsid w:val="004D484D"/>
    <w:rsid w:val="004D565D"/>
    <w:rsid w:val="004D5CA9"/>
    <w:rsid w:val="004D60A6"/>
    <w:rsid w:val="004D68E9"/>
    <w:rsid w:val="004D6937"/>
    <w:rsid w:val="004D7A63"/>
    <w:rsid w:val="004E222E"/>
    <w:rsid w:val="004E58D2"/>
    <w:rsid w:val="004E59DC"/>
    <w:rsid w:val="004E5D8D"/>
    <w:rsid w:val="004E6050"/>
    <w:rsid w:val="004E61BF"/>
    <w:rsid w:val="004E6389"/>
    <w:rsid w:val="004E6EE3"/>
    <w:rsid w:val="004F032A"/>
    <w:rsid w:val="004F04B5"/>
    <w:rsid w:val="004F0621"/>
    <w:rsid w:val="004F071E"/>
    <w:rsid w:val="004F0830"/>
    <w:rsid w:val="004F2508"/>
    <w:rsid w:val="004F2785"/>
    <w:rsid w:val="004F2927"/>
    <w:rsid w:val="004F3BFE"/>
    <w:rsid w:val="004F464A"/>
    <w:rsid w:val="004F513A"/>
    <w:rsid w:val="004F5AE6"/>
    <w:rsid w:val="004F5F83"/>
    <w:rsid w:val="004F7576"/>
    <w:rsid w:val="004F75E4"/>
    <w:rsid w:val="005012DA"/>
    <w:rsid w:val="005015CF"/>
    <w:rsid w:val="005018B6"/>
    <w:rsid w:val="00501FC8"/>
    <w:rsid w:val="00504CB7"/>
    <w:rsid w:val="00505C2F"/>
    <w:rsid w:val="00505F62"/>
    <w:rsid w:val="005063AB"/>
    <w:rsid w:val="005075A5"/>
    <w:rsid w:val="00507ADF"/>
    <w:rsid w:val="00507C7F"/>
    <w:rsid w:val="0051016B"/>
    <w:rsid w:val="005129CF"/>
    <w:rsid w:val="005136F0"/>
    <w:rsid w:val="0051493E"/>
    <w:rsid w:val="00514EC7"/>
    <w:rsid w:val="00515B13"/>
    <w:rsid w:val="00516576"/>
    <w:rsid w:val="00516EC4"/>
    <w:rsid w:val="00517A0E"/>
    <w:rsid w:val="00520CDD"/>
    <w:rsid w:val="0052142A"/>
    <w:rsid w:val="00522121"/>
    <w:rsid w:val="005232CB"/>
    <w:rsid w:val="00523429"/>
    <w:rsid w:val="00524171"/>
    <w:rsid w:val="00524DF6"/>
    <w:rsid w:val="00525712"/>
    <w:rsid w:val="00525932"/>
    <w:rsid w:val="005301CB"/>
    <w:rsid w:val="00530334"/>
    <w:rsid w:val="00530AB7"/>
    <w:rsid w:val="00532CD1"/>
    <w:rsid w:val="00532E9D"/>
    <w:rsid w:val="00533D88"/>
    <w:rsid w:val="0053510E"/>
    <w:rsid w:val="00535A35"/>
    <w:rsid w:val="00535B32"/>
    <w:rsid w:val="00535E81"/>
    <w:rsid w:val="00536301"/>
    <w:rsid w:val="00536345"/>
    <w:rsid w:val="0053784F"/>
    <w:rsid w:val="0054117E"/>
    <w:rsid w:val="005422F6"/>
    <w:rsid w:val="005423BF"/>
    <w:rsid w:val="00542C4C"/>
    <w:rsid w:val="00542DAE"/>
    <w:rsid w:val="00543B3B"/>
    <w:rsid w:val="00543BE2"/>
    <w:rsid w:val="00544AB3"/>
    <w:rsid w:val="00544BAC"/>
    <w:rsid w:val="00544DBF"/>
    <w:rsid w:val="00545BD3"/>
    <w:rsid w:val="0055078B"/>
    <w:rsid w:val="005513AD"/>
    <w:rsid w:val="0055166E"/>
    <w:rsid w:val="00551E30"/>
    <w:rsid w:val="00552279"/>
    <w:rsid w:val="00552569"/>
    <w:rsid w:val="005525E9"/>
    <w:rsid w:val="005556C7"/>
    <w:rsid w:val="005557A8"/>
    <w:rsid w:val="00555F2F"/>
    <w:rsid w:val="00556C26"/>
    <w:rsid w:val="00556F6B"/>
    <w:rsid w:val="005578CD"/>
    <w:rsid w:val="00557DA1"/>
    <w:rsid w:val="00560D60"/>
    <w:rsid w:val="005612D0"/>
    <w:rsid w:val="00561576"/>
    <w:rsid w:val="0056176D"/>
    <w:rsid w:val="005622DB"/>
    <w:rsid w:val="005632A1"/>
    <w:rsid w:val="00564690"/>
    <w:rsid w:val="00564B76"/>
    <w:rsid w:val="0056516A"/>
    <w:rsid w:val="0056535B"/>
    <w:rsid w:val="00566098"/>
    <w:rsid w:val="00567601"/>
    <w:rsid w:val="005677C2"/>
    <w:rsid w:val="005679F6"/>
    <w:rsid w:val="00567F14"/>
    <w:rsid w:val="00570399"/>
    <w:rsid w:val="00570BE2"/>
    <w:rsid w:val="00571453"/>
    <w:rsid w:val="00572290"/>
    <w:rsid w:val="00572AB0"/>
    <w:rsid w:val="005735B1"/>
    <w:rsid w:val="00573845"/>
    <w:rsid w:val="00574275"/>
    <w:rsid w:val="005742B5"/>
    <w:rsid w:val="00574867"/>
    <w:rsid w:val="00574F17"/>
    <w:rsid w:val="00575780"/>
    <w:rsid w:val="00577EFB"/>
    <w:rsid w:val="0058045B"/>
    <w:rsid w:val="00580B66"/>
    <w:rsid w:val="00580C93"/>
    <w:rsid w:val="0058263A"/>
    <w:rsid w:val="0058313F"/>
    <w:rsid w:val="00583A07"/>
    <w:rsid w:val="00584705"/>
    <w:rsid w:val="00585AC8"/>
    <w:rsid w:val="00585B0A"/>
    <w:rsid w:val="00587592"/>
    <w:rsid w:val="005878B7"/>
    <w:rsid w:val="00590C80"/>
    <w:rsid w:val="005924A1"/>
    <w:rsid w:val="00592E27"/>
    <w:rsid w:val="00593A3A"/>
    <w:rsid w:val="00593CDE"/>
    <w:rsid w:val="0059506A"/>
    <w:rsid w:val="00596668"/>
    <w:rsid w:val="00597266"/>
    <w:rsid w:val="00597797"/>
    <w:rsid w:val="005A1AA4"/>
    <w:rsid w:val="005A1D41"/>
    <w:rsid w:val="005A1F37"/>
    <w:rsid w:val="005A227B"/>
    <w:rsid w:val="005A34D8"/>
    <w:rsid w:val="005A38BF"/>
    <w:rsid w:val="005A3FA2"/>
    <w:rsid w:val="005A4808"/>
    <w:rsid w:val="005A4E7E"/>
    <w:rsid w:val="005A51CE"/>
    <w:rsid w:val="005A560B"/>
    <w:rsid w:val="005A7194"/>
    <w:rsid w:val="005B0B9E"/>
    <w:rsid w:val="005B1AE1"/>
    <w:rsid w:val="005B1D2E"/>
    <w:rsid w:val="005B20A7"/>
    <w:rsid w:val="005B21B9"/>
    <w:rsid w:val="005B252D"/>
    <w:rsid w:val="005B349F"/>
    <w:rsid w:val="005B4584"/>
    <w:rsid w:val="005B4C34"/>
    <w:rsid w:val="005B51B2"/>
    <w:rsid w:val="005B5801"/>
    <w:rsid w:val="005B5AF6"/>
    <w:rsid w:val="005B6195"/>
    <w:rsid w:val="005B628E"/>
    <w:rsid w:val="005B64B7"/>
    <w:rsid w:val="005B64F7"/>
    <w:rsid w:val="005C0A9C"/>
    <w:rsid w:val="005C1E19"/>
    <w:rsid w:val="005C22B0"/>
    <w:rsid w:val="005C361C"/>
    <w:rsid w:val="005C4B3B"/>
    <w:rsid w:val="005C5679"/>
    <w:rsid w:val="005C5B70"/>
    <w:rsid w:val="005D01C9"/>
    <w:rsid w:val="005D0AF4"/>
    <w:rsid w:val="005D1435"/>
    <w:rsid w:val="005D1C0C"/>
    <w:rsid w:val="005D1FCC"/>
    <w:rsid w:val="005D23E6"/>
    <w:rsid w:val="005D30CE"/>
    <w:rsid w:val="005D55D7"/>
    <w:rsid w:val="005D5EC4"/>
    <w:rsid w:val="005D69B7"/>
    <w:rsid w:val="005D6A18"/>
    <w:rsid w:val="005D7C52"/>
    <w:rsid w:val="005E02C3"/>
    <w:rsid w:val="005E0338"/>
    <w:rsid w:val="005E1493"/>
    <w:rsid w:val="005E1EB8"/>
    <w:rsid w:val="005E21EE"/>
    <w:rsid w:val="005E2D88"/>
    <w:rsid w:val="005E2F40"/>
    <w:rsid w:val="005E2F51"/>
    <w:rsid w:val="005E3357"/>
    <w:rsid w:val="005E480B"/>
    <w:rsid w:val="005E4D47"/>
    <w:rsid w:val="005E507B"/>
    <w:rsid w:val="005E5256"/>
    <w:rsid w:val="005E5C49"/>
    <w:rsid w:val="005F0359"/>
    <w:rsid w:val="005F041B"/>
    <w:rsid w:val="005F1553"/>
    <w:rsid w:val="005F19C5"/>
    <w:rsid w:val="005F27DC"/>
    <w:rsid w:val="005F2AB3"/>
    <w:rsid w:val="005F2D63"/>
    <w:rsid w:val="005F2D6D"/>
    <w:rsid w:val="005F3C49"/>
    <w:rsid w:val="005F51AE"/>
    <w:rsid w:val="005F57E0"/>
    <w:rsid w:val="005F580A"/>
    <w:rsid w:val="005F672E"/>
    <w:rsid w:val="005F6846"/>
    <w:rsid w:val="005F6A8D"/>
    <w:rsid w:val="00600C31"/>
    <w:rsid w:val="00602936"/>
    <w:rsid w:val="00603798"/>
    <w:rsid w:val="00603A50"/>
    <w:rsid w:val="00605803"/>
    <w:rsid w:val="00605A3E"/>
    <w:rsid w:val="006063AD"/>
    <w:rsid w:val="00606D76"/>
    <w:rsid w:val="00606EA1"/>
    <w:rsid w:val="0060780D"/>
    <w:rsid w:val="00610906"/>
    <w:rsid w:val="0061384F"/>
    <w:rsid w:val="00614560"/>
    <w:rsid w:val="006146DC"/>
    <w:rsid w:val="00614C57"/>
    <w:rsid w:val="00614FEC"/>
    <w:rsid w:val="00615336"/>
    <w:rsid w:val="006161BE"/>
    <w:rsid w:val="006165CF"/>
    <w:rsid w:val="006167AD"/>
    <w:rsid w:val="00616A60"/>
    <w:rsid w:val="00617890"/>
    <w:rsid w:val="006202D6"/>
    <w:rsid w:val="006203E3"/>
    <w:rsid w:val="006204FA"/>
    <w:rsid w:val="006205C7"/>
    <w:rsid w:val="006209E1"/>
    <w:rsid w:val="00621A23"/>
    <w:rsid w:val="00623050"/>
    <w:rsid w:val="00623210"/>
    <w:rsid w:val="0062484F"/>
    <w:rsid w:val="00625593"/>
    <w:rsid w:val="00625E33"/>
    <w:rsid w:val="0062647D"/>
    <w:rsid w:val="006271EF"/>
    <w:rsid w:val="00627AA3"/>
    <w:rsid w:val="006301F2"/>
    <w:rsid w:val="00630628"/>
    <w:rsid w:val="00630B52"/>
    <w:rsid w:val="00630C95"/>
    <w:rsid w:val="00631224"/>
    <w:rsid w:val="00631258"/>
    <w:rsid w:val="006325A3"/>
    <w:rsid w:val="00632872"/>
    <w:rsid w:val="006335C7"/>
    <w:rsid w:val="00633B65"/>
    <w:rsid w:val="00633E56"/>
    <w:rsid w:val="00633FE5"/>
    <w:rsid w:val="006347C3"/>
    <w:rsid w:val="00634985"/>
    <w:rsid w:val="00634A48"/>
    <w:rsid w:val="00634E47"/>
    <w:rsid w:val="0063520F"/>
    <w:rsid w:val="006358F7"/>
    <w:rsid w:val="00635977"/>
    <w:rsid w:val="0063663E"/>
    <w:rsid w:val="00636802"/>
    <w:rsid w:val="00636931"/>
    <w:rsid w:val="00636A99"/>
    <w:rsid w:val="00636EFA"/>
    <w:rsid w:val="00637311"/>
    <w:rsid w:val="00637828"/>
    <w:rsid w:val="00637921"/>
    <w:rsid w:val="00637F4A"/>
    <w:rsid w:val="006400A7"/>
    <w:rsid w:val="006408D8"/>
    <w:rsid w:val="00640A61"/>
    <w:rsid w:val="00640B3F"/>
    <w:rsid w:val="006410AF"/>
    <w:rsid w:val="00641BFA"/>
    <w:rsid w:val="006425E5"/>
    <w:rsid w:val="006439A6"/>
    <w:rsid w:val="006450E2"/>
    <w:rsid w:val="006456A3"/>
    <w:rsid w:val="00645A87"/>
    <w:rsid w:val="00645DEB"/>
    <w:rsid w:val="00647557"/>
    <w:rsid w:val="00647A95"/>
    <w:rsid w:val="00650767"/>
    <w:rsid w:val="00651AB1"/>
    <w:rsid w:val="00652250"/>
    <w:rsid w:val="00652430"/>
    <w:rsid w:val="00653625"/>
    <w:rsid w:val="00654475"/>
    <w:rsid w:val="006546C7"/>
    <w:rsid w:val="00654972"/>
    <w:rsid w:val="00655D13"/>
    <w:rsid w:val="006565C8"/>
    <w:rsid w:val="00656EF3"/>
    <w:rsid w:val="00657359"/>
    <w:rsid w:val="00657A6F"/>
    <w:rsid w:val="00660827"/>
    <w:rsid w:val="00660DD5"/>
    <w:rsid w:val="006617F4"/>
    <w:rsid w:val="00662218"/>
    <w:rsid w:val="006623A0"/>
    <w:rsid w:val="00662614"/>
    <w:rsid w:val="006626D0"/>
    <w:rsid w:val="006630BF"/>
    <w:rsid w:val="00663470"/>
    <w:rsid w:val="00664051"/>
    <w:rsid w:val="0066512D"/>
    <w:rsid w:val="006651B6"/>
    <w:rsid w:val="00665E1D"/>
    <w:rsid w:val="0066676D"/>
    <w:rsid w:val="00667543"/>
    <w:rsid w:val="00667862"/>
    <w:rsid w:val="00670213"/>
    <w:rsid w:val="00670269"/>
    <w:rsid w:val="006718E3"/>
    <w:rsid w:val="00672BBD"/>
    <w:rsid w:val="006730D9"/>
    <w:rsid w:val="00673819"/>
    <w:rsid w:val="0067384F"/>
    <w:rsid w:val="00673A2D"/>
    <w:rsid w:val="00673F39"/>
    <w:rsid w:val="00674447"/>
    <w:rsid w:val="00674A4C"/>
    <w:rsid w:val="00675307"/>
    <w:rsid w:val="00677184"/>
    <w:rsid w:val="00677631"/>
    <w:rsid w:val="00680271"/>
    <w:rsid w:val="0068048F"/>
    <w:rsid w:val="00680A91"/>
    <w:rsid w:val="0068173D"/>
    <w:rsid w:val="0068197B"/>
    <w:rsid w:val="00682721"/>
    <w:rsid w:val="006831E2"/>
    <w:rsid w:val="006863A8"/>
    <w:rsid w:val="00690DE1"/>
    <w:rsid w:val="00691256"/>
    <w:rsid w:val="0069170D"/>
    <w:rsid w:val="00691750"/>
    <w:rsid w:val="0069298D"/>
    <w:rsid w:val="00692990"/>
    <w:rsid w:val="00692EEC"/>
    <w:rsid w:val="0069342D"/>
    <w:rsid w:val="00693900"/>
    <w:rsid w:val="00694BB7"/>
    <w:rsid w:val="00694F22"/>
    <w:rsid w:val="00695019"/>
    <w:rsid w:val="00695C22"/>
    <w:rsid w:val="006975C6"/>
    <w:rsid w:val="00697D2D"/>
    <w:rsid w:val="006A1B4D"/>
    <w:rsid w:val="006A1FDA"/>
    <w:rsid w:val="006A2261"/>
    <w:rsid w:val="006A3744"/>
    <w:rsid w:val="006A3C14"/>
    <w:rsid w:val="006A3C5C"/>
    <w:rsid w:val="006A552F"/>
    <w:rsid w:val="006A5918"/>
    <w:rsid w:val="006A5BDD"/>
    <w:rsid w:val="006A5D07"/>
    <w:rsid w:val="006A5E5C"/>
    <w:rsid w:val="006A5E6B"/>
    <w:rsid w:val="006A5F3D"/>
    <w:rsid w:val="006A610D"/>
    <w:rsid w:val="006A6382"/>
    <w:rsid w:val="006A67A0"/>
    <w:rsid w:val="006A7A6C"/>
    <w:rsid w:val="006B006C"/>
    <w:rsid w:val="006B07A4"/>
    <w:rsid w:val="006B0C58"/>
    <w:rsid w:val="006B2936"/>
    <w:rsid w:val="006B3172"/>
    <w:rsid w:val="006B43C7"/>
    <w:rsid w:val="006B4750"/>
    <w:rsid w:val="006B4802"/>
    <w:rsid w:val="006B5169"/>
    <w:rsid w:val="006B63BD"/>
    <w:rsid w:val="006B66A8"/>
    <w:rsid w:val="006B6DED"/>
    <w:rsid w:val="006B6E8A"/>
    <w:rsid w:val="006C201D"/>
    <w:rsid w:val="006C3604"/>
    <w:rsid w:val="006C3803"/>
    <w:rsid w:val="006C6D9C"/>
    <w:rsid w:val="006C6DD3"/>
    <w:rsid w:val="006D0B15"/>
    <w:rsid w:val="006D28A6"/>
    <w:rsid w:val="006D2C28"/>
    <w:rsid w:val="006D2C5C"/>
    <w:rsid w:val="006D3A27"/>
    <w:rsid w:val="006D4139"/>
    <w:rsid w:val="006D47A1"/>
    <w:rsid w:val="006D4CC4"/>
    <w:rsid w:val="006D5C5D"/>
    <w:rsid w:val="006D5E39"/>
    <w:rsid w:val="006D5EF1"/>
    <w:rsid w:val="006D616A"/>
    <w:rsid w:val="006D6497"/>
    <w:rsid w:val="006D6DD1"/>
    <w:rsid w:val="006D71B6"/>
    <w:rsid w:val="006D785E"/>
    <w:rsid w:val="006E1174"/>
    <w:rsid w:val="006E5267"/>
    <w:rsid w:val="006E5CBE"/>
    <w:rsid w:val="006E5F56"/>
    <w:rsid w:val="006E604E"/>
    <w:rsid w:val="006E6171"/>
    <w:rsid w:val="006E6C30"/>
    <w:rsid w:val="006F10CB"/>
    <w:rsid w:val="006F1B0C"/>
    <w:rsid w:val="006F1DA5"/>
    <w:rsid w:val="006F1FA4"/>
    <w:rsid w:val="006F3205"/>
    <w:rsid w:val="006F3B57"/>
    <w:rsid w:val="006F4752"/>
    <w:rsid w:val="006F4F72"/>
    <w:rsid w:val="006F61D7"/>
    <w:rsid w:val="006F6675"/>
    <w:rsid w:val="006F6A3B"/>
    <w:rsid w:val="006F7049"/>
    <w:rsid w:val="006F7B00"/>
    <w:rsid w:val="00700389"/>
    <w:rsid w:val="00700675"/>
    <w:rsid w:val="00701314"/>
    <w:rsid w:val="0070164C"/>
    <w:rsid w:val="00702F5F"/>
    <w:rsid w:val="007030A0"/>
    <w:rsid w:val="007034C8"/>
    <w:rsid w:val="00703583"/>
    <w:rsid w:val="007054D6"/>
    <w:rsid w:val="007064AE"/>
    <w:rsid w:val="00706C77"/>
    <w:rsid w:val="00706E20"/>
    <w:rsid w:val="007102C5"/>
    <w:rsid w:val="007109D5"/>
    <w:rsid w:val="00713515"/>
    <w:rsid w:val="00713626"/>
    <w:rsid w:val="007149A9"/>
    <w:rsid w:val="00714E91"/>
    <w:rsid w:val="00716177"/>
    <w:rsid w:val="00716CC7"/>
    <w:rsid w:val="0071712E"/>
    <w:rsid w:val="0071758C"/>
    <w:rsid w:val="007178F9"/>
    <w:rsid w:val="007209EA"/>
    <w:rsid w:val="00721289"/>
    <w:rsid w:val="00722647"/>
    <w:rsid w:val="00722719"/>
    <w:rsid w:val="00722F00"/>
    <w:rsid w:val="00723088"/>
    <w:rsid w:val="007233BB"/>
    <w:rsid w:val="00723B98"/>
    <w:rsid w:val="00725E91"/>
    <w:rsid w:val="00725F33"/>
    <w:rsid w:val="007260E8"/>
    <w:rsid w:val="00726731"/>
    <w:rsid w:val="00727235"/>
    <w:rsid w:val="0073023E"/>
    <w:rsid w:val="00730416"/>
    <w:rsid w:val="007309C6"/>
    <w:rsid w:val="00730B3A"/>
    <w:rsid w:val="00731128"/>
    <w:rsid w:val="0073142B"/>
    <w:rsid w:val="00731BE8"/>
    <w:rsid w:val="007337B7"/>
    <w:rsid w:val="00733C1A"/>
    <w:rsid w:val="007340BC"/>
    <w:rsid w:val="00734944"/>
    <w:rsid w:val="00734BA8"/>
    <w:rsid w:val="00736962"/>
    <w:rsid w:val="007377B9"/>
    <w:rsid w:val="00737D55"/>
    <w:rsid w:val="0074023F"/>
    <w:rsid w:val="0074036A"/>
    <w:rsid w:val="0074129D"/>
    <w:rsid w:val="007417B6"/>
    <w:rsid w:val="007425D4"/>
    <w:rsid w:val="00742633"/>
    <w:rsid w:val="007429EB"/>
    <w:rsid w:val="00742BF3"/>
    <w:rsid w:val="00742EE5"/>
    <w:rsid w:val="00743832"/>
    <w:rsid w:val="00743BC0"/>
    <w:rsid w:val="00743C56"/>
    <w:rsid w:val="00744281"/>
    <w:rsid w:val="007450CD"/>
    <w:rsid w:val="00745467"/>
    <w:rsid w:val="0074645B"/>
    <w:rsid w:val="00746A77"/>
    <w:rsid w:val="00747261"/>
    <w:rsid w:val="00750376"/>
    <w:rsid w:val="007507C0"/>
    <w:rsid w:val="00751A9E"/>
    <w:rsid w:val="0075252C"/>
    <w:rsid w:val="0075386C"/>
    <w:rsid w:val="00754019"/>
    <w:rsid w:val="0075453A"/>
    <w:rsid w:val="00754A8D"/>
    <w:rsid w:val="00754B14"/>
    <w:rsid w:val="00754F45"/>
    <w:rsid w:val="00754FA2"/>
    <w:rsid w:val="00755160"/>
    <w:rsid w:val="007552E1"/>
    <w:rsid w:val="00755460"/>
    <w:rsid w:val="00756D9C"/>
    <w:rsid w:val="00757675"/>
    <w:rsid w:val="00757881"/>
    <w:rsid w:val="007578FA"/>
    <w:rsid w:val="00760E4B"/>
    <w:rsid w:val="0076151F"/>
    <w:rsid w:val="00761C53"/>
    <w:rsid w:val="00761D38"/>
    <w:rsid w:val="00762BF6"/>
    <w:rsid w:val="00762CD8"/>
    <w:rsid w:val="00762F36"/>
    <w:rsid w:val="00763258"/>
    <w:rsid w:val="00764736"/>
    <w:rsid w:val="00765438"/>
    <w:rsid w:val="00765C4F"/>
    <w:rsid w:val="00766246"/>
    <w:rsid w:val="00766D58"/>
    <w:rsid w:val="00766D6D"/>
    <w:rsid w:val="0076733E"/>
    <w:rsid w:val="0076752A"/>
    <w:rsid w:val="0076758F"/>
    <w:rsid w:val="0076781A"/>
    <w:rsid w:val="007715F8"/>
    <w:rsid w:val="0077268D"/>
    <w:rsid w:val="00773251"/>
    <w:rsid w:val="00774309"/>
    <w:rsid w:val="00774AF8"/>
    <w:rsid w:val="0077512B"/>
    <w:rsid w:val="00775531"/>
    <w:rsid w:val="00776DA1"/>
    <w:rsid w:val="00776DCA"/>
    <w:rsid w:val="00777B3E"/>
    <w:rsid w:val="00780CBE"/>
    <w:rsid w:val="00781BF6"/>
    <w:rsid w:val="00782557"/>
    <w:rsid w:val="0078283C"/>
    <w:rsid w:val="007833BD"/>
    <w:rsid w:val="00784620"/>
    <w:rsid w:val="00785F39"/>
    <w:rsid w:val="00786317"/>
    <w:rsid w:val="007867C0"/>
    <w:rsid w:val="00790916"/>
    <w:rsid w:val="007919F4"/>
    <w:rsid w:val="00791EC6"/>
    <w:rsid w:val="00792065"/>
    <w:rsid w:val="007931D8"/>
    <w:rsid w:val="00793A48"/>
    <w:rsid w:val="00794122"/>
    <w:rsid w:val="00794289"/>
    <w:rsid w:val="00794653"/>
    <w:rsid w:val="00794DB5"/>
    <w:rsid w:val="00795FC7"/>
    <w:rsid w:val="007961E7"/>
    <w:rsid w:val="007A02C8"/>
    <w:rsid w:val="007A08DC"/>
    <w:rsid w:val="007A0BD8"/>
    <w:rsid w:val="007A0D79"/>
    <w:rsid w:val="007A1447"/>
    <w:rsid w:val="007A157F"/>
    <w:rsid w:val="007A1B31"/>
    <w:rsid w:val="007A3B41"/>
    <w:rsid w:val="007A44BC"/>
    <w:rsid w:val="007A58DA"/>
    <w:rsid w:val="007A598D"/>
    <w:rsid w:val="007A7AEC"/>
    <w:rsid w:val="007A7C2F"/>
    <w:rsid w:val="007B049E"/>
    <w:rsid w:val="007B05B7"/>
    <w:rsid w:val="007B06C9"/>
    <w:rsid w:val="007B0AB9"/>
    <w:rsid w:val="007B1836"/>
    <w:rsid w:val="007B2774"/>
    <w:rsid w:val="007B2D18"/>
    <w:rsid w:val="007B3067"/>
    <w:rsid w:val="007B3FEA"/>
    <w:rsid w:val="007B43A5"/>
    <w:rsid w:val="007B5AD4"/>
    <w:rsid w:val="007B6C3B"/>
    <w:rsid w:val="007B7E92"/>
    <w:rsid w:val="007C00F0"/>
    <w:rsid w:val="007C215B"/>
    <w:rsid w:val="007C2818"/>
    <w:rsid w:val="007C30C3"/>
    <w:rsid w:val="007C3EA0"/>
    <w:rsid w:val="007C50A1"/>
    <w:rsid w:val="007C59AF"/>
    <w:rsid w:val="007C6F20"/>
    <w:rsid w:val="007C78F5"/>
    <w:rsid w:val="007C7E70"/>
    <w:rsid w:val="007D0021"/>
    <w:rsid w:val="007D1239"/>
    <w:rsid w:val="007D1B68"/>
    <w:rsid w:val="007D2532"/>
    <w:rsid w:val="007D3ABB"/>
    <w:rsid w:val="007D45C0"/>
    <w:rsid w:val="007D4BF1"/>
    <w:rsid w:val="007D4D43"/>
    <w:rsid w:val="007D517C"/>
    <w:rsid w:val="007D5C93"/>
    <w:rsid w:val="007D6C3C"/>
    <w:rsid w:val="007D6C3D"/>
    <w:rsid w:val="007D6FB3"/>
    <w:rsid w:val="007D74FD"/>
    <w:rsid w:val="007D7F46"/>
    <w:rsid w:val="007E0E83"/>
    <w:rsid w:val="007E11B9"/>
    <w:rsid w:val="007E11DA"/>
    <w:rsid w:val="007E17A5"/>
    <w:rsid w:val="007E1A63"/>
    <w:rsid w:val="007E1BA4"/>
    <w:rsid w:val="007E1DB3"/>
    <w:rsid w:val="007E2B58"/>
    <w:rsid w:val="007E2CCE"/>
    <w:rsid w:val="007E3FC8"/>
    <w:rsid w:val="007E40D1"/>
    <w:rsid w:val="007E4DB5"/>
    <w:rsid w:val="007E6BA7"/>
    <w:rsid w:val="007E6BAE"/>
    <w:rsid w:val="007E6C40"/>
    <w:rsid w:val="007E7758"/>
    <w:rsid w:val="007F12E8"/>
    <w:rsid w:val="007F1DE1"/>
    <w:rsid w:val="007F2CFF"/>
    <w:rsid w:val="007F4601"/>
    <w:rsid w:val="007F4821"/>
    <w:rsid w:val="007F496F"/>
    <w:rsid w:val="007F63DE"/>
    <w:rsid w:val="007F6CA5"/>
    <w:rsid w:val="007F70CE"/>
    <w:rsid w:val="007F787B"/>
    <w:rsid w:val="00800747"/>
    <w:rsid w:val="00801892"/>
    <w:rsid w:val="00801B6D"/>
    <w:rsid w:val="00801BDB"/>
    <w:rsid w:val="00802F8A"/>
    <w:rsid w:val="00803334"/>
    <w:rsid w:val="00804354"/>
    <w:rsid w:val="008044D8"/>
    <w:rsid w:val="00804BFA"/>
    <w:rsid w:val="008060AE"/>
    <w:rsid w:val="00806284"/>
    <w:rsid w:val="00806D14"/>
    <w:rsid w:val="008078F9"/>
    <w:rsid w:val="00807DB4"/>
    <w:rsid w:val="00807E3F"/>
    <w:rsid w:val="00810DC6"/>
    <w:rsid w:val="00811177"/>
    <w:rsid w:val="008112A8"/>
    <w:rsid w:val="008134A0"/>
    <w:rsid w:val="00813902"/>
    <w:rsid w:val="00813C66"/>
    <w:rsid w:val="008142FC"/>
    <w:rsid w:val="00814688"/>
    <w:rsid w:val="00815EC1"/>
    <w:rsid w:val="00816944"/>
    <w:rsid w:val="00816EEB"/>
    <w:rsid w:val="00817792"/>
    <w:rsid w:val="008212E7"/>
    <w:rsid w:val="00821305"/>
    <w:rsid w:val="0082196F"/>
    <w:rsid w:val="008221F9"/>
    <w:rsid w:val="00822DF0"/>
    <w:rsid w:val="008235B1"/>
    <w:rsid w:val="00824E17"/>
    <w:rsid w:val="00824F6C"/>
    <w:rsid w:val="00825077"/>
    <w:rsid w:val="00825C10"/>
    <w:rsid w:val="0082695A"/>
    <w:rsid w:val="00826A87"/>
    <w:rsid w:val="0082753D"/>
    <w:rsid w:val="008278F5"/>
    <w:rsid w:val="008304AC"/>
    <w:rsid w:val="00830DB4"/>
    <w:rsid w:val="00831499"/>
    <w:rsid w:val="00832CE6"/>
    <w:rsid w:val="00833680"/>
    <w:rsid w:val="00833A1D"/>
    <w:rsid w:val="00833A57"/>
    <w:rsid w:val="008350DF"/>
    <w:rsid w:val="008363BC"/>
    <w:rsid w:val="0084068B"/>
    <w:rsid w:val="00842270"/>
    <w:rsid w:val="00842531"/>
    <w:rsid w:val="00842AAB"/>
    <w:rsid w:val="008445FF"/>
    <w:rsid w:val="00844CA9"/>
    <w:rsid w:val="0084548E"/>
    <w:rsid w:val="008456FA"/>
    <w:rsid w:val="00845AC9"/>
    <w:rsid w:val="00846A68"/>
    <w:rsid w:val="00846D5F"/>
    <w:rsid w:val="00846DCD"/>
    <w:rsid w:val="0084710A"/>
    <w:rsid w:val="00847669"/>
    <w:rsid w:val="0085079A"/>
    <w:rsid w:val="00850B6C"/>
    <w:rsid w:val="00850E57"/>
    <w:rsid w:val="0085132F"/>
    <w:rsid w:val="008522D1"/>
    <w:rsid w:val="008546D8"/>
    <w:rsid w:val="008548A5"/>
    <w:rsid w:val="008552C0"/>
    <w:rsid w:val="00856229"/>
    <w:rsid w:val="008566AD"/>
    <w:rsid w:val="00857949"/>
    <w:rsid w:val="00857C84"/>
    <w:rsid w:val="008608AC"/>
    <w:rsid w:val="0086160C"/>
    <w:rsid w:val="00861EBD"/>
    <w:rsid w:val="00862D9C"/>
    <w:rsid w:val="0086319C"/>
    <w:rsid w:val="008642B7"/>
    <w:rsid w:val="00866C9A"/>
    <w:rsid w:val="008674DC"/>
    <w:rsid w:val="008679C2"/>
    <w:rsid w:val="00867A27"/>
    <w:rsid w:val="00870CA9"/>
    <w:rsid w:val="00871EEF"/>
    <w:rsid w:val="00872076"/>
    <w:rsid w:val="00872747"/>
    <w:rsid w:val="00874D40"/>
    <w:rsid w:val="008763C6"/>
    <w:rsid w:val="00876B83"/>
    <w:rsid w:val="00881014"/>
    <w:rsid w:val="008839EA"/>
    <w:rsid w:val="00885D2C"/>
    <w:rsid w:val="0089063A"/>
    <w:rsid w:val="00891890"/>
    <w:rsid w:val="008931EA"/>
    <w:rsid w:val="0089592E"/>
    <w:rsid w:val="008968D2"/>
    <w:rsid w:val="00896A5B"/>
    <w:rsid w:val="0089728C"/>
    <w:rsid w:val="00897B83"/>
    <w:rsid w:val="008A1BAF"/>
    <w:rsid w:val="008A2F2E"/>
    <w:rsid w:val="008A338F"/>
    <w:rsid w:val="008A48C1"/>
    <w:rsid w:val="008A5F2C"/>
    <w:rsid w:val="008A6F5B"/>
    <w:rsid w:val="008A7CC9"/>
    <w:rsid w:val="008B01CA"/>
    <w:rsid w:val="008B0BD2"/>
    <w:rsid w:val="008B2177"/>
    <w:rsid w:val="008B2741"/>
    <w:rsid w:val="008B296E"/>
    <w:rsid w:val="008B2D71"/>
    <w:rsid w:val="008B32FE"/>
    <w:rsid w:val="008B5929"/>
    <w:rsid w:val="008B6072"/>
    <w:rsid w:val="008B72CE"/>
    <w:rsid w:val="008B7998"/>
    <w:rsid w:val="008B7B3C"/>
    <w:rsid w:val="008C0171"/>
    <w:rsid w:val="008C08EB"/>
    <w:rsid w:val="008C134E"/>
    <w:rsid w:val="008C1FB0"/>
    <w:rsid w:val="008C5FAE"/>
    <w:rsid w:val="008C74E1"/>
    <w:rsid w:val="008D02D3"/>
    <w:rsid w:val="008D0C91"/>
    <w:rsid w:val="008D0EC5"/>
    <w:rsid w:val="008D10F3"/>
    <w:rsid w:val="008D1885"/>
    <w:rsid w:val="008D1B2C"/>
    <w:rsid w:val="008D1D19"/>
    <w:rsid w:val="008D2ACE"/>
    <w:rsid w:val="008D3433"/>
    <w:rsid w:val="008D3880"/>
    <w:rsid w:val="008D3A26"/>
    <w:rsid w:val="008D4949"/>
    <w:rsid w:val="008D5708"/>
    <w:rsid w:val="008D7760"/>
    <w:rsid w:val="008E0C5E"/>
    <w:rsid w:val="008E1207"/>
    <w:rsid w:val="008E136E"/>
    <w:rsid w:val="008E15F3"/>
    <w:rsid w:val="008E1A1B"/>
    <w:rsid w:val="008E1E98"/>
    <w:rsid w:val="008E3C7B"/>
    <w:rsid w:val="008E5506"/>
    <w:rsid w:val="008E5B56"/>
    <w:rsid w:val="008E6574"/>
    <w:rsid w:val="008E6BDA"/>
    <w:rsid w:val="008E7055"/>
    <w:rsid w:val="008E757E"/>
    <w:rsid w:val="008F11D9"/>
    <w:rsid w:val="008F1509"/>
    <w:rsid w:val="008F24DD"/>
    <w:rsid w:val="008F2D5A"/>
    <w:rsid w:val="008F3083"/>
    <w:rsid w:val="008F3F03"/>
    <w:rsid w:val="008F3FB8"/>
    <w:rsid w:val="008F439B"/>
    <w:rsid w:val="008F469C"/>
    <w:rsid w:val="008F4925"/>
    <w:rsid w:val="008F5FF4"/>
    <w:rsid w:val="008F6A21"/>
    <w:rsid w:val="008F6D5E"/>
    <w:rsid w:val="00901A19"/>
    <w:rsid w:val="009028C6"/>
    <w:rsid w:val="009035D0"/>
    <w:rsid w:val="009039F3"/>
    <w:rsid w:val="00903E9F"/>
    <w:rsid w:val="009043EF"/>
    <w:rsid w:val="00906C92"/>
    <w:rsid w:val="009073E5"/>
    <w:rsid w:val="00907FBC"/>
    <w:rsid w:val="00910145"/>
    <w:rsid w:val="00910216"/>
    <w:rsid w:val="00911B85"/>
    <w:rsid w:val="00912267"/>
    <w:rsid w:val="009163AC"/>
    <w:rsid w:val="00916D63"/>
    <w:rsid w:val="009170C5"/>
    <w:rsid w:val="00917116"/>
    <w:rsid w:val="00917313"/>
    <w:rsid w:val="00917B48"/>
    <w:rsid w:val="00917EE4"/>
    <w:rsid w:val="00920338"/>
    <w:rsid w:val="00920A89"/>
    <w:rsid w:val="00920AD4"/>
    <w:rsid w:val="0092168D"/>
    <w:rsid w:val="009229FC"/>
    <w:rsid w:val="00922C18"/>
    <w:rsid w:val="00922D17"/>
    <w:rsid w:val="009260CC"/>
    <w:rsid w:val="00926BF7"/>
    <w:rsid w:val="00926C66"/>
    <w:rsid w:val="0092788B"/>
    <w:rsid w:val="00927C76"/>
    <w:rsid w:val="009304DB"/>
    <w:rsid w:val="0093061C"/>
    <w:rsid w:val="00930868"/>
    <w:rsid w:val="00931130"/>
    <w:rsid w:val="00931CF4"/>
    <w:rsid w:val="00931E64"/>
    <w:rsid w:val="009329AC"/>
    <w:rsid w:val="009337D2"/>
    <w:rsid w:val="00933A13"/>
    <w:rsid w:val="009346FE"/>
    <w:rsid w:val="0093483D"/>
    <w:rsid w:val="00935A41"/>
    <w:rsid w:val="0093624A"/>
    <w:rsid w:val="009369C3"/>
    <w:rsid w:val="00936E5C"/>
    <w:rsid w:val="009406F2"/>
    <w:rsid w:val="00941143"/>
    <w:rsid w:val="0094177D"/>
    <w:rsid w:val="00941FBE"/>
    <w:rsid w:val="0094291C"/>
    <w:rsid w:val="00944CD3"/>
    <w:rsid w:val="00944F62"/>
    <w:rsid w:val="00945865"/>
    <w:rsid w:val="00945B18"/>
    <w:rsid w:val="00945B2C"/>
    <w:rsid w:val="00945B57"/>
    <w:rsid w:val="00945D47"/>
    <w:rsid w:val="009467E9"/>
    <w:rsid w:val="009500D7"/>
    <w:rsid w:val="00950645"/>
    <w:rsid w:val="00951C48"/>
    <w:rsid w:val="009522A5"/>
    <w:rsid w:val="009528AA"/>
    <w:rsid w:val="00952B8B"/>
    <w:rsid w:val="009531C6"/>
    <w:rsid w:val="00953202"/>
    <w:rsid w:val="0095329C"/>
    <w:rsid w:val="009540FC"/>
    <w:rsid w:val="009547F7"/>
    <w:rsid w:val="00955137"/>
    <w:rsid w:val="00955AAA"/>
    <w:rsid w:val="00956EE7"/>
    <w:rsid w:val="00960022"/>
    <w:rsid w:val="00960674"/>
    <w:rsid w:val="00960AE3"/>
    <w:rsid w:val="009625A9"/>
    <w:rsid w:val="009625CD"/>
    <w:rsid w:val="009634C9"/>
    <w:rsid w:val="00963985"/>
    <w:rsid w:val="00963E06"/>
    <w:rsid w:val="00964660"/>
    <w:rsid w:val="00964EB6"/>
    <w:rsid w:val="00965000"/>
    <w:rsid w:val="00965125"/>
    <w:rsid w:val="00965196"/>
    <w:rsid w:val="00965350"/>
    <w:rsid w:val="0096580B"/>
    <w:rsid w:val="00965C34"/>
    <w:rsid w:val="00966846"/>
    <w:rsid w:val="00967D14"/>
    <w:rsid w:val="00967DDD"/>
    <w:rsid w:val="00970732"/>
    <w:rsid w:val="00970C83"/>
    <w:rsid w:val="009712A6"/>
    <w:rsid w:val="009715D6"/>
    <w:rsid w:val="009717B0"/>
    <w:rsid w:val="009738A3"/>
    <w:rsid w:val="009749E3"/>
    <w:rsid w:val="0097588D"/>
    <w:rsid w:val="00975DA9"/>
    <w:rsid w:val="0097617D"/>
    <w:rsid w:val="0097756B"/>
    <w:rsid w:val="00980441"/>
    <w:rsid w:val="00981593"/>
    <w:rsid w:val="00981876"/>
    <w:rsid w:val="00982244"/>
    <w:rsid w:val="00982FC8"/>
    <w:rsid w:val="009838CD"/>
    <w:rsid w:val="00983DB9"/>
    <w:rsid w:val="0098556B"/>
    <w:rsid w:val="009879A7"/>
    <w:rsid w:val="00991208"/>
    <w:rsid w:val="00992DD8"/>
    <w:rsid w:val="00993791"/>
    <w:rsid w:val="00993823"/>
    <w:rsid w:val="009956E7"/>
    <w:rsid w:val="00996920"/>
    <w:rsid w:val="00997261"/>
    <w:rsid w:val="0099759C"/>
    <w:rsid w:val="009A00BD"/>
    <w:rsid w:val="009A0528"/>
    <w:rsid w:val="009A0780"/>
    <w:rsid w:val="009A0DE0"/>
    <w:rsid w:val="009A1BF0"/>
    <w:rsid w:val="009A1F61"/>
    <w:rsid w:val="009A3624"/>
    <w:rsid w:val="009A4312"/>
    <w:rsid w:val="009A5698"/>
    <w:rsid w:val="009A577A"/>
    <w:rsid w:val="009A6023"/>
    <w:rsid w:val="009A60C6"/>
    <w:rsid w:val="009A6302"/>
    <w:rsid w:val="009A6AF8"/>
    <w:rsid w:val="009B0771"/>
    <w:rsid w:val="009B0A21"/>
    <w:rsid w:val="009B1FD1"/>
    <w:rsid w:val="009B21B4"/>
    <w:rsid w:val="009B3809"/>
    <w:rsid w:val="009B382A"/>
    <w:rsid w:val="009B527C"/>
    <w:rsid w:val="009B58A4"/>
    <w:rsid w:val="009B5D24"/>
    <w:rsid w:val="009B7232"/>
    <w:rsid w:val="009B7CEE"/>
    <w:rsid w:val="009C08EC"/>
    <w:rsid w:val="009C11A8"/>
    <w:rsid w:val="009C1AF6"/>
    <w:rsid w:val="009C37CB"/>
    <w:rsid w:val="009C524D"/>
    <w:rsid w:val="009C59D4"/>
    <w:rsid w:val="009C600E"/>
    <w:rsid w:val="009D098F"/>
    <w:rsid w:val="009D133E"/>
    <w:rsid w:val="009D274B"/>
    <w:rsid w:val="009D2B95"/>
    <w:rsid w:val="009D302B"/>
    <w:rsid w:val="009D3B00"/>
    <w:rsid w:val="009D3D7A"/>
    <w:rsid w:val="009D43B2"/>
    <w:rsid w:val="009D5472"/>
    <w:rsid w:val="009D6169"/>
    <w:rsid w:val="009D67CA"/>
    <w:rsid w:val="009D7448"/>
    <w:rsid w:val="009D7B41"/>
    <w:rsid w:val="009D7D90"/>
    <w:rsid w:val="009E152C"/>
    <w:rsid w:val="009E1968"/>
    <w:rsid w:val="009E2CEE"/>
    <w:rsid w:val="009E37ED"/>
    <w:rsid w:val="009E3EA1"/>
    <w:rsid w:val="009E4AC8"/>
    <w:rsid w:val="009E65F5"/>
    <w:rsid w:val="009E6628"/>
    <w:rsid w:val="009E6F21"/>
    <w:rsid w:val="009F05D2"/>
    <w:rsid w:val="009F098F"/>
    <w:rsid w:val="009F0FBD"/>
    <w:rsid w:val="009F1727"/>
    <w:rsid w:val="009F1C63"/>
    <w:rsid w:val="009F2BDE"/>
    <w:rsid w:val="009F30B8"/>
    <w:rsid w:val="009F3845"/>
    <w:rsid w:val="009F3A77"/>
    <w:rsid w:val="009F3CA6"/>
    <w:rsid w:val="009F3D19"/>
    <w:rsid w:val="009F3FBD"/>
    <w:rsid w:val="009F41F8"/>
    <w:rsid w:val="009F50AF"/>
    <w:rsid w:val="009F60EA"/>
    <w:rsid w:val="009F664E"/>
    <w:rsid w:val="009F689F"/>
    <w:rsid w:val="009F7350"/>
    <w:rsid w:val="009F7487"/>
    <w:rsid w:val="009F7F7A"/>
    <w:rsid w:val="00A001AA"/>
    <w:rsid w:val="00A01082"/>
    <w:rsid w:val="00A018DB"/>
    <w:rsid w:val="00A01EE3"/>
    <w:rsid w:val="00A0268C"/>
    <w:rsid w:val="00A03925"/>
    <w:rsid w:val="00A04CE1"/>
    <w:rsid w:val="00A06476"/>
    <w:rsid w:val="00A064A0"/>
    <w:rsid w:val="00A06C1B"/>
    <w:rsid w:val="00A07188"/>
    <w:rsid w:val="00A075BD"/>
    <w:rsid w:val="00A13666"/>
    <w:rsid w:val="00A137DB"/>
    <w:rsid w:val="00A138FC"/>
    <w:rsid w:val="00A13A5A"/>
    <w:rsid w:val="00A15A39"/>
    <w:rsid w:val="00A17238"/>
    <w:rsid w:val="00A17C2A"/>
    <w:rsid w:val="00A20372"/>
    <w:rsid w:val="00A208AC"/>
    <w:rsid w:val="00A20A19"/>
    <w:rsid w:val="00A20A7E"/>
    <w:rsid w:val="00A20DD4"/>
    <w:rsid w:val="00A22022"/>
    <w:rsid w:val="00A22443"/>
    <w:rsid w:val="00A22AAC"/>
    <w:rsid w:val="00A22CE5"/>
    <w:rsid w:val="00A22CE6"/>
    <w:rsid w:val="00A230A2"/>
    <w:rsid w:val="00A23184"/>
    <w:rsid w:val="00A237CC"/>
    <w:rsid w:val="00A24238"/>
    <w:rsid w:val="00A2495A"/>
    <w:rsid w:val="00A26DA7"/>
    <w:rsid w:val="00A27616"/>
    <w:rsid w:val="00A27CCF"/>
    <w:rsid w:val="00A300A2"/>
    <w:rsid w:val="00A30AB0"/>
    <w:rsid w:val="00A30AF3"/>
    <w:rsid w:val="00A3211E"/>
    <w:rsid w:val="00A332AA"/>
    <w:rsid w:val="00A3330A"/>
    <w:rsid w:val="00A34E72"/>
    <w:rsid w:val="00A352F0"/>
    <w:rsid w:val="00A35A54"/>
    <w:rsid w:val="00A369B3"/>
    <w:rsid w:val="00A36BB4"/>
    <w:rsid w:val="00A40C3B"/>
    <w:rsid w:val="00A4194C"/>
    <w:rsid w:val="00A41E29"/>
    <w:rsid w:val="00A42301"/>
    <w:rsid w:val="00A44026"/>
    <w:rsid w:val="00A443D5"/>
    <w:rsid w:val="00A44E38"/>
    <w:rsid w:val="00A450FA"/>
    <w:rsid w:val="00A4533A"/>
    <w:rsid w:val="00A46109"/>
    <w:rsid w:val="00A46275"/>
    <w:rsid w:val="00A46677"/>
    <w:rsid w:val="00A4686D"/>
    <w:rsid w:val="00A468AD"/>
    <w:rsid w:val="00A50D0B"/>
    <w:rsid w:val="00A51CC3"/>
    <w:rsid w:val="00A52434"/>
    <w:rsid w:val="00A52459"/>
    <w:rsid w:val="00A52492"/>
    <w:rsid w:val="00A52C7A"/>
    <w:rsid w:val="00A54838"/>
    <w:rsid w:val="00A54D96"/>
    <w:rsid w:val="00A5549F"/>
    <w:rsid w:val="00A55B03"/>
    <w:rsid w:val="00A57E92"/>
    <w:rsid w:val="00A60014"/>
    <w:rsid w:val="00A61867"/>
    <w:rsid w:val="00A61D97"/>
    <w:rsid w:val="00A62D54"/>
    <w:rsid w:val="00A63064"/>
    <w:rsid w:val="00A636D1"/>
    <w:rsid w:val="00A63F18"/>
    <w:rsid w:val="00A63FE9"/>
    <w:rsid w:val="00A64D92"/>
    <w:rsid w:val="00A6690B"/>
    <w:rsid w:val="00A66DEB"/>
    <w:rsid w:val="00A732CD"/>
    <w:rsid w:val="00A7582C"/>
    <w:rsid w:val="00A76B1A"/>
    <w:rsid w:val="00A771F8"/>
    <w:rsid w:val="00A774DE"/>
    <w:rsid w:val="00A776A2"/>
    <w:rsid w:val="00A77BF3"/>
    <w:rsid w:val="00A806EA"/>
    <w:rsid w:val="00A81194"/>
    <w:rsid w:val="00A82D12"/>
    <w:rsid w:val="00A83880"/>
    <w:rsid w:val="00A847B7"/>
    <w:rsid w:val="00A8496E"/>
    <w:rsid w:val="00A84FE7"/>
    <w:rsid w:val="00A86347"/>
    <w:rsid w:val="00A864E6"/>
    <w:rsid w:val="00A87318"/>
    <w:rsid w:val="00A874E5"/>
    <w:rsid w:val="00A875D4"/>
    <w:rsid w:val="00A87715"/>
    <w:rsid w:val="00A9151D"/>
    <w:rsid w:val="00A91801"/>
    <w:rsid w:val="00A92DBD"/>
    <w:rsid w:val="00A92FE3"/>
    <w:rsid w:val="00A93063"/>
    <w:rsid w:val="00A94550"/>
    <w:rsid w:val="00A95E43"/>
    <w:rsid w:val="00A968C6"/>
    <w:rsid w:val="00A97CBB"/>
    <w:rsid w:val="00AA0617"/>
    <w:rsid w:val="00AA0829"/>
    <w:rsid w:val="00AA195C"/>
    <w:rsid w:val="00AA230B"/>
    <w:rsid w:val="00AA2475"/>
    <w:rsid w:val="00AA2AC5"/>
    <w:rsid w:val="00AA2E49"/>
    <w:rsid w:val="00AA373E"/>
    <w:rsid w:val="00AA4150"/>
    <w:rsid w:val="00AA54A3"/>
    <w:rsid w:val="00AA5D76"/>
    <w:rsid w:val="00AA69E3"/>
    <w:rsid w:val="00AA702A"/>
    <w:rsid w:val="00AB0C57"/>
    <w:rsid w:val="00AB1FDB"/>
    <w:rsid w:val="00AB2FA2"/>
    <w:rsid w:val="00AB43E8"/>
    <w:rsid w:val="00AB46CD"/>
    <w:rsid w:val="00AB49EF"/>
    <w:rsid w:val="00AB63CB"/>
    <w:rsid w:val="00AB7003"/>
    <w:rsid w:val="00AC0291"/>
    <w:rsid w:val="00AC0A84"/>
    <w:rsid w:val="00AC0B08"/>
    <w:rsid w:val="00AC0D51"/>
    <w:rsid w:val="00AC1846"/>
    <w:rsid w:val="00AC1AB7"/>
    <w:rsid w:val="00AC27E7"/>
    <w:rsid w:val="00AC3CDC"/>
    <w:rsid w:val="00AC3E24"/>
    <w:rsid w:val="00AC438A"/>
    <w:rsid w:val="00AC44FD"/>
    <w:rsid w:val="00AC48D1"/>
    <w:rsid w:val="00AC4959"/>
    <w:rsid w:val="00AC4FD7"/>
    <w:rsid w:val="00AC581B"/>
    <w:rsid w:val="00AC63A4"/>
    <w:rsid w:val="00AC76A8"/>
    <w:rsid w:val="00AC7E2C"/>
    <w:rsid w:val="00AD01C9"/>
    <w:rsid w:val="00AD0838"/>
    <w:rsid w:val="00AD17FC"/>
    <w:rsid w:val="00AD2E24"/>
    <w:rsid w:val="00AD4254"/>
    <w:rsid w:val="00AD66F5"/>
    <w:rsid w:val="00AD6A97"/>
    <w:rsid w:val="00AD6B9C"/>
    <w:rsid w:val="00AD6DBC"/>
    <w:rsid w:val="00AD7C95"/>
    <w:rsid w:val="00AE22BE"/>
    <w:rsid w:val="00AE2B07"/>
    <w:rsid w:val="00AE2BCB"/>
    <w:rsid w:val="00AE39AD"/>
    <w:rsid w:val="00AE6605"/>
    <w:rsid w:val="00AE7096"/>
    <w:rsid w:val="00AF039E"/>
    <w:rsid w:val="00AF0762"/>
    <w:rsid w:val="00AF2696"/>
    <w:rsid w:val="00AF36B6"/>
    <w:rsid w:val="00AF3938"/>
    <w:rsid w:val="00AF3E47"/>
    <w:rsid w:val="00AF5935"/>
    <w:rsid w:val="00AF5A5B"/>
    <w:rsid w:val="00AF5F16"/>
    <w:rsid w:val="00AF65BC"/>
    <w:rsid w:val="00AF6859"/>
    <w:rsid w:val="00AF75B0"/>
    <w:rsid w:val="00AF7FB0"/>
    <w:rsid w:val="00B003D2"/>
    <w:rsid w:val="00B016BF"/>
    <w:rsid w:val="00B017F2"/>
    <w:rsid w:val="00B03402"/>
    <w:rsid w:val="00B03F0E"/>
    <w:rsid w:val="00B044C9"/>
    <w:rsid w:val="00B04BB9"/>
    <w:rsid w:val="00B05771"/>
    <w:rsid w:val="00B0719F"/>
    <w:rsid w:val="00B07382"/>
    <w:rsid w:val="00B07F17"/>
    <w:rsid w:val="00B10E9B"/>
    <w:rsid w:val="00B11159"/>
    <w:rsid w:val="00B1194A"/>
    <w:rsid w:val="00B129AB"/>
    <w:rsid w:val="00B133F4"/>
    <w:rsid w:val="00B148E8"/>
    <w:rsid w:val="00B15224"/>
    <w:rsid w:val="00B156E1"/>
    <w:rsid w:val="00B16402"/>
    <w:rsid w:val="00B16842"/>
    <w:rsid w:val="00B169F3"/>
    <w:rsid w:val="00B16EFF"/>
    <w:rsid w:val="00B1745B"/>
    <w:rsid w:val="00B17F6A"/>
    <w:rsid w:val="00B2052E"/>
    <w:rsid w:val="00B2101E"/>
    <w:rsid w:val="00B219F2"/>
    <w:rsid w:val="00B21D67"/>
    <w:rsid w:val="00B2208A"/>
    <w:rsid w:val="00B22B2D"/>
    <w:rsid w:val="00B22FCA"/>
    <w:rsid w:val="00B23A7D"/>
    <w:rsid w:val="00B23AA2"/>
    <w:rsid w:val="00B23F31"/>
    <w:rsid w:val="00B26219"/>
    <w:rsid w:val="00B26468"/>
    <w:rsid w:val="00B270D0"/>
    <w:rsid w:val="00B277C3"/>
    <w:rsid w:val="00B30581"/>
    <w:rsid w:val="00B3161F"/>
    <w:rsid w:val="00B319E5"/>
    <w:rsid w:val="00B342ED"/>
    <w:rsid w:val="00B34E6A"/>
    <w:rsid w:val="00B35570"/>
    <w:rsid w:val="00B36466"/>
    <w:rsid w:val="00B367A7"/>
    <w:rsid w:val="00B37837"/>
    <w:rsid w:val="00B37905"/>
    <w:rsid w:val="00B37AB3"/>
    <w:rsid w:val="00B37C80"/>
    <w:rsid w:val="00B40814"/>
    <w:rsid w:val="00B410E4"/>
    <w:rsid w:val="00B410F7"/>
    <w:rsid w:val="00B4147D"/>
    <w:rsid w:val="00B42155"/>
    <w:rsid w:val="00B428E0"/>
    <w:rsid w:val="00B42E32"/>
    <w:rsid w:val="00B43823"/>
    <w:rsid w:val="00B43F32"/>
    <w:rsid w:val="00B44773"/>
    <w:rsid w:val="00B44EF3"/>
    <w:rsid w:val="00B45325"/>
    <w:rsid w:val="00B461D1"/>
    <w:rsid w:val="00B468A2"/>
    <w:rsid w:val="00B4708C"/>
    <w:rsid w:val="00B47B58"/>
    <w:rsid w:val="00B509D3"/>
    <w:rsid w:val="00B51CCA"/>
    <w:rsid w:val="00B527A7"/>
    <w:rsid w:val="00B52A9E"/>
    <w:rsid w:val="00B53523"/>
    <w:rsid w:val="00B54600"/>
    <w:rsid w:val="00B546F9"/>
    <w:rsid w:val="00B550FF"/>
    <w:rsid w:val="00B554E5"/>
    <w:rsid w:val="00B57366"/>
    <w:rsid w:val="00B6081A"/>
    <w:rsid w:val="00B6222A"/>
    <w:rsid w:val="00B62D53"/>
    <w:rsid w:val="00B62E59"/>
    <w:rsid w:val="00B645C2"/>
    <w:rsid w:val="00B64A12"/>
    <w:rsid w:val="00B66F2E"/>
    <w:rsid w:val="00B7029B"/>
    <w:rsid w:val="00B71BE3"/>
    <w:rsid w:val="00B71C35"/>
    <w:rsid w:val="00B71E9C"/>
    <w:rsid w:val="00B724A6"/>
    <w:rsid w:val="00B72E4C"/>
    <w:rsid w:val="00B739A3"/>
    <w:rsid w:val="00B746BF"/>
    <w:rsid w:val="00B751A5"/>
    <w:rsid w:val="00B752C2"/>
    <w:rsid w:val="00B757D1"/>
    <w:rsid w:val="00B75915"/>
    <w:rsid w:val="00B75F4B"/>
    <w:rsid w:val="00B76DD8"/>
    <w:rsid w:val="00B77799"/>
    <w:rsid w:val="00B8103D"/>
    <w:rsid w:val="00B81D5B"/>
    <w:rsid w:val="00B82A4C"/>
    <w:rsid w:val="00B830D3"/>
    <w:rsid w:val="00B84828"/>
    <w:rsid w:val="00B85254"/>
    <w:rsid w:val="00B86D3C"/>
    <w:rsid w:val="00B87B87"/>
    <w:rsid w:val="00B905DE"/>
    <w:rsid w:val="00B93434"/>
    <w:rsid w:val="00B95FE3"/>
    <w:rsid w:val="00B97549"/>
    <w:rsid w:val="00BA0044"/>
    <w:rsid w:val="00BA05E1"/>
    <w:rsid w:val="00BA07DA"/>
    <w:rsid w:val="00BA1EB5"/>
    <w:rsid w:val="00BA283B"/>
    <w:rsid w:val="00BA41A2"/>
    <w:rsid w:val="00BA473F"/>
    <w:rsid w:val="00BA5DD0"/>
    <w:rsid w:val="00BB09DB"/>
    <w:rsid w:val="00BB0AA2"/>
    <w:rsid w:val="00BB0B50"/>
    <w:rsid w:val="00BB1D4F"/>
    <w:rsid w:val="00BB1E4C"/>
    <w:rsid w:val="00BB211F"/>
    <w:rsid w:val="00BB2FFF"/>
    <w:rsid w:val="00BB39E3"/>
    <w:rsid w:val="00BB46D3"/>
    <w:rsid w:val="00BB5898"/>
    <w:rsid w:val="00BB5D24"/>
    <w:rsid w:val="00BB6B20"/>
    <w:rsid w:val="00BB7ED2"/>
    <w:rsid w:val="00BC026B"/>
    <w:rsid w:val="00BC04DE"/>
    <w:rsid w:val="00BC11F4"/>
    <w:rsid w:val="00BC1485"/>
    <w:rsid w:val="00BC18BD"/>
    <w:rsid w:val="00BC1CFA"/>
    <w:rsid w:val="00BC1E7E"/>
    <w:rsid w:val="00BC2969"/>
    <w:rsid w:val="00BC2D61"/>
    <w:rsid w:val="00BC4462"/>
    <w:rsid w:val="00BC558E"/>
    <w:rsid w:val="00BC573A"/>
    <w:rsid w:val="00BC575F"/>
    <w:rsid w:val="00BC5B40"/>
    <w:rsid w:val="00BC61DA"/>
    <w:rsid w:val="00BC631C"/>
    <w:rsid w:val="00BC6AA0"/>
    <w:rsid w:val="00BC753C"/>
    <w:rsid w:val="00BD2F0F"/>
    <w:rsid w:val="00BD3413"/>
    <w:rsid w:val="00BD4956"/>
    <w:rsid w:val="00BD4D72"/>
    <w:rsid w:val="00BD5BC4"/>
    <w:rsid w:val="00BD67D1"/>
    <w:rsid w:val="00BD67E4"/>
    <w:rsid w:val="00BD6D8A"/>
    <w:rsid w:val="00BD6FEA"/>
    <w:rsid w:val="00BD704A"/>
    <w:rsid w:val="00BD7FD7"/>
    <w:rsid w:val="00BE0824"/>
    <w:rsid w:val="00BE098B"/>
    <w:rsid w:val="00BE0D9A"/>
    <w:rsid w:val="00BE1499"/>
    <w:rsid w:val="00BE23BA"/>
    <w:rsid w:val="00BE2401"/>
    <w:rsid w:val="00BE2D33"/>
    <w:rsid w:val="00BE4704"/>
    <w:rsid w:val="00BE4CA9"/>
    <w:rsid w:val="00BE56F4"/>
    <w:rsid w:val="00BE5DEA"/>
    <w:rsid w:val="00BE7024"/>
    <w:rsid w:val="00BE7B61"/>
    <w:rsid w:val="00BE7D58"/>
    <w:rsid w:val="00BF0571"/>
    <w:rsid w:val="00BF072D"/>
    <w:rsid w:val="00BF200C"/>
    <w:rsid w:val="00BF20CB"/>
    <w:rsid w:val="00BF25BA"/>
    <w:rsid w:val="00BF29FE"/>
    <w:rsid w:val="00BF2B11"/>
    <w:rsid w:val="00BF37A9"/>
    <w:rsid w:val="00BF3EBE"/>
    <w:rsid w:val="00BF3FD9"/>
    <w:rsid w:val="00BF5BB9"/>
    <w:rsid w:val="00BF60D4"/>
    <w:rsid w:val="00BF66B8"/>
    <w:rsid w:val="00C0018D"/>
    <w:rsid w:val="00C00313"/>
    <w:rsid w:val="00C00E6F"/>
    <w:rsid w:val="00C01FD1"/>
    <w:rsid w:val="00C02E90"/>
    <w:rsid w:val="00C02EF0"/>
    <w:rsid w:val="00C05519"/>
    <w:rsid w:val="00C064F9"/>
    <w:rsid w:val="00C0730E"/>
    <w:rsid w:val="00C1010C"/>
    <w:rsid w:val="00C10F62"/>
    <w:rsid w:val="00C1165F"/>
    <w:rsid w:val="00C11BCF"/>
    <w:rsid w:val="00C125C6"/>
    <w:rsid w:val="00C145BB"/>
    <w:rsid w:val="00C14B7D"/>
    <w:rsid w:val="00C15377"/>
    <w:rsid w:val="00C15A80"/>
    <w:rsid w:val="00C15D8C"/>
    <w:rsid w:val="00C16D69"/>
    <w:rsid w:val="00C171E2"/>
    <w:rsid w:val="00C1747A"/>
    <w:rsid w:val="00C17CD8"/>
    <w:rsid w:val="00C20947"/>
    <w:rsid w:val="00C21012"/>
    <w:rsid w:val="00C211FC"/>
    <w:rsid w:val="00C21E2A"/>
    <w:rsid w:val="00C23770"/>
    <w:rsid w:val="00C23D05"/>
    <w:rsid w:val="00C23E80"/>
    <w:rsid w:val="00C24613"/>
    <w:rsid w:val="00C24E01"/>
    <w:rsid w:val="00C262F1"/>
    <w:rsid w:val="00C306CC"/>
    <w:rsid w:val="00C315C9"/>
    <w:rsid w:val="00C31E5A"/>
    <w:rsid w:val="00C3242A"/>
    <w:rsid w:val="00C32FF4"/>
    <w:rsid w:val="00C33DDD"/>
    <w:rsid w:val="00C37621"/>
    <w:rsid w:val="00C37624"/>
    <w:rsid w:val="00C377D2"/>
    <w:rsid w:val="00C402B0"/>
    <w:rsid w:val="00C40308"/>
    <w:rsid w:val="00C40B67"/>
    <w:rsid w:val="00C41D4C"/>
    <w:rsid w:val="00C43F8F"/>
    <w:rsid w:val="00C44E09"/>
    <w:rsid w:val="00C44FB5"/>
    <w:rsid w:val="00C463D9"/>
    <w:rsid w:val="00C46951"/>
    <w:rsid w:val="00C475AE"/>
    <w:rsid w:val="00C475F0"/>
    <w:rsid w:val="00C4793C"/>
    <w:rsid w:val="00C47BAF"/>
    <w:rsid w:val="00C50071"/>
    <w:rsid w:val="00C50718"/>
    <w:rsid w:val="00C50783"/>
    <w:rsid w:val="00C51A3C"/>
    <w:rsid w:val="00C51F8B"/>
    <w:rsid w:val="00C5208A"/>
    <w:rsid w:val="00C52BA4"/>
    <w:rsid w:val="00C52E1B"/>
    <w:rsid w:val="00C52FD3"/>
    <w:rsid w:val="00C5492A"/>
    <w:rsid w:val="00C54D5F"/>
    <w:rsid w:val="00C554D2"/>
    <w:rsid w:val="00C56BFC"/>
    <w:rsid w:val="00C56FAD"/>
    <w:rsid w:val="00C601EE"/>
    <w:rsid w:val="00C61027"/>
    <w:rsid w:val="00C61DFD"/>
    <w:rsid w:val="00C62C6A"/>
    <w:rsid w:val="00C63A18"/>
    <w:rsid w:val="00C66CD4"/>
    <w:rsid w:val="00C66F28"/>
    <w:rsid w:val="00C70890"/>
    <w:rsid w:val="00C714A2"/>
    <w:rsid w:val="00C7232A"/>
    <w:rsid w:val="00C723FF"/>
    <w:rsid w:val="00C7306F"/>
    <w:rsid w:val="00C7349F"/>
    <w:rsid w:val="00C73657"/>
    <w:rsid w:val="00C74DBA"/>
    <w:rsid w:val="00C75711"/>
    <w:rsid w:val="00C772F3"/>
    <w:rsid w:val="00C77577"/>
    <w:rsid w:val="00C77940"/>
    <w:rsid w:val="00C77C88"/>
    <w:rsid w:val="00C81C47"/>
    <w:rsid w:val="00C81EC7"/>
    <w:rsid w:val="00C82047"/>
    <w:rsid w:val="00C83EB2"/>
    <w:rsid w:val="00C84C25"/>
    <w:rsid w:val="00C85333"/>
    <w:rsid w:val="00C8796B"/>
    <w:rsid w:val="00C879AB"/>
    <w:rsid w:val="00C87C1A"/>
    <w:rsid w:val="00C9040F"/>
    <w:rsid w:val="00C916F9"/>
    <w:rsid w:val="00C918D0"/>
    <w:rsid w:val="00C92AC3"/>
    <w:rsid w:val="00C92EE0"/>
    <w:rsid w:val="00C93980"/>
    <w:rsid w:val="00C948C5"/>
    <w:rsid w:val="00C94A45"/>
    <w:rsid w:val="00C94F5D"/>
    <w:rsid w:val="00C97345"/>
    <w:rsid w:val="00C97B64"/>
    <w:rsid w:val="00CA1626"/>
    <w:rsid w:val="00CA2175"/>
    <w:rsid w:val="00CA32D2"/>
    <w:rsid w:val="00CA4660"/>
    <w:rsid w:val="00CA4E92"/>
    <w:rsid w:val="00CA5F2D"/>
    <w:rsid w:val="00CA63A5"/>
    <w:rsid w:val="00CA6403"/>
    <w:rsid w:val="00CA7573"/>
    <w:rsid w:val="00CA79E3"/>
    <w:rsid w:val="00CB06E0"/>
    <w:rsid w:val="00CB0BF9"/>
    <w:rsid w:val="00CB0CBD"/>
    <w:rsid w:val="00CB1210"/>
    <w:rsid w:val="00CB16FF"/>
    <w:rsid w:val="00CB3E99"/>
    <w:rsid w:val="00CB4405"/>
    <w:rsid w:val="00CB5930"/>
    <w:rsid w:val="00CB6521"/>
    <w:rsid w:val="00CB7CB5"/>
    <w:rsid w:val="00CB7DD6"/>
    <w:rsid w:val="00CC034A"/>
    <w:rsid w:val="00CC2AF4"/>
    <w:rsid w:val="00CC3148"/>
    <w:rsid w:val="00CC3764"/>
    <w:rsid w:val="00CC391C"/>
    <w:rsid w:val="00CC41BC"/>
    <w:rsid w:val="00CC469C"/>
    <w:rsid w:val="00CC6417"/>
    <w:rsid w:val="00CC7057"/>
    <w:rsid w:val="00CC7F75"/>
    <w:rsid w:val="00CD020D"/>
    <w:rsid w:val="00CD1AA2"/>
    <w:rsid w:val="00CD2FB4"/>
    <w:rsid w:val="00CD30A4"/>
    <w:rsid w:val="00CD3DA5"/>
    <w:rsid w:val="00CD3EFD"/>
    <w:rsid w:val="00CD4027"/>
    <w:rsid w:val="00CD43C3"/>
    <w:rsid w:val="00CD44E7"/>
    <w:rsid w:val="00CD532C"/>
    <w:rsid w:val="00CD697F"/>
    <w:rsid w:val="00CD6B6E"/>
    <w:rsid w:val="00CD6CE0"/>
    <w:rsid w:val="00CD6E25"/>
    <w:rsid w:val="00CE0105"/>
    <w:rsid w:val="00CE05C2"/>
    <w:rsid w:val="00CE0A5A"/>
    <w:rsid w:val="00CE11EB"/>
    <w:rsid w:val="00CE175F"/>
    <w:rsid w:val="00CE2836"/>
    <w:rsid w:val="00CF1256"/>
    <w:rsid w:val="00CF2296"/>
    <w:rsid w:val="00CF3685"/>
    <w:rsid w:val="00CF442E"/>
    <w:rsid w:val="00CF543D"/>
    <w:rsid w:val="00CF76BF"/>
    <w:rsid w:val="00D01395"/>
    <w:rsid w:val="00D014F1"/>
    <w:rsid w:val="00D03DF1"/>
    <w:rsid w:val="00D044DF"/>
    <w:rsid w:val="00D0551D"/>
    <w:rsid w:val="00D05591"/>
    <w:rsid w:val="00D072A0"/>
    <w:rsid w:val="00D07F3B"/>
    <w:rsid w:val="00D07F63"/>
    <w:rsid w:val="00D1070E"/>
    <w:rsid w:val="00D108B3"/>
    <w:rsid w:val="00D10DC9"/>
    <w:rsid w:val="00D11299"/>
    <w:rsid w:val="00D150FF"/>
    <w:rsid w:val="00D155FF"/>
    <w:rsid w:val="00D15AB9"/>
    <w:rsid w:val="00D161D9"/>
    <w:rsid w:val="00D16233"/>
    <w:rsid w:val="00D166DD"/>
    <w:rsid w:val="00D17779"/>
    <w:rsid w:val="00D20869"/>
    <w:rsid w:val="00D219CC"/>
    <w:rsid w:val="00D225FC"/>
    <w:rsid w:val="00D23A4A"/>
    <w:rsid w:val="00D23F51"/>
    <w:rsid w:val="00D2430B"/>
    <w:rsid w:val="00D2470C"/>
    <w:rsid w:val="00D251E1"/>
    <w:rsid w:val="00D25221"/>
    <w:rsid w:val="00D2635E"/>
    <w:rsid w:val="00D26D6B"/>
    <w:rsid w:val="00D27242"/>
    <w:rsid w:val="00D317DF"/>
    <w:rsid w:val="00D31F74"/>
    <w:rsid w:val="00D34123"/>
    <w:rsid w:val="00D35366"/>
    <w:rsid w:val="00D3545D"/>
    <w:rsid w:val="00D35CDB"/>
    <w:rsid w:val="00D36674"/>
    <w:rsid w:val="00D3693A"/>
    <w:rsid w:val="00D36BC6"/>
    <w:rsid w:val="00D37423"/>
    <w:rsid w:val="00D379CF"/>
    <w:rsid w:val="00D37CBE"/>
    <w:rsid w:val="00D423EE"/>
    <w:rsid w:val="00D426B4"/>
    <w:rsid w:val="00D42EB2"/>
    <w:rsid w:val="00D44A98"/>
    <w:rsid w:val="00D44AEB"/>
    <w:rsid w:val="00D455A4"/>
    <w:rsid w:val="00D45A12"/>
    <w:rsid w:val="00D46BBF"/>
    <w:rsid w:val="00D4790E"/>
    <w:rsid w:val="00D5030F"/>
    <w:rsid w:val="00D50996"/>
    <w:rsid w:val="00D5099A"/>
    <w:rsid w:val="00D50CC0"/>
    <w:rsid w:val="00D512A3"/>
    <w:rsid w:val="00D5184E"/>
    <w:rsid w:val="00D5185C"/>
    <w:rsid w:val="00D51990"/>
    <w:rsid w:val="00D52065"/>
    <w:rsid w:val="00D53DC4"/>
    <w:rsid w:val="00D54ACE"/>
    <w:rsid w:val="00D54B47"/>
    <w:rsid w:val="00D5570F"/>
    <w:rsid w:val="00D55EA4"/>
    <w:rsid w:val="00D57173"/>
    <w:rsid w:val="00D60A0B"/>
    <w:rsid w:val="00D623B7"/>
    <w:rsid w:val="00D62F4D"/>
    <w:rsid w:val="00D6356F"/>
    <w:rsid w:val="00D64F6C"/>
    <w:rsid w:val="00D65084"/>
    <w:rsid w:val="00D65495"/>
    <w:rsid w:val="00D659B7"/>
    <w:rsid w:val="00D67F33"/>
    <w:rsid w:val="00D71152"/>
    <w:rsid w:val="00D7122E"/>
    <w:rsid w:val="00D73815"/>
    <w:rsid w:val="00D739B4"/>
    <w:rsid w:val="00D7467F"/>
    <w:rsid w:val="00D74CF7"/>
    <w:rsid w:val="00D74E15"/>
    <w:rsid w:val="00D7525A"/>
    <w:rsid w:val="00D75A59"/>
    <w:rsid w:val="00D816E8"/>
    <w:rsid w:val="00D81731"/>
    <w:rsid w:val="00D82535"/>
    <w:rsid w:val="00D82FF0"/>
    <w:rsid w:val="00D83618"/>
    <w:rsid w:val="00D85DB6"/>
    <w:rsid w:val="00D8608B"/>
    <w:rsid w:val="00D86576"/>
    <w:rsid w:val="00D86C4C"/>
    <w:rsid w:val="00D8728B"/>
    <w:rsid w:val="00D90B42"/>
    <w:rsid w:val="00D91F79"/>
    <w:rsid w:val="00D931BF"/>
    <w:rsid w:val="00D935E5"/>
    <w:rsid w:val="00D94176"/>
    <w:rsid w:val="00D9542B"/>
    <w:rsid w:val="00D959C3"/>
    <w:rsid w:val="00D964BC"/>
    <w:rsid w:val="00D965CE"/>
    <w:rsid w:val="00D97833"/>
    <w:rsid w:val="00DA26C0"/>
    <w:rsid w:val="00DA2C53"/>
    <w:rsid w:val="00DA32B2"/>
    <w:rsid w:val="00DA5FEF"/>
    <w:rsid w:val="00DA6172"/>
    <w:rsid w:val="00DA69B4"/>
    <w:rsid w:val="00DA7A51"/>
    <w:rsid w:val="00DB0620"/>
    <w:rsid w:val="00DB089E"/>
    <w:rsid w:val="00DB2CF3"/>
    <w:rsid w:val="00DB329D"/>
    <w:rsid w:val="00DB3D97"/>
    <w:rsid w:val="00DB4F7A"/>
    <w:rsid w:val="00DB5DF7"/>
    <w:rsid w:val="00DB6149"/>
    <w:rsid w:val="00DB7139"/>
    <w:rsid w:val="00DB76A0"/>
    <w:rsid w:val="00DC00A3"/>
    <w:rsid w:val="00DC0B35"/>
    <w:rsid w:val="00DC120D"/>
    <w:rsid w:val="00DC1C10"/>
    <w:rsid w:val="00DC1C37"/>
    <w:rsid w:val="00DC1C49"/>
    <w:rsid w:val="00DC3170"/>
    <w:rsid w:val="00DC33BC"/>
    <w:rsid w:val="00DC47FE"/>
    <w:rsid w:val="00DC4C62"/>
    <w:rsid w:val="00DC4EE2"/>
    <w:rsid w:val="00DC5000"/>
    <w:rsid w:val="00DC5394"/>
    <w:rsid w:val="00DC55B1"/>
    <w:rsid w:val="00DC59ED"/>
    <w:rsid w:val="00DC677E"/>
    <w:rsid w:val="00DC72F1"/>
    <w:rsid w:val="00DC7533"/>
    <w:rsid w:val="00DD0DD1"/>
    <w:rsid w:val="00DD1102"/>
    <w:rsid w:val="00DD2FA1"/>
    <w:rsid w:val="00DD3231"/>
    <w:rsid w:val="00DD36C9"/>
    <w:rsid w:val="00DD396F"/>
    <w:rsid w:val="00DD3F15"/>
    <w:rsid w:val="00DD4417"/>
    <w:rsid w:val="00DD45D3"/>
    <w:rsid w:val="00DD50AD"/>
    <w:rsid w:val="00DD5A1E"/>
    <w:rsid w:val="00DD5C49"/>
    <w:rsid w:val="00DD6053"/>
    <w:rsid w:val="00DD62BC"/>
    <w:rsid w:val="00DD633C"/>
    <w:rsid w:val="00DD76CF"/>
    <w:rsid w:val="00DD784F"/>
    <w:rsid w:val="00DE15A4"/>
    <w:rsid w:val="00DE20B9"/>
    <w:rsid w:val="00DE25B4"/>
    <w:rsid w:val="00DE3244"/>
    <w:rsid w:val="00DE3977"/>
    <w:rsid w:val="00DE4167"/>
    <w:rsid w:val="00DE4BDD"/>
    <w:rsid w:val="00DE6183"/>
    <w:rsid w:val="00DE63CF"/>
    <w:rsid w:val="00DE64D2"/>
    <w:rsid w:val="00DE7FDE"/>
    <w:rsid w:val="00DF0408"/>
    <w:rsid w:val="00DF0580"/>
    <w:rsid w:val="00DF0C2B"/>
    <w:rsid w:val="00DF0C49"/>
    <w:rsid w:val="00DF1181"/>
    <w:rsid w:val="00DF294D"/>
    <w:rsid w:val="00DF2B88"/>
    <w:rsid w:val="00DF3C80"/>
    <w:rsid w:val="00DF40DE"/>
    <w:rsid w:val="00DF42A2"/>
    <w:rsid w:val="00DF5297"/>
    <w:rsid w:val="00DF5482"/>
    <w:rsid w:val="00DF57D8"/>
    <w:rsid w:val="00DF6A47"/>
    <w:rsid w:val="00DF6C58"/>
    <w:rsid w:val="00DF6DFD"/>
    <w:rsid w:val="00DF707A"/>
    <w:rsid w:val="00DF73AC"/>
    <w:rsid w:val="00DF77AB"/>
    <w:rsid w:val="00E00777"/>
    <w:rsid w:val="00E02563"/>
    <w:rsid w:val="00E02F01"/>
    <w:rsid w:val="00E0300E"/>
    <w:rsid w:val="00E03828"/>
    <w:rsid w:val="00E039C5"/>
    <w:rsid w:val="00E03DAF"/>
    <w:rsid w:val="00E04E3C"/>
    <w:rsid w:val="00E05FC0"/>
    <w:rsid w:val="00E064CD"/>
    <w:rsid w:val="00E076F1"/>
    <w:rsid w:val="00E07C31"/>
    <w:rsid w:val="00E07D90"/>
    <w:rsid w:val="00E10881"/>
    <w:rsid w:val="00E132CA"/>
    <w:rsid w:val="00E137EB"/>
    <w:rsid w:val="00E13A2A"/>
    <w:rsid w:val="00E14FF2"/>
    <w:rsid w:val="00E156FF"/>
    <w:rsid w:val="00E1639E"/>
    <w:rsid w:val="00E1716D"/>
    <w:rsid w:val="00E177D0"/>
    <w:rsid w:val="00E2012D"/>
    <w:rsid w:val="00E20909"/>
    <w:rsid w:val="00E20C20"/>
    <w:rsid w:val="00E214D4"/>
    <w:rsid w:val="00E22F19"/>
    <w:rsid w:val="00E23337"/>
    <w:rsid w:val="00E23807"/>
    <w:rsid w:val="00E24182"/>
    <w:rsid w:val="00E2421B"/>
    <w:rsid w:val="00E266BA"/>
    <w:rsid w:val="00E26A03"/>
    <w:rsid w:val="00E27870"/>
    <w:rsid w:val="00E27BE8"/>
    <w:rsid w:val="00E30390"/>
    <w:rsid w:val="00E314CB"/>
    <w:rsid w:val="00E31703"/>
    <w:rsid w:val="00E31966"/>
    <w:rsid w:val="00E32796"/>
    <w:rsid w:val="00E344B3"/>
    <w:rsid w:val="00E352E8"/>
    <w:rsid w:val="00E37A6D"/>
    <w:rsid w:val="00E4008B"/>
    <w:rsid w:val="00E40231"/>
    <w:rsid w:val="00E413C5"/>
    <w:rsid w:val="00E418A9"/>
    <w:rsid w:val="00E42A38"/>
    <w:rsid w:val="00E43508"/>
    <w:rsid w:val="00E44FF8"/>
    <w:rsid w:val="00E45188"/>
    <w:rsid w:val="00E45D32"/>
    <w:rsid w:val="00E472F3"/>
    <w:rsid w:val="00E47F11"/>
    <w:rsid w:val="00E51C59"/>
    <w:rsid w:val="00E51D3C"/>
    <w:rsid w:val="00E53799"/>
    <w:rsid w:val="00E54684"/>
    <w:rsid w:val="00E549CA"/>
    <w:rsid w:val="00E54B21"/>
    <w:rsid w:val="00E54C7F"/>
    <w:rsid w:val="00E55003"/>
    <w:rsid w:val="00E5501C"/>
    <w:rsid w:val="00E55B9D"/>
    <w:rsid w:val="00E56C54"/>
    <w:rsid w:val="00E57846"/>
    <w:rsid w:val="00E57864"/>
    <w:rsid w:val="00E57F40"/>
    <w:rsid w:val="00E6011D"/>
    <w:rsid w:val="00E60FE8"/>
    <w:rsid w:val="00E61926"/>
    <w:rsid w:val="00E6229E"/>
    <w:rsid w:val="00E6231B"/>
    <w:rsid w:val="00E627DD"/>
    <w:rsid w:val="00E62F69"/>
    <w:rsid w:val="00E6379B"/>
    <w:rsid w:val="00E644D1"/>
    <w:rsid w:val="00E64566"/>
    <w:rsid w:val="00E65B40"/>
    <w:rsid w:val="00E65CF8"/>
    <w:rsid w:val="00E6655D"/>
    <w:rsid w:val="00E66AB2"/>
    <w:rsid w:val="00E7054C"/>
    <w:rsid w:val="00E7067F"/>
    <w:rsid w:val="00E71148"/>
    <w:rsid w:val="00E71A4C"/>
    <w:rsid w:val="00E71F8B"/>
    <w:rsid w:val="00E720A4"/>
    <w:rsid w:val="00E7301D"/>
    <w:rsid w:val="00E73196"/>
    <w:rsid w:val="00E74A4D"/>
    <w:rsid w:val="00E74D6D"/>
    <w:rsid w:val="00E75A47"/>
    <w:rsid w:val="00E76092"/>
    <w:rsid w:val="00E7706D"/>
    <w:rsid w:val="00E77650"/>
    <w:rsid w:val="00E77B64"/>
    <w:rsid w:val="00E81002"/>
    <w:rsid w:val="00E822FD"/>
    <w:rsid w:val="00E8324B"/>
    <w:rsid w:val="00E83B18"/>
    <w:rsid w:val="00E83FA0"/>
    <w:rsid w:val="00E83FF4"/>
    <w:rsid w:val="00E85E34"/>
    <w:rsid w:val="00E85F13"/>
    <w:rsid w:val="00E862D3"/>
    <w:rsid w:val="00E87B51"/>
    <w:rsid w:val="00E90557"/>
    <w:rsid w:val="00E919BA"/>
    <w:rsid w:val="00E925D0"/>
    <w:rsid w:val="00E92708"/>
    <w:rsid w:val="00E945F3"/>
    <w:rsid w:val="00E95A6A"/>
    <w:rsid w:val="00E96839"/>
    <w:rsid w:val="00EA0E27"/>
    <w:rsid w:val="00EA197B"/>
    <w:rsid w:val="00EA1BE3"/>
    <w:rsid w:val="00EA2383"/>
    <w:rsid w:val="00EA292A"/>
    <w:rsid w:val="00EA2FCC"/>
    <w:rsid w:val="00EA3313"/>
    <w:rsid w:val="00EA370D"/>
    <w:rsid w:val="00EA69E1"/>
    <w:rsid w:val="00EA72DB"/>
    <w:rsid w:val="00EB02C3"/>
    <w:rsid w:val="00EB169C"/>
    <w:rsid w:val="00EB201D"/>
    <w:rsid w:val="00EB299B"/>
    <w:rsid w:val="00EB2A48"/>
    <w:rsid w:val="00EB3A35"/>
    <w:rsid w:val="00EB4BD6"/>
    <w:rsid w:val="00EB55ED"/>
    <w:rsid w:val="00EB6B9B"/>
    <w:rsid w:val="00EB78B4"/>
    <w:rsid w:val="00EC08E9"/>
    <w:rsid w:val="00EC0FF7"/>
    <w:rsid w:val="00EC1C8E"/>
    <w:rsid w:val="00EC1E73"/>
    <w:rsid w:val="00EC2344"/>
    <w:rsid w:val="00EC2551"/>
    <w:rsid w:val="00EC35CC"/>
    <w:rsid w:val="00EC3C25"/>
    <w:rsid w:val="00EC3CA5"/>
    <w:rsid w:val="00EC3E90"/>
    <w:rsid w:val="00EC3FF9"/>
    <w:rsid w:val="00EC6C6F"/>
    <w:rsid w:val="00EC71CC"/>
    <w:rsid w:val="00EC74D5"/>
    <w:rsid w:val="00ED07D3"/>
    <w:rsid w:val="00ED0894"/>
    <w:rsid w:val="00ED105A"/>
    <w:rsid w:val="00ED1409"/>
    <w:rsid w:val="00ED15A7"/>
    <w:rsid w:val="00ED1EA2"/>
    <w:rsid w:val="00ED2287"/>
    <w:rsid w:val="00ED2D74"/>
    <w:rsid w:val="00ED3423"/>
    <w:rsid w:val="00ED3494"/>
    <w:rsid w:val="00ED37CE"/>
    <w:rsid w:val="00ED3EF5"/>
    <w:rsid w:val="00ED41BC"/>
    <w:rsid w:val="00ED5B87"/>
    <w:rsid w:val="00ED68F4"/>
    <w:rsid w:val="00ED6AB2"/>
    <w:rsid w:val="00ED75D8"/>
    <w:rsid w:val="00ED7A26"/>
    <w:rsid w:val="00EE0B02"/>
    <w:rsid w:val="00EE1ABB"/>
    <w:rsid w:val="00EE1D24"/>
    <w:rsid w:val="00EE1EB6"/>
    <w:rsid w:val="00EE2754"/>
    <w:rsid w:val="00EE3948"/>
    <w:rsid w:val="00EE3B80"/>
    <w:rsid w:val="00EE3EB9"/>
    <w:rsid w:val="00EE5707"/>
    <w:rsid w:val="00EE693A"/>
    <w:rsid w:val="00EE7B1A"/>
    <w:rsid w:val="00EF1D22"/>
    <w:rsid w:val="00EF29ED"/>
    <w:rsid w:val="00EF2C6B"/>
    <w:rsid w:val="00EF3490"/>
    <w:rsid w:val="00EF3AE5"/>
    <w:rsid w:val="00EF3C2E"/>
    <w:rsid w:val="00EF4981"/>
    <w:rsid w:val="00EF6935"/>
    <w:rsid w:val="00EF74FA"/>
    <w:rsid w:val="00EF77F4"/>
    <w:rsid w:val="00EF7969"/>
    <w:rsid w:val="00F00A7D"/>
    <w:rsid w:val="00F02041"/>
    <w:rsid w:val="00F0313F"/>
    <w:rsid w:val="00F0349C"/>
    <w:rsid w:val="00F037BA"/>
    <w:rsid w:val="00F03F75"/>
    <w:rsid w:val="00F04055"/>
    <w:rsid w:val="00F04178"/>
    <w:rsid w:val="00F0455C"/>
    <w:rsid w:val="00F055DC"/>
    <w:rsid w:val="00F05645"/>
    <w:rsid w:val="00F05CCA"/>
    <w:rsid w:val="00F0736E"/>
    <w:rsid w:val="00F07371"/>
    <w:rsid w:val="00F07F34"/>
    <w:rsid w:val="00F1089B"/>
    <w:rsid w:val="00F11530"/>
    <w:rsid w:val="00F11B77"/>
    <w:rsid w:val="00F1247E"/>
    <w:rsid w:val="00F128FD"/>
    <w:rsid w:val="00F12A2F"/>
    <w:rsid w:val="00F12E0A"/>
    <w:rsid w:val="00F1351D"/>
    <w:rsid w:val="00F1459E"/>
    <w:rsid w:val="00F14920"/>
    <w:rsid w:val="00F16452"/>
    <w:rsid w:val="00F175FD"/>
    <w:rsid w:val="00F17E3C"/>
    <w:rsid w:val="00F20098"/>
    <w:rsid w:val="00F202D1"/>
    <w:rsid w:val="00F21085"/>
    <w:rsid w:val="00F21969"/>
    <w:rsid w:val="00F21985"/>
    <w:rsid w:val="00F21A5B"/>
    <w:rsid w:val="00F22E5E"/>
    <w:rsid w:val="00F2322F"/>
    <w:rsid w:val="00F2380E"/>
    <w:rsid w:val="00F23A73"/>
    <w:rsid w:val="00F23DCB"/>
    <w:rsid w:val="00F24173"/>
    <w:rsid w:val="00F24E23"/>
    <w:rsid w:val="00F26A79"/>
    <w:rsid w:val="00F302AF"/>
    <w:rsid w:val="00F31172"/>
    <w:rsid w:val="00F322FD"/>
    <w:rsid w:val="00F32EC9"/>
    <w:rsid w:val="00F33079"/>
    <w:rsid w:val="00F330C1"/>
    <w:rsid w:val="00F3480B"/>
    <w:rsid w:val="00F353E7"/>
    <w:rsid w:val="00F35965"/>
    <w:rsid w:val="00F40D61"/>
    <w:rsid w:val="00F40F84"/>
    <w:rsid w:val="00F41141"/>
    <w:rsid w:val="00F4140D"/>
    <w:rsid w:val="00F425BA"/>
    <w:rsid w:val="00F42BCF"/>
    <w:rsid w:val="00F43DD6"/>
    <w:rsid w:val="00F43E0C"/>
    <w:rsid w:val="00F4412C"/>
    <w:rsid w:val="00F44166"/>
    <w:rsid w:val="00F44566"/>
    <w:rsid w:val="00F44D30"/>
    <w:rsid w:val="00F456A0"/>
    <w:rsid w:val="00F459C0"/>
    <w:rsid w:val="00F46622"/>
    <w:rsid w:val="00F46E0B"/>
    <w:rsid w:val="00F50D2B"/>
    <w:rsid w:val="00F51901"/>
    <w:rsid w:val="00F51B25"/>
    <w:rsid w:val="00F53F92"/>
    <w:rsid w:val="00F54535"/>
    <w:rsid w:val="00F557D3"/>
    <w:rsid w:val="00F57517"/>
    <w:rsid w:val="00F607FA"/>
    <w:rsid w:val="00F612A8"/>
    <w:rsid w:val="00F613F8"/>
    <w:rsid w:val="00F6217B"/>
    <w:rsid w:val="00F625AB"/>
    <w:rsid w:val="00F62979"/>
    <w:rsid w:val="00F62E98"/>
    <w:rsid w:val="00F665CD"/>
    <w:rsid w:val="00F702BC"/>
    <w:rsid w:val="00F71847"/>
    <w:rsid w:val="00F727FE"/>
    <w:rsid w:val="00F72E61"/>
    <w:rsid w:val="00F72F40"/>
    <w:rsid w:val="00F74F0B"/>
    <w:rsid w:val="00F750A4"/>
    <w:rsid w:val="00F75320"/>
    <w:rsid w:val="00F755B6"/>
    <w:rsid w:val="00F759E0"/>
    <w:rsid w:val="00F75E32"/>
    <w:rsid w:val="00F7603C"/>
    <w:rsid w:val="00F77CEC"/>
    <w:rsid w:val="00F77E1F"/>
    <w:rsid w:val="00F77ECB"/>
    <w:rsid w:val="00F810CC"/>
    <w:rsid w:val="00F83745"/>
    <w:rsid w:val="00F84D77"/>
    <w:rsid w:val="00F851F3"/>
    <w:rsid w:val="00F8612B"/>
    <w:rsid w:val="00F86180"/>
    <w:rsid w:val="00F86F8F"/>
    <w:rsid w:val="00F92C8F"/>
    <w:rsid w:val="00F93319"/>
    <w:rsid w:val="00F94E9B"/>
    <w:rsid w:val="00F96D93"/>
    <w:rsid w:val="00F9751F"/>
    <w:rsid w:val="00F97864"/>
    <w:rsid w:val="00F97B9E"/>
    <w:rsid w:val="00FA04B4"/>
    <w:rsid w:val="00FA0692"/>
    <w:rsid w:val="00FA09E2"/>
    <w:rsid w:val="00FA0C41"/>
    <w:rsid w:val="00FA1483"/>
    <w:rsid w:val="00FA4E8A"/>
    <w:rsid w:val="00FA556B"/>
    <w:rsid w:val="00FA55D1"/>
    <w:rsid w:val="00FA60F5"/>
    <w:rsid w:val="00FA7525"/>
    <w:rsid w:val="00FA7618"/>
    <w:rsid w:val="00FA7E52"/>
    <w:rsid w:val="00FB1174"/>
    <w:rsid w:val="00FB3044"/>
    <w:rsid w:val="00FB3235"/>
    <w:rsid w:val="00FB3258"/>
    <w:rsid w:val="00FB532D"/>
    <w:rsid w:val="00FB65B5"/>
    <w:rsid w:val="00FB6C50"/>
    <w:rsid w:val="00FB7206"/>
    <w:rsid w:val="00FB7546"/>
    <w:rsid w:val="00FC1038"/>
    <w:rsid w:val="00FC164E"/>
    <w:rsid w:val="00FC1732"/>
    <w:rsid w:val="00FC188E"/>
    <w:rsid w:val="00FC2646"/>
    <w:rsid w:val="00FC2AE0"/>
    <w:rsid w:val="00FC43A6"/>
    <w:rsid w:val="00FC4578"/>
    <w:rsid w:val="00FC49EF"/>
    <w:rsid w:val="00FC4B55"/>
    <w:rsid w:val="00FD0FB5"/>
    <w:rsid w:val="00FD1395"/>
    <w:rsid w:val="00FD1DC7"/>
    <w:rsid w:val="00FD23AF"/>
    <w:rsid w:val="00FD2554"/>
    <w:rsid w:val="00FD2770"/>
    <w:rsid w:val="00FD297E"/>
    <w:rsid w:val="00FD2C2F"/>
    <w:rsid w:val="00FD355C"/>
    <w:rsid w:val="00FD3CDE"/>
    <w:rsid w:val="00FD3F54"/>
    <w:rsid w:val="00FD59BF"/>
    <w:rsid w:val="00FD6BD1"/>
    <w:rsid w:val="00FD7E6F"/>
    <w:rsid w:val="00FD7FB2"/>
    <w:rsid w:val="00FE20AD"/>
    <w:rsid w:val="00FE24A3"/>
    <w:rsid w:val="00FE2A8E"/>
    <w:rsid w:val="00FE40DF"/>
    <w:rsid w:val="00FE4308"/>
    <w:rsid w:val="00FE5DB8"/>
    <w:rsid w:val="00FE5E3F"/>
    <w:rsid w:val="00FE5ECC"/>
    <w:rsid w:val="00FE7328"/>
    <w:rsid w:val="00FE785E"/>
    <w:rsid w:val="00FF2272"/>
    <w:rsid w:val="00FF45B9"/>
    <w:rsid w:val="00FF5352"/>
    <w:rsid w:val="00FF7184"/>
    <w:rsid w:val="00FF76A0"/>
    <w:rsid w:val="00FF77A1"/>
    <w:rsid w:val="00FF7B84"/>
    <w:rsid w:val="00FF7E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7105"/>
    <o:shapelayout v:ext="edit">
      <o:idmap v:ext="edit" data="1"/>
    </o:shapelayout>
  </w:shapeDefaults>
  <w:decimalSymbol w:val=","/>
  <w:listSeparator w:val=";"/>
  <w14:docId w14:val="5988C8D6"/>
  <w15:docId w15:val="{2017F9D0-9C34-4DEC-B999-02A728EF33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DE64D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paragraph" w:styleId="Naslov3">
    <w:name w:val="heading 3"/>
    <w:basedOn w:val="Navaden"/>
    <w:next w:val="Navaden"/>
    <w:link w:val="Naslov3Znak"/>
    <w:uiPriority w:val="9"/>
    <w:unhideWhenUsed/>
    <w:qFormat/>
    <w:rsid w:val="00D16233"/>
    <w:pPr>
      <w:keepNext/>
      <w:keepLines/>
      <w:spacing w:before="200" w:after="0"/>
      <w:outlineLvl w:val="2"/>
    </w:pPr>
    <w:rPr>
      <w:rFonts w:asciiTheme="majorHAnsi" w:eastAsiaTheme="majorEastAsia" w:hAnsiTheme="majorHAnsi" w:cstheme="majorBidi"/>
      <w:b/>
      <w:bCs/>
      <w:color w:val="4F81BD" w:themeColor="accent1"/>
    </w:rPr>
  </w:style>
  <w:style w:type="paragraph" w:styleId="Naslov4">
    <w:name w:val="heading 4"/>
    <w:basedOn w:val="Navaden"/>
    <w:next w:val="Navaden"/>
    <w:link w:val="Naslov4Znak"/>
    <w:uiPriority w:val="9"/>
    <w:unhideWhenUsed/>
    <w:qFormat/>
    <w:rsid w:val="007867C0"/>
    <w:pPr>
      <w:keepNext/>
      <w:keepLines/>
      <w:spacing w:before="200" w:after="0"/>
      <w:outlineLvl w:val="3"/>
    </w:pPr>
    <w:rPr>
      <w:rFonts w:asciiTheme="majorHAnsi" w:eastAsiaTheme="majorEastAsia" w:hAnsiTheme="majorHAnsi" w:cstheme="majorBidi"/>
      <w:b/>
      <w:bCs/>
      <w:i/>
      <w:iCs/>
      <w:color w:val="4F81BD" w:themeColor="accent1"/>
    </w:rPr>
  </w:style>
  <w:style w:type="paragraph" w:styleId="Naslov5">
    <w:name w:val="heading 5"/>
    <w:basedOn w:val="Navaden"/>
    <w:next w:val="Navaden"/>
    <w:link w:val="Naslov5Znak"/>
    <w:uiPriority w:val="9"/>
    <w:unhideWhenUsed/>
    <w:qFormat/>
    <w:rsid w:val="007867C0"/>
    <w:pPr>
      <w:keepNext/>
      <w:keepLines/>
      <w:spacing w:before="200" w:after="0"/>
      <w:outlineLvl w:val="4"/>
    </w:pPr>
    <w:rPr>
      <w:rFonts w:asciiTheme="majorHAnsi" w:eastAsiaTheme="majorEastAsia" w:hAnsiTheme="majorHAnsi" w:cstheme="majorBidi"/>
      <w:color w:val="243F60" w:themeColor="accent1" w:themeShade="7F"/>
    </w:rPr>
  </w:style>
  <w:style w:type="paragraph" w:styleId="Naslov6">
    <w:name w:val="heading 6"/>
    <w:basedOn w:val="Navaden"/>
    <w:next w:val="Navaden"/>
    <w:link w:val="Naslov6Znak"/>
    <w:uiPriority w:val="9"/>
    <w:unhideWhenUsed/>
    <w:qFormat/>
    <w:rsid w:val="007867C0"/>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qFormat/>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aliases w:val="E-PVO-glava,Znak, Znak"/>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aliases w:val="E-PVO-glava Znak,Znak Znak, Znak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link w:val="OdstavekseznamaZnak"/>
    <w:uiPriority w:val="34"/>
    <w:qFormat/>
    <w:rsid w:val="00D0195C"/>
    <w:pPr>
      <w:ind w:left="720"/>
      <w:contextualSpacing/>
    </w:pPr>
  </w:style>
  <w:style w:type="character" w:customStyle="1" w:styleId="annotationreferencePHPDOCX1">
    <w:name w:val="annotation reference PHPDOCX1"/>
    <w:basedOn w:val="DefaultParagraphFontPHPDOCX"/>
    <w:uiPriority w:val="99"/>
    <w:semiHidden/>
    <w:unhideWhenUsed/>
    <w:rsid w:val="00E139EA"/>
    <w:rPr>
      <w:sz w:val="16"/>
      <w:szCs w:val="16"/>
    </w:rPr>
  </w:style>
  <w:style w:type="paragraph" w:customStyle="1" w:styleId="annotationtextPHPDOCX1">
    <w:name w:val="annotation text PHPDOCX1"/>
    <w:basedOn w:val="Navaden"/>
    <w:uiPriority w:val="99"/>
    <w:semiHidden/>
    <w:unhideWhenUsed/>
    <w:rsid w:val="00E139EA"/>
    <w:pPr>
      <w:spacing w:line="240" w:lineRule="auto"/>
    </w:pPr>
    <w:rPr>
      <w:sz w:val="20"/>
      <w:szCs w:val="20"/>
    </w:rPr>
  </w:style>
  <w:style w:type="paragraph" w:customStyle="1" w:styleId="annotationsubjectPHPDOCX1">
    <w:name w:val="annotation subject PHPDOCX1"/>
    <w:basedOn w:val="annotationtextPHPDOCX1"/>
    <w:next w:val="annotationtextPHPDOCX1"/>
    <w:uiPriority w:val="99"/>
    <w:semiHidden/>
    <w:unhideWhenUsed/>
    <w:rsid w:val="00E139EA"/>
    <w:rPr>
      <w:b/>
      <w:bCs/>
    </w:rPr>
  </w:style>
  <w:style w:type="paragraph" w:styleId="Revizija">
    <w:name w:val="Revision"/>
    <w:hidden/>
    <w:uiPriority w:val="99"/>
    <w:semiHidden/>
    <w:rsid w:val="00185C34"/>
    <w:pPr>
      <w:spacing w:after="0" w:line="240" w:lineRule="auto"/>
    </w:pPr>
    <w:rPr>
      <w:rFonts w:ascii="Helvetica" w:hAnsi="Helvetica"/>
    </w:rPr>
  </w:style>
  <w:style w:type="character" w:styleId="Pripombasklic">
    <w:name w:val="annotation reference"/>
    <w:basedOn w:val="Privzetapisavaodstavka"/>
    <w:uiPriority w:val="99"/>
    <w:semiHidden/>
    <w:unhideWhenUsed/>
    <w:rsid w:val="00DB089E"/>
    <w:rPr>
      <w:sz w:val="16"/>
      <w:szCs w:val="16"/>
    </w:rPr>
  </w:style>
  <w:style w:type="paragraph" w:styleId="Pripombabesedilo">
    <w:name w:val="annotation text"/>
    <w:aliases w:val="Komentar - besedilo"/>
    <w:basedOn w:val="Navaden"/>
    <w:link w:val="PripombabesediloZnak"/>
    <w:unhideWhenUsed/>
    <w:rsid w:val="00DB089E"/>
    <w:pPr>
      <w:spacing w:line="240" w:lineRule="auto"/>
    </w:pPr>
    <w:rPr>
      <w:sz w:val="20"/>
      <w:szCs w:val="20"/>
    </w:rPr>
  </w:style>
  <w:style w:type="character" w:customStyle="1" w:styleId="PripombabesediloZnak">
    <w:name w:val="Pripomba – besedilo Znak"/>
    <w:aliases w:val="Komentar - besedilo Znak"/>
    <w:basedOn w:val="Privzetapisavaodstavka"/>
    <w:link w:val="Pripombabesedilo"/>
    <w:rsid w:val="00DB089E"/>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DB089E"/>
    <w:rPr>
      <w:b/>
      <w:bCs/>
    </w:rPr>
  </w:style>
  <w:style w:type="character" w:customStyle="1" w:styleId="ZadevapripombeZnak">
    <w:name w:val="Zadeva pripombe Znak"/>
    <w:basedOn w:val="PripombabesediloZnak"/>
    <w:link w:val="Zadevapripombe"/>
    <w:uiPriority w:val="99"/>
    <w:semiHidden/>
    <w:rsid w:val="00DB089E"/>
    <w:rPr>
      <w:rFonts w:ascii="Helvetica" w:hAnsi="Helvetica"/>
      <w:b/>
      <w:bCs/>
      <w:sz w:val="20"/>
      <w:szCs w:val="20"/>
    </w:rPr>
  </w:style>
  <w:style w:type="character" w:customStyle="1" w:styleId="apple-converted-space">
    <w:name w:val="apple-converted-space"/>
    <w:basedOn w:val="Privzetapisavaodstavka"/>
    <w:rsid w:val="008456FA"/>
  </w:style>
  <w:style w:type="character" w:styleId="Hiperpovezava">
    <w:name w:val="Hyperlink"/>
    <w:basedOn w:val="Privzetapisavaodstavka"/>
    <w:uiPriority w:val="99"/>
    <w:unhideWhenUsed/>
    <w:rsid w:val="008456FA"/>
    <w:rPr>
      <w:color w:val="0000FF"/>
      <w:u w:val="single"/>
    </w:rPr>
  </w:style>
  <w:style w:type="table" w:customStyle="1" w:styleId="NormalTablePHPDOCX1">
    <w:name w:val="Normal Table PHPDOCX1"/>
    <w:uiPriority w:val="99"/>
    <w:semiHidden/>
    <w:unhideWhenUsed/>
    <w:qFormat/>
    <w:rsid w:val="00FD2554"/>
    <w:pPr>
      <w:spacing w:after="0" w:line="240" w:lineRule="auto"/>
    </w:pPr>
    <w:tblPr>
      <w:tblInd w:w="0" w:type="dxa"/>
      <w:tblCellMar>
        <w:top w:w="0" w:type="dxa"/>
        <w:left w:w="108" w:type="dxa"/>
        <w:bottom w:w="0" w:type="dxa"/>
        <w:right w:w="108" w:type="dxa"/>
      </w:tblCellMar>
    </w:tblPr>
  </w:style>
  <w:style w:type="table" w:customStyle="1" w:styleId="NormalTablePHPDOCX2">
    <w:name w:val="Normal Table PHPDOCX2"/>
    <w:uiPriority w:val="99"/>
    <w:semiHidden/>
    <w:unhideWhenUsed/>
    <w:qFormat/>
    <w:rsid w:val="00FD2554"/>
    <w:pPr>
      <w:spacing w:after="0" w:line="240" w:lineRule="auto"/>
    </w:pPr>
    <w:tblPr>
      <w:tblInd w:w="0" w:type="dxa"/>
      <w:tblCellMar>
        <w:top w:w="0" w:type="dxa"/>
        <w:left w:w="108" w:type="dxa"/>
        <w:bottom w:w="0" w:type="dxa"/>
        <w:right w:w="108" w:type="dxa"/>
      </w:tblCellMar>
    </w:tblPr>
  </w:style>
  <w:style w:type="table" w:customStyle="1" w:styleId="NormalTablePHPDOCX3">
    <w:name w:val="Normal Table PHPDOCX3"/>
    <w:uiPriority w:val="99"/>
    <w:semiHidden/>
    <w:unhideWhenUsed/>
    <w:qFormat/>
    <w:rsid w:val="00745467"/>
    <w:pPr>
      <w:spacing w:after="0" w:line="240" w:lineRule="auto"/>
    </w:pPr>
    <w:tblPr>
      <w:tblInd w:w="0" w:type="dxa"/>
      <w:tblCellMar>
        <w:top w:w="0" w:type="dxa"/>
        <w:left w:w="108" w:type="dxa"/>
        <w:bottom w:w="0" w:type="dxa"/>
        <w:right w:w="108" w:type="dxa"/>
      </w:tblCellMar>
    </w:tblPr>
  </w:style>
  <w:style w:type="table" w:customStyle="1" w:styleId="NormalTablePHPDOCX4">
    <w:name w:val="Normal Table PHPDOCX4"/>
    <w:uiPriority w:val="99"/>
    <w:semiHidden/>
    <w:unhideWhenUsed/>
    <w:qFormat/>
    <w:rsid w:val="00745467"/>
    <w:pPr>
      <w:spacing w:after="0" w:line="240" w:lineRule="auto"/>
    </w:pPr>
    <w:tblPr>
      <w:tblInd w:w="0" w:type="dxa"/>
      <w:tblCellMar>
        <w:top w:w="0" w:type="dxa"/>
        <w:left w:w="108" w:type="dxa"/>
        <w:bottom w:w="0" w:type="dxa"/>
        <w:right w:w="108" w:type="dxa"/>
      </w:tblCellMar>
    </w:tblPr>
  </w:style>
  <w:style w:type="table" w:customStyle="1" w:styleId="TableGridPHPDOCX1">
    <w:name w:val="Table Grid PHPDOCX1"/>
    <w:uiPriority w:val="59"/>
    <w:rsid w:val="0074546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lobesedila">
    <w:name w:val="Body Text"/>
    <w:link w:val="TelobesedilaZnak"/>
    <w:rsid w:val="00585AC8"/>
    <w:pPr>
      <w:pBdr>
        <w:top w:val="nil"/>
        <w:left w:val="nil"/>
        <w:bottom w:val="nil"/>
        <w:right w:val="nil"/>
        <w:between w:val="nil"/>
        <w:bar w:val="nil"/>
      </w:pBdr>
      <w:spacing w:after="0" w:line="240" w:lineRule="auto"/>
      <w:jc w:val="both"/>
    </w:pPr>
    <w:rPr>
      <w:rFonts w:ascii="Times New Roman" w:eastAsia="Times New Roman" w:hAnsi="Times New Roman" w:cs="Times New Roman"/>
      <w:color w:val="000000"/>
      <w:sz w:val="24"/>
      <w:szCs w:val="24"/>
      <w:u w:color="000000"/>
      <w:bdr w:val="nil"/>
      <w:lang w:eastAsia="sl-SI"/>
    </w:rPr>
  </w:style>
  <w:style w:type="character" w:customStyle="1" w:styleId="TelobesedilaZnak">
    <w:name w:val="Telo besedila Znak"/>
    <w:basedOn w:val="Privzetapisavaodstavka"/>
    <w:link w:val="Telobesedila"/>
    <w:rsid w:val="00585AC8"/>
    <w:rPr>
      <w:rFonts w:ascii="Times New Roman" w:eastAsia="Times New Roman" w:hAnsi="Times New Roman" w:cs="Times New Roman"/>
      <w:color w:val="000000"/>
      <w:sz w:val="24"/>
      <w:szCs w:val="24"/>
      <w:u w:color="000000"/>
      <w:bdr w:val="nil"/>
      <w:lang w:eastAsia="sl-SI"/>
    </w:rPr>
  </w:style>
  <w:style w:type="paragraph" w:styleId="Naslov">
    <w:name w:val="Title"/>
    <w:basedOn w:val="Navaden"/>
    <w:link w:val="NaslovZnak"/>
    <w:qFormat/>
    <w:rsid w:val="00585AC8"/>
    <w:pPr>
      <w:spacing w:after="0" w:line="240" w:lineRule="auto"/>
      <w:jc w:val="center"/>
    </w:pPr>
    <w:rPr>
      <w:rFonts w:ascii="Arial" w:eastAsia="Times New Roman" w:hAnsi="Arial" w:cs="Arial"/>
      <w:sz w:val="32"/>
      <w:szCs w:val="32"/>
      <w:u w:color="000000"/>
      <w:lang w:eastAsia="sl-SI"/>
    </w:rPr>
  </w:style>
  <w:style w:type="character" w:customStyle="1" w:styleId="NaslovZnak">
    <w:name w:val="Naslov Znak"/>
    <w:basedOn w:val="Privzetapisavaodstavka"/>
    <w:link w:val="Naslov"/>
    <w:rsid w:val="00585AC8"/>
    <w:rPr>
      <w:rFonts w:ascii="Arial" w:eastAsia="Times New Roman" w:hAnsi="Arial" w:cs="Arial"/>
      <w:sz w:val="32"/>
      <w:szCs w:val="32"/>
      <w:u w:color="000000"/>
      <w:lang w:eastAsia="sl-SI"/>
    </w:rPr>
  </w:style>
  <w:style w:type="numbering" w:customStyle="1" w:styleId="Seznam21">
    <w:name w:val="Seznam 21"/>
    <w:basedOn w:val="Brezseznama"/>
    <w:rsid w:val="000E56E1"/>
    <w:pPr>
      <w:numPr>
        <w:numId w:val="4"/>
      </w:numPr>
    </w:pPr>
  </w:style>
  <w:style w:type="paragraph" w:customStyle="1" w:styleId="Default">
    <w:name w:val="Default"/>
    <w:rsid w:val="003C63B3"/>
    <w:pPr>
      <w:autoSpaceDE w:val="0"/>
      <w:autoSpaceDN w:val="0"/>
      <w:adjustRightInd w:val="0"/>
      <w:spacing w:after="0" w:line="240" w:lineRule="auto"/>
    </w:pPr>
    <w:rPr>
      <w:rFonts w:ascii="Bookman Old Style" w:eastAsia="Times New Roman" w:hAnsi="Bookman Old Style" w:cs="Bookman Old Style"/>
      <w:color w:val="000000"/>
      <w:sz w:val="24"/>
      <w:szCs w:val="24"/>
      <w:lang w:eastAsia="sl-SI"/>
    </w:rPr>
  </w:style>
  <w:style w:type="table" w:customStyle="1" w:styleId="TableNormal">
    <w:name w:val="Table Normal"/>
    <w:rsid w:val="009D302B"/>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sl-SI"/>
    </w:rPr>
    <w:tblPr>
      <w:tblInd w:w="0" w:type="dxa"/>
      <w:tblCellMar>
        <w:top w:w="0" w:type="dxa"/>
        <w:left w:w="0" w:type="dxa"/>
        <w:bottom w:w="0" w:type="dxa"/>
        <w:right w:w="0" w:type="dxa"/>
      </w:tblCellMar>
    </w:tblPr>
  </w:style>
  <w:style w:type="character" w:customStyle="1" w:styleId="Naslov3Znak">
    <w:name w:val="Naslov 3 Znak"/>
    <w:basedOn w:val="Privzetapisavaodstavka"/>
    <w:link w:val="Naslov3"/>
    <w:uiPriority w:val="9"/>
    <w:rsid w:val="00D16233"/>
    <w:rPr>
      <w:rFonts w:asciiTheme="majorHAnsi" w:eastAsiaTheme="majorEastAsia" w:hAnsiTheme="majorHAnsi" w:cstheme="majorBidi"/>
      <w:b/>
      <w:bCs/>
      <w:color w:val="4F81BD" w:themeColor="accent1"/>
    </w:rPr>
  </w:style>
  <w:style w:type="table" w:customStyle="1" w:styleId="NormalTablePHPDOCX6">
    <w:name w:val="Normal Table PHPDOCX6"/>
    <w:uiPriority w:val="99"/>
    <w:semiHidden/>
    <w:unhideWhenUsed/>
    <w:qFormat/>
    <w:rsid w:val="001B69FA"/>
    <w:pPr>
      <w:spacing w:after="0" w:line="240" w:lineRule="auto"/>
    </w:pPr>
    <w:tblPr>
      <w:tblInd w:w="0" w:type="dxa"/>
      <w:tblCellMar>
        <w:top w:w="0" w:type="dxa"/>
        <w:left w:w="108" w:type="dxa"/>
        <w:bottom w:w="0" w:type="dxa"/>
        <w:right w:w="108" w:type="dxa"/>
      </w:tblCellMar>
    </w:tblPr>
  </w:style>
  <w:style w:type="paragraph" w:styleId="NaslovTOC">
    <w:name w:val="TOC Heading"/>
    <w:basedOn w:val="Naslov1"/>
    <w:next w:val="Navaden"/>
    <w:uiPriority w:val="39"/>
    <w:semiHidden/>
    <w:unhideWhenUsed/>
    <w:qFormat/>
    <w:rsid w:val="007867C0"/>
    <w:pPr>
      <w:spacing w:before="480"/>
      <w:outlineLvl w:val="9"/>
    </w:pPr>
    <w:rPr>
      <w:rFonts w:asciiTheme="majorHAnsi" w:hAnsiTheme="majorHAnsi"/>
      <w:color w:val="365F91" w:themeColor="accent1" w:themeShade="BF"/>
      <w:sz w:val="28"/>
      <w:lang w:eastAsia="sl-SI"/>
    </w:rPr>
  </w:style>
  <w:style w:type="paragraph" w:styleId="Kazalovsebine1">
    <w:name w:val="toc 1"/>
    <w:basedOn w:val="Navaden"/>
    <w:next w:val="Navaden"/>
    <w:autoRedefine/>
    <w:uiPriority w:val="39"/>
    <w:unhideWhenUsed/>
    <w:rsid w:val="0066512D"/>
    <w:pPr>
      <w:tabs>
        <w:tab w:val="left" w:pos="284"/>
        <w:tab w:val="right" w:leader="dot" w:pos="9060"/>
      </w:tabs>
      <w:spacing w:after="100"/>
    </w:pPr>
    <w:rPr>
      <w:rFonts w:ascii="Arial" w:hAnsi="Arial" w:cs="Arial"/>
      <w:b/>
      <w:bCs/>
      <w:noProof/>
      <w:sz w:val="20"/>
      <w:szCs w:val="20"/>
    </w:rPr>
  </w:style>
  <w:style w:type="paragraph" w:styleId="Kazalovsebine2">
    <w:name w:val="toc 2"/>
    <w:basedOn w:val="Navaden"/>
    <w:next w:val="Navaden"/>
    <w:autoRedefine/>
    <w:uiPriority w:val="39"/>
    <w:unhideWhenUsed/>
    <w:rsid w:val="00CB5930"/>
    <w:pPr>
      <w:tabs>
        <w:tab w:val="left" w:pos="284"/>
        <w:tab w:val="right" w:leader="dot" w:pos="9060"/>
      </w:tabs>
      <w:spacing w:after="100"/>
    </w:pPr>
    <w:rPr>
      <w:rFonts w:ascii="Arial" w:hAnsi="Arial" w:cs="Arial"/>
      <w:noProof/>
      <w:sz w:val="20"/>
      <w:szCs w:val="20"/>
    </w:rPr>
  </w:style>
  <w:style w:type="paragraph" w:styleId="Kazalovsebine3">
    <w:name w:val="toc 3"/>
    <w:basedOn w:val="Navaden"/>
    <w:next w:val="Navaden"/>
    <w:autoRedefine/>
    <w:uiPriority w:val="39"/>
    <w:unhideWhenUsed/>
    <w:rsid w:val="007867C0"/>
    <w:pPr>
      <w:spacing w:after="100"/>
      <w:ind w:left="440"/>
    </w:pPr>
  </w:style>
  <w:style w:type="character" w:customStyle="1" w:styleId="Naslov4Znak">
    <w:name w:val="Naslov 4 Znak"/>
    <w:basedOn w:val="Privzetapisavaodstavka"/>
    <w:link w:val="Naslov4"/>
    <w:uiPriority w:val="9"/>
    <w:rsid w:val="007867C0"/>
    <w:rPr>
      <w:rFonts w:asciiTheme="majorHAnsi" w:eastAsiaTheme="majorEastAsia" w:hAnsiTheme="majorHAnsi" w:cstheme="majorBidi"/>
      <w:b/>
      <w:bCs/>
      <w:i/>
      <w:iCs/>
      <w:color w:val="4F81BD" w:themeColor="accent1"/>
    </w:rPr>
  </w:style>
  <w:style w:type="character" w:customStyle="1" w:styleId="Naslov5Znak">
    <w:name w:val="Naslov 5 Znak"/>
    <w:basedOn w:val="Privzetapisavaodstavka"/>
    <w:link w:val="Naslov5"/>
    <w:uiPriority w:val="9"/>
    <w:rsid w:val="007867C0"/>
    <w:rPr>
      <w:rFonts w:asciiTheme="majorHAnsi" w:eastAsiaTheme="majorEastAsia" w:hAnsiTheme="majorHAnsi" w:cstheme="majorBidi"/>
      <w:color w:val="243F60" w:themeColor="accent1" w:themeShade="7F"/>
    </w:rPr>
  </w:style>
  <w:style w:type="character" w:customStyle="1" w:styleId="Naslov6Znak">
    <w:name w:val="Naslov 6 Znak"/>
    <w:basedOn w:val="Privzetapisavaodstavka"/>
    <w:link w:val="Naslov6"/>
    <w:uiPriority w:val="9"/>
    <w:rsid w:val="007867C0"/>
    <w:rPr>
      <w:rFonts w:asciiTheme="majorHAnsi" w:eastAsiaTheme="majorEastAsia" w:hAnsiTheme="majorHAnsi" w:cstheme="majorBidi"/>
      <w:i/>
      <w:iCs/>
      <w:color w:val="243F60" w:themeColor="accent1" w:themeShade="7F"/>
    </w:rPr>
  </w:style>
  <w:style w:type="paragraph" w:styleId="Napis">
    <w:name w:val="caption"/>
    <w:basedOn w:val="Navaden"/>
    <w:next w:val="Navaden"/>
    <w:link w:val="NapisZnak"/>
    <w:autoRedefine/>
    <w:qFormat/>
    <w:rsid w:val="00B76DD8"/>
    <w:pPr>
      <w:keepLines/>
      <w:numPr>
        <w:numId w:val="5"/>
      </w:numPr>
      <w:spacing w:after="0" w:line="240" w:lineRule="auto"/>
      <w:jc w:val="both"/>
    </w:pPr>
    <w:rPr>
      <w:rFonts w:asciiTheme="minorHAnsi" w:eastAsia="Calibri" w:hAnsiTheme="minorHAnsi" w:cs="Arial"/>
      <w:b/>
      <w:bCs/>
      <w:sz w:val="28"/>
      <w:szCs w:val="28"/>
      <w:lang w:val="en-US" w:eastAsia="sl-SI"/>
    </w:rPr>
  </w:style>
  <w:style w:type="character" w:customStyle="1" w:styleId="NapisZnak">
    <w:name w:val="Napis Znak"/>
    <w:basedOn w:val="Privzetapisavaodstavka"/>
    <w:link w:val="Napis"/>
    <w:rsid w:val="00B76DD8"/>
    <w:rPr>
      <w:rFonts w:eastAsia="Calibri" w:cs="Arial"/>
      <w:b/>
      <w:bCs/>
      <w:sz w:val="28"/>
      <w:szCs w:val="28"/>
      <w:lang w:val="en-US" w:eastAsia="sl-SI"/>
    </w:rPr>
  </w:style>
  <w:style w:type="table" w:customStyle="1" w:styleId="TableGridPHPDOCX2">
    <w:name w:val="Table Grid PHPDOCX2"/>
    <w:uiPriority w:val="59"/>
    <w:rsid w:val="00B76DD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avadensplet">
    <w:name w:val="Normal (Web)"/>
    <w:basedOn w:val="Navaden"/>
    <w:uiPriority w:val="99"/>
    <w:unhideWhenUsed/>
    <w:rsid w:val="00160F4D"/>
    <w:pPr>
      <w:spacing w:before="100" w:beforeAutospacing="1" w:after="100" w:afterAutospacing="1" w:line="240" w:lineRule="auto"/>
    </w:pPr>
    <w:rPr>
      <w:rFonts w:ascii="Times New Roman" w:hAnsi="Times New Roman" w:cs="Times New Roman"/>
      <w:sz w:val="24"/>
      <w:szCs w:val="24"/>
      <w:lang w:eastAsia="sl-SI"/>
    </w:rPr>
  </w:style>
  <w:style w:type="paragraph" w:customStyle="1" w:styleId="Telobesedila21">
    <w:name w:val="Telo besedila 21"/>
    <w:basedOn w:val="Navaden"/>
    <w:rsid w:val="001E2A84"/>
    <w:pPr>
      <w:spacing w:after="0" w:line="240" w:lineRule="auto"/>
      <w:ind w:left="567"/>
    </w:pPr>
    <w:rPr>
      <w:rFonts w:ascii="Arial" w:eastAsia="Times New Roman" w:hAnsi="Arial" w:cs="Times New Roman"/>
      <w:color w:val="000000"/>
      <w:sz w:val="20"/>
      <w:szCs w:val="20"/>
      <w:lang w:eastAsia="sl-SI"/>
    </w:rPr>
  </w:style>
  <w:style w:type="table" w:customStyle="1" w:styleId="TableGridPHPDOCX4">
    <w:name w:val="Table Grid PHPDOCX4"/>
    <w:uiPriority w:val="59"/>
    <w:rsid w:val="00B71C3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1">
    <w:name w:val="Tabela – mreža1"/>
    <w:basedOn w:val="Navadnatabela"/>
    <w:next w:val="Tabelamrea"/>
    <w:rsid w:val="00557DA1"/>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rsid w:val="00535B32"/>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rsid w:val="00951C48"/>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68">
    <w:name w:val="List 68"/>
    <w:basedOn w:val="Brezseznama"/>
    <w:rsid w:val="00F557D3"/>
    <w:pPr>
      <w:numPr>
        <w:numId w:val="10"/>
      </w:numPr>
    </w:pPr>
  </w:style>
  <w:style w:type="table" w:customStyle="1" w:styleId="Tabelamrea4">
    <w:name w:val="Tabela – mreža4"/>
    <w:basedOn w:val="Navadnatabela"/>
    <w:next w:val="Tabelamrea"/>
    <w:rsid w:val="006205C7"/>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34"/>
    <w:locked/>
    <w:rsid w:val="005075A5"/>
    <w:rPr>
      <w:rFonts w:ascii="Helvetica" w:hAnsi="Helvetica"/>
    </w:rPr>
  </w:style>
  <w:style w:type="table" w:customStyle="1" w:styleId="NormalTablePHPDOCX5">
    <w:name w:val="Normal Table PHPDOCX5"/>
    <w:uiPriority w:val="99"/>
    <w:semiHidden/>
    <w:unhideWhenUsed/>
    <w:qFormat/>
    <w:rsid w:val="004C1A4C"/>
    <w:pPr>
      <w:spacing w:after="0" w:line="240" w:lineRule="auto"/>
    </w:pPr>
    <w:tblPr>
      <w:tblInd w:w="0" w:type="dxa"/>
      <w:tblCellMar>
        <w:top w:w="0" w:type="dxa"/>
        <w:left w:w="108" w:type="dxa"/>
        <w:bottom w:w="0" w:type="dxa"/>
        <w:right w:w="108" w:type="dxa"/>
      </w:tblCellMar>
    </w:tblPr>
  </w:style>
  <w:style w:type="table" w:customStyle="1" w:styleId="NormalTablePHPDOCX7">
    <w:name w:val="Normal Table PHPDOCX7"/>
    <w:uiPriority w:val="99"/>
    <w:semiHidden/>
    <w:unhideWhenUsed/>
    <w:qFormat/>
    <w:rsid w:val="001F5680"/>
    <w:pPr>
      <w:spacing w:after="0" w:line="240" w:lineRule="auto"/>
    </w:pPr>
    <w:tblPr>
      <w:tblInd w:w="0" w:type="dxa"/>
      <w:tblCellMar>
        <w:top w:w="0" w:type="dxa"/>
        <w:left w:w="108" w:type="dxa"/>
        <w:bottom w:w="0" w:type="dxa"/>
        <w:right w:w="108" w:type="dxa"/>
      </w:tblCellMar>
    </w:tblPr>
  </w:style>
  <w:style w:type="table" w:customStyle="1" w:styleId="TableGridPHPDOCX3">
    <w:name w:val="Table Grid PHPDOCX3"/>
    <w:uiPriority w:val="59"/>
    <w:rsid w:val="009712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PHPDOCX21">
    <w:name w:val="Table Grid PHPDOCX21"/>
    <w:uiPriority w:val="59"/>
    <w:rsid w:val="0069175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PHPDOCX5">
    <w:name w:val="Table Grid PHPDOCX5"/>
    <w:uiPriority w:val="59"/>
    <w:rsid w:val="0069175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TML-citat">
    <w:name w:val="HTML Cite"/>
    <w:basedOn w:val="Privzetapisavaodstavka"/>
    <w:uiPriority w:val="99"/>
    <w:semiHidden/>
    <w:unhideWhenUsed/>
    <w:rsid w:val="00BC575F"/>
    <w:rPr>
      <w:i/>
      <w:iCs/>
    </w:rPr>
  </w:style>
  <w:style w:type="table" w:customStyle="1" w:styleId="TableGridPHPDOCX41">
    <w:name w:val="Table Grid PHPDOCX41"/>
    <w:uiPriority w:val="59"/>
    <w:rsid w:val="00D7122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5">
    <w:name w:val="Tabela – mreža5"/>
    <w:basedOn w:val="Navadnatabela"/>
    <w:next w:val="Tabelamrea"/>
    <w:uiPriority w:val="59"/>
    <w:rsid w:val="002F4FE7"/>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C94F5D"/>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C94F5D"/>
    <w:rPr>
      <w:rFonts w:ascii="Helvetica" w:hAnsi="Helvetica"/>
      <w:sz w:val="20"/>
      <w:szCs w:val="20"/>
    </w:rPr>
  </w:style>
  <w:style w:type="character" w:styleId="Sprotnaopomba-sklic">
    <w:name w:val="footnote reference"/>
    <w:basedOn w:val="Privzetapisavaodstavka"/>
    <w:uiPriority w:val="99"/>
    <w:semiHidden/>
    <w:unhideWhenUsed/>
    <w:rsid w:val="00C94F5D"/>
    <w:rPr>
      <w:vertAlign w:val="superscript"/>
    </w:rPr>
  </w:style>
  <w:style w:type="table" w:customStyle="1" w:styleId="NormalTablePHPDOCX8">
    <w:name w:val="Normal Table PHPDOCX8"/>
    <w:uiPriority w:val="99"/>
    <w:semiHidden/>
    <w:unhideWhenUsed/>
    <w:qFormat/>
    <w:rsid w:val="001922CF"/>
    <w:pPr>
      <w:spacing w:after="0" w:line="240" w:lineRule="auto"/>
    </w:pPr>
    <w:tblPr>
      <w:tblInd w:w="0" w:type="dxa"/>
      <w:tblCellMar>
        <w:top w:w="0" w:type="dxa"/>
        <w:left w:w="108" w:type="dxa"/>
        <w:bottom w:w="0" w:type="dxa"/>
        <w:right w:w="108" w:type="dxa"/>
      </w:tblCellMar>
    </w:tblPr>
  </w:style>
  <w:style w:type="table" w:customStyle="1" w:styleId="Tabelamrea6">
    <w:name w:val="Tabela – mreža6"/>
    <w:basedOn w:val="Navadnatabela"/>
    <w:next w:val="Tabelamrea"/>
    <w:rsid w:val="00AF5F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9">
    <w:name w:val="Normal Table PHPDOCX9"/>
    <w:uiPriority w:val="99"/>
    <w:semiHidden/>
    <w:unhideWhenUsed/>
    <w:qFormat/>
    <w:rsid w:val="00AF5F16"/>
    <w:pPr>
      <w:spacing w:after="0" w:line="240" w:lineRule="auto"/>
    </w:pPr>
    <w:tblPr>
      <w:tblInd w:w="0" w:type="dxa"/>
      <w:tblCellMar>
        <w:top w:w="0" w:type="dxa"/>
        <w:left w:w="108" w:type="dxa"/>
        <w:bottom w:w="0" w:type="dxa"/>
        <w:right w:w="108" w:type="dxa"/>
      </w:tblCellMar>
    </w:tblPr>
  </w:style>
  <w:style w:type="table" w:customStyle="1" w:styleId="NormalTablePHPDOCX10">
    <w:name w:val="Normal Table PHPDOCX10"/>
    <w:uiPriority w:val="99"/>
    <w:semiHidden/>
    <w:unhideWhenUsed/>
    <w:qFormat/>
    <w:rsid w:val="00DE64D2"/>
    <w:pPr>
      <w:spacing w:after="0" w:line="240" w:lineRule="auto"/>
    </w:pPr>
    <w:tblPr>
      <w:tblInd w:w="0" w:type="dxa"/>
      <w:tblCellMar>
        <w:top w:w="0" w:type="dxa"/>
        <w:left w:w="108" w:type="dxa"/>
        <w:bottom w:w="0" w:type="dxa"/>
        <w:right w:w="108" w:type="dxa"/>
      </w:tblCellMar>
    </w:tblPr>
  </w:style>
  <w:style w:type="table" w:customStyle="1" w:styleId="NormalTablePHPDOCX11">
    <w:name w:val="Normal Table PHPDOCX11"/>
    <w:uiPriority w:val="99"/>
    <w:semiHidden/>
    <w:unhideWhenUsed/>
    <w:qFormat/>
    <w:rsid w:val="00DE64D2"/>
    <w:pPr>
      <w:spacing w:after="0" w:line="240" w:lineRule="auto"/>
    </w:pPr>
    <w:tblPr>
      <w:tblInd w:w="0" w:type="dxa"/>
      <w:tblCellMar>
        <w:top w:w="0" w:type="dxa"/>
        <w:left w:w="108" w:type="dxa"/>
        <w:bottom w:w="0" w:type="dxa"/>
        <w:right w:w="108" w:type="dxa"/>
      </w:tblCellMar>
    </w:tblPr>
  </w:style>
  <w:style w:type="table" w:customStyle="1" w:styleId="NormalTablePHPDOCX31">
    <w:name w:val="Normal Table PHPDOCX31"/>
    <w:uiPriority w:val="99"/>
    <w:semiHidden/>
    <w:unhideWhenUsed/>
    <w:qFormat/>
    <w:rsid w:val="00DE64D2"/>
    <w:pPr>
      <w:spacing w:after="0" w:line="240" w:lineRule="auto"/>
    </w:pPr>
    <w:tblPr>
      <w:tblInd w:w="0" w:type="dxa"/>
      <w:tblCellMar>
        <w:top w:w="0" w:type="dxa"/>
        <w:left w:w="108" w:type="dxa"/>
        <w:bottom w:w="0" w:type="dxa"/>
        <w:right w:w="108" w:type="dxa"/>
      </w:tblCellMar>
    </w:tblPr>
  </w:style>
  <w:style w:type="table" w:customStyle="1" w:styleId="TableGridPHPDOCX11">
    <w:name w:val="Table Grid PHPDOCX11"/>
    <w:uiPriority w:val="59"/>
    <w:rsid w:val="00DE64D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12">
    <w:name w:val="Normal Table PHPDOCX12"/>
    <w:uiPriority w:val="99"/>
    <w:semiHidden/>
    <w:unhideWhenUsed/>
    <w:qFormat/>
    <w:rsid w:val="005A4808"/>
    <w:pPr>
      <w:spacing w:after="0" w:line="240" w:lineRule="auto"/>
    </w:pPr>
    <w:tblPr>
      <w:tblInd w:w="0" w:type="dxa"/>
      <w:tblCellMar>
        <w:top w:w="0" w:type="dxa"/>
        <w:left w:w="108" w:type="dxa"/>
        <w:bottom w:w="0" w:type="dxa"/>
        <w:right w:w="108" w:type="dxa"/>
      </w:tblCellMar>
    </w:tblPr>
  </w:style>
  <w:style w:type="table" w:customStyle="1" w:styleId="TableGridPHPDOCX31">
    <w:name w:val="Table Grid PHPDOCX31"/>
    <w:uiPriority w:val="59"/>
    <w:rsid w:val="005A480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13">
    <w:name w:val="Normal Table PHPDOCX13"/>
    <w:uiPriority w:val="99"/>
    <w:semiHidden/>
    <w:unhideWhenUsed/>
    <w:qFormat/>
    <w:rsid w:val="00C00313"/>
    <w:pPr>
      <w:spacing w:after="0" w:line="240" w:lineRule="auto"/>
    </w:pPr>
    <w:tblPr>
      <w:tblInd w:w="0" w:type="dxa"/>
      <w:tblCellMar>
        <w:top w:w="0" w:type="dxa"/>
        <w:left w:w="108" w:type="dxa"/>
        <w:bottom w:w="0" w:type="dxa"/>
        <w:right w:w="108" w:type="dxa"/>
      </w:tblCellMar>
    </w:tblPr>
  </w:style>
  <w:style w:type="table" w:customStyle="1" w:styleId="Tabelamrea31">
    <w:name w:val="Tabela – mreža31"/>
    <w:basedOn w:val="Navadnatabela"/>
    <w:next w:val="Tabelamrea"/>
    <w:rsid w:val="00EF2C6B"/>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amik1">
    <w:name w:val="Zamik1"/>
    <w:rsid w:val="007A144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284" w:hanging="284"/>
      <w:jc w:val="both"/>
    </w:pPr>
    <w:rPr>
      <w:rFonts w:ascii="YU  Swiss" w:eastAsia="Times New Roman" w:hAnsi="YU  Swiss" w:cs="Times New Roman"/>
      <w:sz w:val="24"/>
      <w:szCs w:val="20"/>
      <w:lang w:val="en-GB" w:eastAsia="sl-SI"/>
    </w:rPr>
  </w:style>
  <w:style w:type="paragraph" w:customStyle="1" w:styleId="Tekst">
    <w:name w:val="Tekst"/>
    <w:basedOn w:val="Navaden"/>
    <w:rsid w:val="00EC74D5"/>
    <w:pPr>
      <w:spacing w:after="0" w:line="240" w:lineRule="auto"/>
      <w:jc w:val="both"/>
    </w:pPr>
    <w:rPr>
      <w:rFonts w:ascii=".HelveSL" w:eastAsia="Times New Roman" w:hAnsi=".HelveSL"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850806">
      <w:bodyDiv w:val="1"/>
      <w:marLeft w:val="0"/>
      <w:marRight w:val="0"/>
      <w:marTop w:val="0"/>
      <w:marBottom w:val="0"/>
      <w:divBdr>
        <w:top w:val="none" w:sz="0" w:space="0" w:color="auto"/>
        <w:left w:val="none" w:sz="0" w:space="0" w:color="auto"/>
        <w:bottom w:val="none" w:sz="0" w:space="0" w:color="auto"/>
        <w:right w:val="none" w:sz="0" w:space="0" w:color="auto"/>
      </w:divBdr>
    </w:div>
    <w:div w:id="36585270">
      <w:bodyDiv w:val="1"/>
      <w:marLeft w:val="0"/>
      <w:marRight w:val="0"/>
      <w:marTop w:val="0"/>
      <w:marBottom w:val="0"/>
      <w:divBdr>
        <w:top w:val="none" w:sz="0" w:space="0" w:color="auto"/>
        <w:left w:val="none" w:sz="0" w:space="0" w:color="auto"/>
        <w:bottom w:val="none" w:sz="0" w:space="0" w:color="auto"/>
        <w:right w:val="none" w:sz="0" w:space="0" w:color="auto"/>
      </w:divBdr>
    </w:div>
    <w:div w:id="74062036">
      <w:bodyDiv w:val="1"/>
      <w:marLeft w:val="0"/>
      <w:marRight w:val="0"/>
      <w:marTop w:val="0"/>
      <w:marBottom w:val="0"/>
      <w:divBdr>
        <w:top w:val="none" w:sz="0" w:space="0" w:color="auto"/>
        <w:left w:val="none" w:sz="0" w:space="0" w:color="auto"/>
        <w:bottom w:val="none" w:sz="0" w:space="0" w:color="auto"/>
        <w:right w:val="none" w:sz="0" w:space="0" w:color="auto"/>
      </w:divBdr>
    </w:div>
    <w:div w:id="80294213">
      <w:bodyDiv w:val="1"/>
      <w:marLeft w:val="0"/>
      <w:marRight w:val="0"/>
      <w:marTop w:val="0"/>
      <w:marBottom w:val="0"/>
      <w:divBdr>
        <w:top w:val="none" w:sz="0" w:space="0" w:color="auto"/>
        <w:left w:val="none" w:sz="0" w:space="0" w:color="auto"/>
        <w:bottom w:val="none" w:sz="0" w:space="0" w:color="auto"/>
        <w:right w:val="none" w:sz="0" w:space="0" w:color="auto"/>
      </w:divBdr>
    </w:div>
    <w:div w:id="83572170">
      <w:bodyDiv w:val="1"/>
      <w:marLeft w:val="0"/>
      <w:marRight w:val="0"/>
      <w:marTop w:val="0"/>
      <w:marBottom w:val="0"/>
      <w:divBdr>
        <w:top w:val="none" w:sz="0" w:space="0" w:color="auto"/>
        <w:left w:val="none" w:sz="0" w:space="0" w:color="auto"/>
        <w:bottom w:val="none" w:sz="0" w:space="0" w:color="auto"/>
        <w:right w:val="none" w:sz="0" w:space="0" w:color="auto"/>
      </w:divBdr>
    </w:div>
    <w:div w:id="91751103">
      <w:bodyDiv w:val="1"/>
      <w:marLeft w:val="0"/>
      <w:marRight w:val="0"/>
      <w:marTop w:val="0"/>
      <w:marBottom w:val="0"/>
      <w:divBdr>
        <w:top w:val="none" w:sz="0" w:space="0" w:color="auto"/>
        <w:left w:val="none" w:sz="0" w:space="0" w:color="auto"/>
        <w:bottom w:val="none" w:sz="0" w:space="0" w:color="auto"/>
        <w:right w:val="none" w:sz="0" w:space="0" w:color="auto"/>
      </w:divBdr>
    </w:div>
    <w:div w:id="152378080">
      <w:bodyDiv w:val="1"/>
      <w:marLeft w:val="0"/>
      <w:marRight w:val="0"/>
      <w:marTop w:val="0"/>
      <w:marBottom w:val="0"/>
      <w:divBdr>
        <w:top w:val="none" w:sz="0" w:space="0" w:color="auto"/>
        <w:left w:val="none" w:sz="0" w:space="0" w:color="auto"/>
        <w:bottom w:val="none" w:sz="0" w:space="0" w:color="auto"/>
        <w:right w:val="none" w:sz="0" w:space="0" w:color="auto"/>
      </w:divBdr>
    </w:div>
    <w:div w:id="181013199">
      <w:bodyDiv w:val="1"/>
      <w:marLeft w:val="0"/>
      <w:marRight w:val="0"/>
      <w:marTop w:val="0"/>
      <w:marBottom w:val="0"/>
      <w:divBdr>
        <w:top w:val="none" w:sz="0" w:space="0" w:color="auto"/>
        <w:left w:val="none" w:sz="0" w:space="0" w:color="auto"/>
        <w:bottom w:val="none" w:sz="0" w:space="0" w:color="auto"/>
        <w:right w:val="none" w:sz="0" w:space="0" w:color="auto"/>
      </w:divBdr>
    </w:div>
    <w:div w:id="223562195">
      <w:bodyDiv w:val="1"/>
      <w:marLeft w:val="0"/>
      <w:marRight w:val="0"/>
      <w:marTop w:val="0"/>
      <w:marBottom w:val="0"/>
      <w:divBdr>
        <w:top w:val="none" w:sz="0" w:space="0" w:color="auto"/>
        <w:left w:val="none" w:sz="0" w:space="0" w:color="auto"/>
        <w:bottom w:val="none" w:sz="0" w:space="0" w:color="auto"/>
        <w:right w:val="none" w:sz="0" w:space="0" w:color="auto"/>
      </w:divBdr>
    </w:div>
    <w:div w:id="275914688">
      <w:bodyDiv w:val="1"/>
      <w:marLeft w:val="0"/>
      <w:marRight w:val="0"/>
      <w:marTop w:val="0"/>
      <w:marBottom w:val="0"/>
      <w:divBdr>
        <w:top w:val="none" w:sz="0" w:space="0" w:color="auto"/>
        <w:left w:val="none" w:sz="0" w:space="0" w:color="auto"/>
        <w:bottom w:val="none" w:sz="0" w:space="0" w:color="auto"/>
        <w:right w:val="none" w:sz="0" w:space="0" w:color="auto"/>
      </w:divBdr>
    </w:div>
    <w:div w:id="287587935">
      <w:bodyDiv w:val="1"/>
      <w:marLeft w:val="0"/>
      <w:marRight w:val="0"/>
      <w:marTop w:val="0"/>
      <w:marBottom w:val="0"/>
      <w:divBdr>
        <w:top w:val="none" w:sz="0" w:space="0" w:color="auto"/>
        <w:left w:val="none" w:sz="0" w:space="0" w:color="auto"/>
        <w:bottom w:val="none" w:sz="0" w:space="0" w:color="auto"/>
        <w:right w:val="none" w:sz="0" w:space="0" w:color="auto"/>
      </w:divBdr>
    </w:div>
    <w:div w:id="317921380">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391000594">
      <w:bodyDiv w:val="1"/>
      <w:marLeft w:val="0"/>
      <w:marRight w:val="0"/>
      <w:marTop w:val="0"/>
      <w:marBottom w:val="0"/>
      <w:divBdr>
        <w:top w:val="none" w:sz="0" w:space="0" w:color="auto"/>
        <w:left w:val="none" w:sz="0" w:space="0" w:color="auto"/>
        <w:bottom w:val="none" w:sz="0" w:space="0" w:color="auto"/>
        <w:right w:val="none" w:sz="0" w:space="0" w:color="auto"/>
      </w:divBdr>
    </w:div>
    <w:div w:id="416093973">
      <w:bodyDiv w:val="1"/>
      <w:marLeft w:val="0"/>
      <w:marRight w:val="0"/>
      <w:marTop w:val="0"/>
      <w:marBottom w:val="0"/>
      <w:divBdr>
        <w:top w:val="none" w:sz="0" w:space="0" w:color="auto"/>
        <w:left w:val="none" w:sz="0" w:space="0" w:color="auto"/>
        <w:bottom w:val="none" w:sz="0" w:space="0" w:color="auto"/>
        <w:right w:val="none" w:sz="0" w:space="0" w:color="auto"/>
      </w:divBdr>
    </w:div>
    <w:div w:id="416446293">
      <w:bodyDiv w:val="1"/>
      <w:marLeft w:val="0"/>
      <w:marRight w:val="0"/>
      <w:marTop w:val="0"/>
      <w:marBottom w:val="0"/>
      <w:divBdr>
        <w:top w:val="none" w:sz="0" w:space="0" w:color="auto"/>
        <w:left w:val="none" w:sz="0" w:space="0" w:color="auto"/>
        <w:bottom w:val="none" w:sz="0" w:space="0" w:color="auto"/>
        <w:right w:val="none" w:sz="0" w:space="0" w:color="auto"/>
      </w:divBdr>
    </w:div>
    <w:div w:id="472022103">
      <w:bodyDiv w:val="1"/>
      <w:marLeft w:val="0"/>
      <w:marRight w:val="0"/>
      <w:marTop w:val="0"/>
      <w:marBottom w:val="0"/>
      <w:divBdr>
        <w:top w:val="none" w:sz="0" w:space="0" w:color="auto"/>
        <w:left w:val="none" w:sz="0" w:space="0" w:color="auto"/>
        <w:bottom w:val="none" w:sz="0" w:space="0" w:color="auto"/>
        <w:right w:val="none" w:sz="0" w:space="0" w:color="auto"/>
      </w:divBdr>
    </w:div>
    <w:div w:id="482742417">
      <w:bodyDiv w:val="1"/>
      <w:marLeft w:val="0"/>
      <w:marRight w:val="0"/>
      <w:marTop w:val="0"/>
      <w:marBottom w:val="0"/>
      <w:divBdr>
        <w:top w:val="none" w:sz="0" w:space="0" w:color="auto"/>
        <w:left w:val="none" w:sz="0" w:space="0" w:color="auto"/>
        <w:bottom w:val="none" w:sz="0" w:space="0" w:color="auto"/>
        <w:right w:val="none" w:sz="0" w:space="0" w:color="auto"/>
      </w:divBdr>
    </w:div>
    <w:div w:id="489178332">
      <w:bodyDiv w:val="1"/>
      <w:marLeft w:val="0"/>
      <w:marRight w:val="0"/>
      <w:marTop w:val="0"/>
      <w:marBottom w:val="0"/>
      <w:divBdr>
        <w:top w:val="none" w:sz="0" w:space="0" w:color="auto"/>
        <w:left w:val="none" w:sz="0" w:space="0" w:color="auto"/>
        <w:bottom w:val="none" w:sz="0" w:space="0" w:color="auto"/>
        <w:right w:val="none" w:sz="0" w:space="0" w:color="auto"/>
      </w:divBdr>
    </w:div>
    <w:div w:id="547766160">
      <w:bodyDiv w:val="1"/>
      <w:marLeft w:val="0"/>
      <w:marRight w:val="0"/>
      <w:marTop w:val="0"/>
      <w:marBottom w:val="0"/>
      <w:divBdr>
        <w:top w:val="none" w:sz="0" w:space="0" w:color="auto"/>
        <w:left w:val="none" w:sz="0" w:space="0" w:color="auto"/>
        <w:bottom w:val="none" w:sz="0" w:space="0" w:color="auto"/>
        <w:right w:val="none" w:sz="0" w:space="0" w:color="auto"/>
      </w:divBdr>
    </w:div>
    <w:div w:id="656156531">
      <w:bodyDiv w:val="1"/>
      <w:marLeft w:val="0"/>
      <w:marRight w:val="0"/>
      <w:marTop w:val="0"/>
      <w:marBottom w:val="0"/>
      <w:divBdr>
        <w:top w:val="none" w:sz="0" w:space="0" w:color="auto"/>
        <w:left w:val="none" w:sz="0" w:space="0" w:color="auto"/>
        <w:bottom w:val="none" w:sz="0" w:space="0" w:color="auto"/>
        <w:right w:val="none" w:sz="0" w:space="0" w:color="auto"/>
      </w:divBdr>
    </w:div>
    <w:div w:id="712770842">
      <w:bodyDiv w:val="1"/>
      <w:marLeft w:val="0"/>
      <w:marRight w:val="0"/>
      <w:marTop w:val="0"/>
      <w:marBottom w:val="0"/>
      <w:divBdr>
        <w:top w:val="none" w:sz="0" w:space="0" w:color="auto"/>
        <w:left w:val="none" w:sz="0" w:space="0" w:color="auto"/>
        <w:bottom w:val="none" w:sz="0" w:space="0" w:color="auto"/>
        <w:right w:val="none" w:sz="0" w:space="0" w:color="auto"/>
      </w:divBdr>
    </w:div>
    <w:div w:id="919673780">
      <w:bodyDiv w:val="1"/>
      <w:marLeft w:val="0"/>
      <w:marRight w:val="0"/>
      <w:marTop w:val="0"/>
      <w:marBottom w:val="0"/>
      <w:divBdr>
        <w:top w:val="none" w:sz="0" w:space="0" w:color="auto"/>
        <w:left w:val="none" w:sz="0" w:space="0" w:color="auto"/>
        <w:bottom w:val="none" w:sz="0" w:space="0" w:color="auto"/>
        <w:right w:val="none" w:sz="0" w:space="0" w:color="auto"/>
      </w:divBdr>
    </w:div>
    <w:div w:id="958727699">
      <w:bodyDiv w:val="1"/>
      <w:marLeft w:val="0"/>
      <w:marRight w:val="0"/>
      <w:marTop w:val="0"/>
      <w:marBottom w:val="0"/>
      <w:divBdr>
        <w:top w:val="none" w:sz="0" w:space="0" w:color="auto"/>
        <w:left w:val="none" w:sz="0" w:space="0" w:color="auto"/>
        <w:bottom w:val="none" w:sz="0" w:space="0" w:color="auto"/>
        <w:right w:val="none" w:sz="0" w:space="0" w:color="auto"/>
      </w:divBdr>
    </w:div>
    <w:div w:id="1060059009">
      <w:bodyDiv w:val="1"/>
      <w:marLeft w:val="0"/>
      <w:marRight w:val="0"/>
      <w:marTop w:val="0"/>
      <w:marBottom w:val="0"/>
      <w:divBdr>
        <w:top w:val="none" w:sz="0" w:space="0" w:color="auto"/>
        <w:left w:val="none" w:sz="0" w:space="0" w:color="auto"/>
        <w:bottom w:val="none" w:sz="0" w:space="0" w:color="auto"/>
        <w:right w:val="none" w:sz="0" w:space="0" w:color="auto"/>
      </w:divBdr>
    </w:div>
    <w:div w:id="1068185550">
      <w:bodyDiv w:val="1"/>
      <w:marLeft w:val="0"/>
      <w:marRight w:val="0"/>
      <w:marTop w:val="0"/>
      <w:marBottom w:val="0"/>
      <w:divBdr>
        <w:top w:val="none" w:sz="0" w:space="0" w:color="auto"/>
        <w:left w:val="none" w:sz="0" w:space="0" w:color="auto"/>
        <w:bottom w:val="none" w:sz="0" w:space="0" w:color="auto"/>
        <w:right w:val="none" w:sz="0" w:space="0" w:color="auto"/>
      </w:divBdr>
    </w:div>
    <w:div w:id="1075857492">
      <w:bodyDiv w:val="1"/>
      <w:marLeft w:val="0"/>
      <w:marRight w:val="0"/>
      <w:marTop w:val="0"/>
      <w:marBottom w:val="0"/>
      <w:divBdr>
        <w:top w:val="none" w:sz="0" w:space="0" w:color="auto"/>
        <w:left w:val="none" w:sz="0" w:space="0" w:color="auto"/>
        <w:bottom w:val="none" w:sz="0" w:space="0" w:color="auto"/>
        <w:right w:val="none" w:sz="0" w:space="0" w:color="auto"/>
      </w:divBdr>
      <w:divsChild>
        <w:div w:id="1382703559">
          <w:marLeft w:val="0"/>
          <w:marRight w:val="0"/>
          <w:marTop w:val="0"/>
          <w:marBottom w:val="120"/>
          <w:divBdr>
            <w:top w:val="none" w:sz="0" w:space="0" w:color="auto"/>
            <w:left w:val="none" w:sz="0" w:space="0" w:color="auto"/>
            <w:bottom w:val="none" w:sz="0" w:space="0" w:color="auto"/>
            <w:right w:val="none" w:sz="0" w:space="0" w:color="auto"/>
          </w:divBdr>
        </w:div>
        <w:div w:id="1525434328">
          <w:marLeft w:val="0"/>
          <w:marRight w:val="0"/>
          <w:marTop w:val="0"/>
          <w:marBottom w:val="120"/>
          <w:divBdr>
            <w:top w:val="none" w:sz="0" w:space="0" w:color="auto"/>
            <w:left w:val="none" w:sz="0" w:space="0" w:color="auto"/>
            <w:bottom w:val="none" w:sz="0" w:space="0" w:color="auto"/>
            <w:right w:val="none" w:sz="0" w:space="0" w:color="auto"/>
          </w:divBdr>
        </w:div>
      </w:divsChild>
    </w:div>
    <w:div w:id="1133980486">
      <w:bodyDiv w:val="1"/>
      <w:marLeft w:val="0"/>
      <w:marRight w:val="0"/>
      <w:marTop w:val="0"/>
      <w:marBottom w:val="0"/>
      <w:divBdr>
        <w:top w:val="none" w:sz="0" w:space="0" w:color="auto"/>
        <w:left w:val="none" w:sz="0" w:space="0" w:color="auto"/>
        <w:bottom w:val="none" w:sz="0" w:space="0" w:color="auto"/>
        <w:right w:val="none" w:sz="0" w:space="0" w:color="auto"/>
      </w:divBdr>
    </w:div>
    <w:div w:id="1209410977">
      <w:bodyDiv w:val="1"/>
      <w:marLeft w:val="0"/>
      <w:marRight w:val="0"/>
      <w:marTop w:val="0"/>
      <w:marBottom w:val="0"/>
      <w:divBdr>
        <w:top w:val="none" w:sz="0" w:space="0" w:color="auto"/>
        <w:left w:val="none" w:sz="0" w:space="0" w:color="auto"/>
        <w:bottom w:val="none" w:sz="0" w:space="0" w:color="auto"/>
        <w:right w:val="none" w:sz="0" w:space="0" w:color="auto"/>
      </w:divBdr>
    </w:div>
    <w:div w:id="1273242990">
      <w:bodyDiv w:val="1"/>
      <w:marLeft w:val="0"/>
      <w:marRight w:val="0"/>
      <w:marTop w:val="0"/>
      <w:marBottom w:val="0"/>
      <w:divBdr>
        <w:top w:val="none" w:sz="0" w:space="0" w:color="auto"/>
        <w:left w:val="none" w:sz="0" w:space="0" w:color="auto"/>
        <w:bottom w:val="none" w:sz="0" w:space="0" w:color="auto"/>
        <w:right w:val="none" w:sz="0" w:space="0" w:color="auto"/>
      </w:divBdr>
    </w:div>
    <w:div w:id="1314064237">
      <w:bodyDiv w:val="1"/>
      <w:marLeft w:val="0"/>
      <w:marRight w:val="0"/>
      <w:marTop w:val="0"/>
      <w:marBottom w:val="0"/>
      <w:divBdr>
        <w:top w:val="none" w:sz="0" w:space="0" w:color="auto"/>
        <w:left w:val="none" w:sz="0" w:space="0" w:color="auto"/>
        <w:bottom w:val="none" w:sz="0" w:space="0" w:color="auto"/>
        <w:right w:val="none" w:sz="0" w:space="0" w:color="auto"/>
      </w:divBdr>
    </w:div>
    <w:div w:id="1664746108">
      <w:bodyDiv w:val="1"/>
      <w:marLeft w:val="0"/>
      <w:marRight w:val="0"/>
      <w:marTop w:val="0"/>
      <w:marBottom w:val="0"/>
      <w:divBdr>
        <w:top w:val="none" w:sz="0" w:space="0" w:color="auto"/>
        <w:left w:val="none" w:sz="0" w:space="0" w:color="auto"/>
        <w:bottom w:val="none" w:sz="0" w:space="0" w:color="auto"/>
        <w:right w:val="none" w:sz="0" w:space="0" w:color="auto"/>
      </w:divBdr>
    </w:div>
    <w:div w:id="1675456071">
      <w:bodyDiv w:val="1"/>
      <w:marLeft w:val="0"/>
      <w:marRight w:val="0"/>
      <w:marTop w:val="0"/>
      <w:marBottom w:val="0"/>
      <w:divBdr>
        <w:top w:val="none" w:sz="0" w:space="0" w:color="auto"/>
        <w:left w:val="none" w:sz="0" w:space="0" w:color="auto"/>
        <w:bottom w:val="none" w:sz="0" w:space="0" w:color="auto"/>
        <w:right w:val="none" w:sz="0" w:space="0" w:color="auto"/>
      </w:divBdr>
    </w:div>
    <w:div w:id="1700472977">
      <w:bodyDiv w:val="1"/>
      <w:marLeft w:val="0"/>
      <w:marRight w:val="0"/>
      <w:marTop w:val="0"/>
      <w:marBottom w:val="0"/>
      <w:divBdr>
        <w:top w:val="none" w:sz="0" w:space="0" w:color="auto"/>
        <w:left w:val="none" w:sz="0" w:space="0" w:color="auto"/>
        <w:bottom w:val="none" w:sz="0" w:space="0" w:color="auto"/>
        <w:right w:val="none" w:sz="0" w:space="0" w:color="auto"/>
      </w:divBdr>
    </w:div>
    <w:div w:id="1749841933">
      <w:bodyDiv w:val="1"/>
      <w:marLeft w:val="0"/>
      <w:marRight w:val="0"/>
      <w:marTop w:val="0"/>
      <w:marBottom w:val="0"/>
      <w:divBdr>
        <w:top w:val="none" w:sz="0" w:space="0" w:color="auto"/>
        <w:left w:val="none" w:sz="0" w:space="0" w:color="auto"/>
        <w:bottom w:val="none" w:sz="0" w:space="0" w:color="auto"/>
        <w:right w:val="none" w:sz="0" w:space="0" w:color="auto"/>
      </w:divBdr>
    </w:div>
    <w:div w:id="1860192123">
      <w:bodyDiv w:val="1"/>
      <w:marLeft w:val="0"/>
      <w:marRight w:val="0"/>
      <w:marTop w:val="0"/>
      <w:marBottom w:val="0"/>
      <w:divBdr>
        <w:top w:val="none" w:sz="0" w:space="0" w:color="auto"/>
        <w:left w:val="none" w:sz="0" w:space="0" w:color="auto"/>
        <w:bottom w:val="none" w:sz="0" w:space="0" w:color="auto"/>
        <w:right w:val="none" w:sz="0" w:space="0" w:color="auto"/>
      </w:divBdr>
    </w:div>
    <w:div w:id="1936933470">
      <w:bodyDiv w:val="1"/>
      <w:marLeft w:val="0"/>
      <w:marRight w:val="0"/>
      <w:marTop w:val="0"/>
      <w:marBottom w:val="0"/>
      <w:divBdr>
        <w:top w:val="none" w:sz="0" w:space="0" w:color="auto"/>
        <w:left w:val="none" w:sz="0" w:space="0" w:color="auto"/>
        <w:bottom w:val="none" w:sz="0" w:space="0" w:color="auto"/>
        <w:right w:val="none" w:sz="0" w:space="0" w:color="auto"/>
      </w:divBdr>
    </w:div>
    <w:div w:id="1982538189">
      <w:bodyDiv w:val="1"/>
      <w:marLeft w:val="0"/>
      <w:marRight w:val="0"/>
      <w:marTop w:val="0"/>
      <w:marBottom w:val="0"/>
      <w:divBdr>
        <w:top w:val="none" w:sz="0" w:space="0" w:color="auto"/>
        <w:left w:val="none" w:sz="0" w:space="0" w:color="auto"/>
        <w:bottom w:val="none" w:sz="0" w:space="0" w:color="auto"/>
        <w:right w:val="none" w:sz="0" w:space="0" w:color="auto"/>
      </w:divBdr>
    </w:div>
    <w:div w:id="2089420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www.djn.mju.gov.si/resources/files/ZeJN/Prilog_ZeJN/ZeJN_P14_ceste.pdf"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5A0EED916C19E41B48D1D074039556B" ma:contentTypeVersion="11" ma:contentTypeDescription="Ustvari nov dokument." ma:contentTypeScope="" ma:versionID="2e7718221091adcebc6b72e2f55c9c91">
  <xsd:schema xmlns:xsd="http://www.w3.org/2001/XMLSchema" xmlns:xs="http://www.w3.org/2001/XMLSchema" xmlns:p="http://schemas.microsoft.com/office/2006/metadata/properties" xmlns:ns3="cd8be0cd-8957-4539-aed9-5a366e4a9cd4" xmlns:ns4="7db1c610-edd9-4779-a477-07910ba8fd24" targetNamespace="http://schemas.microsoft.com/office/2006/metadata/properties" ma:root="true" ma:fieldsID="5215b5a2ed093f3bd38e87f1d75cbfe2" ns3:_="" ns4:_="">
    <xsd:import namespace="cd8be0cd-8957-4539-aed9-5a366e4a9cd4"/>
    <xsd:import namespace="7db1c610-edd9-4779-a477-07910ba8fd2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8be0cd-8957-4539-aed9-5a366e4a9cd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db1c610-edd9-4779-a477-07910ba8fd24" elementFormDefault="qualified">
    <xsd:import namespace="http://schemas.microsoft.com/office/2006/documentManagement/types"/>
    <xsd:import namespace="http://schemas.microsoft.com/office/infopath/2007/PartnerControls"/>
    <xsd:element name="SharedWithUsers" ma:index="16"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V skupni rabi s podrobnostmi" ma:internalName="SharedWithDetails" ma:readOnly="true">
      <xsd:simpleType>
        <xsd:restriction base="dms:Note">
          <xsd:maxLength value="255"/>
        </xsd:restriction>
      </xsd:simpleType>
    </xsd:element>
    <xsd:element name="SharingHintHash" ma:index="18" nillable="true" ma:displayName="Razprševanje namiga za skupno rabo"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242A8B-8C72-4280-B0B9-D6EB8F5C82D5}">
  <ds:schemaRefs>
    <ds:schemaRef ds:uri="http://schemas.microsoft.com/sharepoint/v3/contenttype/forms"/>
  </ds:schemaRefs>
</ds:datastoreItem>
</file>

<file path=customXml/itemProps2.xml><?xml version="1.0" encoding="utf-8"?>
<ds:datastoreItem xmlns:ds="http://schemas.openxmlformats.org/officeDocument/2006/customXml" ds:itemID="{722DAA7B-3745-44B1-8E8D-E727E7C584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d8be0cd-8957-4539-aed9-5a366e4a9cd4"/>
    <ds:schemaRef ds:uri="7db1c610-edd9-4779-a477-07910ba8fd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7CB8E0F-E00B-46C4-BF4C-DFB0AA38DB5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07BBC25-F762-439A-BCCC-9D30664C9E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40</Pages>
  <Words>12717</Words>
  <Characters>72490</Characters>
  <Application>Microsoft Office Word</Application>
  <DocSecurity>0</DocSecurity>
  <Lines>604</Lines>
  <Paragraphs>170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85037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test</dc:creator>
  <cp:lastModifiedBy>Lea Hrastnik</cp:lastModifiedBy>
  <cp:revision>5</cp:revision>
  <cp:lastPrinted>2020-05-20T09:38:00Z</cp:lastPrinted>
  <dcterms:created xsi:type="dcterms:W3CDTF">2020-05-20T09:41:00Z</dcterms:created>
  <dcterms:modified xsi:type="dcterms:W3CDTF">2020-05-20T09:52:00Z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0x010100F5A0EED916C19E41B48D1D074039556B</vt:lpwstr>
  </property>
</Properties>
</file>